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F3961F6" w14:textId="15F721A2" w:rsidR="007474CC" w:rsidRPr="00C45466" w:rsidRDefault="001D7401" w:rsidP="005051BB">
      <w:pPr>
        <w:pStyle w:val="110"/>
        <w:keepNext w:val="0"/>
        <w:jc w:val="left"/>
        <w:rPr>
          <w:b/>
          <w:szCs w:val="24"/>
        </w:rPr>
      </w:pPr>
      <w:r>
        <w:rPr>
          <w:b/>
          <w:noProof/>
          <w:szCs w:val="24"/>
        </w:rPr>
        <w:drawing>
          <wp:inline distT="0" distB="0" distL="0" distR="0" wp14:anchorId="1E98D7B8" wp14:editId="47F2CD34">
            <wp:extent cx="5937250" cy="8388350"/>
            <wp:effectExtent l="0" t="0" r="6350" b="0"/>
            <wp:docPr id="60256890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37250" cy="8388350"/>
                    </a:xfrm>
                    <a:prstGeom prst="rect">
                      <a:avLst/>
                    </a:prstGeom>
                    <a:noFill/>
                    <a:ln>
                      <a:noFill/>
                    </a:ln>
                  </pic:spPr>
                </pic:pic>
              </a:graphicData>
            </a:graphic>
          </wp:inline>
        </w:drawing>
      </w:r>
    </w:p>
    <w:p w14:paraId="276FC7ED" w14:textId="17D7E8B9" w:rsidR="00217C26" w:rsidRPr="00C45466" w:rsidRDefault="00217C26" w:rsidP="003C3459">
      <w:pPr>
        <w:ind w:left="-851"/>
        <w:rPr>
          <w:b/>
          <w:i/>
        </w:rPr>
        <w:sectPr w:rsidR="00217C26" w:rsidRPr="00C45466" w:rsidSect="005C6878">
          <w:footerReference w:type="default" r:id="rId9"/>
          <w:footerReference w:type="first" r:id="rId10"/>
          <w:pgSz w:w="11906" w:h="16838"/>
          <w:pgMar w:top="1134" w:right="850" w:bottom="1134" w:left="1701" w:header="708" w:footer="708" w:gutter="0"/>
          <w:cols w:space="708"/>
          <w:titlePg/>
          <w:docGrid w:linePitch="360"/>
        </w:sectPr>
      </w:pPr>
    </w:p>
    <w:sdt>
      <w:sdtPr>
        <w:rPr>
          <w:rFonts w:ascii="Times New Roman" w:eastAsia="Times New Roman" w:hAnsi="Times New Roman" w:cs="Times New Roman"/>
          <w:b w:val="0"/>
          <w:bCs w:val="0"/>
          <w:color w:val="auto"/>
          <w:sz w:val="24"/>
          <w:szCs w:val="24"/>
          <w:lang w:eastAsia="ru-RU"/>
        </w:rPr>
        <w:id w:val="364518012"/>
        <w:docPartObj>
          <w:docPartGallery w:val="Table of Contents"/>
          <w:docPartUnique/>
        </w:docPartObj>
      </w:sdtPr>
      <w:sdtEndPr/>
      <w:sdtContent>
        <w:p w14:paraId="0655935C" w14:textId="77777777" w:rsidR="00327100" w:rsidRPr="00A30CAD" w:rsidRDefault="0058384B" w:rsidP="00327100">
          <w:pPr>
            <w:pStyle w:val="a8"/>
            <w:spacing w:line="480" w:lineRule="auto"/>
            <w:jc w:val="center"/>
            <w:rPr>
              <w:color w:val="auto"/>
            </w:rPr>
          </w:pPr>
          <w:r w:rsidRPr="00A30CAD">
            <w:rPr>
              <w:rFonts w:ascii="Times New Roman" w:hAnsi="Times New Roman" w:cs="Times New Roman"/>
              <w:color w:val="auto"/>
            </w:rPr>
            <w:t>ОГЛАВЛЕНИЕ</w:t>
          </w:r>
        </w:p>
        <w:p w14:paraId="6C1A9A75" w14:textId="4A93F4EF" w:rsidR="00EA347E" w:rsidRDefault="0070023B">
          <w:pPr>
            <w:pStyle w:val="13"/>
            <w:tabs>
              <w:tab w:val="right" w:leader="dot" w:pos="10055"/>
            </w:tabs>
            <w:rPr>
              <w:rFonts w:asciiTheme="minorHAnsi" w:eastAsiaTheme="minorEastAsia" w:hAnsiTheme="minorHAnsi" w:cstheme="minorBidi"/>
              <w:noProof/>
              <w:kern w:val="2"/>
              <w:sz w:val="22"/>
              <w:szCs w:val="22"/>
              <w14:ligatures w14:val="standardContextual"/>
            </w:rPr>
          </w:pPr>
          <w:r w:rsidRPr="00A30CAD">
            <w:fldChar w:fldCharType="begin"/>
          </w:r>
          <w:r w:rsidR="00327100" w:rsidRPr="00A30CAD">
            <w:instrText xml:space="preserve"> TOC \o "1-3" \h \z \u </w:instrText>
          </w:r>
          <w:r w:rsidRPr="00A30CAD">
            <w:fldChar w:fldCharType="separate"/>
          </w:r>
          <w:hyperlink w:anchor="_Toc180135360" w:history="1">
            <w:r w:rsidR="00EA347E" w:rsidRPr="00E26762">
              <w:rPr>
                <w:rStyle w:val="a7"/>
                <w:noProof/>
              </w:rPr>
              <w:t>ИЗВЕЩЕНИЕ О ЗАКУПКЕ</w:t>
            </w:r>
            <w:r w:rsidR="00EA347E">
              <w:rPr>
                <w:noProof/>
                <w:webHidden/>
              </w:rPr>
              <w:tab/>
            </w:r>
            <w:r w:rsidR="00EA347E">
              <w:rPr>
                <w:noProof/>
                <w:webHidden/>
              </w:rPr>
              <w:fldChar w:fldCharType="begin"/>
            </w:r>
            <w:r w:rsidR="00EA347E">
              <w:rPr>
                <w:noProof/>
                <w:webHidden/>
              </w:rPr>
              <w:instrText xml:space="preserve"> PAGEREF _Toc180135360 \h </w:instrText>
            </w:r>
            <w:r w:rsidR="00EA347E">
              <w:rPr>
                <w:noProof/>
                <w:webHidden/>
              </w:rPr>
            </w:r>
            <w:r w:rsidR="00EA347E">
              <w:rPr>
                <w:noProof/>
                <w:webHidden/>
              </w:rPr>
              <w:fldChar w:fldCharType="separate"/>
            </w:r>
            <w:r w:rsidR="00CD2BC4">
              <w:rPr>
                <w:noProof/>
                <w:webHidden/>
              </w:rPr>
              <w:t>3</w:t>
            </w:r>
            <w:r w:rsidR="00EA347E">
              <w:rPr>
                <w:noProof/>
                <w:webHidden/>
              </w:rPr>
              <w:fldChar w:fldCharType="end"/>
            </w:r>
          </w:hyperlink>
        </w:p>
        <w:p w14:paraId="53A468F3" w14:textId="2ABBFFE9" w:rsidR="00EA347E" w:rsidRDefault="00EA347E">
          <w:pPr>
            <w:pStyle w:val="13"/>
            <w:tabs>
              <w:tab w:val="right" w:leader="dot" w:pos="10055"/>
            </w:tabs>
            <w:rPr>
              <w:rFonts w:asciiTheme="minorHAnsi" w:eastAsiaTheme="minorEastAsia" w:hAnsiTheme="minorHAnsi" w:cstheme="minorBidi"/>
              <w:noProof/>
              <w:kern w:val="2"/>
              <w:sz w:val="22"/>
              <w:szCs w:val="22"/>
              <w14:ligatures w14:val="standardContextual"/>
            </w:rPr>
          </w:pPr>
          <w:hyperlink w:anchor="_Toc180135361" w:history="1">
            <w:r w:rsidRPr="00E26762">
              <w:rPr>
                <w:rStyle w:val="a7"/>
                <w:noProof/>
              </w:rPr>
              <w:t>РАЗДЕЛ I. ТЕРМИНЫ И ОПРЕДЕЛЕНИЯ</w:t>
            </w:r>
            <w:r>
              <w:rPr>
                <w:noProof/>
                <w:webHidden/>
              </w:rPr>
              <w:tab/>
            </w:r>
            <w:r>
              <w:rPr>
                <w:noProof/>
                <w:webHidden/>
              </w:rPr>
              <w:fldChar w:fldCharType="begin"/>
            </w:r>
            <w:r>
              <w:rPr>
                <w:noProof/>
                <w:webHidden/>
              </w:rPr>
              <w:instrText xml:space="preserve"> PAGEREF _Toc180135361 \h </w:instrText>
            </w:r>
            <w:r>
              <w:rPr>
                <w:noProof/>
                <w:webHidden/>
              </w:rPr>
            </w:r>
            <w:r>
              <w:rPr>
                <w:noProof/>
                <w:webHidden/>
              </w:rPr>
              <w:fldChar w:fldCharType="separate"/>
            </w:r>
            <w:r w:rsidR="00CD2BC4">
              <w:rPr>
                <w:noProof/>
                <w:webHidden/>
              </w:rPr>
              <w:t>3</w:t>
            </w:r>
            <w:r>
              <w:rPr>
                <w:noProof/>
                <w:webHidden/>
              </w:rPr>
              <w:fldChar w:fldCharType="end"/>
            </w:r>
          </w:hyperlink>
        </w:p>
        <w:p w14:paraId="655B0239" w14:textId="62804B0C" w:rsidR="00EA347E" w:rsidRDefault="00EA347E">
          <w:pPr>
            <w:pStyle w:val="13"/>
            <w:tabs>
              <w:tab w:val="right" w:leader="dot" w:pos="10055"/>
            </w:tabs>
            <w:rPr>
              <w:rFonts w:asciiTheme="minorHAnsi" w:eastAsiaTheme="minorEastAsia" w:hAnsiTheme="minorHAnsi" w:cstheme="minorBidi"/>
              <w:noProof/>
              <w:kern w:val="2"/>
              <w:sz w:val="22"/>
              <w:szCs w:val="22"/>
              <w14:ligatures w14:val="standardContextual"/>
            </w:rPr>
          </w:pPr>
          <w:hyperlink w:anchor="_Toc180135362" w:history="1">
            <w:r w:rsidRPr="00E26762">
              <w:rPr>
                <w:rStyle w:val="a7"/>
                <w:noProof/>
              </w:rPr>
              <w:t>РАЗДЕЛ II. ИНФОРМАЦИОННАЯ КАРТА</w:t>
            </w:r>
            <w:r>
              <w:rPr>
                <w:noProof/>
                <w:webHidden/>
              </w:rPr>
              <w:tab/>
            </w:r>
            <w:r>
              <w:rPr>
                <w:noProof/>
                <w:webHidden/>
              </w:rPr>
              <w:fldChar w:fldCharType="begin"/>
            </w:r>
            <w:r>
              <w:rPr>
                <w:noProof/>
                <w:webHidden/>
              </w:rPr>
              <w:instrText xml:space="preserve"> PAGEREF _Toc180135362 \h </w:instrText>
            </w:r>
            <w:r>
              <w:rPr>
                <w:noProof/>
                <w:webHidden/>
              </w:rPr>
            </w:r>
            <w:r>
              <w:rPr>
                <w:noProof/>
                <w:webHidden/>
              </w:rPr>
              <w:fldChar w:fldCharType="separate"/>
            </w:r>
            <w:r w:rsidR="00CD2BC4">
              <w:rPr>
                <w:noProof/>
                <w:webHidden/>
              </w:rPr>
              <w:t>5</w:t>
            </w:r>
            <w:r>
              <w:rPr>
                <w:noProof/>
                <w:webHidden/>
              </w:rPr>
              <w:fldChar w:fldCharType="end"/>
            </w:r>
          </w:hyperlink>
        </w:p>
        <w:p w14:paraId="6F713DA4" w14:textId="40F046EC" w:rsidR="00EA347E" w:rsidRDefault="00EA347E">
          <w:pPr>
            <w:pStyle w:val="23"/>
            <w:rPr>
              <w:rFonts w:asciiTheme="minorHAnsi" w:eastAsiaTheme="minorEastAsia" w:hAnsiTheme="minorHAnsi" w:cstheme="minorBidi"/>
              <w:noProof/>
              <w:kern w:val="2"/>
              <w:sz w:val="22"/>
              <w:szCs w:val="22"/>
              <w14:ligatures w14:val="standardContextual"/>
            </w:rPr>
          </w:pPr>
          <w:hyperlink w:anchor="_Toc180135363" w:history="1">
            <w:r w:rsidRPr="00E26762">
              <w:rPr>
                <w:rStyle w:val="a7"/>
                <w:noProof/>
              </w:rPr>
              <w:t>2.1. Общие сведения о закупке</w:t>
            </w:r>
            <w:r>
              <w:rPr>
                <w:noProof/>
                <w:webHidden/>
              </w:rPr>
              <w:tab/>
            </w:r>
            <w:r>
              <w:rPr>
                <w:noProof/>
                <w:webHidden/>
              </w:rPr>
              <w:fldChar w:fldCharType="begin"/>
            </w:r>
            <w:r>
              <w:rPr>
                <w:noProof/>
                <w:webHidden/>
              </w:rPr>
              <w:instrText xml:space="preserve"> PAGEREF _Toc180135363 \h </w:instrText>
            </w:r>
            <w:r>
              <w:rPr>
                <w:noProof/>
                <w:webHidden/>
              </w:rPr>
            </w:r>
            <w:r>
              <w:rPr>
                <w:noProof/>
                <w:webHidden/>
              </w:rPr>
              <w:fldChar w:fldCharType="separate"/>
            </w:r>
            <w:r w:rsidR="00CD2BC4">
              <w:rPr>
                <w:noProof/>
                <w:webHidden/>
              </w:rPr>
              <w:t>5</w:t>
            </w:r>
            <w:r>
              <w:rPr>
                <w:noProof/>
                <w:webHidden/>
              </w:rPr>
              <w:fldChar w:fldCharType="end"/>
            </w:r>
          </w:hyperlink>
        </w:p>
        <w:p w14:paraId="66569CDC" w14:textId="77151390" w:rsidR="00EA347E" w:rsidRDefault="00EA347E">
          <w:pPr>
            <w:pStyle w:val="23"/>
            <w:rPr>
              <w:rFonts w:asciiTheme="minorHAnsi" w:eastAsiaTheme="minorEastAsia" w:hAnsiTheme="minorHAnsi" w:cstheme="minorBidi"/>
              <w:noProof/>
              <w:kern w:val="2"/>
              <w:sz w:val="22"/>
              <w:szCs w:val="22"/>
              <w14:ligatures w14:val="standardContextual"/>
            </w:rPr>
          </w:pPr>
          <w:hyperlink w:anchor="_Toc180135364" w:history="1">
            <w:r w:rsidRPr="00E26762">
              <w:rPr>
                <w:rStyle w:val="a7"/>
                <w:rFonts w:eastAsia="MS Mincho"/>
                <w:iCs/>
                <w:noProof/>
              </w:rPr>
              <w:t>2.2. Требования к Заявке на участие в закупке</w:t>
            </w:r>
            <w:r>
              <w:rPr>
                <w:noProof/>
                <w:webHidden/>
              </w:rPr>
              <w:tab/>
            </w:r>
            <w:r>
              <w:rPr>
                <w:noProof/>
                <w:webHidden/>
              </w:rPr>
              <w:fldChar w:fldCharType="begin"/>
            </w:r>
            <w:r>
              <w:rPr>
                <w:noProof/>
                <w:webHidden/>
              </w:rPr>
              <w:instrText xml:space="preserve"> PAGEREF _Toc180135364 \h </w:instrText>
            </w:r>
            <w:r>
              <w:rPr>
                <w:noProof/>
                <w:webHidden/>
              </w:rPr>
            </w:r>
            <w:r>
              <w:rPr>
                <w:noProof/>
                <w:webHidden/>
              </w:rPr>
              <w:fldChar w:fldCharType="separate"/>
            </w:r>
            <w:r w:rsidR="00CD2BC4">
              <w:rPr>
                <w:noProof/>
                <w:webHidden/>
              </w:rPr>
              <w:t>20</w:t>
            </w:r>
            <w:r>
              <w:rPr>
                <w:noProof/>
                <w:webHidden/>
              </w:rPr>
              <w:fldChar w:fldCharType="end"/>
            </w:r>
          </w:hyperlink>
        </w:p>
        <w:p w14:paraId="23CC8D7F" w14:textId="587F45F1" w:rsidR="00EA347E" w:rsidRDefault="00EA347E">
          <w:pPr>
            <w:pStyle w:val="23"/>
            <w:rPr>
              <w:rFonts w:asciiTheme="minorHAnsi" w:eastAsiaTheme="minorEastAsia" w:hAnsiTheme="minorHAnsi" w:cstheme="minorBidi"/>
              <w:noProof/>
              <w:kern w:val="2"/>
              <w:sz w:val="22"/>
              <w:szCs w:val="22"/>
              <w14:ligatures w14:val="standardContextual"/>
            </w:rPr>
          </w:pPr>
          <w:hyperlink w:anchor="_Toc180135365" w:history="1">
            <w:r w:rsidRPr="00E26762">
              <w:rPr>
                <w:rStyle w:val="a7"/>
                <w:rFonts w:eastAsia="MS Mincho"/>
                <w:iCs/>
                <w:noProof/>
              </w:rPr>
              <w:t>2.3. Условия заключения и исполнения договора</w:t>
            </w:r>
            <w:r>
              <w:rPr>
                <w:noProof/>
                <w:webHidden/>
              </w:rPr>
              <w:tab/>
            </w:r>
            <w:r>
              <w:rPr>
                <w:noProof/>
                <w:webHidden/>
              </w:rPr>
              <w:fldChar w:fldCharType="begin"/>
            </w:r>
            <w:r>
              <w:rPr>
                <w:noProof/>
                <w:webHidden/>
              </w:rPr>
              <w:instrText xml:space="preserve"> PAGEREF _Toc180135365 \h </w:instrText>
            </w:r>
            <w:r>
              <w:rPr>
                <w:noProof/>
                <w:webHidden/>
              </w:rPr>
            </w:r>
            <w:r>
              <w:rPr>
                <w:noProof/>
                <w:webHidden/>
              </w:rPr>
              <w:fldChar w:fldCharType="separate"/>
            </w:r>
            <w:r w:rsidR="00CD2BC4">
              <w:rPr>
                <w:noProof/>
                <w:webHidden/>
              </w:rPr>
              <w:t>28</w:t>
            </w:r>
            <w:r>
              <w:rPr>
                <w:noProof/>
                <w:webHidden/>
              </w:rPr>
              <w:fldChar w:fldCharType="end"/>
            </w:r>
          </w:hyperlink>
        </w:p>
        <w:p w14:paraId="795D185A" w14:textId="28EC8263" w:rsidR="00EA347E" w:rsidRDefault="00EA347E">
          <w:pPr>
            <w:pStyle w:val="13"/>
            <w:tabs>
              <w:tab w:val="right" w:leader="dot" w:pos="10055"/>
            </w:tabs>
            <w:rPr>
              <w:rFonts w:asciiTheme="minorHAnsi" w:eastAsiaTheme="minorEastAsia" w:hAnsiTheme="minorHAnsi" w:cstheme="minorBidi"/>
              <w:noProof/>
              <w:kern w:val="2"/>
              <w:sz w:val="22"/>
              <w:szCs w:val="22"/>
              <w14:ligatures w14:val="standardContextual"/>
            </w:rPr>
          </w:pPr>
          <w:hyperlink w:anchor="_Toc180135366" w:history="1">
            <w:r w:rsidRPr="00E26762">
              <w:rPr>
                <w:rStyle w:val="a7"/>
                <w:noProof/>
              </w:rPr>
              <w:t>РАЗДЕЛ III. ФОРМЫ ДЛЯ ЗАПОЛНЕНИЯ УЧАСТНИКАМИ ЗАКУПКИ</w:t>
            </w:r>
            <w:r>
              <w:rPr>
                <w:noProof/>
                <w:webHidden/>
              </w:rPr>
              <w:tab/>
            </w:r>
            <w:r>
              <w:rPr>
                <w:noProof/>
                <w:webHidden/>
              </w:rPr>
              <w:fldChar w:fldCharType="begin"/>
            </w:r>
            <w:r>
              <w:rPr>
                <w:noProof/>
                <w:webHidden/>
              </w:rPr>
              <w:instrText xml:space="preserve"> PAGEREF _Toc180135366 \h </w:instrText>
            </w:r>
            <w:r>
              <w:rPr>
                <w:noProof/>
                <w:webHidden/>
              </w:rPr>
            </w:r>
            <w:r>
              <w:rPr>
                <w:noProof/>
                <w:webHidden/>
              </w:rPr>
              <w:fldChar w:fldCharType="separate"/>
            </w:r>
            <w:r w:rsidR="00CD2BC4">
              <w:rPr>
                <w:noProof/>
                <w:webHidden/>
              </w:rPr>
              <w:t>31</w:t>
            </w:r>
            <w:r>
              <w:rPr>
                <w:noProof/>
                <w:webHidden/>
              </w:rPr>
              <w:fldChar w:fldCharType="end"/>
            </w:r>
          </w:hyperlink>
        </w:p>
        <w:p w14:paraId="037C1F06" w14:textId="64ED5E8A" w:rsidR="00EA347E" w:rsidRDefault="00EA347E">
          <w:pPr>
            <w:pStyle w:val="23"/>
            <w:rPr>
              <w:rFonts w:asciiTheme="minorHAnsi" w:eastAsiaTheme="minorEastAsia" w:hAnsiTheme="minorHAnsi" w:cstheme="minorBidi"/>
              <w:noProof/>
              <w:kern w:val="2"/>
              <w:sz w:val="22"/>
              <w:szCs w:val="22"/>
              <w14:ligatures w14:val="standardContextual"/>
            </w:rPr>
          </w:pPr>
          <w:hyperlink w:anchor="_Toc180135367" w:history="1">
            <w:r w:rsidRPr="00E26762">
              <w:rPr>
                <w:rStyle w:val="a7"/>
                <w:noProof/>
              </w:rPr>
              <w:t>ФОРМА 1. ЗАЯВКА НА УЧАСТИЕ</w:t>
            </w:r>
            <w:r>
              <w:rPr>
                <w:noProof/>
                <w:webHidden/>
              </w:rPr>
              <w:tab/>
            </w:r>
            <w:r>
              <w:rPr>
                <w:noProof/>
                <w:webHidden/>
              </w:rPr>
              <w:fldChar w:fldCharType="begin"/>
            </w:r>
            <w:r>
              <w:rPr>
                <w:noProof/>
                <w:webHidden/>
              </w:rPr>
              <w:instrText xml:space="preserve"> PAGEREF _Toc180135367 \h </w:instrText>
            </w:r>
            <w:r>
              <w:rPr>
                <w:noProof/>
                <w:webHidden/>
              </w:rPr>
            </w:r>
            <w:r>
              <w:rPr>
                <w:noProof/>
                <w:webHidden/>
              </w:rPr>
              <w:fldChar w:fldCharType="separate"/>
            </w:r>
            <w:r w:rsidR="00CD2BC4">
              <w:rPr>
                <w:noProof/>
                <w:webHidden/>
              </w:rPr>
              <w:t>31</w:t>
            </w:r>
            <w:r>
              <w:rPr>
                <w:noProof/>
                <w:webHidden/>
              </w:rPr>
              <w:fldChar w:fldCharType="end"/>
            </w:r>
          </w:hyperlink>
        </w:p>
        <w:p w14:paraId="4BBED310" w14:textId="737A8C7C" w:rsidR="00EA347E" w:rsidRDefault="00EA347E">
          <w:pPr>
            <w:pStyle w:val="23"/>
            <w:rPr>
              <w:rFonts w:asciiTheme="minorHAnsi" w:eastAsiaTheme="minorEastAsia" w:hAnsiTheme="minorHAnsi" w:cstheme="minorBidi"/>
              <w:noProof/>
              <w:kern w:val="2"/>
              <w:sz w:val="22"/>
              <w:szCs w:val="22"/>
              <w14:ligatures w14:val="standardContextual"/>
            </w:rPr>
          </w:pPr>
          <w:hyperlink w:anchor="_Toc180135368" w:history="1">
            <w:r w:rsidRPr="00E26762">
              <w:rPr>
                <w:rStyle w:val="a7"/>
                <w:noProof/>
              </w:rPr>
              <w:t>ФОРМА 2. АНКЕТА УЧАСТНИКА ЗАПРОСА КОТИРОВОК</w:t>
            </w:r>
            <w:r>
              <w:rPr>
                <w:noProof/>
                <w:webHidden/>
              </w:rPr>
              <w:tab/>
            </w:r>
            <w:r>
              <w:rPr>
                <w:noProof/>
                <w:webHidden/>
              </w:rPr>
              <w:fldChar w:fldCharType="begin"/>
            </w:r>
            <w:r>
              <w:rPr>
                <w:noProof/>
                <w:webHidden/>
              </w:rPr>
              <w:instrText xml:space="preserve"> PAGEREF _Toc180135368 \h </w:instrText>
            </w:r>
            <w:r>
              <w:rPr>
                <w:noProof/>
                <w:webHidden/>
              </w:rPr>
            </w:r>
            <w:r>
              <w:rPr>
                <w:noProof/>
                <w:webHidden/>
              </w:rPr>
              <w:fldChar w:fldCharType="separate"/>
            </w:r>
            <w:r w:rsidR="00CD2BC4">
              <w:rPr>
                <w:noProof/>
                <w:webHidden/>
              </w:rPr>
              <w:t>34</w:t>
            </w:r>
            <w:r>
              <w:rPr>
                <w:noProof/>
                <w:webHidden/>
              </w:rPr>
              <w:fldChar w:fldCharType="end"/>
            </w:r>
          </w:hyperlink>
        </w:p>
        <w:p w14:paraId="72B3FB41" w14:textId="5AB366E3" w:rsidR="00EA347E" w:rsidRDefault="00EA347E">
          <w:pPr>
            <w:pStyle w:val="35"/>
            <w:tabs>
              <w:tab w:val="right" w:leader="dot" w:pos="10055"/>
            </w:tabs>
            <w:rPr>
              <w:rFonts w:asciiTheme="minorHAnsi" w:eastAsiaTheme="minorEastAsia" w:hAnsiTheme="minorHAnsi" w:cstheme="minorBidi"/>
              <w:noProof/>
              <w:kern w:val="2"/>
              <w14:ligatures w14:val="standardContextual"/>
            </w:rPr>
          </w:pPr>
          <w:hyperlink w:anchor="_Toc180135369" w:history="1">
            <w:r w:rsidRPr="00E26762">
              <w:rPr>
                <w:rStyle w:val="a7"/>
                <w:rFonts w:ascii="Times New Roman" w:eastAsiaTheme="majorEastAsia" w:hAnsi="Times New Roman"/>
                <w:iCs/>
                <w:noProof/>
              </w:rPr>
              <w:t>В ЭЛЕКТРОННОЙ ФОРМЕ</w:t>
            </w:r>
            <w:r>
              <w:rPr>
                <w:noProof/>
                <w:webHidden/>
              </w:rPr>
              <w:tab/>
            </w:r>
            <w:r>
              <w:rPr>
                <w:noProof/>
                <w:webHidden/>
              </w:rPr>
              <w:fldChar w:fldCharType="begin"/>
            </w:r>
            <w:r>
              <w:rPr>
                <w:noProof/>
                <w:webHidden/>
              </w:rPr>
              <w:instrText xml:space="preserve"> PAGEREF _Toc180135369 \h </w:instrText>
            </w:r>
            <w:r>
              <w:rPr>
                <w:noProof/>
                <w:webHidden/>
              </w:rPr>
            </w:r>
            <w:r>
              <w:rPr>
                <w:noProof/>
                <w:webHidden/>
              </w:rPr>
              <w:fldChar w:fldCharType="separate"/>
            </w:r>
            <w:r w:rsidR="00CD2BC4">
              <w:rPr>
                <w:noProof/>
                <w:webHidden/>
              </w:rPr>
              <w:t>34</w:t>
            </w:r>
            <w:r>
              <w:rPr>
                <w:noProof/>
                <w:webHidden/>
              </w:rPr>
              <w:fldChar w:fldCharType="end"/>
            </w:r>
          </w:hyperlink>
        </w:p>
        <w:p w14:paraId="7DBAE2C6" w14:textId="3808A657" w:rsidR="00EA347E" w:rsidRDefault="00EA347E">
          <w:pPr>
            <w:pStyle w:val="23"/>
            <w:rPr>
              <w:rFonts w:asciiTheme="minorHAnsi" w:eastAsiaTheme="minorEastAsia" w:hAnsiTheme="minorHAnsi" w:cstheme="minorBidi"/>
              <w:noProof/>
              <w:kern w:val="2"/>
              <w:sz w:val="22"/>
              <w:szCs w:val="22"/>
              <w14:ligatures w14:val="standardContextual"/>
            </w:rPr>
          </w:pPr>
          <w:hyperlink w:anchor="_Toc180135370" w:history="1">
            <w:r w:rsidRPr="00E26762">
              <w:rPr>
                <w:rStyle w:val="a7"/>
                <w:rFonts w:eastAsia="MS Mincho"/>
                <w:noProof/>
                <w:kern w:val="32"/>
              </w:rPr>
              <w:t>ФОРМА 3. ТЕХНИКО-КОММЕРЧЕСКОЕ ПРЕДЛОЖЕНИЕ</w:t>
            </w:r>
            <w:r>
              <w:rPr>
                <w:noProof/>
                <w:webHidden/>
              </w:rPr>
              <w:tab/>
            </w:r>
            <w:r>
              <w:rPr>
                <w:noProof/>
                <w:webHidden/>
              </w:rPr>
              <w:fldChar w:fldCharType="begin"/>
            </w:r>
            <w:r>
              <w:rPr>
                <w:noProof/>
                <w:webHidden/>
              </w:rPr>
              <w:instrText xml:space="preserve"> PAGEREF _Toc180135370 \h </w:instrText>
            </w:r>
            <w:r>
              <w:rPr>
                <w:noProof/>
                <w:webHidden/>
              </w:rPr>
            </w:r>
            <w:r>
              <w:rPr>
                <w:noProof/>
                <w:webHidden/>
              </w:rPr>
              <w:fldChar w:fldCharType="separate"/>
            </w:r>
            <w:r w:rsidR="00CD2BC4">
              <w:rPr>
                <w:noProof/>
                <w:webHidden/>
              </w:rPr>
              <w:t>36</w:t>
            </w:r>
            <w:r>
              <w:rPr>
                <w:noProof/>
                <w:webHidden/>
              </w:rPr>
              <w:fldChar w:fldCharType="end"/>
            </w:r>
          </w:hyperlink>
        </w:p>
        <w:p w14:paraId="059AB102" w14:textId="71ED43A7" w:rsidR="00EA347E" w:rsidRDefault="00EA347E">
          <w:pPr>
            <w:pStyle w:val="23"/>
            <w:rPr>
              <w:rFonts w:asciiTheme="minorHAnsi" w:eastAsiaTheme="minorEastAsia" w:hAnsiTheme="minorHAnsi" w:cstheme="minorBidi"/>
              <w:noProof/>
              <w:kern w:val="2"/>
              <w:sz w:val="22"/>
              <w:szCs w:val="22"/>
              <w14:ligatures w14:val="standardContextual"/>
            </w:rPr>
          </w:pPr>
          <w:hyperlink w:anchor="_Toc180135371" w:history="1">
            <w:r w:rsidRPr="00E26762">
              <w:rPr>
                <w:rStyle w:val="a7"/>
                <w:rFonts w:eastAsia="MS Mincho"/>
                <w:noProof/>
                <w:kern w:val="32"/>
              </w:rPr>
              <w:t>ФОРМА 3.1. ЦЕНОВОЕ ПРЕДЛОЖЕНИЕ</w:t>
            </w:r>
            <w:r>
              <w:rPr>
                <w:noProof/>
                <w:webHidden/>
              </w:rPr>
              <w:tab/>
            </w:r>
            <w:r>
              <w:rPr>
                <w:noProof/>
                <w:webHidden/>
              </w:rPr>
              <w:fldChar w:fldCharType="begin"/>
            </w:r>
            <w:r>
              <w:rPr>
                <w:noProof/>
                <w:webHidden/>
              </w:rPr>
              <w:instrText xml:space="preserve"> PAGEREF _Toc180135371 \h </w:instrText>
            </w:r>
            <w:r>
              <w:rPr>
                <w:noProof/>
                <w:webHidden/>
              </w:rPr>
            </w:r>
            <w:r>
              <w:rPr>
                <w:noProof/>
                <w:webHidden/>
              </w:rPr>
              <w:fldChar w:fldCharType="separate"/>
            </w:r>
            <w:r w:rsidR="00CD2BC4">
              <w:rPr>
                <w:noProof/>
                <w:webHidden/>
              </w:rPr>
              <w:t>38</w:t>
            </w:r>
            <w:r>
              <w:rPr>
                <w:noProof/>
                <w:webHidden/>
              </w:rPr>
              <w:fldChar w:fldCharType="end"/>
            </w:r>
          </w:hyperlink>
        </w:p>
        <w:p w14:paraId="1A853C92" w14:textId="7D624E27" w:rsidR="00EA347E" w:rsidRDefault="00EA347E">
          <w:pPr>
            <w:pStyle w:val="23"/>
            <w:rPr>
              <w:rFonts w:asciiTheme="minorHAnsi" w:eastAsiaTheme="minorEastAsia" w:hAnsiTheme="minorHAnsi" w:cstheme="minorBidi"/>
              <w:noProof/>
              <w:kern w:val="2"/>
              <w:sz w:val="22"/>
              <w:szCs w:val="22"/>
              <w14:ligatures w14:val="standardContextual"/>
            </w:rPr>
          </w:pPr>
          <w:hyperlink w:anchor="_Toc180135372" w:history="1">
            <w:r w:rsidRPr="00E26762">
              <w:rPr>
                <w:rStyle w:val="a7"/>
                <w:rFonts w:eastAsia="MS Mincho"/>
                <w:noProof/>
                <w:kern w:val="32"/>
              </w:rPr>
              <w:t>ФОРМА 4. РЕКОМЕНДУЕМАЯ ФОРМА ЗАПРОСА РАЗЪЯСНЕНИЙ ИЗВЕЩЕНИЯ О ЗАКУПКЕ</w:t>
            </w:r>
            <w:r>
              <w:rPr>
                <w:noProof/>
                <w:webHidden/>
              </w:rPr>
              <w:tab/>
            </w:r>
            <w:r>
              <w:rPr>
                <w:noProof/>
                <w:webHidden/>
              </w:rPr>
              <w:fldChar w:fldCharType="begin"/>
            </w:r>
            <w:r>
              <w:rPr>
                <w:noProof/>
                <w:webHidden/>
              </w:rPr>
              <w:instrText xml:space="preserve"> PAGEREF _Toc180135372 \h </w:instrText>
            </w:r>
            <w:r>
              <w:rPr>
                <w:noProof/>
                <w:webHidden/>
              </w:rPr>
            </w:r>
            <w:r>
              <w:rPr>
                <w:noProof/>
                <w:webHidden/>
              </w:rPr>
              <w:fldChar w:fldCharType="separate"/>
            </w:r>
            <w:r w:rsidR="00CD2BC4">
              <w:rPr>
                <w:noProof/>
                <w:webHidden/>
              </w:rPr>
              <w:t>40</w:t>
            </w:r>
            <w:r>
              <w:rPr>
                <w:noProof/>
                <w:webHidden/>
              </w:rPr>
              <w:fldChar w:fldCharType="end"/>
            </w:r>
          </w:hyperlink>
        </w:p>
        <w:p w14:paraId="04717247" w14:textId="1C03EC9F" w:rsidR="00EA347E" w:rsidRDefault="00EA347E">
          <w:pPr>
            <w:pStyle w:val="23"/>
            <w:rPr>
              <w:rFonts w:asciiTheme="minorHAnsi" w:eastAsiaTheme="minorEastAsia" w:hAnsiTheme="minorHAnsi" w:cstheme="minorBidi"/>
              <w:noProof/>
              <w:kern w:val="2"/>
              <w:sz w:val="22"/>
              <w:szCs w:val="22"/>
              <w14:ligatures w14:val="standardContextual"/>
            </w:rPr>
          </w:pPr>
          <w:hyperlink w:anchor="_Toc180135373" w:history="1">
            <w:r w:rsidRPr="00E26762">
              <w:rPr>
                <w:rStyle w:val="a7"/>
                <w:noProof/>
              </w:rPr>
              <w:t>РАЗДЕЛ IV. ТЕХНИЧЕСКОЕ ЗАДАНИЕ</w:t>
            </w:r>
            <w:r>
              <w:rPr>
                <w:noProof/>
                <w:webHidden/>
              </w:rPr>
              <w:tab/>
            </w:r>
            <w:r>
              <w:rPr>
                <w:noProof/>
                <w:webHidden/>
              </w:rPr>
              <w:fldChar w:fldCharType="begin"/>
            </w:r>
            <w:r>
              <w:rPr>
                <w:noProof/>
                <w:webHidden/>
              </w:rPr>
              <w:instrText xml:space="preserve"> PAGEREF _Toc180135373 \h </w:instrText>
            </w:r>
            <w:r>
              <w:rPr>
                <w:noProof/>
                <w:webHidden/>
              </w:rPr>
            </w:r>
            <w:r>
              <w:rPr>
                <w:noProof/>
                <w:webHidden/>
              </w:rPr>
              <w:fldChar w:fldCharType="separate"/>
            </w:r>
            <w:r w:rsidR="00CD2BC4">
              <w:rPr>
                <w:noProof/>
                <w:webHidden/>
              </w:rPr>
              <w:t>41</w:t>
            </w:r>
            <w:r>
              <w:rPr>
                <w:noProof/>
                <w:webHidden/>
              </w:rPr>
              <w:fldChar w:fldCharType="end"/>
            </w:r>
          </w:hyperlink>
        </w:p>
        <w:p w14:paraId="0F39BAFA" w14:textId="3C40ABC1" w:rsidR="00EA347E" w:rsidRDefault="00EA347E">
          <w:pPr>
            <w:pStyle w:val="13"/>
            <w:tabs>
              <w:tab w:val="right" w:leader="dot" w:pos="10055"/>
            </w:tabs>
            <w:rPr>
              <w:rFonts w:asciiTheme="minorHAnsi" w:eastAsiaTheme="minorEastAsia" w:hAnsiTheme="minorHAnsi" w:cstheme="minorBidi"/>
              <w:noProof/>
              <w:kern w:val="2"/>
              <w:sz w:val="22"/>
              <w:szCs w:val="22"/>
              <w14:ligatures w14:val="standardContextual"/>
            </w:rPr>
          </w:pPr>
          <w:hyperlink w:anchor="_Toc180135374" w:history="1">
            <w:r w:rsidRPr="00E26762">
              <w:rPr>
                <w:rStyle w:val="a7"/>
                <w:noProof/>
              </w:rPr>
              <w:t>РАЗДЕЛ V. ПРОЕКТ ДОГОВОРА</w:t>
            </w:r>
            <w:r>
              <w:rPr>
                <w:noProof/>
                <w:webHidden/>
              </w:rPr>
              <w:tab/>
            </w:r>
            <w:r>
              <w:rPr>
                <w:noProof/>
                <w:webHidden/>
              </w:rPr>
              <w:fldChar w:fldCharType="begin"/>
            </w:r>
            <w:r>
              <w:rPr>
                <w:noProof/>
                <w:webHidden/>
              </w:rPr>
              <w:instrText xml:space="preserve"> PAGEREF _Toc180135374 \h </w:instrText>
            </w:r>
            <w:r>
              <w:rPr>
                <w:noProof/>
                <w:webHidden/>
              </w:rPr>
            </w:r>
            <w:r>
              <w:rPr>
                <w:noProof/>
                <w:webHidden/>
              </w:rPr>
              <w:fldChar w:fldCharType="separate"/>
            </w:r>
            <w:r w:rsidR="00CD2BC4">
              <w:rPr>
                <w:noProof/>
                <w:webHidden/>
              </w:rPr>
              <w:t>52</w:t>
            </w:r>
            <w:r>
              <w:rPr>
                <w:noProof/>
                <w:webHidden/>
              </w:rPr>
              <w:fldChar w:fldCharType="end"/>
            </w:r>
          </w:hyperlink>
        </w:p>
        <w:p w14:paraId="34C6D09A" w14:textId="23A8F330" w:rsidR="00EA347E" w:rsidRDefault="00EA347E">
          <w:pPr>
            <w:pStyle w:val="13"/>
            <w:tabs>
              <w:tab w:val="right" w:leader="dot" w:pos="10055"/>
            </w:tabs>
            <w:rPr>
              <w:rFonts w:asciiTheme="minorHAnsi" w:eastAsiaTheme="minorEastAsia" w:hAnsiTheme="minorHAnsi" w:cstheme="minorBidi"/>
              <w:noProof/>
              <w:kern w:val="2"/>
              <w:sz w:val="22"/>
              <w:szCs w:val="22"/>
              <w14:ligatures w14:val="standardContextual"/>
            </w:rPr>
          </w:pPr>
          <w:hyperlink w:anchor="_Toc180135375" w:history="1">
            <w:r w:rsidRPr="00E26762">
              <w:rPr>
                <w:rStyle w:val="a7"/>
                <w:noProof/>
              </w:rPr>
              <w:t xml:space="preserve">РАЗДЕЛ </w:t>
            </w:r>
            <w:r w:rsidRPr="00E26762">
              <w:rPr>
                <w:rStyle w:val="a7"/>
                <w:noProof/>
                <w:lang w:val="en-US"/>
              </w:rPr>
              <w:t>VI</w:t>
            </w:r>
            <w:r w:rsidRPr="00E26762">
              <w:rPr>
                <w:rStyle w:val="a7"/>
                <w:noProof/>
              </w:rPr>
              <w:t>.  ОБОСНОВАНИЕ НАЧАЛЬНОЙ (МАКСИМАЛЬНОЙ) ЦЕНЫ ДОГОВОРА</w:t>
            </w:r>
            <w:r>
              <w:rPr>
                <w:noProof/>
                <w:webHidden/>
              </w:rPr>
              <w:tab/>
            </w:r>
            <w:r>
              <w:rPr>
                <w:noProof/>
                <w:webHidden/>
              </w:rPr>
              <w:fldChar w:fldCharType="begin"/>
            </w:r>
            <w:r>
              <w:rPr>
                <w:noProof/>
                <w:webHidden/>
              </w:rPr>
              <w:instrText xml:space="preserve"> PAGEREF _Toc180135375 \h </w:instrText>
            </w:r>
            <w:r>
              <w:rPr>
                <w:noProof/>
                <w:webHidden/>
              </w:rPr>
            </w:r>
            <w:r>
              <w:rPr>
                <w:noProof/>
                <w:webHidden/>
              </w:rPr>
              <w:fldChar w:fldCharType="separate"/>
            </w:r>
            <w:r w:rsidR="00CD2BC4">
              <w:rPr>
                <w:noProof/>
                <w:webHidden/>
              </w:rPr>
              <w:t>67</w:t>
            </w:r>
            <w:r>
              <w:rPr>
                <w:noProof/>
                <w:webHidden/>
              </w:rPr>
              <w:fldChar w:fldCharType="end"/>
            </w:r>
          </w:hyperlink>
        </w:p>
        <w:p w14:paraId="4B22DCD7" w14:textId="4A3D7E3C" w:rsidR="00327100" w:rsidRPr="00A30CAD" w:rsidRDefault="0070023B">
          <w:r w:rsidRPr="00A30CAD">
            <w:fldChar w:fldCharType="end"/>
          </w:r>
        </w:p>
      </w:sdtContent>
    </w:sdt>
    <w:p w14:paraId="137EF781" w14:textId="77777777" w:rsidR="00217C26" w:rsidRPr="00A30CAD" w:rsidRDefault="00217C26" w:rsidP="00217C26">
      <w:pPr>
        <w:sectPr w:rsidR="00217C26" w:rsidRPr="00A30CAD" w:rsidSect="005C6878">
          <w:pgSz w:w="11906" w:h="16838"/>
          <w:pgMar w:top="1134" w:right="707" w:bottom="1134" w:left="1134" w:header="708" w:footer="708" w:gutter="0"/>
          <w:cols w:space="708"/>
          <w:docGrid w:linePitch="360"/>
        </w:sectPr>
      </w:pPr>
    </w:p>
    <w:p w14:paraId="08E9C9B6" w14:textId="2DD70661" w:rsidR="00217C26" w:rsidRPr="00A30CAD" w:rsidRDefault="00217C26" w:rsidP="00F34233">
      <w:pPr>
        <w:pStyle w:val="11"/>
        <w:ind w:firstLine="567"/>
        <w:jc w:val="center"/>
        <w:rPr>
          <w:rFonts w:ascii="Times New Roman" w:hAnsi="Times New Roman" w:cs="Times New Roman"/>
          <w:color w:val="auto"/>
        </w:rPr>
      </w:pPr>
      <w:bookmarkStart w:id="0" w:name="_Toc180135360"/>
      <w:r w:rsidRPr="00A30CAD">
        <w:rPr>
          <w:rFonts w:ascii="Times New Roman" w:hAnsi="Times New Roman" w:cs="Times New Roman"/>
          <w:color w:val="auto"/>
        </w:rPr>
        <w:lastRenderedPageBreak/>
        <w:t>ИЗВЕЩЕНИЕ О ЗАКУПКЕ</w:t>
      </w:r>
      <w:bookmarkEnd w:id="0"/>
    </w:p>
    <w:p w14:paraId="0BEC074A" w14:textId="77777777" w:rsidR="00217C26" w:rsidRPr="00A30CAD" w:rsidRDefault="00217C26" w:rsidP="00F34233">
      <w:pPr>
        <w:pStyle w:val="11"/>
        <w:ind w:firstLine="567"/>
        <w:jc w:val="center"/>
        <w:rPr>
          <w:rFonts w:ascii="Times New Roman" w:hAnsi="Times New Roman" w:cs="Times New Roman"/>
          <w:color w:val="auto"/>
        </w:rPr>
      </w:pPr>
      <w:bookmarkStart w:id="1" w:name="_Toc180135361"/>
      <w:r w:rsidRPr="00A30CAD">
        <w:rPr>
          <w:rFonts w:ascii="Times New Roman" w:hAnsi="Times New Roman" w:cs="Times New Roman"/>
          <w:color w:val="auto"/>
        </w:rPr>
        <w:t>РАЗДЕЛ I. ТЕРМИНЫ И ОПРЕДЕЛЕНИЯ</w:t>
      </w:r>
      <w:bookmarkEnd w:id="1"/>
    </w:p>
    <w:p w14:paraId="78E04FE3" w14:textId="77777777" w:rsidR="00217C26" w:rsidRPr="00A30CAD" w:rsidRDefault="00217C26" w:rsidP="004A3796">
      <w:pPr>
        <w:ind w:firstLine="567"/>
        <w:jc w:val="both"/>
      </w:pPr>
    </w:p>
    <w:p w14:paraId="5065A589" w14:textId="77777777" w:rsidR="00904AEA" w:rsidRPr="00A30CAD" w:rsidRDefault="00904AEA" w:rsidP="00904AEA">
      <w:pPr>
        <w:ind w:firstLine="567"/>
        <w:jc w:val="both"/>
      </w:pPr>
      <w:r w:rsidRPr="00A30CAD">
        <w:rPr>
          <w:b/>
        </w:rPr>
        <w:t>Запрос котировок в электронной форме, участниками которого могут быть только субъекты малого и среднего предпринимательства (далее - запрос котировок в электронной форме</w:t>
      </w:r>
      <w:r w:rsidR="00AE2747" w:rsidRPr="00A30CAD">
        <w:rPr>
          <w:b/>
        </w:rPr>
        <w:t>, закупка</w:t>
      </w:r>
      <w:r w:rsidRPr="00A30CAD">
        <w:rPr>
          <w:b/>
        </w:rPr>
        <w:t>)</w:t>
      </w:r>
      <w:r w:rsidRPr="00A30CAD">
        <w:t xml:space="preserve"> - конкурентная закупка, являющаяся формой проведения торгов, при которой победителем запроса котировок в электронной форме признается участник закупки, Заявка которого соответствует требованиям, установленным извещением о проведении запроса котировок в электронной форме, и содержит наиболее низкую цену Договора.</w:t>
      </w:r>
    </w:p>
    <w:p w14:paraId="668C4C2A" w14:textId="77777777" w:rsidR="00217C26" w:rsidRPr="00A30CAD" w:rsidRDefault="00217C26" w:rsidP="004A3796">
      <w:pPr>
        <w:ind w:firstLine="567"/>
        <w:jc w:val="both"/>
      </w:pPr>
      <w:r w:rsidRPr="00A30CAD">
        <w:rPr>
          <w:b/>
        </w:rPr>
        <w:t>Заказчик</w:t>
      </w:r>
      <w:r w:rsidRPr="00A30CAD">
        <w:t xml:space="preserve"> – организация, указанная в пункте 1 раздела II «Информационная карта» </w:t>
      </w:r>
      <w:r w:rsidR="001B5C7B" w:rsidRPr="00A30CAD">
        <w:t>Извещения</w:t>
      </w:r>
      <w:r w:rsidRPr="00A30CAD">
        <w:t xml:space="preserve">. </w:t>
      </w:r>
    </w:p>
    <w:p w14:paraId="2F52C778" w14:textId="77777777" w:rsidR="00217C26" w:rsidRPr="00A30CAD" w:rsidRDefault="00217C26" w:rsidP="004A3796">
      <w:pPr>
        <w:ind w:firstLine="567"/>
        <w:jc w:val="both"/>
      </w:pPr>
      <w:r w:rsidRPr="00A30CAD">
        <w:rPr>
          <w:b/>
        </w:rPr>
        <w:t>Положение о закупке</w:t>
      </w:r>
      <w:r w:rsidRPr="00A30CAD">
        <w:t xml:space="preserve"> - Положение о закупке товаров, работ, услуг Сургутского городского муниципального унитарного предприятия «Городские тепловые сети».</w:t>
      </w:r>
    </w:p>
    <w:p w14:paraId="15BB02C4" w14:textId="77777777" w:rsidR="00217C26" w:rsidRPr="00A30CAD" w:rsidRDefault="00217C26" w:rsidP="004A3796">
      <w:pPr>
        <w:ind w:firstLine="567"/>
        <w:jc w:val="both"/>
      </w:pPr>
      <w:r w:rsidRPr="00A30CAD">
        <w:rPr>
          <w:b/>
        </w:rPr>
        <w:t>Комиссия по осуществлению закупок (или "Комиссия по закупкам")</w:t>
      </w:r>
      <w:r w:rsidRPr="00A30CAD">
        <w:t xml:space="preserve"> - коллегиальный орган, созданный Заказчиком для целей проведения Закупок, в том числе конкурентных закупок, состоящий из утвержденных Заказчиком представителей Заказчика.</w:t>
      </w:r>
    </w:p>
    <w:p w14:paraId="3C4D04D3" w14:textId="0DF94496" w:rsidR="00BF3830" w:rsidRPr="00A30CAD" w:rsidRDefault="00BF3830" w:rsidP="004A3796">
      <w:pPr>
        <w:ind w:firstLine="567"/>
        <w:jc w:val="both"/>
      </w:pPr>
      <w:r w:rsidRPr="00A30CAD">
        <w:rPr>
          <w:b/>
          <w:bCs/>
        </w:rPr>
        <w:t>Единая информационная система</w:t>
      </w:r>
      <w:r w:rsidRPr="00A30CAD">
        <w:t xml:space="preserve"> – </w:t>
      </w:r>
      <w:r w:rsidR="00403472" w:rsidRPr="00A30CAD">
        <w:t>единая информационная система в сфере закупок, в том числе официальный сайт единой информационной системы в сфере закупок в информационно-телекоммуникационной сети "Интернет" (www.zakupki.gov.ru)</w:t>
      </w:r>
      <w:r w:rsidRPr="00A30CAD">
        <w:t>.</w:t>
      </w:r>
    </w:p>
    <w:p w14:paraId="55982A53" w14:textId="77777777" w:rsidR="00217C26" w:rsidRPr="00A30CAD" w:rsidRDefault="00217C26" w:rsidP="004A3796">
      <w:pPr>
        <w:ind w:firstLine="567"/>
        <w:jc w:val="both"/>
      </w:pPr>
      <w:r w:rsidRPr="00A30CAD">
        <w:rPr>
          <w:b/>
        </w:rPr>
        <w:t>Извещение о закупке</w:t>
      </w:r>
      <w:r w:rsidRPr="00A30CAD">
        <w:t xml:space="preserve"> – документ, содержащий установленные Федеральным законом          № 223-ФЗ и Положением о закупке сведения о запросе котировок (запросе котировок в электронной форме) и размещённый в Единой информационной системе, на электронной площадке.</w:t>
      </w:r>
    </w:p>
    <w:p w14:paraId="499C8579" w14:textId="77777777" w:rsidR="00217C26" w:rsidRPr="00A30CAD" w:rsidRDefault="00217C26" w:rsidP="004A3796">
      <w:pPr>
        <w:ind w:firstLine="567"/>
        <w:jc w:val="both"/>
      </w:pPr>
      <w:r w:rsidRPr="00A30CAD">
        <w:rPr>
          <w:b/>
        </w:rPr>
        <w:t>Заявка на участие в закупке (далее также - Заявка)</w:t>
      </w:r>
      <w:r w:rsidRPr="00A30CAD">
        <w:t xml:space="preserve"> – комплект документов, требования к содержанию, форме, оформлению и составу которых установлены Положением о закупке и Извещением, предоставляемый Заказчику Участником в закупке в порядке, предусмотренном Положением о закупке и Извещением, в целях участия в запросе котировок (запросе котировок в электронной форме).</w:t>
      </w:r>
    </w:p>
    <w:p w14:paraId="33FEEE73" w14:textId="77777777" w:rsidR="007A4973" w:rsidRPr="00A30CAD" w:rsidRDefault="00217C26" w:rsidP="007A4973">
      <w:pPr>
        <w:ind w:firstLine="567"/>
        <w:jc w:val="both"/>
      </w:pPr>
      <w:r w:rsidRPr="00A30CAD">
        <w:rPr>
          <w:b/>
        </w:rPr>
        <w:t>Участник закупки (далее также - Участник)</w:t>
      </w:r>
      <w:r w:rsidRPr="00A30CAD">
        <w:t xml:space="preserve"> – </w:t>
      </w:r>
      <w:r w:rsidR="007A4973" w:rsidRPr="00A30CAD">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В случае проведения закупки, участниками которой являются только субъекты малого и среднего предпринимательства, участниками закупки могут быть только субъекты малого и среднего предпринимательства, а также физические лица, не являющиеся индивидуальными предпринимателями и применяющие специальный налоговый режим "Налог на профессиональный доход".</w:t>
      </w:r>
    </w:p>
    <w:p w14:paraId="23AD00D1" w14:textId="560E78E2" w:rsidR="00217C26" w:rsidRPr="00A30CAD" w:rsidRDefault="007A4973" w:rsidP="007A4973">
      <w:pPr>
        <w:ind w:firstLine="567"/>
        <w:jc w:val="both"/>
      </w:pPr>
      <w:r w:rsidRPr="00A30CAD">
        <w:t>Для всех Участников устанавливаются единые требования. Применение при рассмотрении Заявок требований, не предусмотренных Извещением, не допускается</w:t>
      </w:r>
      <w:r w:rsidR="00217C26" w:rsidRPr="00A30CAD">
        <w:t>.</w:t>
      </w:r>
    </w:p>
    <w:p w14:paraId="3F0525EC" w14:textId="77777777" w:rsidR="00217C26" w:rsidRPr="00A30CAD" w:rsidRDefault="00217C26" w:rsidP="004A3796">
      <w:pPr>
        <w:ind w:firstLine="567"/>
        <w:jc w:val="both"/>
      </w:pPr>
      <w:r w:rsidRPr="00A30CAD">
        <w:rPr>
          <w:b/>
        </w:rPr>
        <w:t>Победитель запроса котировок (запроса котировок в электронной форме) (далее также – Победитель)</w:t>
      </w:r>
      <w:r w:rsidRPr="00A30CAD">
        <w:t xml:space="preserve"> – Участник запроса котировок (запроса котировок в электронной форме), заявка </w:t>
      </w:r>
      <w:r w:rsidRPr="00A30CAD">
        <w:lastRenderedPageBreak/>
        <w:t>которого соответствует требованиям, установленным Извещением о закупке, и содержит наиболее низкую цену договора.</w:t>
      </w:r>
    </w:p>
    <w:p w14:paraId="438C99F6" w14:textId="77777777" w:rsidR="00217C26" w:rsidRPr="00A30CAD" w:rsidRDefault="00217C26" w:rsidP="004A3796">
      <w:pPr>
        <w:ind w:firstLine="567"/>
        <w:jc w:val="both"/>
      </w:pPr>
      <w:r w:rsidRPr="00A30CAD">
        <w:rPr>
          <w:b/>
        </w:rPr>
        <w:t>Начальная (максимальная) цена договора</w:t>
      </w:r>
      <w:r w:rsidRPr="00A30CAD">
        <w:t xml:space="preserve"> – предельно допустимая цена договора, определяемая в пункте 1</w:t>
      </w:r>
      <w:r w:rsidR="00E760E8" w:rsidRPr="00A30CAD">
        <w:t>5</w:t>
      </w:r>
      <w:r w:rsidRPr="00A30CAD">
        <w:t xml:space="preserve"> раздела II «Информационная карта» </w:t>
      </w:r>
      <w:r w:rsidR="001B5C7B" w:rsidRPr="00A30CAD">
        <w:t>Извещения</w:t>
      </w:r>
      <w:r w:rsidRPr="00A30CAD">
        <w:t>.</w:t>
      </w:r>
    </w:p>
    <w:p w14:paraId="03FB5A4C" w14:textId="77777777" w:rsidR="00904AEA" w:rsidRPr="00A30CAD" w:rsidRDefault="00904AEA" w:rsidP="00904AEA">
      <w:pPr>
        <w:ind w:firstLine="567"/>
        <w:jc w:val="both"/>
      </w:pPr>
      <w:r w:rsidRPr="00A30CAD">
        <w:rPr>
          <w:b/>
        </w:rPr>
        <w:t>Субъект МСП</w:t>
      </w:r>
      <w:r w:rsidRPr="00A30CAD">
        <w:t xml:space="preserve"> – субъект малого и среднего предпринимательства, признаваемый таковым в соответствии с законодательством Российской Федерации.</w:t>
      </w:r>
    </w:p>
    <w:p w14:paraId="5CC3C69C" w14:textId="77777777" w:rsidR="00807709" w:rsidRPr="00A30CAD" w:rsidRDefault="00807709" w:rsidP="00904AEA">
      <w:pPr>
        <w:ind w:firstLine="567"/>
        <w:jc w:val="both"/>
      </w:pPr>
      <w:r w:rsidRPr="00A30CAD">
        <w:rPr>
          <w:b/>
        </w:rPr>
        <w:t>Электронный документ</w:t>
      </w:r>
      <w:r w:rsidRPr="00A30CAD">
        <w:t xml:space="preserve"> -  информация, обмен которой осуществляется между Заказчиками, Операторами электронной площадки, Участниками закупки в электронной форме на электронной площадке после получения аккредитации, связанная с осуществлением закупки в электронной форме и подписанная электронной подписью лица, имеющего право действовать от имени соответственного Заказчика, оператора ЭП, Участника закупки в электронной форме.</w:t>
      </w:r>
    </w:p>
    <w:p w14:paraId="5DA746EE" w14:textId="77777777" w:rsidR="00BA7CA9" w:rsidRPr="00A30CAD" w:rsidRDefault="00BA7CA9" w:rsidP="00BA7CA9">
      <w:pPr>
        <w:ind w:firstLine="567"/>
        <w:jc w:val="both"/>
      </w:pPr>
      <w:r w:rsidRPr="00A30CAD">
        <w:rPr>
          <w:b/>
        </w:rPr>
        <w:t xml:space="preserve">Электронная подпись </w:t>
      </w:r>
      <w:r w:rsidRPr="00A30CAD">
        <w:t xml:space="preserve">– усиленная квалифицированная электронная подпись, полученная и признаваемая в соответствии с Федеральным законом от 06.04.2011 № 63-ФЗ «Об электронной подписи». Термины и определения, касающихся простой, усиленной электронной подписи,  неквалифицированной электронной подписи и квалифицированной электронной подписи,  применяются в соответствии с федеральным законодательством об электронной подписи. </w:t>
      </w:r>
    </w:p>
    <w:p w14:paraId="755906C1" w14:textId="77777777" w:rsidR="00BA7CA9" w:rsidRPr="00A30CAD" w:rsidRDefault="00BA7CA9" w:rsidP="00BA7CA9">
      <w:pPr>
        <w:ind w:firstLine="567"/>
        <w:jc w:val="both"/>
      </w:pPr>
      <w:r w:rsidRPr="00A30CAD">
        <w:t>Размещенное на ЭП и в ЕИС Извещение о закупке является приглашением делать оферты и должны рассматриваться Участниками в соответствии с этим.</w:t>
      </w:r>
    </w:p>
    <w:p w14:paraId="73650256" w14:textId="77777777" w:rsidR="00BA7CA9" w:rsidRPr="00A30CAD" w:rsidRDefault="00BA7CA9" w:rsidP="00BA7CA9">
      <w:pPr>
        <w:ind w:firstLine="567"/>
        <w:jc w:val="both"/>
      </w:pPr>
      <w:r w:rsidRPr="00A30CAD">
        <w:t xml:space="preserve">Участник несет все расходы, связанные с участием в закупке, в том числе с подготовкой и предоставлением Заявки и иной документации, а Заказчик не имеет обязательств по этим расходам независимо от итогов </w:t>
      </w:r>
      <w:r w:rsidR="00F158D5" w:rsidRPr="00A30CAD">
        <w:t>запроса котировок</w:t>
      </w:r>
      <w:r w:rsidRPr="00A30CAD">
        <w:t>, а также оснований его завершения, если иное не предусмотрено законодательством Российской Федерации.</w:t>
      </w:r>
    </w:p>
    <w:p w14:paraId="05179090" w14:textId="77777777" w:rsidR="00BA7CA9" w:rsidRPr="00A30CAD" w:rsidRDefault="00BA7CA9" w:rsidP="00BA7CA9">
      <w:pPr>
        <w:pStyle w:val="rvps9"/>
        <w:ind w:firstLine="567"/>
      </w:pPr>
      <w:r w:rsidRPr="00A30CAD">
        <w:t>Участник не вправе требовать возмещения убытков, понесенных им в ходе подготовки к запросу котировок и проведения запроса котировок, если иное не предусмотрено законодательством Российской Федерации.</w:t>
      </w:r>
    </w:p>
    <w:p w14:paraId="74118667" w14:textId="77777777" w:rsidR="00BA7CA9" w:rsidRPr="00A30CAD" w:rsidRDefault="00BA7CA9" w:rsidP="00BA7CA9">
      <w:pPr>
        <w:ind w:firstLine="567"/>
        <w:jc w:val="both"/>
      </w:pPr>
    </w:p>
    <w:p w14:paraId="5F5E100F" w14:textId="77777777" w:rsidR="00BA7CA9" w:rsidRPr="00A30CAD" w:rsidRDefault="00BA7CA9" w:rsidP="00904AEA">
      <w:pPr>
        <w:ind w:firstLine="567"/>
        <w:jc w:val="both"/>
      </w:pPr>
    </w:p>
    <w:p w14:paraId="369AE5FE" w14:textId="77777777" w:rsidR="00BA7CA9" w:rsidRPr="00A30CAD" w:rsidRDefault="00BA7CA9" w:rsidP="00904AEA">
      <w:pPr>
        <w:ind w:firstLine="567"/>
        <w:jc w:val="both"/>
      </w:pPr>
    </w:p>
    <w:p w14:paraId="6F76133E" w14:textId="77777777" w:rsidR="00217C26" w:rsidRPr="00A30CAD" w:rsidRDefault="00217C26" w:rsidP="004A3796">
      <w:pPr>
        <w:ind w:firstLine="567"/>
        <w:jc w:val="both"/>
        <w:sectPr w:rsidR="00217C26" w:rsidRPr="00A30CAD" w:rsidSect="005C6878">
          <w:pgSz w:w="11906" w:h="16838"/>
          <w:pgMar w:top="1134" w:right="850" w:bottom="1134" w:left="851" w:header="708" w:footer="708" w:gutter="0"/>
          <w:cols w:space="708"/>
          <w:docGrid w:linePitch="360"/>
        </w:sectPr>
      </w:pPr>
    </w:p>
    <w:p w14:paraId="1FCD26CA" w14:textId="77777777" w:rsidR="00217C26" w:rsidRPr="00A30CAD" w:rsidRDefault="00217C26" w:rsidP="00F34233">
      <w:pPr>
        <w:pStyle w:val="11"/>
        <w:ind w:firstLine="567"/>
        <w:jc w:val="center"/>
        <w:rPr>
          <w:rFonts w:ascii="Times New Roman" w:hAnsi="Times New Roman" w:cs="Times New Roman"/>
          <w:color w:val="auto"/>
        </w:rPr>
      </w:pPr>
      <w:bookmarkStart w:id="2" w:name="_Toc454968236"/>
      <w:bookmarkStart w:id="3" w:name="_Toc525906698"/>
      <w:bookmarkStart w:id="4" w:name="_Toc180135362"/>
      <w:r w:rsidRPr="00A30CAD">
        <w:rPr>
          <w:rFonts w:ascii="Times New Roman" w:hAnsi="Times New Roman" w:cs="Times New Roman"/>
          <w:color w:val="auto"/>
        </w:rPr>
        <w:lastRenderedPageBreak/>
        <w:t>РАЗДЕЛ II. ИНФОРМАЦИОННАЯ КАРТА</w:t>
      </w:r>
      <w:bookmarkStart w:id="5" w:name="_2.1._Общие_сведения"/>
      <w:bookmarkStart w:id="6" w:name="_Toc454968237"/>
      <w:bookmarkStart w:id="7" w:name="_Toc525906699"/>
      <w:bookmarkEnd w:id="2"/>
      <w:bookmarkEnd w:id="3"/>
      <w:bookmarkEnd w:id="4"/>
      <w:bookmarkEnd w:id="5"/>
    </w:p>
    <w:p w14:paraId="1C55D133" w14:textId="192792B3" w:rsidR="00217C26" w:rsidRPr="00A30CAD" w:rsidRDefault="00217C26" w:rsidP="00533B4D">
      <w:pPr>
        <w:pStyle w:val="21"/>
        <w:spacing w:line="360" w:lineRule="auto"/>
        <w:jc w:val="center"/>
        <w:rPr>
          <w:rFonts w:ascii="Times New Roman" w:hAnsi="Times New Roman" w:cs="Times New Roman"/>
          <w:color w:val="auto"/>
          <w:szCs w:val="28"/>
        </w:rPr>
      </w:pPr>
      <w:bookmarkStart w:id="8" w:name="_2.1._Общие_сведения_1"/>
      <w:bookmarkStart w:id="9" w:name="_Toc180135363"/>
      <w:bookmarkEnd w:id="8"/>
      <w:r w:rsidRPr="00A30CAD">
        <w:rPr>
          <w:rFonts w:ascii="Times New Roman" w:hAnsi="Times New Roman" w:cs="Times New Roman"/>
          <w:color w:val="auto"/>
          <w:szCs w:val="28"/>
        </w:rPr>
        <w:t>2.1. Общие сведения о закупке</w:t>
      </w:r>
      <w:bookmarkEnd w:id="6"/>
      <w:bookmarkEnd w:id="7"/>
      <w:bookmarkEnd w:id="9"/>
    </w:p>
    <w:tbl>
      <w:tblPr>
        <w:tblW w:w="10774" w:type="dxa"/>
        <w:tblInd w:w="-176" w:type="dxa"/>
        <w:tblLayout w:type="fixed"/>
        <w:tblLook w:val="0000" w:firstRow="0" w:lastRow="0" w:firstColumn="0" w:lastColumn="0" w:noHBand="0" w:noVBand="0"/>
      </w:tblPr>
      <w:tblGrid>
        <w:gridCol w:w="710"/>
        <w:gridCol w:w="2552"/>
        <w:gridCol w:w="7512"/>
      </w:tblGrid>
      <w:tr w:rsidR="00F12776" w:rsidRPr="00A30CAD" w14:paraId="2376AFC4" w14:textId="77777777" w:rsidTr="000F11AE">
        <w:trPr>
          <w:tblHeader/>
        </w:trPr>
        <w:tc>
          <w:tcPr>
            <w:tcW w:w="710" w:type="dxa"/>
            <w:tcBorders>
              <w:top w:val="single" w:sz="4" w:space="0" w:color="auto"/>
              <w:left w:val="single" w:sz="4" w:space="0" w:color="auto"/>
              <w:bottom w:val="single" w:sz="4" w:space="0" w:color="auto"/>
              <w:right w:val="single" w:sz="4" w:space="0" w:color="auto"/>
            </w:tcBorders>
            <w:shd w:val="clear" w:color="auto" w:fill="E6E6E6"/>
            <w:vAlign w:val="center"/>
          </w:tcPr>
          <w:p w14:paraId="234765C0" w14:textId="77777777" w:rsidR="00BA2DDD" w:rsidRPr="00A30CAD" w:rsidRDefault="00217C26" w:rsidP="00757E2E">
            <w:pPr>
              <w:ind w:hanging="10"/>
              <w:jc w:val="both"/>
            </w:pPr>
            <w:r w:rsidRPr="00A30CAD">
              <w:t>№</w:t>
            </w:r>
          </w:p>
          <w:p w14:paraId="05173086" w14:textId="77777777" w:rsidR="00217C26" w:rsidRPr="00A30CAD" w:rsidRDefault="00217C26" w:rsidP="00757E2E">
            <w:pPr>
              <w:ind w:hanging="10"/>
              <w:jc w:val="both"/>
            </w:pPr>
            <w:r w:rsidRPr="00A30CAD">
              <w:t>п/п</w:t>
            </w:r>
          </w:p>
        </w:tc>
        <w:tc>
          <w:tcPr>
            <w:tcW w:w="2552" w:type="dxa"/>
            <w:tcBorders>
              <w:top w:val="single" w:sz="4" w:space="0" w:color="auto"/>
              <w:left w:val="single" w:sz="4" w:space="0" w:color="auto"/>
              <w:bottom w:val="single" w:sz="4" w:space="0" w:color="auto"/>
              <w:right w:val="single" w:sz="4" w:space="0" w:color="auto"/>
            </w:tcBorders>
            <w:shd w:val="clear" w:color="auto" w:fill="E6E6E6"/>
            <w:vAlign w:val="center"/>
          </w:tcPr>
          <w:p w14:paraId="65AD39E0" w14:textId="77777777" w:rsidR="00217C26" w:rsidRPr="00A30CAD" w:rsidRDefault="00217C26" w:rsidP="00BA2DDD">
            <w:pPr>
              <w:jc w:val="both"/>
            </w:pPr>
            <w:r w:rsidRPr="00A30CAD">
              <w:t>Наименование п/п</w:t>
            </w:r>
          </w:p>
        </w:tc>
        <w:tc>
          <w:tcPr>
            <w:tcW w:w="7512" w:type="dxa"/>
            <w:tcBorders>
              <w:top w:val="single" w:sz="4" w:space="0" w:color="auto"/>
              <w:left w:val="single" w:sz="4" w:space="0" w:color="auto"/>
              <w:bottom w:val="single" w:sz="4" w:space="0" w:color="auto"/>
              <w:right w:val="single" w:sz="4" w:space="0" w:color="auto"/>
            </w:tcBorders>
            <w:shd w:val="clear" w:color="auto" w:fill="E6E6E6"/>
            <w:vAlign w:val="center"/>
          </w:tcPr>
          <w:p w14:paraId="4192453B" w14:textId="77777777" w:rsidR="00217C26" w:rsidRPr="00A30CAD" w:rsidRDefault="00217C26" w:rsidP="00BA2DDD">
            <w:pPr>
              <w:jc w:val="both"/>
            </w:pPr>
            <w:r w:rsidRPr="00A30CAD">
              <w:t>Содержание п/п</w:t>
            </w:r>
          </w:p>
        </w:tc>
      </w:tr>
      <w:tr w:rsidR="00F12776" w:rsidRPr="00A30CAD" w14:paraId="73F63B77" w14:textId="77777777" w:rsidTr="000F11AE">
        <w:tc>
          <w:tcPr>
            <w:tcW w:w="710" w:type="dxa"/>
            <w:tcBorders>
              <w:top w:val="single" w:sz="4" w:space="0" w:color="auto"/>
              <w:left w:val="single" w:sz="4" w:space="0" w:color="auto"/>
              <w:right w:val="single" w:sz="4" w:space="0" w:color="auto"/>
            </w:tcBorders>
          </w:tcPr>
          <w:p w14:paraId="1B41C90C" w14:textId="77777777" w:rsidR="00217C26" w:rsidRPr="00A30CAD" w:rsidRDefault="00217C26" w:rsidP="00053577">
            <w:pPr>
              <w:pStyle w:val="ab"/>
              <w:numPr>
                <w:ilvl w:val="0"/>
                <w:numId w:val="10"/>
              </w:numPr>
              <w:ind w:left="0" w:hanging="10"/>
            </w:pPr>
            <w:bookmarkStart w:id="10" w:name="_Ref368314103"/>
          </w:p>
        </w:tc>
        <w:bookmarkEnd w:id="10"/>
        <w:tc>
          <w:tcPr>
            <w:tcW w:w="2552" w:type="dxa"/>
            <w:tcBorders>
              <w:top w:val="single" w:sz="4" w:space="0" w:color="auto"/>
              <w:left w:val="single" w:sz="4" w:space="0" w:color="auto"/>
              <w:bottom w:val="single" w:sz="4" w:space="0" w:color="auto"/>
              <w:right w:val="single" w:sz="4" w:space="0" w:color="auto"/>
            </w:tcBorders>
            <w:shd w:val="clear" w:color="auto" w:fill="F2F2F2"/>
          </w:tcPr>
          <w:p w14:paraId="45CA98D7" w14:textId="77777777" w:rsidR="00217C26" w:rsidRPr="00A30CAD" w:rsidRDefault="00217C26" w:rsidP="00E776B3">
            <w:pPr>
              <w:pStyle w:val="rvps1"/>
              <w:jc w:val="left"/>
            </w:pPr>
            <w:r w:rsidRPr="00A30CAD">
              <w:rPr>
                <w:bCs/>
              </w:rPr>
              <w:t>Фирменное наименование, место нахождения, адрес электронной почты, номер контактного телефона Заказчика</w:t>
            </w:r>
          </w:p>
        </w:tc>
        <w:tc>
          <w:tcPr>
            <w:tcW w:w="7512" w:type="dxa"/>
            <w:tcBorders>
              <w:top w:val="single" w:sz="4" w:space="0" w:color="auto"/>
              <w:left w:val="single" w:sz="4" w:space="0" w:color="auto"/>
              <w:bottom w:val="single" w:sz="4" w:space="0" w:color="auto"/>
              <w:right w:val="single" w:sz="4" w:space="0" w:color="auto"/>
            </w:tcBorders>
          </w:tcPr>
          <w:p w14:paraId="085654E3" w14:textId="77777777" w:rsidR="00BA2DDD" w:rsidRPr="00A30CAD" w:rsidRDefault="00217C26" w:rsidP="00BA2DDD">
            <w:pPr>
              <w:pStyle w:val="Default"/>
              <w:ind w:firstLine="567"/>
              <w:jc w:val="both"/>
              <w:rPr>
                <w:bCs/>
                <w:color w:val="auto"/>
              </w:rPr>
            </w:pPr>
            <w:r w:rsidRPr="00A30CAD">
              <w:rPr>
                <w:bCs/>
                <w:color w:val="auto"/>
              </w:rPr>
              <w:t>Сургутское городское муниципальное унитарное предприятие "Городские тепловые сети"</w:t>
            </w:r>
          </w:p>
          <w:p w14:paraId="730347B4" w14:textId="77777777" w:rsidR="00217C26" w:rsidRPr="00A30CAD" w:rsidRDefault="00217C26" w:rsidP="00BA2DDD">
            <w:pPr>
              <w:pStyle w:val="Default"/>
              <w:ind w:firstLine="567"/>
              <w:jc w:val="both"/>
              <w:rPr>
                <w:bCs/>
                <w:color w:val="auto"/>
              </w:rPr>
            </w:pPr>
            <w:r w:rsidRPr="00A30CAD">
              <w:rPr>
                <w:bCs/>
                <w:color w:val="auto"/>
              </w:rPr>
              <w:t>Место нахождения: 628403, Ханты-Мансийский автономный округ-</w:t>
            </w:r>
            <w:r w:rsidR="008F13E3" w:rsidRPr="00A30CAD">
              <w:rPr>
                <w:bCs/>
                <w:color w:val="auto"/>
              </w:rPr>
              <w:t>Югра, г.</w:t>
            </w:r>
            <w:r w:rsidRPr="00A30CAD">
              <w:rPr>
                <w:bCs/>
                <w:color w:val="auto"/>
              </w:rPr>
              <w:t xml:space="preserve"> Сургут, ул. Маяковского, д. 15.</w:t>
            </w:r>
          </w:p>
          <w:p w14:paraId="5FE2A9EB" w14:textId="77777777" w:rsidR="00217C26" w:rsidRPr="00A30CAD" w:rsidRDefault="00217C26" w:rsidP="00BA2DDD">
            <w:pPr>
              <w:pStyle w:val="Default"/>
              <w:jc w:val="both"/>
              <w:rPr>
                <w:bCs/>
                <w:color w:val="auto"/>
              </w:rPr>
            </w:pPr>
            <w:r w:rsidRPr="00A30CAD">
              <w:rPr>
                <w:bCs/>
                <w:color w:val="auto"/>
              </w:rPr>
              <w:t>Ответственное лицо Заказчика по организационным вопросам проведения запроса котировок (запроса котировок в электронной форме):</w:t>
            </w:r>
          </w:p>
          <w:p w14:paraId="159D7B02" w14:textId="04957CA0" w:rsidR="007271BD" w:rsidRPr="00A30CAD" w:rsidRDefault="00882BEE" w:rsidP="007271BD">
            <w:pPr>
              <w:pStyle w:val="Default"/>
              <w:ind w:firstLine="567"/>
              <w:jc w:val="both"/>
              <w:rPr>
                <w:bCs/>
                <w:color w:val="auto"/>
              </w:rPr>
            </w:pPr>
            <w:r w:rsidRPr="00A30CAD">
              <w:rPr>
                <w:bCs/>
                <w:color w:val="auto"/>
              </w:rPr>
              <w:t>Шкилёв Борис Павлович</w:t>
            </w:r>
          </w:p>
          <w:p w14:paraId="5584BF03" w14:textId="77777777" w:rsidR="007271BD" w:rsidRPr="00A30CAD" w:rsidRDefault="007271BD" w:rsidP="007271BD">
            <w:pPr>
              <w:pStyle w:val="Default"/>
              <w:ind w:firstLine="567"/>
              <w:jc w:val="both"/>
              <w:rPr>
                <w:bCs/>
                <w:color w:val="auto"/>
              </w:rPr>
            </w:pPr>
            <w:r w:rsidRPr="00A30CAD">
              <w:rPr>
                <w:bCs/>
                <w:color w:val="auto"/>
              </w:rPr>
              <w:t>тел. + 7 (3462) 52-43-44</w:t>
            </w:r>
          </w:p>
          <w:p w14:paraId="60A0B446" w14:textId="77777777" w:rsidR="007271BD" w:rsidRPr="00A30CAD" w:rsidRDefault="007271BD" w:rsidP="007271BD">
            <w:pPr>
              <w:pStyle w:val="Default"/>
              <w:ind w:left="600"/>
              <w:jc w:val="both"/>
              <w:rPr>
                <w:rStyle w:val="a7"/>
                <w:color w:val="auto"/>
              </w:rPr>
            </w:pPr>
            <w:r w:rsidRPr="00A30CAD">
              <w:rPr>
                <w:color w:val="auto"/>
              </w:rPr>
              <w:t xml:space="preserve">Адрес электронной почты: </w:t>
            </w:r>
            <w:hyperlink r:id="rId11" w:history="1">
              <w:r w:rsidRPr="00A30CAD">
                <w:rPr>
                  <w:rStyle w:val="a7"/>
                  <w:color w:val="auto"/>
                </w:rPr>
                <w:t>gts@surgutgts.ru</w:t>
              </w:r>
            </w:hyperlink>
          </w:p>
          <w:p w14:paraId="1030C7A3" w14:textId="77777777" w:rsidR="000E0CC8" w:rsidRPr="00A30CAD" w:rsidRDefault="000E0CC8" w:rsidP="000E0CC8">
            <w:pPr>
              <w:pStyle w:val="Default"/>
              <w:ind w:firstLine="458"/>
              <w:jc w:val="both"/>
              <w:rPr>
                <w:bCs/>
                <w:color w:val="auto"/>
              </w:rPr>
            </w:pPr>
            <w:r w:rsidRPr="00A30CAD">
              <w:rPr>
                <w:bCs/>
                <w:color w:val="auto"/>
              </w:rPr>
              <w:t>Ответственное лицо Заказчика по техническим вопросам предмета закупки:</w:t>
            </w:r>
          </w:p>
          <w:p w14:paraId="5AC19E11" w14:textId="26E63436" w:rsidR="005919DC" w:rsidRPr="00201DC1" w:rsidRDefault="00096156" w:rsidP="005919DC">
            <w:pPr>
              <w:pStyle w:val="Default"/>
              <w:ind w:firstLine="459"/>
              <w:jc w:val="both"/>
              <w:rPr>
                <w:color w:val="auto"/>
                <w:lang w:eastAsia="ru-RU"/>
              </w:rPr>
            </w:pPr>
            <w:r>
              <w:rPr>
                <w:color w:val="auto"/>
                <w:lang w:eastAsia="ru-RU"/>
              </w:rPr>
              <w:t>Черкашенко Павел Викторович</w:t>
            </w:r>
          </w:p>
          <w:p w14:paraId="50D9C63F" w14:textId="705A1687" w:rsidR="005919DC" w:rsidRPr="00A30CAD" w:rsidRDefault="005919DC" w:rsidP="005919DC">
            <w:pPr>
              <w:pStyle w:val="Default"/>
              <w:ind w:firstLine="459"/>
              <w:jc w:val="both"/>
              <w:rPr>
                <w:bCs/>
                <w:color w:val="auto"/>
              </w:rPr>
            </w:pPr>
            <w:r w:rsidRPr="00201DC1">
              <w:rPr>
                <w:bCs/>
                <w:color w:val="auto"/>
              </w:rPr>
              <w:t xml:space="preserve">тел. + 7 (3462) </w:t>
            </w:r>
            <w:r w:rsidR="004E4117">
              <w:rPr>
                <w:bCs/>
                <w:color w:val="auto"/>
              </w:rPr>
              <w:t>35</w:t>
            </w:r>
            <w:r w:rsidR="00201DC1" w:rsidRPr="00201DC1">
              <w:rPr>
                <w:bCs/>
                <w:color w:val="auto"/>
              </w:rPr>
              <w:t>-</w:t>
            </w:r>
            <w:r w:rsidR="004E4117">
              <w:rPr>
                <w:bCs/>
                <w:color w:val="auto"/>
              </w:rPr>
              <w:t>25</w:t>
            </w:r>
            <w:r w:rsidR="00201DC1" w:rsidRPr="00201DC1">
              <w:rPr>
                <w:bCs/>
                <w:color w:val="auto"/>
              </w:rPr>
              <w:t>-</w:t>
            </w:r>
            <w:r w:rsidR="004E4117">
              <w:rPr>
                <w:bCs/>
                <w:color w:val="auto"/>
              </w:rPr>
              <w:t>62</w:t>
            </w:r>
          </w:p>
          <w:p w14:paraId="6F7D7D67" w14:textId="77777777" w:rsidR="007271BD" w:rsidRPr="00A30CAD" w:rsidRDefault="007271BD" w:rsidP="007271BD">
            <w:pPr>
              <w:pStyle w:val="Default"/>
              <w:jc w:val="both"/>
              <w:rPr>
                <w:bCs/>
                <w:color w:val="auto"/>
              </w:rPr>
            </w:pPr>
            <w:r w:rsidRPr="00A30CAD">
              <w:rPr>
                <w:bCs/>
                <w:color w:val="auto"/>
              </w:rPr>
              <w:t>Ответственное лицо Заказчика по вопросам, касающимся заключения договора:</w:t>
            </w:r>
          </w:p>
          <w:p w14:paraId="76F9268E" w14:textId="67676851" w:rsidR="003951C5" w:rsidRPr="00A30CAD" w:rsidRDefault="00D978AA" w:rsidP="003951C5">
            <w:pPr>
              <w:ind w:firstLine="567"/>
              <w:jc w:val="both"/>
            </w:pPr>
            <w:r>
              <w:t>Турусинов Владимир Андреевич</w:t>
            </w:r>
          </w:p>
          <w:p w14:paraId="1BCF1F73" w14:textId="493C27CD" w:rsidR="00217C26" w:rsidRPr="00A30CAD" w:rsidRDefault="003951C5" w:rsidP="00144551">
            <w:pPr>
              <w:pStyle w:val="Default"/>
              <w:ind w:firstLine="567"/>
              <w:jc w:val="both"/>
              <w:rPr>
                <w:color w:val="auto"/>
              </w:rPr>
            </w:pPr>
            <w:r w:rsidRPr="00A30CAD">
              <w:t xml:space="preserve">тел. + 7 (3462) </w:t>
            </w:r>
            <w:r w:rsidR="00144551" w:rsidRPr="00A30CAD">
              <w:t>52-43-69</w:t>
            </w:r>
          </w:p>
        </w:tc>
      </w:tr>
      <w:tr w:rsidR="00F12776" w:rsidRPr="00A30CAD" w14:paraId="78B9610A" w14:textId="77777777" w:rsidTr="000F11AE">
        <w:trPr>
          <w:trHeight w:val="1110"/>
        </w:trPr>
        <w:tc>
          <w:tcPr>
            <w:tcW w:w="710" w:type="dxa"/>
            <w:tcBorders>
              <w:top w:val="single" w:sz="4" w:space="0" w:color="auto"/>
              <w:left w:val="single" w:sz="4" w:space="0" w:color="auto"/>
              <w:bottom w:val="single" w:sz="4" w:space="0" w:color="auto"/>
              <w:right w:val="single" w:sz="4" w:space="0" w:color="auto"/>
            </w:tcBorders>
          </w:tcPr>
          <w:p w14:paraId="48544961" w14:textId="77777777" w:rsidR="00217C26" w:rsidRPr="00A30CAD" w:rsidRDefault="00217C26" w:rsidP="00053577">
            <w:pPr>
              <w:pStyle w:val="ab"/>
              <w:numPr>
                <w:ilvl w:val="0"/>
                <w:numId w:val="10"/>
              </w:numPr>
              <w:ind w:left="0" w:hanging="10"/>
            </w:pPr>
            <w:bookmarkStart w:id="11" w:name="_Ref422821548"/>
          </w:p>
        </w:tc>
        <w:tc>
          <w:tcPr>
            <w:tcW w:w="2552" w:type="dxa"/>
            <w:tcBorders>
              <w:top w:val="single" w:sz="4" w:space="0" w:color="auto"/>
              <w:left w:val="single" w:sz="4" w:space="0" w:color="auto"/>
              <w:bottom w:val="single" w:sz="4" w:space="0" w:color="auto"/>
              <w:right w:val="single" w:sz="4" w:space="0" w:color="auto"/>
            </w:tcBorders>
            <w:shd w:val="clear" w:color="auto" w:fill="F2F2F2"/>
          </w:tcPr>
          <w:p w14:paraId="648FDF89" w14:textId="77777777" w:rsidR="00217C26" w:rsidRPr="00A30CAD" w:rsidRDefault="00217C26" w:rsidP="00587BB0">
            <w:pPr>
              <w:pStyle w:val="rvps1"/>
              <w:jc w:val="left"/>
              <w:rPr>
                <w:bCs/>
              </w:rPr>
            </w:pPr>
            <w:bookmarkStart w:id="12" w:name="форма2"/>
            <w:bookmarkEnd w:id="11"/>
            <w:r w:rsidRPr="00A30CAD">
              <w:rPr>
                <w:bCs/>
              </w:rPr>
              <w:t>Особенности участия в закупке Субъектов МСП</w:t>
            </w:r>
            <w:bookmarkEnd w:id="12"/>
          </w:p>
        </w:tc>
        <w:tc>
          <w:tcPr>
            <w:tcW w:w="7512" w:type="dxa"/>
            <w:tcBorders>
              <w:top w:val="single" w:sz="4" w:space="0" w:color="auto"/>
              <w:left w:val="single" w:sz="4" w:space="0" w:color="auto"/>
              <w:bottom w:val="single" w:sz="4" w:space="0" w:color="auto"/>
              <w:right w:val="single" w:sz="4" w:space="0" w:color="auto"/>
            </w:tcBorders>
            <w:vAlign w:val="center"/>
          </w:tcPr>
          <w:p w14:paraId="7E7F67AD" w14:textId="77777777" w:rsidR="00217C26" w:rsidRPr="00A30CAD" w:rsidRDefault="00624FD9" w:rsidP="00904AEA">
            <w:pPr>
              <w:pStyle w:val="Default"/>
              <w:ind w:firstLine="567"/>
              <w:jc w:val="both"/>
              <w:rPr>
                <w:bCs/>
                <w:color w:val="auto"/>
              </w:rPr>
            </w:pPr>
            <w:r w:rsidRPr="00A30CAD">
              <w:rPr>
                <w:color w:val="auto"/>
              </w:rPr>
              <w:t xml:space="preserve">Участниками </w:t>
            </w:r>
            <w:r w:rsidR="00904AEA" w:rsidRPr="00A30CAD">
              <w:rPr>
                <w:color w:val="auto"/>
              </w:rPr>
              <w:t>закупки</w:t>
            </w:r>
            <w:r w:rsidRPr="00A30CAD">
              <w:rPr>
                <w:color w:val="auto"/>
              </w:rPr>
              <w:t xml:space="preserve"> могут быть только субъекты малого и среднего предпринимательства</w:t>
            </w:r>
          </w:p>
        </w:tc>
      </w:tr>
      <w:tr w:rsidR="00F12776" w:rsidRPr="00A30CAD" w14:paraId="2C45AE88" w14:textId="77777777" w:rsidTr="000F11AE">
        <w:tc>
          <w:tcPr>
            <w:tcW w:w="710" w:type="dxa"/>
            <w:tcBorders>
              <w:top w:val="single" w:sz="4" w:space="0" w:color="auto"/>
              <w:left w:val="single" w:sz="4" w:space="0" w:color="auto"/>
              <w:bottom w:val="single" w:sz="4" w:space="0" w:color="auto"/>
              <w:right w:val="single" w:sz="4" w:space="0" w:color="auto"/>
            </w:tcBorders>
          </w:tcPr>
          <w:p w14:paraId="7ACCACF2" w14:textId="77777777" w:rsidR="00217C26" w:rsidRPr="00A30CAD" w:rsidRDefault="00217C26" w:rsidP="00053577">
            <w:pPr>
              <w:pStyle w:val="ab"/>
              <w:numPr>
                <w:ilvl w:val="0"/>
                <w:numId w:val="10"/>
              </w:numPr>
              <w:ind w:left="0" w:hanging="10"/>
            </w:pPr>
          </w:p>
        </w:tc>
        <w:tc>
          <w:tcPr>
            <w:tcW w:w="2552" w:type="dxa"/>
            <w:tcBorders>
              <w:top w:val="single" w:sz="4" w:space="0" w:color="auto"/>
              <w:left w:val="single" w:sz="4" w:space="0" w:color="auto"/>
              <w:bottom w:val="single" w:sz="4" w:space="0" w:color="auto"/>
              <w:right w:val="single" w:sz="4" w:space="0" w:color="auto"/>
            </w:tcBorders>
            <w:shd w:val="clear" w:color="auto" w:fill="F2F2F2"/>
          </w:tcPr>
          <w:p w14:paraId="1913CAE9" w14:textId="77777777" w:rsidR="00217C26" w:rsidRPr="00A30CAD" w:rsidRDefault="00117B4D" w:rsidP="00587BB0">
            <w:pPr>
              <w:pStyle w:val="rvps1"/>
              <w:jc w:val="left"/>
              <w:rPr>
                <w:bCs/>
              </w:rPr>
            </w:pPr>
            <w:r w:rsidRPr="00A30CAD">
              <w:rPr>
                <w:bCs/>
              </w:rPr>
              <w:t>М</w:t>
            </w:r>
            <w:r w:rsidR="00217C26" w:rsidRPr="00A30CAD">
              <w:rPr>
                <w:bCs/>
              </w:rPr>
              <w:t>есто и порядок предоставления Извещения о закупке</w:t>
            </w:r>
          </w:p>
        </w:tc>
        <w:tc>
          <w:tcPr>
            <w:tcW w:w="7512" w:type="dxa"/>
            <w:tcBorders>
              <w:top w:val="single" w:sz="4" w:space="0" w:color="auto"/>
              <w:left w:val="single" w:sz="4" w:space="0" w:color="auto"/>
              <w:bottom w:val="single" w:sz="4" w:space="0" w:color="auto"/>
              <w:right w:val="single" w:sz="4" w:space="0" w:color="auto"/>
            </w:tcBorders>
            <w:vAlign w:val="center"/>
          </w:tcPr>
          <w:p w14:paraId="275BFE06" w14:textId="77777777" w:rsidR="00217C26" w:rsidRPr="00A30CAD" w:rsidRDefault="00217C26" w:rsidP="004A3796">
            <w:pPr>
              <w:pStyle w:val="Default"/>
              <w:ind w:firstLine="567"/>
              <w:jc w:val="both"/>
              <w:rPr>
                <w:bCs/>
                <w:color w:val="auto"/>
              </w:rPr>
            </w:pPr>
            <w:r w:rsidRPr="00A30CAD">
              <w:rPr>
                <w:bCs/>
                <w:color w:val="auto"/>
              </w:rPr>
              <w:t xml:space="preserve">Извещение о закупке размещается в Единой информационной системе по адресу: </w:t>
            </w:r>
            <w:hyperlink r:id="rId12" w:history="1">
              <w:r w:rsidRPr="00A30CAD">
                <w:rPr>
                  <w:rStyle w:val="a7"/>
                  <w:color w:val="auto"/>
                </w:rPr>
                <w:t>www.zakupki.gov.ru</w:t>
              </w:r>
            </w:hyperlink>
            <w:r w:rsidRPr="00A30CAD">
              <w:rPr>
                <w:bCs/>
                <w:color w:val="auto"/>
              </w:rPr>
              <w:t xml:space="preserve">, а также на Электронной площадке </w:t>
            </w:r>
            <w:r w:rsidRPr="00A30CAD">
              <w:rPr>
                <w:iCs/>
                <w:color w:val="auto"/>
              </w:rPr>
              <w:t xml:space="preserve">АО «ЕЭТП» </w:t>
            </w:r>
            <w:r w:rsidRPr="00A30CAD">
              <w:rPr>
                <w:bCs/>
                <w:color w:val="auto"/>
              </w:rPr>
              <w:t xml:space="preserve">по адресу: </w:t>
            </w:r>
            <w:hyperlink r:id="rId13" w:history="1">
              <w:r w:rsidRPr="00A30CAD">
                <w:rPr>
                  <w:rStyle w:val="a7"/>
                  <w:color w:val="auto"/>
                </w:rPr>
                <w:t>www.roseltorg.ru</w:t>
              </w:r>
            </w:hyperlink>
            <w:r w:rsidR="00D6287B" w:rsidRPr="00A30CAD">
              <w:rPr>
                <w:bCs/>
                <w:color w:val="auto"/>
              </w:rPr>
              <w:t>.</w:t>
            </w:r>
            <w:r w:rsidRPr="00A30CAD">
              <w:rPr>
                <w:bCs/>
                <w:color w:val="auto"/>
              </w:rPr>
              <w:t xml:space="preserve"> </w:t>
            </w:r>
          </w:p>
          <w:p w14:paraId="0F2CFA8F" w14:textId="77777777" w:rsidR="00217C26" w:rsidRPr="00A30CAD" w:rsidRDefault="00217C26" w:rsidP="004A3796">
            <w:pPr>
              <w:pStyle w:val="Default"/>
              <w:ind w:firstLine="567"/>
              <w:jc w:val="both"/>
              <w:rPr>
                <w:bCs/>
                <w:color w:val="auto"/>
              </w:rPr>
            </w:pPr>
            <w:r w:rsidRPr="00A30CAD">
              <w:rPr>
                <w:bCs/>
                <w:color w:val="auto"/>
              </w:rPr>
              <w:t>Порядок получения настоящего Извещения на Электронной площадке определяется правилами Электронной площадки.</w:t>
            </w:r>
          </w:p>
          <w:p w14:paraId="4B94F346" w14:textId="77777777" w:rsidR="00217C26" w:rsidRPr="00A30CAD" w:rsidRDefault="00217C26" w:rsidP="004A3796">
            <w:pPr>
              <w:pStyle w:val="Default"/>
              <w:ind w:firstLine="567"/>
              <w:jc w:val="both"/>
              <w:rPr>
                <w:bCs/>
                <w:color w:val="auto"/>
              </w:rPr>
            </w:pPr>
            <w:r w:rsidRPr="00A30CAD">
              <w:rPr>
                <w:color w:val="auto"/>
              </w:rPr>
              <w:t xml:space="preserve">Извещение о закупке доступно для ознакомления в ЕИС, </w:t>
            </w:r>
            <w:r w:rsidRPr="00A30CAD">
              <w:rPr>
                <w:bCs/>
                <w:color w:val="auto"/>
              </w:rPr>
              <w:t>а также на Электронной площадке</w:t>
            </w:r>
            <w:r w:rsidRPr="00A30CAD">
              <w:rPr>
                <w:color w:val="auto"/>
              </w:rPr>
              <w:t xml:space="preserve"> без взимания платы.</w:t>
            </w:r>
          </w:p>
        </w:tc>
      </w:tr>
      <w:tr w:rsidR="00F12776" w:rsidRPr="00A30CAD" w14:paraId="664D80A6" w14:textId="77777777" w:rsidTr="000F11AE">
        <w:tc>
          <w:tcPr>
            <w:tcW w:w="710" w:type="dxa"/>
            <w:tcBorders>
              <w:top w:val="single" w:sz="4" w:space="0" w:color="auto"/>
              <w:left w:val="single" w:sz="4" w:space="0" w:color="auto"/>
              <w:bottom w:val="single" w:sz="4" w:space="0" w:color="auto"/>
              <w:right w:val="single" w:sz="4" w:space="0" w:color="auto"/>
            </w:tcBorders>
          </w:tcPr>
          <w:p w14:paraId="084552AE" w14:textId="77777777" w:rsidR="00125E35" w:rsidRPr="00A30CAD" w:rsidRDefault="00125E35" w:rsidP="00053577">
            <w:pPr>
              <w:pStyle w:val="rvps1"/>
              <w:numPr>
                <w:ilvl w:val="0"/>
                <w:numId w:val="10"/>
              </w:numPr>
              <w:tabs>
                <w:tab w:val="left" w:pos="0"/>
              </w:tabs>
              <w:ind w:left="0" w:hanging="10"/>
              <w:jc w:val="left"/>
            </w:pPr>
          </w:p>
        </w:tc>
        <w:tc>
          <w:tcPr>
            <w:tcW w:w="2552" w:type="dxa"/>
            <w:tcBorders>
              <w:top w:val="single" w:sz="4" w:space="0" w:color="auto"/>
              <w:left w:val="single" w:sz="4" w:space="0" w:color="auto"/>
              <w:bottom w:val="single" w:sz="4" w:space="0" w:color="auto"/>
              <w:right w:val="single" w:sz="4" w:space="0" w:color="auto"/>
            </w:tcBorders>
            <w:shd w:val="clear" w:color="auto" w:fill="F2F2F2"/>
          </w:tcPr>
          <w:p w14:paraId="66818452" w14:textId="77777777" w:rsidR="00125E35" w:rsidRPr="00A30CAD" w:rsidRDefault="00125E35" w:rsidP="00587BB0">
            <w:pPr>
              <w:pStyle w:val="rvps1"/>
              <w:jc w:val="left"/>
              <w:rPr>
                <w:bCs/>
              </w:rPr>
            </w:pPr>
            <w:r w:rsidRPr="00A30CAD">
              <w:rPr>
                <w:bCs/>
              </w:rPr>
              <w:t xml:space="preserve">Условия предоставления приоритета товарам российского происхождения, работам, услугам, выполняемым, оказываемым российскими лицами в соответствии с Постановлением Правительства РФ от 16.09.2016 № 925 «О приоритете товаров российского происхождения, </w:t>
            </w:r>
            <w:r w:rsidRPr="00A30CAD">
              <w:rPr>
                <w:bCs/>
              </w:rPr>
              <w:lastRenderedPageBreak/>
              <w:t>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7512" w:type="dxa"/>
            <w:tcBorders>
              <w:top w:val="single" w:sz="4" w:space="0" w:color="auto"/>
              <w:left w:val="single" w:sz="4" w:space="0" w:color="auto"/>
              <w:bottom w:val="single" w:sz="4" w:space="0" w:color="auto"/>
              <w:right w:val="single" w:sz="4" w:space="0" w:color="auto"/>
            </w:tcBorders>
            <w:vAlign w:val="center"/>
          </w:tcPr>
          <w:p w14:paraId="11BE36F4" w14:textId="77777777" w:rsidR="00CE6568" w:rsidRPr="00A30CAD" w:rsidRDefault="00CE6568" w:rsidP="00CE6568">
            <w:pPr>
              <w:pStyle w:val="Default"/>
              <w:jc w:val="both"/>
              <w:rPr>
                <w:bCs/>
                <w:color w:val="auto"/>
              </w:rPr>
            </w:pPr>
            <w:r w:rsidRPr="00A30CAD">
              <w:rPr>
                <w:bCs/>
                <w:color w:val="auto"/>
              </w:rPr>
              <w:lastRenderedPageBreak/>
              <w:t>Общие условия предоставления приоритета:</w:t>
            </w:r>
          </w:p>
          <w:p w14:paraId="494ED71A" w14:textId="77777777" w:rsidR="00CE6568" w:rsidRPr="00A30CAD" w:rsidRDefault="00CE6568" w:rsidP="00CE6568">
            <w:pPr>
              <w:autoSpaceDE w:val="0"/>
              <w:autoSpaceDN w:val="0"/>
              <w:adjustRightInd w:val="0"/>
              <w:jc w:val="both"/>
              <w:rPr>
                <w:bCs/>
                <w:lang w:eastAsia="en-US"/>
              </w:rPr>
            </w:pPr>
            <w:r w:rsidRPr="00A30CAD">
              <w:rPr>
                <w:bCs/>
                <w:lang w:eastAsia="en-US"/>
              </w:rPr>
              <w:t xml:space="preserve">а) Участники </w:t>
            </w:r>
            <w:r w:rsidR="00FC5E7A" w:rsidRPr="00A30CAD">
              <w:rPr>
                <w:bCs/>
                <w:lang w:eastAsia="en-US"/>
              </w:rPr>
              <w:t>по рекомендуемой</w:t>
            </w:r>
            <w:r w:rsidRPr="00A30CAD">
              <w:rPr>
                <w:bCs/>
                <w:lang w:eastAsia="en-US"/>
              </w:rPr>
              <w:t xml:space="preserve"> </w:t>
            </w:r>
            <w:hyperlink w:anchor="_ФОРМА_3._ТЕХНИКО-КОММЕРЧЕСКОЕ" w:history="1">
              <w:r w:rsidRPr="00A30CAD">
                <w:rPr>
                  <w:rStyle w:val="a7"/>
                  <w:color w:val="auto"/>
                </w:rPr>
                <w:t>форме 3</w:t>
              </w:r>
            </w:hyperlink>
            <w:r w:rsidRPr="00A30CAD">
              <w:t xml:space="preserve"> раздела III «ФОРМЫ ДЛЯ ЗАПОЛНЕНИЯ УЧАСТНИКАМИ ЗАКУПКИ»</w:t>
            </w:r>
            <w:r w:rsidRPr="00A30CAD">
              <w:rPr>
                <w:bCs/>
                <w:lang w:eastAsia="en-US"/>
              </w:rPr>
              <w:t xml:space="preserve"> указывают (декларируют) наименования страны происхождения поставляемых товаров; </w:t>
            </w:r>
          </w:p>
          <w:p w14:paraId="709EDD94" w14:textId="115D9ECB" w:rsidR="00CE6568" w:rsidRPr="00A30CAD" w:rsidRDefault="00CE6568" w:rsidP="00CE6568">
            <w:pPr>
              <w:autoSpaceDE w:val="0"/>
              <w:autoSpaceDN w:val="0"/>
              <w:adjustRightInd w:val="0"/>
              <w:jc w:val="both"/>
              <w:rPr>
                <w:bCs/>
                <w:lang w:eastAsia="en-US"/>
              </w:rPr>
            </w:pPr>
            <w:r w:rsidRPr="00A30CAD">
              <w:rPr>
                <w:bCs/>
                <w:lang w:eastAsia="en-US"/>
              </w:rPr>
              <w:t xml:space="preserve">б) предоставление Участником закупки недостоверных сведений о стране происхождения товара, указанного в Заявке на участие в закупке, является основанием для отстранения Участника от участия в закупке в любой момент до заключения договора (договоров). Участник закупки, с которым заключен договор (договоры) по итогам закупки, несет ответственность в соответствии с заключенным договором (договорами), а также такому Участнику закупки не возвращается обеспечение исполнения договора (договоров), если </w:t>
            </w:r>
            <w:r w:rsidR="00C1619E" w:rsidRPr="00A30CAD">
              <w:rPr>
                <w:bCs/>
                <w:lang w:eastAsia="en-US"/>
              </w:rPr>
              <w:t>Извещением</w:t>
            </w:r>
            <w:r w:rsidRPr="00A30CAD">
              <w:rPr>
                <w:bCs/>
                <w:lang w:eastAsia="en-US"/>
              </w:rPr>
              <w:t xml:space="preserve"> о закупке предусмотрено предоставление обеспечения исполнения договора (договоров);</w:t>
            </w:r>
          </w:p>
          <w:p w14:paraId="19A76E81" w14:textId="77777777" w:rsidR="00CE6568" w:rsidRPr="00A30CAD" w:rsidRDefault="00CE6568" w:rsidP="00CE6568">
            <w:pPr>
              <w:autoSpaceDE w:val="0"/>
              <w:autoSpaceDN w:val="0"/>
              <w:adjustRightInd w:val="0"/>
              <w:jc w:val="both"/>
              <w:rPr>
                <w:bCs/>
                <w:lang w:eastAsia="en-US"/>
              </w:rPr>
            </w:pPr>
            <w:r w:rsidRPr="00A30CAD">
              <w:rPr>
                <w:bCs/>
                <w:lang w:eastAsia="en-US"/>
              </w:rPr>
              <w:t xml:space="preserve">в) сведения о начальной (максимальной) цене единицы каждого </w:t>
            </w:r>
            <w:r w:rsidRPr="00A30CAD">
              <w:rPr>
                <w:bCs/>
                <w:lang w:eastAsia="en-US"/>
              </w:rPr>
              <w:lastRenderedPageBreak/>
              <w:t xml:space="preserve">товара, работы, услуги, являющихся предметом закупки указаны в </w:t>
            </w:r>
            <w:hyperlink w:anchor="_РАЗДЕЛ_IV._ТЕХНИЧЕСКОЕ_1" w:history="1">
              <w:r w:rsidRPr="00A30CAD">
                <w:rPr>
                  <w:rStyle w:val="a7"/>
                  <w:iCs/>
                  <w:color w:val="auto"/>
                  <w:lang w:eastAsia="en-US"/>
                </w:rPr>
                <w:t>разделе IV</w:t>
              </w:r>
            </w:hyperlink>
            <w:r w:rsidRPr="00A30CAD">
              <w:rPr>
                <w:iCs/>
                <w:lang w:eastAsia="en-US"/>
              </w:rPr>
              <w:t xml:space="preserve"> «Техническое задание» </w:t>
            </w:r>
            <w:r w:rsidR="001B5C7B" w:rsidRPr="00A30CAD">
              <w:rPr>
                <w:iCs/>
                <w:lang w:eastAsia="en-US"/>
              </w:rPr>
              <w:t>Извещения</w:t>
            </w:r>
            <w:r w:rsidRPr="00A30CAD">
              <w:rPr>
                <w:iCs/>
                <w:lang w:eastAsia="en-US"/>
              </w:rPr>
              <w:t xml:space="preserve"> о закупке</w:t>
            </w:r>
            <w:r w:rsidRPr="00A30CAD">
              <w:rPr>
                <w:bCs/>
                <w:lang w:eastAsia="en-US"/>
              </w:rPr>
              <w:t>;</w:t>
            </w:r>
          </w:p>
          <w:p w14:paraId="47470887" w14:textId="77777777" w:rsidR="00CE6568" w:rsidRPr="00A30CAD" w:rsidRDefault="00CE6568" w:rsidP="00D6287B">
            <w:pPr>
              <w:autoSpaceDE w:val="0"/>
              <w:autoSpaceDN w:val="0"/>
              <w:adjustRightInd w:val="0"/>
              <w:jc w:val="both"/>
              <w:rPr>
                <w:bCs/>
                <w:lang w:eastAsia="en-US"/>
              </w:rPr>
            </w:pPr>
            <w:r w:rsidRPr="00A30CAD">
              <w:rPr>
                <w:bCs/>
                <w:lang w:eastAsia="en-US"/>
              </w:rPr>
              <w:t>г) 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Участника закупки, такая заявка рассматривается как содержащая предложение о поставке иностранных товаров;</w:t>
            </w:r>
          </w:p>
          <w:p w14:paraId="0B1F0FB1" w14:textId="3137D7A6" w:rsidR="00CE6568" w:rsidRPr="00A30CAD" w:rsidRDefault="00CE6568" w:rsidP="00CE6568">
            <w:pPr>
              <w:autoSpaceDE w:val="0"/>
              <w:autoSpaceDN w:val="0"/>
              <w:adjustRightInd w:val="0"/>
              <w:jc w:val="both"/>
              <w:rPr>
                <w:bCs/>
                <w:lang w:eastAsia="en-US"/>
              </w:rPr>
            </w:pPr>
            <w:r w:rsidRPr="00A30CAD">
              <w:rPr>
                <w:bCs/>
                <w:lang w:eastAsia="en-US"/>
              </w:rPr>
              <w:t>д)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w:t>
            </w:r>
            <w:r w:rsidR="001F5225" w:rsidRPr="00A30CAD">
              <w:rPr>
                <w:bCs/>
                <w:lang w:eastAsia="en-US"/>
              </w:rPr>
              <w:t xml:space="preserve"> </w:t>
            </w:r>
            <w:r w:rsidRPr="00A30CAD">
              <w:rPr>
                <w:bCs/>
                <w:lang w:eastAsia="en-US"/>
              </w:rPr>
              <w:t xml:space="preserve">цена единицы каждого товара, работы, услуги определяется как произведение начальной (максимальной) цены единицы товара, работы, услуги, указанной в </w:t>
            </w:r>
            <w:r w:rsidR="00C1619E" w:rsidRPr="00A30CAD">
              <w:rPr>
                <w:bCs/>
                <w:lang w:eastAsia="en-US"/>
              </w:rPr>
              <w:t>Извещении</w:t>
            </w:r>
            <w:r w:rsidRPr="00A30CAD">
              <w:rPr>
                <w:bCs/>
                <w:lang w:eastAsia="en-US"/>
              </w:rPr>
              <w:t xml:space="preserve"> о закупке в соответствии с подпунктом «в» настоящего пункта,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41A9BB50" w14:textId="77777777" w:rsidR="00CE6568" w:rsidRPr="00A30CAD" w:rsidRDefault="00CE6568" w:rsidP="00CE6568">
            <w:pPr>
              <w:autoSpaceDE w:val="0"/>
              <w:autoSpaceDN w:val="0"/>
              <w:adjustRightInd w:val="0"/>
              <w:jc w:val="both"/>
              <w:rPr>
                <w:bCs/>
                <w:lang w:eastAsia="en-US"/>
              </w:rPr>
            </w:pPr>
            <w:r w:rsidRPr="00A30CAD">
              <w:rPr>
                <w:bCs/>
                <w:lang w:eastAsia="en-US"/>
              </w:rPr>
              <w:t xml:space="preserve">е) </w:t>
            </w:r>
            <w:r w:rsidRPr="00A30CAD">
              <w:rPr>
                <w:bCs/>
              </w:rPr>
              <w:t>отнесения участника закупки к российским или иностранным лицам производится на основании представленной в составе заявки анкеты Участника на участие в закупке</w:t>
            </w:r>
            <w:r w:rsidRPr="00A30CAD">
              <w:rPr>
                <w:bCs/>
                <w:lang w:eastAsia="en-US"/>
              </w:rPr>
              <w:t xml:space="preserve">, заполненной по </w:t>
            </w:r>
            <w:r w:rsidR="00FC5E7A" w:rsidRPr="00A30CAD">
              <w:rPr>
                <w:bCs/>
                <w:lang w:eastAsia="en-US"/>
              </w:rPr>
              <w:t xml:space="preserve">рекомендуемой </w:t>
            </w:r>
            <w:hyperlink w:anchor="_ФОРМА_2._АНКЕТА" w:history="1">
              <w:r w:rsidRPr="00A30CAD">
                <w:rPr>
                  <w:rStyle w:val="a7"/>
                  <w:bCs/>
                  <w:color w:val="auto"/>
                  <w:lang w:eastAsia="en-US"/>
                </w:rPr>
                <w:t>форме 2</w:t>
              </w:r>
            </w:hyperlink>
            <w:r w:rsidRPr="00A30CAD">
              <w:t xml:space="preserve"> </w:t>
            </w:r>
            <w:r w:rsidRPr="00A30CAD">
              <w:rPr>
                <w:lang w:eastAsia="en-US"/>
              </w:rPr>
              <w:t>раздела III «ФОРМЫ ДЛЯ ЗАПОЛНЕНИЯ УЧАСТНИКАМИ ЗАКУПКИ»</w:t>
            </w:r>
            <w:r w:rsidRPr="00A30CAD">
              <w:rPr>
                <w:bCs/>
                <w:lang w:eastAsia="en-US"/>
              </w:rPr>
              <w:t>;</w:t>
            </w:r>
          </w:p>
          <w:p w14:paraId="2783C6E1" w14:textId="77777777" w:rsidR="00CE6568" w:rsidRPr="00A30CAD" w:rsidRDefault="00CE6568" w:rsidP="00CE6568">
            <w:pPr>
              <w:autoSpaceDE w:val="0"/>
              <w:autoSpaceDN w:val="0"/>
              <w:adjustRightInd w:val="0"/>
              <w:jc w:val="both"/>
              <w:rPr>
                <w:bCs/>
                <w:lang w:eastAsia="en-US"/>
              </w:rPr>
            </w:pPr>
            <w:r w:rsidRPr="00A30CAD">
              <w:rPr>
                <w:bCs/>
                <w:lang w:eastAsia="en-US"/>
              </w:rPr>
              <w:t>ж) в договоре (договорах), заключенном по результатам закупки, указывается страна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 (договоры);</w:t>
            </w:r>
          </w:p>
          <w:p w14:paraId="05715EEA" w14:textId="77777777" w:rsidR="000949CA" w:rsidRPr="00A30CAD" w:rsidRDefault="00CE6568" w:rsidP="00CE6568">
            <w:pPr>
              <w:pStyle w:val="Default"/>
              <w:jc w:val="both"/>
              <w:rPr>
                <w:bCs/>
                <w:color w:val="auto"/>
              </w:rPr>
            </w:pPr>
            <w:r w:rsidRPr="00A30CAD">
              <w:rPr>
                <w:bCs/>
                <w:color w:val="auto"/>
              </w:rPr>
              <w:t>з) Если победитель Закупки признан уклонившимся от заключения договора (договоров), то действует порядок заключения договора (договоров) по результ</w:t>
            </w:r>
            <w:r w:rsidR="0064713C" w:rsidRPr="00A30CAD">
              <w:rPr>
                <w:bCs/>
                <w:color w:val="auto"/>
              </w:rPr>
              <w:t xml:space="preserve">атам закупки установленный </w:t>
            </w:r>
            <w:r w:rsidR="000949CA" w:rsidRPr="00A30CAD">
              <w:rPr>
                <w:bCs/>
                <w:color w:val="auto"/>
              </w:rPr>
              <w:t xml:space="preserve">в п.1.10 Положения о закупке </w:t>
            </w:r>
            <w:r w:rsidR="000949CA" w:rsidRPr="00A30CAD">
              <w:rPr>
                <w:color w:val="auto"/>
              </w:rPr>
              <w:t>товаров, работ, услуг Сургутского городского муниципального унитарного предприятия «Городские тепловые сети»</w:t>
            </w:r>
            <w:r w:rsidR="000949CA" w:rsidRPr="00A30CAD">
              <w:rPr>
                <w:bCs/>
                <w:color w:val="auto"/>
              </w:rPr>
              <w:t>;</w:t>
            </w:r>
          </w:p>
          <w:p w14:paraId="6952DAD2" w14:textId="77777777" w:rsidR="00CE6568" w:rsidRPr="00A30CAD" w:rsidRDefault="00CE6568" w:rsidP="00CE6568">
            <w:pPr>
              <w:pStyle w:val="Default"/>
              <w:jc w:val="both"/>
              <w:rPr>
                <w:rFonts w:eastAsia="Times New Roman"/>
                <w:bCs/>
                <w:color w:val="auto"/>
                <w:lang w:eastAsia="ru-RU"/>
              </w:rPr>
            </w:pPr>
            <w:r w:rsidRPr="00A30CAD">
              <w:rPr>
                <w:rFonts w:eastAsia="Times New Roman"/>
                <w:bCs/>
                <w:color w:val="auto"/>
                <w:lang w:eastAsia="ru-RU"/>
              </w:rPr>
              <w:t>и) при исполнении договора (договоров), заключенного с Участником закупки, которому предоставлен приоритет в соответствии с настоящим пунктом,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 (договорах).</w:t>
            </w:r>
          </w:p>
          <w:p w14:paraId="2AA1A3C0" w14:textId="77777777" w:rsidR="00CE6568" w:rsidRPr="00A30CAD" w:rsidRDefault="00CE6568" w:rsidP="00CE6568">
            <w:pPr>
              <w:pStyle w:val="Default"/>
              <w:jc w:val="both"/>
              <w:rPr>
                <w:bCs/>
                <w:color w:val="auto"/>
              </w:rPr>
            </w:pPr>
            <w:r w:rsidRPr="00A30CAD">
              <w:rPr>
                <w:bCs/>
                <w:color w:val="auto"/>
              </w:rPr>
              <w:t>Приоритет не предоставляется в случаях, если:</w:t>
            </w:r>
          </w:p>
          <w:p w14:paraId="1613C116" w14:textId="77777777" w:rsidR="00CE6568" w:rsidRPr="00A30CAD" w:rsidRDefault="00CE6568" w:rsidP="00CE6568">
            <w:pPr>
              <w:pStyle w:val="Default"/>
              <w:jc w:val="both"/>
              <w:rPr>
                <w:bCs/>
                <w:color w:val="auto"/>
              </w:rPr>
            </w:pPr>
            <w:r w:rsidRPr="00A30CAD">
              <w:rPr>
                <w:bCs/>
                <w:color w:val="auto"/>
              </w:rPr>
              <w:t>а) закупка признана несостоявшейся и договор заключается с единственным участником закупки;</w:t>
            </w:r>
          </w:p>
          <w:p w14:paraId="0EE335A6" w14:textId="77777777" w:rsidR="00CE6568" w:rsidRPr="00A30CAD" w:rsidRDefault="00CE6568" w:rsidP="00CE6568">
            <w:pPr>
              <w:pStyle w:val="Default"/>
              <w:jc w:val="both"/>
              <w:rPr>
                <w:bCs/>
                <w:color w:val="auto"/>
              </w:rPr>
            </w:pPr>
            <w:r w:rsidRPr="00A30CAD">
              <w:rPr>
                <w:bCs/>
                <w:color w:val="auto"/>
              </w:rPr>
              <w:t>б) 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14:paraId="3D8DCDD0" w14:textId="77777777" w:rsidR="00CE6568" w:rsidRPr="00A30CAD" w:rsidRDefault="00CE6568" w:rsidP="00CE6568">
            <w:pPr>
              <w:pStyle w:val="Default"/>
              <w:jc w:val="both"/>
              <w:rPr>
                <w:bCs/>
                <w:color w:val="auto"/>
              </w:rPr>
            </w:pPr>
            <w:r w:rsidRPr="00A30CAD">
              <w:rPr>
                <w:bCs/>
                <w:color w:val="auto"/>
              </w:rPr>
              <w:lastRenderedPageBreak/>
              <w:t>в) 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14:paraId="041D7A5C" w14:textId="77777777" w:rsidR="00CE6568" w:rsidRPr="00A30CAD" w:rsidRDefault="00CE6568" w:rsidP="00CE6568">
            <w:pPr>
              <w:pStyle w:val="Default"/>
              <w:jc w:val="both"/>
              <w:rPr>
                <w:bCs/>
                <w:color w:val="auto"/>
              </w:rPr>
            </w:pPr>
            <w:bookmarkStart w:id="13" w:name="P32"/>
            <w:bookmarkEnd w:id="13"/>
            <w:r w:rsidRPr="00A30CAD">
              <w:rPr>
                <w:bCs/>
                <w:color w:val="auto"/>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bookmarkStart w:id="14" w:name="P33"/>
            <w:bookmarkEnd w:id="14"/>
            <w:r w:rsidRPr="00A30CAD">
              <w:rPr>
                <w:bCs/>
                <w:color w:val="auto"/>
              </w:rPr>
              <w:t>.</w:t>
            </w:r>
          </w:p>
          <w:p w14:paraId="4D76F6F1" w14:textId="0AF079E5" w:rsidR="00347759" w:rsidRPr="00A30CAD" w:rsidRDefault="00CE6568" w:rsidP="00604596">
            <w:pPr>
              <w:pStyle w:val="Default"/>
              <w:jc w:val="both"/>
              <w:rPr>
                <w:bCs/>
                <w:color w:val="auto"/>
              </w:rPr>
            </w:pPr>
            <w:r w:rsidRPr="00A30CAD">
              <w:rPr>
                <w:bCs/>
                <w:color w:val="auto"/>
              </w:rPr>
              <w:t>Приоритет товарам российского происхождения, работам, услугам, выполняемым, оказываемым российскими лицами устанавливается с учетом положений Генерального соглашения по тарифам и торговле 1994 года (далее ГАТТ 1994) и Договора о Евразийском экономическом союзе от 29 мая 2014 года</w:t>
            </w:r>
            <w:r w:rsidR="00492635" w:rsidRPr="00A30CAD">
              <w:rPr>
                <w:bCs/>
                <w:color w:val="auto"/>
              </w:rPr>
              <w:t>.</w:t>
            </w:r>
          </w:p>
          <w:p w14:paraId="79EBCE12" w14:textId="65CBCC82" w:rsidR="00347759" w:rsidRPr="00A30CAD" w:rsidRDefault="00347759" w:rsidP="00604596">
            <w:pPr>
              <w:pStyle w:val="Default"/>
              <w:jc w:val="both"/>
              <w:rPr>
                <w:bCs/>
                <w:color w:val="auto"/>
              </w:rPr>
            </w:pPr>
          </w:p>
        </w:tc>
      </w:tr>
      <w:tr w:rsidR="00C513D9" w:rsidRPr="00A30CAD" w14:paraId="00A02272" w14:textId="77777777" w:rsidTr="000F11AE">
        <w:tc>
          <w:tcPr>
            <w:tcW w:w="710" w:type="dxa"/>
            <w:tcBorders>
              <w:top w:val="single" w:sz="4" w:space="0" w:color="auto"/>
              <w:left w:val="single" w:sz="4" w:space="0" w:color="auto"/>
              <w:bottom w:val="single" w:sz="4" w:space="0" w:color="auto"/>
              <w:right w:val="single" w:sz="4" w:space="0" w:color="auto"/>
            </w:tcBorders>
          </w:tcPr>
          <w:p w14:paraId="3F41BB39" w14:textId="2CDBAFA1" w:rsidR="00C513D9" w:rsidRPr="00A30CAD" w:rsidRDefault="00C513D9" w:rsidP="00C513D9">
            <w:pPr>
              <w:pStyle w:val="rvps1"/>
              <w:tabs>
                <w:tab w:val="left" w:pos="0"/>
              </w:tabs>
              <w:jc w:val="left"/>
            </w:pPr>
            <w:r w:rsidRPr="00A30CAD">
              <w:lastRenderedPageBreak/>
              <w:t>4.1</w:t>
            </w:r>
          </w:p>
        </w:tc>
        <w:tc>
          <w:tcPr>
            <w:tcW w:w="2552" w:type="dxa"/>
            <w:tcBorders>
              <w:top w:val="single" w:sz="4" w:space="0" w:color="auto"/>
              <w:left w:val="single" w:sz="4" w:space="0" w:color="auto"/>
              <w:bottom w:val="single" w:sz="4" w:space="0" w:color="auto"/>
              <w:right w:val="single" w:sz="4" w:space="0" w:color="auto"/>
            </w:tcBorders>
            <w:shd w:val="clear" w:color="auto" w:fill="F2F2F2"/>
          </w:tcPr>
          <w:p w14:paraId="57B83FEA" w14:textId="4C111339" w:rsidR="00C513D9" w:rsidRPr="00A30CAD" w:rsidRDefault="00C2053A" w:rsidP="00587BB0">
            <w:pPr>
              <w:pStyle w:val="rvps1"/>
              <w:jc w:val="left"/>
              <w:rPr>
                <w:bCs/>
              </w:rPr>
            </w:pPr>
            <w:r w:rsidRPr="00A30CAD">
              <w:rPr>
                <w:bCs/>
              </w:rPr>
              <w:t>Требования об указании (декларировании) наименования страны происхождения,  сведений о номере (номерах) реестровой записи (реестровых записей) поставляемых товаров в соответствии с Постановлением Правительства РФ от 03.12.2020 № 2013 “О минимальной доле закупок товаров российского происхождения“</w:t>
            </w:r>
          </w:p>
        </w:tc>
        <w:tc>
          <w:tcPr>
            <w:tcW w:w="7512" w:type="dxa"/>
            <w:tcBorders>
              <w:top w:val="single" w:sz="4" w:space="0" w:color="auto"/>
              <w:left w:val="single" w:sz="4" w:space="0" w:color="auto"/>
              <w:bottom w:val="single" w:sz="4" w:space="0" w:color="auto"/>
              <w:right w:val="single" w:sz="4" w:space="0" w:color="auto"/>
            </w:tcBorders>
            <w:vAlign w:val="center"/>
          </w:tcPr>
          <w:p w14:paraId="617BCC60" w14:textId="77777777" w:rsidR="00C2053A" w:rsidRPr="00A30CAD" w:rsidRDefault="00C2053A" w:rsidP="00C2053A">
            <w:pPr>
              <w:pStyle w:val="Default"/>
              <w:jc w:val="both"/>
              <w:rPr>
                <w:bCs/>
                <w:color w:val="auto"/>
              </w:rPr>
            </w:pPr>
            <w:r w:rsidRPr="00A30CAD">
              <w:rPr>
                <w:bCs/>
                <w:color w:val="auto"/>
              </w:rPr>
              <w:t>Участники по рекомендуемой форме 3 раздела III «ФОРМЫ ДЛЯ ЗАПОЛНЕНИЯ УЧАСТНИКАМИ ЗАКУПКИ» указывают (декларируют) наименования страны происхождения поставляемых товаров.</w:t>
            </w:r>
          </w:p>
          <w:p w14:paraId="655C66E0" w14:textId="77777777" w:rsidR="00C2053A" w:rsidRPr="00A30CAD" w:rsidRDefault="00C2053A" w:rsidP="00C2053A">
            <w:pPr>
              <w:pStyle w:val="Default"/>
              <w:jc w:val="both"/>
              <w:rPr>
                <w:bCs/>
                <w:color w:val="auto"/>
              </w:rPr>
            </w:pPr>
            <w:r w:rsidRPr="00A30CAD">
              <w:rPr>
                <w:bCs/>
                <w:color w:val="auto"/>
              </w:rPr>
              <w:t>Для целей реализации Постановления Правительства РФ от 03.12.2020 № 2013 "О минимальной доле закупок товаров российского происхождения" (далее – Постановление № 2013) товаром российского происхождения признается товар, включенный:</w:t>
            </w:r>
          </w:p>
          <w:p w14:paraId="24E37DB6" w14:textId="77777777" w:rsidR="00C2053A" w:rsidRPr="00A30CAD" w:rsidRDefault="00C2053A" w:rsidP="00C2053A">
            <w:pPr>
              <w:pStyle w:val="Default"/>
              <w:jc w:val="both"/>
              <w:rPr>
                <w:bCs/>
                <w:color w:val="auto"/>
              </w:rPr>
            </w:pPr>
            <w:r w:rsidRPr="00A30CAD">
              <w:rPr>
                <w:bCs/>
                <w:color w:val="auto"/>
              </w:rPr>
              <w:t>- в реестр промышленной продукции, произведенной на территории Российской Федерации, предусмотренный постановлением Правительства Российской Федерации от 30 апреля 2020 г. № 616 "Об установлении запрета на допуск промышленных товаров, происходящих из иностранных государств, для целей осуществления закупок для государственных и муниципальных нужд, а также промышленных товаров, происходящих из иностранных государств, работ (услуг), выполняемых (оказываемых) иностранными лицами, для целей осуществления закупок для нужд обороны страны и безопасности государства";</w:t>
            </w:r>
          </w:p>
          <w:p w14:paraId="465A7CE5" w14:textId="77777777" w:rsidR="00C2053A" w:rsidRPr="00A30CAD" w:rsidRDefault="00C2053A" w:rsidP="00C2053A">
            <w:pPr>
              <w:pStyle w:val="Default"/>
              <w:jc w:val="both"/>
              <w:rPr>
                <w:bCs/>
                <w:color w:val="auto"/>
              </w:rPr>
            </w:pPr>
            <w:r w:rsidRPr="00A30CAD">
              <w:rPr>
                <w:bCs/>
                <w:color w:val="auto"/>
              </w:rPr>
              <w:t>- в единый реестр российской радиоэлектронной продукции, предусмотренный постановлением Правительства Российской Федерации от 10 июля 2019 г. № 878 "О мерах стимулирования производства радиоэлектронной продукции на территории Российской Федерации при осуществлении закупок товаров, работ, услуг для обеспечения государственных и муниципальных нужд, о внесении изменений в постановление Правительства Российской Федерации от 16 сентября 2016 г. № 925 и признании утратившими силу некоторых актов Правительства Российской Федерации";</w:t>
            </w:r>
          </w:p>
          <w:p w14:paraId="18762580" w14:textId="77777777" w:rsidR="00C2053A" w:rsidRPr="00A30CAD" w:rsidRDefault="00C2053A" w:rsidP="00C2053A">
            <w:pPr>
              <w:pStyle w:val="Default"/>
              <w:jc w:val="both"/>
              <w:rPr>
                <w:bCs/>
                <w:color w:val="auto"/>
              </w:rPr>
            </w:pPr>
            <w:r w:rsidRPr="00A30CAD">
              <w:rPr>
                <w:bCs/>
                <w:color w:val="auto"/>
              </w:rPr>
              <w:t>- в евразийский реестр промышленных товаров государств - членов Евразийского экономического союза, порядок формирования и ведения которого устанавливается правом Евразийского экономического союза;</w:t>
            </w:r>
          </w:p>
          <w:p w14:paraId="5278D56A" w14:textId="07895DD8" w:rsidR="00C513D9" w:rsidRPr="00A30CAD" w:rsidRDefault="00C2053A" w:rsidP="00C2053A">
            <w:pPr>
              <w:pStyle w:val="Default"/>
              <w:jc w:val="both"/>
              <w:rPr>
                <w:bCs/>
                <w:color w:val="auto"/>
              </w:rPr>
            </w:pPr>
            <w:r w:rsidRPr="00A30CAD">
              <w:rPr>
                <w:bCs/>
                <w:color w:val="auto"/>
              </w:rPr>
              <w:t xml:space="preserve">- при проведении конкурентных закупок сведения о номере (номерах) реестровой записи (реестровых записей) предлагаемой к поставке продукции предоставляются участником закупки по рекомендуемой </w:t>
            </w:r>
            <w:r w:rsidRPr="00A30CAD">
              <w:rPr>
                <w:bCs/>
                <w:color w:val="auto"/>
              </w:rPr>
              <w:lastRenderedPageBreak/>
              <w:t>форме 3 раздела III «ФОРМЫ ДЛЯ ЗАПОЛНЕНИЯ УЧАСТНИКАМИ ЗАКУПКИ» при наличии таких сведений в реестрах, предусмотренных пунктом 2 Постановления № 2013, а их отсутствие в составе заявки на участие в закупке не является основанием для отказа в допуске.</w:t>
            </w:r>
          </w:p>
        </w:tc>
      </w:tr>
      <w:tr w:rsidR="000B7405" w:rsidRPr="00A30CAD" w14:paraId="43F32CB5" w14:textId="77777777" w:rsidTr="000F11AE">
        <w:trPr>
          <w:trHeight w:val="852"/>
        </w:trPr>
        <w:tc>
          <w:tcPr>
            <w:tcW w:w="710" w:type="dxa"/>
            <w:tcBorders>
              <w:top w:val="single" w:sz="4" w:space="0" w:color="auto"/>
              <w:left w:val="single" w:sz="4" w:space="0" w:color="auto"/>
              <w:right w:val="single" w:sz="4" w:space="0" w:color="auto"/>
            </w:tcBorders>
          </w:tcPr>
          <w:p w14:paraId="76856477" w14:textId="77777777" w:rsidR="000B7405" w:rsidRPr="00A30CAD" w:rsidRDefault="000B7405" w:rsidP="00BD4F56">
            <w:pPr>
              <w:pStyle w:val="ab"/>
              <w:numPr>
                <w:ilvl w:val="0"/>
                <w:numId w:val="10"/>
              </w:numPr>
              <w:ind w:left="0" w:hanging="10"/>
            </w:pPr>
            <w:bookmarkStart w:id="15" w:name="_Ref378108959"/>
          </w:p>
        </w:tc>
        <w:bookmarkEnd w:id="15"/>
        <w:tc>
          <w:tcPr>
            <w:tcW w:w="2552" w:type="dxa"/>
            <w:tcBorders>
              <w:top w:val="single" w:sz="4" w:space="0" w:color="auto"/>
              <w:left w:val="single" w:sz="4" w:space="0" w:color="auto"/>
              <w:right w:val="single" w:sz="4" w:space="0" w:color="auto"/>
            </w:tcBorders>
            <w:shd w:val="clear" w:color="auto" w:fill="F2F2F2"/>
          </w:tcPr>
          <w:p w14:paraId="766C2BC1" w14:textId="77777777" w:rsidR="000B7405" w:rsidRPr="00A30CAD" w:rsidRDefault="000B7405" w:rsidP="00BD4F56">
            <w:pPr>
              <w:pStyle w:val="rvps1"/>
              <w:jc w:val="left"/>
              <w:rPr>
                <w:bCs/>
              </w:rPr>
            </w:pPr>
            <w:r w:rsidRPr="00A30CAD">
              <w:rPr>
                <w:bCs/>
              </w:rPr>
              <w:t>Адрес электронной площадки в информационно-телекоммуни-кационной сети</w:t>
            </w:r>
          </w:p>
          <w:p w14:paraId="2ED77523" w14:textId="77777777" w:rsidR="000B7405" w:rsidRPr="00A30CAD" w:rsidRDefault="000B7405" w:rsidP="00BD4F56">
            <w:pPr>
              <w:pStyle w:val="rvps1"/>
              <w:ind w:firstLine="35"/>
              <w:jc w:val="left"/>
              <w:rPr>
                <w:bCs/>
              </w:rPr>
            </w:pPr>
            <w:r w:rsidRPr="00A30CAD">
              <w:rPr>
                <w:bCs/>
              </w:rPr>
              <w:t>«Интернет»</w:t>
            </w:r>
          </w:p>
        </w:tc>
        <w:tc>
          <w:tcPr>
            <w:tcW w:w="7512" w:type="dxa"/>
            <w:tcBorders>
              <w:top w:val="single" w:sz="4" w:space="0" w:color="auto"/>
              <w:left w:val="single" w:sz="4" w:space="0" w:color="auto"/>
              <w:right w:val="single" w:sz="4" w:space="0" w:color="auto"/>
            </w:tcBorders>
          </w:tcPr>
          <w:p w14:paraId="1AB59A75" w14:textId="77777777" w:rsidR="000B7405" w:rsidRPr="00A30CAD" w:rsidRDefault="000B7405" w:rsidP="00BD4F56">
            <w:pPr>
              <w:ind w:firstLine="567"/>
              <w:jc w:val="both"/>
            </w:pPr>
            <w:hyperlink r:id="rId14" w:history="1">
              <w:r w:rsidRPr="00A30CAD">
                <w:rPr>
                  <w:rStyle w:val="a7"/>
                  <w:rFonts w:eastAsiaTheme="majorEastAsia"/>
                  <w:color w:val="auto"/>
                </w:rPr>
                <w:t>www.roseltorg.ru</w:t>
              </w:r>
            </w:hyperlink>
          </w:p>
        </w:tc>
      </w:tr>
      <w:tr w:rsidR="000B7405" w:rsidRPr="00A30CAD" w14:paraId="458E8858" w14:textId="77777777" w:rsidTr="000F11AE">
        <w:trPr>
          <w:trHeight w:val="742"/>
        </w:trPr>
        <w:tc>
          <w:tcPr>
            <w:tcW w:w="710" w:type="dxa"/>
            <w:tcBorders>
              <w:top w:val="single" w:sz="4" w:space="0" w:color="auto"/>
              <w:left w:val="single" w:sz="4" w:space="0" w:color="auto"/>
              <w:bottom w:val="single" w:sz="4" w:space="0" w:color="auto"/>
              <w:right w:val="single" w:sz="4" w:space="0" w:color="auto"/>
            </w:tcBorders>
          </w:tcPr>
          <w:p w14:paraId="6306EA0D" w14:textId="77777777" w:rsidR="000B7405" w:rsidRPr="00A30CAD" w:rsidRDefault="000B7405" w:rsidP="00BD4F56">
            <w:pPr>
              <w:pStyle w:val="ab"/>
              <w:numPr>
                <w:ilvl w:val="0"/>
                <w:numId w:val="10"/>
              </w:numPr>
              <w:ind w:left="0" w:hanging="10"/>
            </w:pPr>
          </w:p>
        </w:tc>
        <w:tc>
          <w:tcPr>
            <w:tcW w:w="2552" w:type="dxa"/>
            <w:tcBorders>
              <w:top w:val="single" w:sz="4" w:space="0" w:color="auto"/>
              <w:left w:val="single" w:sz="4" w:space="0" w:color="auto"/>
              <w:bottom w:val="single" w:sz="4" w:space="0" w:color="auto"/>
              <w:right w:val="single" w:sz="4" w:space="0" w:color="auto"/>
            </w:tcBorders>
          </w:tcPr>
          <w:p w14:paraId="1B4DEDCF" w14:textId="77777777" w:rsidR="000B7405" w:rsidRPr="00A30CAD" w:rsidRDefault="000B7405" w:rsidP="00BD4F56">
            <w:pPr>
              <w:pStyle w:val="rvps1"/>
              <w:jc w:val="left"/>
              <w:rPr>
                <w:bCs/>
              </w:rPr>
            </w:pPr>
            <w:r w:rsidRPr="00A30CAD">
              <w:rPr>
                <w:bCs/>
              </w:rPr>
              <w:t>Способ закупки и форма закупки</w:t>
            </w:r>
          </w:p>
        </w:tc>
        <w:tc>
          <w:tcPr>
            <w:tcW w:w="7512" w:type="dxa"/>
            <w:tcBorders>
              <w:top w:val="single" w:sz="4" w:space="0" w:color="auto"/>
              <w:left w:val="single" w:sz="4" w:space="0" w:color="auto"/>
              <w:bottom w:val="single" w:sz="4" w:space="0" w:color="auto"/>
              <w:right w:val="single" w:sz="4" w:space="0" w:color="auto"/>
            </w:tcBorders>
          </w:tcPr>
          <w:p w14:paraId="17A8E60F" w14:textId="77777777" w:rsidR="000B7405" w:rsidRPr="00A30CAD" w:rsidRDefault="000B7405" w:rsidP="00BD4F56">
            <w:pPr>
              <w:ind w:firstLine="567"/>
              <w:jc w:val="both"/>
            </w:pPr>
            <w:r w:rsidRPr="00A30CAD">
              <w:t>Запрос котировок в электронной форме участниками, которого могут быть только субъекты малого и среднего предпринимательства.</w:t>
            </w:r>
          </w:p>
        </w:tc>
      </w:tr>
      <w:tr w:rsidR="000B7405" w:rsidRPr="00A30CAD" w14:paraId="1BDE34B8" w14:textId="77777777" w:rsidTr="000F11AE">
        <w:tc>
          <w:tcPr>
            <w:tcW w:w="710" w:type="dxa"/>
            <w:tcBorders>
              <w:top w:val="single" w:sz="4" w:space="0" w:color="auto"/>
              <w:left w:val="single" w:sz="4" w:space="0" w:color="auto"/>
              <w:bottom w:val="single" w:sz="4" w:space="0" w:color="auto"/>
              <w:right w:val="single" w:sz="4" w:space="0" w:color="auto"/>
            </w:tcBorders>
          </w:tcPr>
          <w:p w14:paraId="081168F8" w14:textId="77777777" w:rsidR="000B7405" w:rsidRPr="00A30CAD" w:rsidRDefault="000B7405" w:rsidP="00BD4F56">
            <w:pPr>
              <w:pStyle w:val="ab"/>
              <w:numPr>
                <w:ilvl w:val="0"/>
                <w:numId w:val="10"/>
              </w:numPr>
              <w:tabs>
                <w:tab w:val="left" w:pos="0"/>
              </w:tabs>
              <w:ind w:left="0" w:hanging="10"/>
            </w:pPr>
          </w:p>
        </w:tc>
        <w:tc>
          <w:tcPr>
            <w:tcW w:w="2552" w:type="dxa"/>
            <w:tcBorders>
              <w:top w:val="single" w:sz="4" w:space="0" w:color="auto"/>
              <w:left w:val="single" w:sz="4" w:space="0" w:color="auto"/>
              <w:bottom w:val="single" w:sz="4" w:space="0" w:color="auto"/>
              <w:right w:val="single" w:sz="4" w:space="0" w:color="auto"/>
            </w:tcBorders>
            <w:shd w:val="clear" w:color="auto" w:fill="F2F2F2"/>
          </w:tcPr>
          <w:p w14:paraId="1EF4B322" w14:textId="77777777" w:rsidR="000B7405" w:rsidRPr="00A30CAD" w:rsidRDefault="000B7405" w:rsidP="00BD4F56">
            <w:pPr>
              <w:pStyle w:val="rvps1"/>
              <w:jc w:val="left"/>
              <w:rPr>
                <w:bCs/>
              </w:rPr>
            </w:pPr>
            <w:r w:rsidRPr="00A30CAD">
              <w:rPr>
                <w:bCs/>
              </w:rPr>
              <w:t>Дата размещения Извещения о закупке</w:t>
            </w:r>
          </w:p>
        </w:tc>
        <w:tc>
          <w:tcPr>
            <w:tcW w:w="7512" w:type="dxa"/>
            <w:tcBorders>
              <w:top w:val="single" w:sz="4" w:space="0" w:color="auto"/>
              <w:left w:val="single" w:sz="4" w:space="0" w:color="auto"/>
              <w:bottom w:val="single" w:sz="4" w:space="0" w:color="auto"/>
              <w:right w:val="single" w:sz="4" w:space="0" w:color="auto"/>
            </w:tcBorders>
            <w:shd w:val="clear" w:color="auto" w:fill="auto"/>
          </w:tcPr>
          <w:p w14:paraId="662F2F11" w14:textId="206532BA" w:rsidR="000B7405" w:rsidRPr="00670031" w:rsidRDefault="000B7405" w:rsidP="00BD4F56">
            <w:pPr>
              <w:jc w:val="both"/>
              <w:rPr>
                <w:b/>
              </w:rPr>
            </w:pPr>
            <w:r w:rsidRPr="00670031">
              <w:rPr>
                <w:b/>
              </w:rPr>
              <w:t xml:space="preserve">           «</w:t>
            </w:r>
            <w:r w:rsidR="004E4117">
              <w:rPr>
                <w:b/>
              </w:rPr>
              <w:t>22</w:t>
            </w:r>
            <w:r w:rsidRPr="00670031">
              <w:rPr>
                <w:b/>
              </w:rPr>
              <w:t>»</w:t>
            </w:r>
            <w:r w:rsidR="00AD2561" w:rsidRPr="00670031">
              <w:rPr>
                <w:b/>
              </w:rPr>
              <w:t xml:space="preserve"> </w:t>
            </w:r>
            <w:r w:rsidR="00D978AA">
              <w:rPr>
                <w:b/>
              </w:rPr>
              <w:t>октября</w:t>
            </w:r>
            <w:r w:rsidRPr="00670031">
              <w:rPr>
                <w:b/>
              </w:rPr>
              <w:t xml:space="preserve"> 202</w:t>
            </w:r>
            <w:r w:rsidR="00EB6BB9" w:rsidRPr="00670031">
              <w:rPr>
                <w:b/>
              </w:rPr>
              <w:t>4</w:t>
            </w:r>
            <w:r w:rsidRPr="00670031">
              <w:rPr>
                <w:b/>
              </w:rPr>
              <w:t xml:space="preserve"> года</w:t>
            </w:r>
          </w:p>
          <w:p w14:paraId="613632DC" w14:textId="690CBAE5" w:rsidR="000B7405" w:rsidRPr="00670031" w:rsidRDefault="000B7405" w:rsidP="00BD4F56">
            <w:pPr>
              <w:jc w:val="both"/>
              <w:rPr>
                <w:b/>
              </w:rPr>
            </w:pPr>
          </w:p>
          <w:p w14:paraId="2C88EC4E" w14:textId="1E59F26A" w:rsidR="000B7405" w:rsidRPr="00670031" w:rsidRDefault="000B7405" w:rsidP="00BD4F56">
            <w:pPr>
              <w:jc w:val="both"/>
              <w:rPr>
                <w:b/>
              </w:rPr>
            </w:pPr>
          </w:p>
        </w:tc>
      </w:tr>
      <w:tr w:rsidR="000B7405" w:rsidRPr="00A30CAD" w14:paraId="32BB583D" w14:textId="77777777" w:rsidTr="000F11AE">
        <w:tc>
          <w:tcPr>
            <w:tcW w:w="710" w:type="dxa"/>
            <w:tcBorders>
              <w:top w:val="single" w:sz="4" w:space="0" w:color="auto"/>
              <w:left w:val="single" w:sz="4" w:space="0" w:color="auto"/>
              <w:bottom w:val="single" w:sz="4" w:space="0" w:color="auto"/>
              <w:right w:val="single" w:sz="4" w:space="0" w:color="auto"/>
            </w:tcBorders>
          </w:tcPr>
          <w:p w14:paraId="36993C27" w14:textId="77777777" w:rsidR="000B7405" w:rsidRPr="00A30CAD" w:rsidRDefault="000B7405" w:rsidP="00BD4F56">
            <w:pPr>
              <w:pStyle w:val="ab"/>
              <w:numPr>
                <w:ilvl w:val="0"/>
                <w:numId w:val="10"/>
              </w:numPr>
              <w:ind w:left="0" w:hanging="10"/>
            </w:pPr>
            <w:bookmarkStart w:id="16" w:name="_Ref368304315"/>
          </w:p>
        </w:tc>
        <w:bookmarkEnd w:id="16"/>
        <w:tc>
          <w:tcPr>
            <w:tcW w:w="2552" w:type="dxa"/>
            <w:tcBorders>
              <w:top w:val="single" w:sz="4" w:space="0" w:color="auto"/>
              <w:left w:val="single" w:sz="4" w:space="0" w:color="auto"/>
              <w:bottom w:val="single" w:sz="4" w:space="0" w:color="auto"/>
              <w:right w:val="single" w:sz="4" w:space="0" w:color="auto"/>
            </w:tcBorders>
            <w:shd w:val="clear" w:color="auto" w:fill="F2F2F2"/>
          </w:tcPr>
          <w:p w14:paraId="2FA57EAF" w14:textId="77777777" w:rsidR="000B7405" w:rsidRPr="00A30CAD" w:rsidRDefault="000B7405" w:rsidP="00BD4F56">
            <w:pPr>
              <w:pStyle w:val="rvps1"/>
              <w:jc w:val="left"/>
              <w:rPr>
                <w:bCs/>
              </w:rPr>
            </w:pPr>
            <w:r w:rsidRPr="00A30CAD">
              <w:rPr>
                <w:bCs/>
              </w:rPr>
              <w:t xml:space="preserve">Порядок, дата начала, дата и время окончания срока подачи Заявок на участие в закупке, </w:t>
            </w:r>
          </w:p>
        </w:tc>
        <w:tc>
          <w:tcPr>
            <w:tcW w:w="7512" w:type="dxa"/>
            <w:tcBorders>
              <w:top w:val="single" w:sz="4" w:space="0" w:color="auto"/>
              <w:left w:val="single" w:sz="4" w:space="0" w:color="auto"/>
              <w:bottom w:val="single" w:sz="4" w:space="0" w:color="auto"/>
              <w:right w:val="single" w:sz="4" w:space="0" w:color="auto"/>
            </w:tcBorders>
            <w:shd w:val="clear" w:color="auto" w:fill="auto"/>
          </w:tcPr>
          <w:p w14:paraId="7AF9C33B" w14:textId="0555DAB4" w:rsidR="000B7405" w:rsidRPr="00670031" w:rsidRDefault="000B7405" w:rsidP="00BD4F56">
            <w:pPr>
              <w:jc w:val="both"/>
              <w:rPr>
                <w:b/>
              </w:rPr>
            </w:pPr>
            <w:r w:rsidRPr="00670031">
              <w:rPr>
                <w:b/>
              </w:rPr>
              <w:t>Дата начала срока: «</w:t>
            </w:r>
            <w:r w:rsidR="004E4117">
              <w:rPr>
                <w:b/>
              </w:rPr>
              <w:t>22</w:t>
            </w:r>
            <w:r w:rsidRPr="00670031">
              <w:rPr>
                <w:b/>
              </w:rPr>
              <w:t>»</w:t>
            </w:r>
            <w:r w:rsidR="00670031" w:rsidRPr="00670031">
              <w:rPr>
                <w:b/>
              </w:rPr>
              <w:t xml:space="preserve"> </w:t>
            </w:r>
            <w:r w:rsidR="00D978AA">
              <w:rPr>
                <w:b/>
              </w:rPr>
              <w:t>октября</w:t>
            </w:r>
            <w:r w:rsidRPr="00670031">
              <w:rPr>
                <w:b/>
              </w:rPr>
              <w:t xml:space="preserve"> 202</w:t>
            </w:r>
            <w:r w:rsidR="00EB6BB9" w:rsidRPr="00670031">
              <w:rPr>
                <w:b/>
              </w:rPr>
              <w:t>4</w:t>
            </w:r>
            <w:r w:rsidRPr="00670031">
              <w:rPr>
                <w:b/>
              </w:rPr>
              <w:t xml:space="preserve"> года.  </w:t>
            </w:r>
          </w:p>
          <w:p w14:paraId="5AC3AF75" w14:textId="5A21DEDE" w:rsidR="000B7405" w:rsidRPr="00670031" w:rsidRDefault="000B7405" w:rsidP="00BD4F56">
            <w:pPr>
              <w:jc w:val="both"/>
              <w:rPr>
                <w:b/>
              </w:rPr>
            </w:pPr>
            <w:r w:rsidRPr="00670031">
              <w:rPr>
                <w:b/>
              </w:rPr>
              <w:t>Дата и время окончания срока: 09 часов 00 минут «</w:t>
            </w:r>
            <w:r w:rsidR="004E4117">
              <w:rPr>
                <w:b/>
              </w:rPr>
              <w:t>29</w:t>
            </w:r>
            <w:r w:rsidRPr="00670031">
              <w:rPr>
                <w:b/>
              </w:rPr>
              <w:t>»</w:t>
            </w:r>
            <w:r w:rsidR="000E43B3" w:rsidRPr="00670031">
              <w:rPr>
                <w:b/>
              </w:rPr>
              <w:t xml:space="preserve"> </w:t>
            </w:r>
            <w:r w:rsidR="00D978AA">
              <w:rPr>
                <w:b/>
              </w:rPr>
              <w:t>октября</w:t>
            </w:r>
            <w:r w:rsidRPr="00670031">
              <w:rPr>
                <w:b/>
              </w:rPr>
              <w:t xml:space="preserve"> 202</w:t>
            </w:r>
            <w:r w:rsidR="00D50C0E" w:rsidRPr="00670031">
              <w:rPr>
                <w:b/>
              </w:rPr>
              <w:t>4</w:t>
            </w:r>
            <w:r w:rsidRPr="00670031">
              <w:rPr>
                <w:b/>
              </w:rPr>
              <w:t xml:space="preserve"> го</w:t>
            </w:r>
            <w:r w:rsidR="00CC425E" w:rsidRPr="00670031">
              <w:rPr>
                <w:b/>
              </w:rPr>
              <w:t>да (время местное МСК+2, GMT +5).</w:t>
            </w:r>
          </w:p>
          <w:p w14:paraId="202F139E" w14:textId="3D78CA68" w:rsidR="000B7405" w:rsidRPr="00670031" w:rsidRDefault="000B7405" w:rsidP="00BD4F56">
            <w:pPr>
              <w:jc w:val="both"/>
            </w:pPr>
            <w:r w:rsidRPr="00670031">
              <w:t xml:space="preserve">Для участия в запросе котировок в электронной форме Участник закупки должен подготовить заявку на участие в запросе котировок в электронной форме, оформленную в полном соответствии с требованиями Извещения о </w:t>
            </w:r>
            <w:r w:rsidR="00373AB6" w:rsidRPr="00670031">
              <w:t>закупке</w:t>
            </w:r>
            <w:r w:rsidRPr="00670031">
              <w:t>.</w:t>
            </w:r>
          </w:p>
          <w:p w14:paraId="49104E65" w14:textId="77777777" w:rsidR="000B7405" w:rsidRPr="00670031" w:rsidRDefault="000B7405" w:rsidP="00BD4F56">
            <w:pPr>
              <w:suppressAutoHyphens/>
              <w:ind w:firstLine="567"/>
              <w:jc w:val="both"/>
            </w:pPr>
            <w:r w:rsidRPr="00670031">
              <w:t>Порядок подачи заявки на участие в запросе котировок в электронной форме определяется регламентом оператора электронной площадки, на которой проводится запрос котировок в электронной форме.</w:t>
            </w:r>
          </w:p>
          <w:p w14:paraId="119C42CC" w14:textId="77777777" w:rsidR="000B7405" w:rsidRPr="00670031" w:rsidRDefault="000B7405" w:rsidP="00BD4F56">
            <w:pPr>
              <w:suppressAutoHyphens/>
              <w:ind w:firstLine="567"/>
              <w:jc w:val="both"/>
            </w:pPr>
          </w:p>
        </w:tc>
      </w:tr>
      <w:tr w:rsidR="000B7405" w:rsidRPr="00A30CAD" w14:paraId="0486F7E2" w14:textId="77777777" w:rsidTr="000F11AE">
        <w:trPr>
          <w:trHeight w:val="1777"/>
        </w:trPr>
        <w:tc>
          <w:tcPr>
            <w:tcW w:w="710" w:type="dxa"/>
            <w:tcBorders>
              <w:top w:val="single" w:sz="4" w:space="0" w:color="auto"/>
              <w:left w:val="single" w:sz="4" w:space="0" w:color="auto"/>
              <w:bottom w:val="single" w:sz="4" w:space="0" w:color="auto"/>
              <w:right w:val="single" w:sz="4" w:space="0" w:color="auto"/>
            </w:tcBorders>
          </w:tcPr>
          <w:p w14:paraId="5834E49D" w14:textId="77777777" w:rsidR="000B7405" w:rsidRPr="00A30CAD" w:rsidRDefault="000B7405" w:rsidP="00BD4F56">
            <w:pPr>
              <w:pStyle w:val="ab"/>
              <w:numPr>
                <w:ilvl w:val="0"/>
                <w:numId w:val="10"/>
              </w:numPr>
              <w:ind w:left="0" w:hanging="10"/>
            </w:pPr>
          </w:p>
        </w:tc>
        <w:tc>
          <w:tcPr>
            <w:tcW w:w="2552" w:type="dxa"/>
            <w:tcBorders>
              <w:top w:val="single" w:sz="4" w:space="0" w:color="auto"/>
              <w:left w:val="single" w:sz="4" w:space="0" w:color="auto"/>
              <w:bottom w:val="single" w:sz="4" w:space="0" w:color="auto"/>
              <w:right w:val="single" w:sz="4" w:space="0" w:color="auto"/>
            </w:tcBorders>
            <w:shd w:val="clear" w:color="auto" w:fill="F2F2F2"/>
          </w:tcPr>
          <w:p w14:paraId="00334DAE" w14:textId="77777777" w:rsidR="000B7405" w:rsidRPr="00A30CAD" w:rsidRDefault="000B7405" w:rsidP="00BD4F56">
            <w:pPr>
              <w:pStyle w:val="rvps1"/>
              <w:jc w:val="left"/>
              <w:rPr>
                <w:bCs/>
              </w:rPr>
            </w:pPr>
            <w:r w:rsidRPr="00A30CAD">
              <w:rPr>
                <w:bCs/>
              </w:rPr>
              <w:t>Место, дата и время открытия доступа к заявкам на участие в запросе котировок в электронной форме</w:t>
            </w:r>
          </w:p>
        </w:tc>
        <w:tc>
          <w:tcPr>
            <w:tcW w:w="7512" w:type="dxa"/>
            <w:tcBorders>
              <w:top w:val="single" w:sz="4" w:space="0" w:color="auto"/>
              <w:left w:val="single" w:sz="4" w:space="0" w:color="auto"/>
              <w:bottom w:val="single" w:sz="4" w:space="0" w:color="auto"/>
              <w:right w:val="single" w:sz="4" w:space="0" w:color="auto"/>
            </w:tcBorders>
          </w:tcPr>
          <w:p w14:paraId="4B37BC3D" w14:textId="07CC2D6C" w:rsidR="000B7405" w:rsidRPr="00670031" w:rsidRDefault="000B7405" w:rsidP="00BD4F56">
            <w:pPr>
              <w:jc w:val="both"/>
              <w:rPr>
                <w:b/>
              </w:rPr>
            </w:pPr>
            <w:r w:rsidRPr="00670031">
              <w:rPr>
                <w:b/>
              </w:rPr>
              <w:t>«</w:t>
            </w:r>
            <w:r w:rsidR="004E4117">
              <w:rPr>
                <w:b/>
              </w:rPr>
              <w:t>30</w:t>
            </w:r>
            <w:r w:rsidRPr="00670031">
              <w:rPr>
                <w:b/>
              </w:rPr>
              <w:t xml:space="preserve">» </w:t>
            </w:r>
            <w:r w:rsidR="00D978AA">
              <w:rPr>
                <w:b/>
              </w:rPr>
              <w:t>октября</w:t>
            </w:r>
            <w:r w:rsidRPr="00670031">
              <w:rPr>
                <w:b/>
              </w:rPr>
              <w:t xml:space="preserve"> 202</w:t>
            </w:r>
            <w:r w:rsidR="00D50C0E" w:rsidRPr="00670031">
              <w:rPr>
                <w:b/>
              </w:rPr>
              <w:t>4</w:t>
            </w:r>
            <w:r w:rsidRPr="00670031">
              <w:rPr>
                <w:b/>
              </w:rPr>
              <w:t xml:space="preserve"> года 09 часов 00 минут (время местное МСК+2, GMT +5).</w:t>
            </w:r>
          </w:p>
          <w:p w14:paraId="343D5A90" w14:textId="77777777" w:rsidR="000B7405" w:rsidRPr="00670031" w:rsidRDefault="000B7405" w:rsidP="00BD4F56">
            <w:pPr>
              <w:autoSpaceDE w:val="0"/>
              <w:autoSpaceDN w:val="0"/>
              <w:adjustRightInd w:val="0"/>
              <w:jc w:val="both"/>
              <w:rPr>
                <w:b/>
              </w:rPr>
            </w:pPr>
            <w:r w:rsidRPr="00670031">
              <w:rPr>
                <w:b/>
              </w:rPr>
              <w:t>Место открытия доступа - ЭП</w:t>
            </w:r>
          </w:p>
          <w:p w14:paraId="30C8057A" w14:textId="77777777" w:rsidR="000B7405" w:rsidRPr="00670031" w:rsidRDefault="000B7405" w:rsidP="00BD4F56">
            <w:pPr>
              <w:autoSpaceDE w:val="0"/>
              <w:autoSpaceDN w:val="0"/>
              <w:adjustRightInd w:val="0"/>
              <w:jc w:val="both"/>
              <w:rPr>
                <w:rFonts w:eastAsiaTheme="minorHAnsi"/>
                <w:lang w:eastAsia="en-US"/>
              </w:rPr>
            </w:pPr>
            <w:r w:rsidRPr="00670031">
              <w:t xml:space="preserve">      Открытие доступа к поданным заявкам обеспечивается оператором электронной площадки на электронной площадке </w:t>
            </w:r>
            <w:r w:rsidRPr="00670031">
              <w:rPr>
                <w:rFonts w:eastAsiaTheme="minorHAnsi"/>
                <w:lang w:eastAsia="en-US"/>
              </w:rPr>
              <w:t>не позднее дня, следующего за днем окончания срока подачи заявок</w:t>
            </w:r>
            <w:r w:rsidRPr="00670031">
              <w:t>.</w:t>
            </w:r>
          </w:p>
        </w:tc>
      </w:tr>
      <w:tr w:rsidR="000B7405" w:rsidRPr="00A30CAD" w14:paraId="7E209112" w14:textId="77777777" w:rsidTr="000F11AE">
        <w:tc>
          <w:tcPr>
            <w:tcW w:w="710" w:type="dxa"/>
            <w:tcBorders>
              <w:top w:val="single" w:sz="4" w:space="0" w:color="auto"/>
              <w:left w:val="single" w:sz="4" w:space="0" w:color="auto"/>
              <w:bottom w:val="single" w:sz="4" w:space="0" w:color="auto"/>
              <w:right w:val="single" w:sz="4" w:space="0" w:color="auto"/>
            </w:tcBorders>
          </w:tcPr>
          <w:p w14:paraId="48E0556B" w14:textId="77777777" w:rsidR="000B7405" w:rsidRPr="00A30CAD" w:rsidRDefault="000B7405" w:rsidP="00BD4F56">
            <w:pPr>
              <w:pStyle w:val="ab"/>
              <w:numPr>
                <w:ilvl w:val="0"/>
                <w:numId w:val="10"/>
              </w:numPr>
              <w:ind w:left="0" w:hanging="10"/>
            </w:pPr>
            <w:bookmarkStart w:id="17" w:name="_Ref378107245"/>
          </w:p>
        </w:tc>
        <w:bookmarkEnd w:id="17"/>
        <w:tc>
          <w:tcPr>
            <w:tcW w:w="2552" w:type="dxa"/>
            <w:tcBorders>
              <w:top w:val="single" w:sz="4" w:space="0" w:color="auto"/>
              <w:left w:val="single" w:sz="4" w:space="0" w:color="auto"/>
              <w:bottom w:val="single" w:sz="4" w:space="0" w:color="auto"/>
              <w:right w:val="single" w:sz="4" w:space="0" w:color="auto"/>
            </w:tcBorders>
            <w:shd w:val="clear" w:color="auto" w:fill="F2F2F2"/>
          </w:tcPr>
          <w:p w14:paraId="6139CC2D" w14:textId="77777777" w:rsidR="000B7405" w:rsidRPr="00A30CAD" w:rsidRDefault="000B7405" w:rsidP="00BD4F56">
            <w:pPr>
              <w:pStyle w:val="rvps1"/>
              <w:jc w:val="left"/>
              <w:rPr>
                <w:bCs/>
              </w:rPr>
            </w:pPr>
            <w:r w:rsidRPr="00A30CAD">
              <w:rPr>
                <w:bCs/>
              </w:rPr>
              <w:t>Сведения о месте, дате рассмотрения, оценки и подведение итогов заявок участников</w:t>
            </w:r>
          </w:p>
        </w:tc>
        <w:tc>
          <w:tcPr>
            <w:tcW w:w="7512" w:type="dxa"/>
            <w:tcBorders>
              <w:top w:val="single" w:sz="4" w:space="0" w:color="auto"/>
              <w:left w:val="single" w:sz="4" w:space="0" w:color="auto"/>
              <w:bottom w:val="single" w:sz="4" w:space="0" w:color="auto"/>
              <w:right w:val="single" w:sz="4" w:space="0" w:color="auto"/>
            </w:tcBorders>
          </w:tcPr>
          <w:p w14:paraId="015AC02E" w14:textId="1C84A034" w:rsidR="000B7405" w:rsidRPr="00670031" w:rsidRDefault="000B7405" w:rsidP="00BD4F56">
            <w:pPr>
              <w:jc w:val="both"/>
              <w:rPr>
                <w:b/>
              </w:rPr>
            </w:pPr>
            <w:r w:rsidRPr="00670031">
              <w:rPr>
                <w:b/>
              </w:rPr>
              <w:t>Рассмотрение, оценка заявок, подведение итогов: «</w:t>
            </w:r>
            <w:r w:rsidR="004E4117">
              <w:rPr>
                <w:b/>
              </w:rPr>
              <w:t>12</w:t>
            </w:r>
            <w:r w:rsidRPr="00670031">
              <w:rPr>
                <w:b/>
              </w:rPr>
              <w:t xml:space="preserve">» </w:t>
            </w:r>
            <w:r w:rsidR="00D978AA">
              <w:rPr>
                <w:b/>
              </w:rPr>
              <w:t>ноября</w:t>
            </w:r>
            <w:r w:rsidRPr="00670031">
              <w:rPr>
                <w:b/>
              </w:rPr>
              <w:t xml:space="preserve"> 202</w:t>
            </w:r>
            <w:r w:rsidR="0093104C" w:rsidRPr="00670031">
              <w:rPr>
                <w:b/>
              </w:rPr>
              <w:t>4</w:t>
            </w:r>
            <w:r w:rsidRPr="00670031">
              <w:rPr>
                <w:b/>
              </w:rPr>
              <w:t xml:space="preserve"> года </w:t>
            </w:r>
            <w:r w:rsidR="00CC425E" w:rsidRPr="00670031">
              <w:rPr>
                <w:b/>
              </w:rPr>
              <w:t xml:space="preserve">(время местное МСК+2, GMT +5). </w:t>
            </w:r>
          </w:p>
          <w:p w14:paraId="28E5A512" w14:textId="77777777" w:rsidR="000B7405" w:rsidRPr="00670031" w:rsidRDefault="000B7405" w:rsidP="00BD4F56">
            <w:pPr>
              <w:pStyle w:val="af"/>
              <w:ind w:firstLine="567"/>
              <w:jc w:val="both"/>
            </w:pPr>
            <w:r w:rsidRPr="00670031">
              <w:t>Указанные этапы запроса котировок в электронной форме проводятся по адресу Заказчика: 628403, Ханты-Мансийский автономный округ-Югра, г. Сургут, ул. Маяковского, д. 15.</w:t>
            </w:r>
          </w:p>
          <w:p w14:paraId="0CFA6C7C" w14:textId="77777777" w:rsidR="000B7405" w:rsidRPr="00670031" w:rsidRDefault="000B7405" w:rsidP="00BD4F56">
            <w:pPr>
              <w:pStyle w:val="af"/>
              <w:ind w:firstLine="567"/>
              <w:jc w:val="both"/>
              <w:rPr>
                <w:i/>
              </w:rPr>
            </w:pPr>
            <w:r w:rsidRPr="00670031">
              <w:t>Заказчик вправе рассмотреть и оценить Заявки, подвести итоги закупки ранее дат, указанных в настоящем пункте Извещения.</w:t>
            </w:r>
          </w:p>
        </w:tc>
      </w:tr>
      <w:tr w:rsidR="000B7405" w:rsidRPr="00A30CAD" w14:paraId="1F52895A" w14:textId="77777777" w:rsidTr="000F11AE">
        <w:tc>
          <w:tcPr>
            <w:tcW w:w="710" w:type="dxa"/>
            <w:tcBorders>
              <w:top w:val="single" w:sz="4" w:space="0" w:color="auto"/>
              <w:left w:val="single" w:sz="4" w:space="0" w:color="auto"/>
              <w:bottom w:val="single" w:sz="4" w:space="0" w:color="auto"/>
              <w:right w:val="single" w:sz="4" w:space="0" w:color="auto"/>
            </w:tcBorders>
          </w:tcPr>
          <w:p w14:paraId="426A54B1" w14:textId="77777777" w:rsidR="000B7405" w:rsidRPr="00A30CAD" w:rsidRDefault="000B7405" w:rsidP="00BD4F56">
            <w:pPr>
              <w:pStyle w:val="ab"/>
              <w:numPr>
                <w:ilvl w:val="0"/>
                <w:numId w:val="10"/>
              </w:numPr>
              <w:ind w:left="0" w:hanging="10"/>
            </w:pPr>
          </w:p>
        </w:tc>
        <w:tc>
          <w:tcPr>
            <w:tcW w:w="2552" w:type="dxa"/>
            <w:tcBorders>
              <w:top w:val="single" w:sz="4" w:space="0" w:color="auto"/>
              <w:left w:val="single" w:sz="4" w:space="0" w:color="auto"/>
              <w:bottom w:val="single" w:sz="4" w:space="0" w:color="auto"/>
              <w:right w:val="single" w:sz="4" w:space="0" w:color="auto"/>
            </w:tcBorders>
            <w:shd w:val="clear" w:color="auto" w:fill="F2F2F2"/>
          </w:tcPr>
          <w:p w14:paraId="043FD0D0" w14:textId="77777777" w:rsidR="000B7405" w:rsidRPr="00A30CAD" w:rsidRDefault="000B7405" w:rsidP="00BD4F56">
            <w:pPr>
              <w:pStyle w:val="rvps1"/>
              <w:jc w:val="left"/>
              <w:rPr>
                <w:bCs/>
              </w:rPr>
            </w:pPr>
            <w:r w:rsidRPr="00A30CAD">
              <w:rPr>
                <w:bCs/>
              </w:rPr>
              <w:t>Возможность отменить проведение закупки</w:t>
            </w:r>
          </w:p>
        </w:tc>
        <w:tc>
          <w:tcPr>
            <w:tcW w:w="7512" w:type="dxa"/>
            <w:tcBorders>
              <w:top w:val="single" w:sz="4" w:space="0" w:color="auto"/>
              <w:left w:val="single" w:sz="4" w:space="0" w:color="auto"/>
              <w:bottom w:val="single" w:sz="4" w:space="0" w:color="auto"/>
              <w:right w:val="single" w:sz="4" w:space="0" w:color="auto"/>
            </w:tcBorders>
          </w:tcPr>
          <w:p w14:paraId="1F3A6C1E" w14:textId="77777777" w:rsidR="000B7405" w:rsidRPr="00670031" w:rsidRDefault="000B7405" w:rsidP="00BD4F56">
            <w:pPr>
              <w:ind w:firstLine="601"/>
              <w:jc w:val="both"/>
              <w:rPr>
                <w:b/>
              </w:rPr>
            </w:pPr>
            <w:r w:rsidRPr="00670031">
              <w:t>Заказчик вправе отменить запрос котировок (запрос котировок в электронной форме) в любое время до даты и времени окончания срока подачи заявок. По истечении срока отмены и до заключения договора Заказчик вправе отменить определение поставщика только в случае возникновения обстоятельств непреодолимой силы в соответствии с гражданским законодательством.</w:t>
            </w:r>
          </w:p>
        </w:tc>
      </w:tr>
      <w:tr w:rsidR="000B7405" w:rsidRPr="00A30CAD" w14:paraId="44BF9C11" w14:textId="77777777" w:rsidTr="000F11AE">
        <w:tc>
          <w:tcPr>
            <w:tcW w:w="710" w:type="dxa"/>
            <w:tcBorders>
              <w:top w:val="single" w:sz="4" w:space="0" w:color="auto"/>
              <w:left w:val="single" w:sz="4" w:space="0" w:color="auto"/>
              <w:bottom w:val="single" w:sz="4" w:space="0" w:color="auto"/>
              <w:right w:val="single" w:sz="4" w:space="0" w:color="auto"/>
            </w:tcBorders>
          </w:tcPr>
          <w:p w14:paraId="3C6BFBFD" w14:textId="77777777" w:rsidR="000B7405" w:rsidRPr="00A30CAD" w:rsidRDefault="000B7405" w:rsidP="00BD4F56">
            <w:pPr>
              <w:pStyle w:val="ab"/>
              <w:numPr>
                <w:ilvl w:val="0"/>
                <w:numId w:val="10"/>
              </w:numPr>
              <w:ind w:left="0" w:hanging="10"/>
            </w:pPr>
            <w:bookmarkStart w:id="18" w:name="_Ref460495542"/>
          </w:p>
        </w:tc>
        <w:tc>
          <w:tcPr>
            <w:tcW w:w="2552" w:type="dxa"/>
            <w:tcBorders>
              <w:top w:val="single" w:sz="4" w:space="0" w:color="auto"/>
              <w:left w:val="single" w:sz="4" w:space="0" w:color="auto"/>
              <w:bottom w:val="single" w:sz="4" w:space="0" w:color="auto"/>
              <w:right w:val="single" w:sz="4" w:space="0" w:color="auto"/>
            </w:tcBorders>
            <w:shd w:val="clear" w:color="auto" w:fill="F2F2F2"/>
          </w:tcPr>
          <w:p w14:paraId="15AEFEE4" w14:textId="77777777" w:rsidR="000B7405" w:rsidRPr="00A30CAD" w:rsidRDefault="000B7405" w:rsidP="00BD4F56">
            <w:pPr>
              <w:pStyle w:val="rvps1"/>
              <w:jc w:val="left"/>
              <w:rPr>
                <w:bCs/>
              </w:rPr>
            </w:pPr>
            <w:bookmarkStart w:id="19" w:name="форма9"/>
            <w:bookmarkEnd w:id="18"/>
            <w:r w:rsidRPr="00A30CAD">
              <w:rPr>
                <w:bCs/>
              </w:rPr>
              <w:t xml:space="preserve">Форма, порядок, срок (даты начала и </w:t>
            </w:r>
            <w:r w:rsidRPr="00A30CAD">
              <w:rPr>
                <w:bCs/>
              </w:rPr>
              <w:lastRenderedPageBreak/>
              <w:t>окончания срока) предоставления Участникам разъяснений положений Извещения о закупке</w:t>
            </w:r>
            <w:bookmarkEnd w:id="19"/>
          </w:p>
        </w:tc>
        <w:tc>
          <w:tcPr>
            <w:tcW w:w="7512" w:type="dxa"/>
            <w:tcBorders>
              <w:top w:val="single" w:sz="4" w:space="0" w:color="auto"/>
              <w:left w:val="single" w:sz="4" w:space="0" w:color="auto"/>
              <w:bottom w:val="single" w:sz="4" w:space="0" w:color="auto"/>
              <w:right w:val="single" w:sz="4" w:space="0" w:color="auto"/>
            </w:tcBorders>
          </w:tcPr>
          <w:p w14:paraId="75752C78" w14:textId="4BE676D8" w:rsidR="000B7405" w:rsidRPr="00670031" w:rsidRDefault="000B7405" w:rsidP="00BD4F56">
            <w:pPr>
              <w:suppressAutoHyphens/>
              <w:ind w:firstLine="567"/>
              <w:jc w:val="both"/>
              <w:rPr>
                <w:b/>
              </w:rPr>
            </w:pPr>
            <w:r w:rsidRPr="00670031">
              <w:rPr>
                <w:b/>
              </w:rPr>
              <w:lastRenderedPageBreak/>
              <w:t>Дата начала срока предоставления участникам разъяснений положений извещения о закупке: «</w:t>
            </w:r>
            <w:r w:rsidR="004E4117">
              <w:rPr>
                <w:b/>
              </w:rPr>
              <w:t>22</w:t>
            </w:r>
            <w:r w:rsidRPr="00670031">
              <w:rPr>
                <w:b/>
              </w:rPr>
              <w:t xml:space="preserve">» </w:t>
            </w:r>
            <w:r w:rsidR="00D978AA">
              <w:rPr>
                <w:b/>
              </w:rPr>
              <w:t>октября</w:t>
            </w:r>
            <w:r w:rsidRPr="00670031">
              <w:rPr>
                <w:b/>
              </w:rPr>
              <w:t xml:space="preserve"> 2</w:t>
            </w:r>
            <w:r w:rsidR="007A2303" w:rsidRPr="00670031">
              <w:rPr>
                <w:b/>
              </w:rPr>
              <w:t>02</w:t>
            </w:r>
            <w:r w:rsidR="00EB6BB9" w:rsidRPr="00670031">
              <w:rPr>
                <w:b/>
              </w:rPr>
              <w:t>4</w:t>
            </w:r>
            <w:r w:rsidR="007A2303" w:rsidRPr="00670031">
              <w:rPr>
                <w:b/>
              </w:rPr>
              <w:t xml:space="preserve"> года. </w:t>
            </w:r>
          </w:p>
          <w:p w14:paraId="2B37E7EA" w14:textId="100E93A3" w:rsidR="000B7405" w:rsidRPr="00670031" w:rsidRDefault="000B7405" w:rsidP="00BD4F56">
            <w:pPr>
              <w:suppressAutoHyphens/>
              <w:ind w:firstLine="567"/>
              <w:jc w:val="both"/>
              <w:rPr>
                <w:b/>
              </w:rPr>
            </w:pPr>
            <w:r w:rsidRPr="00670031">
              <w:rPr>
                <w:b/>
              </w:rPr>
              <w:lastRenderedPageBreak/>
              <w:t>Дата окончания срока предоставления участникам разъяснений положений извещения о закупке: «</w:t>
            </w:r>
            <w:r w:rsidR="004E4117">
              <w:rPr>
                <w:b/>
              </w:rPr>
              <w:t>25</w:t>
            </w:r>
            <w:r w:rsidRPr="00670031">
              <w:rPr>
                <w:b/>
              </w:rPr>
              <w:t>»</w:t>
            </w:r>
            <w:r w:rsidR="00D50C0E" w:rsidRPr="00670031">
              <w:rPr>
                <w:b/>
              </w:rPr>
              <w:t xml:space="preserve"> </w:t>
            </w:r>
            <w:r w:rsidR="00D978AA">
              <w:rPr>
                <w:b/>
              </w:rPr>
              <w:t>октября</w:t>
            </w:r>
            <w:r w:rsidRPr="00670031">
              <w:rPr>
                <w:b/>
              </w:rPr>
              <w:t xml:space="preserve"> 202</w:t>
            </w:r>
            <w:r w:rsidR="00D50C0E" w:rsidRPr="00670031">
              <w:rPr>
                <w:b/>
              </w:rPr>
              <w:t>4</w:t>
            </w:r>
            <w:r w:rsidRPr="00670031">
              <w:rPr>
                <w:b/>
              </w:rPr>
              <w:t xml:space="preserve"> года. </w:t>
            </w:r>
          </w:p>
          <w:p w14:paraId="1AC8BA47" w14:textId="77777777" w:rsidR="000B7405" w:rsidRPr="00670031" w:rsidRDefault="000B7405" w:rsidP="00BD4F56">
            <w:pPr>
              <w:suppressAutoHyphens/>
              <w:ind w:firstLine="567"/>
              <w:jc w:val="both"/>
            </w:pPr>
            <w:r w:rsidRPr="00670031">
              <w:t>Разъяснения положений Извещения о закупке размещаются в ЕИС, на Электронной площадке в течение 3 (трех) рабочих дней с даты поступления запроса от Участника закупки,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w:t>
            </w:r>
          </w:p>
          <w:p w14:paraId="219EE719" w14:textId="77777777" w:rsidR="000B7405" w:rsidRPr="00670031" w:rsidRDefault="000B7405" w:rsidP="00BD4F56">
            <w:pPr>
              <w:suppressAutoHyphens/>
              <w:ind w:firstLine="567"/>
              <w:jc w:val="both"/>
            </w:pPr>
            <w:r w:rsidRPr="00670031">
              <w:t>Запрос о разъяснении направляется посредством Электронной площадки в порядке, предусмотренном Регламентом работы данной Электронной площадки. При подтвержденной невозможности направить запрос о разъяснении Извещения посредством Электронной площадки, заявление лица о разъяснении положений Извещения о закупке может быть направлено по контактным данным Заказчика, указанным в настоящем Извещении. Заказчик вправе не отвечать на запросы о разъяснении положений Извещения, поступившие с нарушением требований, установленных в настоящем пункте.</w:t>
            </w:r>
          </w:p>
          <w:p w14:paraId="6814717D" w14:textId="77777777" w:rsidR="000B7405" w:rsidRPr="00670031" w:rsidRDefault="000B7405" w:rsidP="00BD4F56">
            <w:pPr>
              <w:suppressAutoHyphens/>
              <w:ind w:firstLine="601"/>
              <w:jc w:val="both"/>
            </w:pPr>
            <w:r w:rsidRPr="00670031">
              <w:t xml:space="preserve">Примерная форма запроса на разъяснение Извещения о закупке приведена в </w:t>
            </w:r>
            <w:hyperlink w:anchor="_ФОРМА_4._РЕКОМЕНДУЕМАЯ" w:history="1">
              <w:r w:rsidRPr="00670031">
                <w:rPr>
                  <w:rStyle w:val="a7"/>
                  <w:color w:val="auto"/>
                </w:rPr>
                <w:t>форме 4</w:t>
              </w:r>
            </w:hyperlink>
            <w:r w:rsidRPr="00670031">
              <w:t xml:space="preserve"> раздела III «ФОРМЫ ДЛЯ ЗАПОЛНЕНИЯ УЧАСТНИКАМИ ЗАКУПКИ». </w:t>
            </w:r>
          </w:p>
          <w:p w14:paraId="7352A638" w14:textId="77777777" w:rsidR="000B7405" w:rsidRPr="00670031" w:rsidRDefault="000B7405" w:rsidP="00BD4F56">
            <w:pPr>
              <w:ind w:firstLine="567"/>
              <w:jc w:val="both"/>
            </w:pPr>
            <w:r w:rsidRPr="00670031">
              <w:t>Участник не вправе ссылаться на устную информацию, полученную от Заказчика.</w:t>
            </w:r>
          </w:p>
        </w:tc>
      </w:tr>
      <w:tr w:rsidR="000B7405" w:rsidRPr="00A30CAD" w14:paraId="5FE5800D" w14:textId="77777777" w:rsidTr="000F11AE">
        <w:tc>
          <w:tcPr>
            <w:tcW w:w="710" w:type="dxa"/>
            <w:tcBorders>
              <w:top w:val="single" w:sz="4" w:space="0" w:color="auto"/>
              <w:left w:val="single" w:sz="4" w:space="0" w:color="auto"/>
              <w:bottom w:val="single" w:sz="4" w:space="0" w:color="auto"/>
              <w:right w:val="single" w:sz="4" w:space="0" w:color="auto"/>
            </w:tcBorders>
          </w:tcPr>
          <w:p w14:paraId="05D31D68" w14:textId="77777777" w:rsidR="000B7405" w:rsidRPr="00A30CAD" w:rsidRDefault="000B7405" w:rsidP="00BD4F56">
            <w:pPr>
              <w:pStyle w:val="ab"/>
              <w:numPr>
                <w:ilvl w:val="0"/>
                <w:numId w:val="10"/>
              </w:numPr>
              <w:ind w:left="0" w:hanging="10"/>
            </w:pPr>
            <w:bookmarkStart w:id="20" w:name="_Ref378105180"/>
          </w:p>
        </w:tc>
        <w:bookmarkEnd w:id="20"/>
        <w:tc>
          <w:tcPr>
            <w:tcW w:w="2552" w:type="dxa"/>
            <w:tcBorders>
              <w:top w:val="single" w:sz="4" w:space="0" w:color="auto"/>
              <w:left w:val="single" w:sz="4" w:space="0" w:color="auto"/>
              <w:bottom w:val="single" w:sz="4" w:space="0" w:color="auto"/>
              <w:right w:val="single" w:sz="4" w:space="0" w:color="auto"/>
            </w:tcBorders>
            <w:shd w:val="clear" w:color="auto" w:fill="F2F2F2"/>
          </w:tcPr>
          <w:p w14:paraId="0F1BE179" w14:textId="77777777" w:rsidR="000B7405" w:rsidRPr="00A30CAD" w:rsidRDefault="000B7405" w:rsidP="00BD4F56">
            <w:pPr>
              <w:pStyle w:val="rvps1"/>
              <w:jc w:val="left"/>
              <w:rPr>
                <w:bCs/>
              </w:rPr>
            </w:pPr>
            <w:r w:rsidRPr="00A30CAD">
              <w:rPr>
                <w:bCs/>
              </w:rPr>
              <w:t>Предмет договора, количество поставляемого товара, объем выполняемых работ, оказываемых услуг</w:t>
            </w:r>
          </w:p>
        </w:tc>
        <w:tc>
          <w:tcPr>
            <w:tcW w:w="7512" w:type="dxa"/>
            <w:tcBorders>
              <w:top w:val="single" w:sz="4" w:space="0" w:color="auto"/>
              <w:left w:val="single" w:sz="4" w:space="0" w:color="auto"/>
              <w:bottom w:val="single" w:sz="4" w:space="0" w:color="auto"/>
              <w:right w:val="single" w:sz="4" w:space="0" w:color="auto"/>
            </w:tcBorders>
          </w:tcPr>
          <w:p w14:paraId="62DCF671" w14:textId="369104BF" w:rsidR="000B7405" w:rsidRPr="00A30CAD" w:rsidRDefault="000B7405" w:rsidP="00BD4F56">
            <w:pPr>
              <w:pStyle w:val="Default"/>
              <w:ind w:firstLine="567"/>
              <w:jc w:val="both"/>
              <w:rPr>
                <w:b/>
                <w:bCs/>
                <w:color w:val="auto"/>
              </w:rPr>
            </w:pPr>
            <w:r w:rsidRPr="00552EE2">
              <w:rPr>
                <w:iCs/>
                <w:color w:val="auto"/>
              </w:rPr>
              <w:t xml:space="preserve">Предмет договора: </w:t>
            </w:r>
            <w:r w:rsidR="004E4117" w:rsidRPr="004E4117">
              <w:rPr>
                <w:rFonts w:eastAsia="Times New Roman"/>
                <w:b/>
                <w:lang w:eastAsia="ru-RU"/>
              </w:rPr>
              <w:t>Поставка оборудования для автоматизированных узлов управления тепловой энергии АБК тепловых пунктов.</w:t>
            </w:r>
          </w:p>
          <w:p w14:paraId="57FB547F" w14:textId="7329120F" w:rsidR="000B7405" w:rsidRPr="00A30CAD" w:rsidRDefault="000B7405" w:rsidP="00BD4F56">
            <w:pPr>
              <w:pStyle w:val="Default"/>
              <w:ind w:firstLine="567"/>
              <w:jc w:val="both"/>
              <w:rPr>
                <w:iCs/>
                <w:color w:val="auto"/>
              </w:rPr>
            </w:pPr>
            <w:r w:rsidRPr="00A30CAD">
              <w:rPr>
                <w:color w:val="auto"/>
                <w:lang w:eastAsia="ru-RU"/>
              </w:rPr>
              <w:t>Количество поставляемого товара, объем выполняемых работ, оказываемых услуг, а также описание предмета закупки в соответствии с ч.6.1 ст.3 Федерального закона 223-ФЗ определяется согласно разделу IV «Техническое задание» Извещения о закупке, разделу V «Проект договора» Извещения о закупке.</w:t>
            </w:r>
          </w:p>
        </w:tc>
      </w:tr>
      <w:tr w:rsidR="000B7405" w:rsidRPr="00A30CAD" w14:paraId="65890136" w14:textId="77777777" w:rsidTr="000F11AE">
        <w:tc>
          <w:tcPr>
            <w:tcW w:w="710" w:type="dxa"/>
            <w:tcBorders>
              <w:top w:val="single" w:sz="4" w:space="0" w:color="auto"/>
              <w:left w:val="single" w:sz="4" w:space="0" w:color="auto"/>
              <w:bottom w:val="single" w:sz="4" w:space="0" w:color="auto"/>
              <w:right w:val="single" w:sz="4" w:space="0" w:color="auto"/>
            </w:tcBorders>
          </w:tcPr>
          <w:p w14:paraId="026E4C7E" w14:textId="77777777" w:rsidR="000B7405" w:rsidRPr="00A30CAD" w:rsidRDefault="000B7405" w:rsidP="00BD4F56">
            <w:pPr>
              <w:pStyle w:val="ab"/>
              <w:numPr>
                <w:ilvl w:val="0"/>
                <w:numId w:val="10"/>
              </w:numPr>
              <w:ind w:left="0" w:hanging="10"/>
            </w:pPr>
            <w:bookmarkStart w:id="21" w:name="_Ref379223430"/>
          </w:p>
        </w:tc>
        <w:bookmarkEnd w:id="21"/>
        <w:tc>
          <w:tcPr>
            <w:tcW w:w="2552" w:type="dxa"/>
            <w:tcBorders>
              <w:top w:val="single" w:sz="4" w:space="0" w:color="auto"/>
              <w:left w:val="single" w:sz="4" w:space="0" w:color="auto"/>
              <w:bottom w:val="single" w:sz="4" w:space="0" w:color="auto"/>
              <w:right w:val="single" w:sz="4" w:space="0" w:color="auto"/>
            </w:tcBorders>
            <w:shd w:val="clear" w:color="auto" w:fill="F2F2F2"/>
          </w:tcPr>
          <w:p w14:paraId="5C79221D" w14:textId="77777777" w:rsidR="000B7405" w:rsidRPr="00A30CAD" w:rsidRDefault="000B7405" w:rsidP="00BD4F56">
            <w:pPr>
              <w:pStyle w:val="rvps1"/>
              <w:jc w:val="left"/>
              <w:rPr>
                <w:bCs/>
              </w:rPr>
            </w:pPr>
            <w:r w:rsidRPr="00A30CAD">
              <w:rPr>
                <w:bCs/>
              </w:rPr>
              <w:t xml:space="preserve">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w:t>
            </w:r>
            <w:r w:rsidRPr="00A30CAD">
              <w:rPr>
                <w:bCs/>
              </w:rPr>
              <w:lastRenderedPageBreak/>
              <w:t>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w:t>
            </w:r>
          </w:p>
        </w:tc>
        <w:tc>
          <w:tcPr>
            <w:tcW w:w="7512" w:type="dxa"/>
            <w:tcBorders>
              <w:top w:val="single" w:sz="4" w:space="0" w:color="auto"/>
              <w:left w:val="single" w:sz="4" w:space="0" w:color="auto"/>
              <w:bottom w:val="single" w:sz="4" w:space="0" w:color="auto"/>
              <w:right w:val="single" w:sz="4" w:space="0" w:color="auto"/>
            </w:tcBorders>
          </w:tcPr>
          <w:p w14:paraId="2E1E900D" w14:textId="77777777" w:rsidR="000B7405" w:rsidRPr="00A30CAD" w:rsidRDefault="000B7405" w:rsidP="00BD4F56">
            <w:pPr>
              <w:ind w:firstLine="567"/>
              <w:jc w:val="both"/>
            </w:pPr>
            <w:r w:rsidRPr="00A30CAD">
              <w:lastRenderedPageBreak/>
              <w:t xml:space="preserve">Приводятся в разделе IV «Техническое задание» и разделе </w:t>
            </w:r>
            <w:r w:rsidRPr="00A30CAD">
              <w:rPr>
                <w:lang w:val="en-US"/>
              </w:rPr>
              <w:t>V</w:t>
            </w:r>
            <w:r w:rsidRPr="00A30CAD">
              <w:t xml:space="preserve"> «Проект договора» настоящего Извещения. </w:t>
            </w:r>
          </w:p>
        </w:tc>
      </w:tr>
      <w:tr w:rsidR="000B7405" w:rsidRPr="00A30CAD" w14:paraId="50A66849" w14:textId="77777777" w:rsidTr="000F11AE">
        <w:tc>
          <w:tcPr>
            <w:tcW w:w="710" w:type="dxa"/>
            <w:tcBorders>
              <w:top w:val="single" w:sz="4" w:space="0" w:color="auto"/>
              <w:left w:val="single" w:sz="4" w:space="0" w:color="auto"/>
              <w:bottom w:val="single" w:sz="4" w:space="0" w:color="auto"/>
              <w:right w:val="single" w:sz="4" w:space="0" w:color="auto"/>
            </w:tcBorders>
          </w:tcPr>
          <w:p w14:paraId="54006130" w14:textId="77777777" w:rsidR="000B7405" w:rsidRPr="00A30CAD" w:rsidRDefault="000B7405" w:rsidP="00BD4F56">
            <w:pPr>
              <w:pStyle w:val="ab"/>
              <w:numPr>
                <w:ilvl w:val="0"/>
                <w:numId w:val="10"/>
              </w:numPr>
              <w:ind w:left="0" w:hanging="10"/>
            </w:pPr>
            <w:bookmarkStart w:id="22" w:name="_Ref368315592"/>
          </w:p>
        </w:tc>
        <w:bookmarkEnd w:id="22"/>
        <w:tc>
          <w:tcPr>
            <w:tcW w:w="2552" w:type="dxa"/>
            <w:tcBorders>
              <w:top w:val="single" w:sz="4" w:space="0" w:color="auto"/>
              <w:left w:val="single" w:sz="4" w:space="0" w:color="auto"/>
              <w:bottom w:val="single" w:sz="4" w:space="0" w:color="auto"/>
              <w:right w:val="single" w:sz="4" w:space="0" w:color="auto"/>
            </w:tcBorders>
            <w:shd w:val="clear" w:color="auto" w:fill="F2F2F2"/>
          </w:tcPr>
          <w:p w14:paraId="2D9D4FD9" w14:textId="77777777" w:rsidR="000B7405" w:rsidRPr="00A30CAD" w:rsidRDefault="000B7405" w:rsidP="00BD4F56">
            <w:pPr>
              <w:pStyle w:val="rvps1"/>
              <w:jc w:val="left"/>
              <w:rPr>
                <w:bCs/>
              </w:rPr>
            </w:pPr>
            <w:r w:rsidRPr="00A30CAD">
              <w:rPr>
                <w:bCs/>
              </w:rPr>
              <w:t>Сведения о начальной (максимальной) цене договора</w:t>
            </w:r>
          </w:p>
        </w:tc>
        <w:tc>
          <w:tcPr>
            <w:tcW w:w="7512" w:type="dxa"/>
            <w:tcBorders>
              <w:top w:val="single" w:sz="4" w:space="0" w:color="auto"/>
              <w:left w:val="single" w:sz="4" w:space="0" w:color="auto"/>
              <w:bottom w:val="single" w:sz="4" w:space="0" w:color="auto"/>
              <w:right w:val="single" w:sz="4" w:space="0" w:color="auto"/>
            </w:tcBorders>
          </w:tcPr>
          <w:p w14:paraId="070CF068" w14:textId="77777777" w:rsidR="000B7405" w:rsidRPr="0026515E" w:rsidRDefault="000B7405" w:rsidP="00BD4F56">
            <w:pPr>
              <w:widowControl w:val="0"/>
              <w:autoSpaceDE w:val="0"/>
              <w:autoSpaceDN w:val="0"/>
              <w:adjustRightInd w:val="0"/>
              <w:ind w:firstLine="567"/>
              <w:jc w:val="both"/>
              <w:rPr>
                <w:b/>
                <w:bCs/>
              </w:rPr>
            </w:pPr>
            <w:r w:rsidRPr="0026515E">
              <w:rPr>
                <w:b/>
                <w:bCs/>
              </w:rPr>
              <w:t>Начальная (максимальная) цена договора составляет:</w:t>
            </w:r>
          </w:p>
          <w:p w14:paraId="166F7E94" w14:textId="31B70CCE" w:rsidR="000B7405" w:rsidRPr="009C76AC" w:rsidRDefault="004E4117" w:rsidP="00BD4F56">
            <w:pPr>
              <w:widowControl w:val="0"/>
              <w:autoSpaceDE w:val="0"/>
              <w:autoSpaceDN w:val="0"/>
              <w:adjustRightInd w:val="0"/>
              <w:jc w:val="both"/>
              <w:rPr>
                <w:b/>
              </w:rPr>
            </w:pPr>
            <w:r w:rsidRPr="004E4117">
              <w:rPr>
                <w:b/>
              </w:rPr>
              <w:t>3</w:t>
            </w:r>
            <w:r>
              <w:rPr>
                <w:b/>
              </w:rPr>
              <w:t> </w:t>
            </w:r>
            <w:r w:rsidRPr="004E4117">
              <w:rPr>
                <w:b/>
              </w:rPr>
              <w:t>611</w:t>
            </w:r>
            <w:r>
              <w:rPr>
                <w:b/>
              </w:rPr>
              <w:t xml:space="preserve"> </w:t>
            </w:r>
            <w:r w:rsidRPr="004E4117">
              <w:rPr>
                <w:b/>
              </w:rPr>
              <w:t xml:space="preserve">549 </w:t>
            </w:r>
            <w:r w:rsidR="00B26966" w:rsidRPr="0026515E">
              <w:rPr>
                <w:b/>
              </w:rPr>
              <w:t>(</w:t>
            </w:r>
            <w:r>
              <w:rPr>
                <w:b/>
              </w:rPr>
              <w:t>Три миллиона шестьсот одиннадцать тысяч пятьсот сорок девять</w:t>
            </w:r>
            <w:r w:rsidR="000B7405" w:rsidRPr="0026515E">
              <w:rPr>
                <w:b/>
              </w:rPr>
              <w:t>) рубл</w:t>
            </w:r>
            <w:r w:rsidR="008F1509">
              <w:rPr>
                <w:b/>
              </w:rPr>
              <w:t>ей</w:t>
            </w:r>
            <w:r w:rsidR="00957D05" w:rsidRPr="0026515E">
              <w:rPr>
                <w:b/>
              </w:rPr>
              <w:t xml:space="preserve"> </w:t>
            </w:r>
            <w:r>
              <w:rPr>
                <w:b/>
              </w:rPr>
              <w:t>55</w:t>
            </w:r>
            <w:r w:rsidR="00225F83" w:rsidRPr="0026515E">
              <w:rPr>
                <w:b/>
              </w:rPr>
              <w:t xml:space="preserve"> </w:t>
            </w:r>
            <w:r w:rsidR="000B7405" w:rsidRPr="0026515E">
              <w:rPr>
                <w:b/>
              </w:rPr>
              <w:t>коп</w:t>
            </w:r>
            <w:r w:rsidR="009C76AC" w:rsidRPr="0026515E">
              <w:rPr>
                <w:b/>
              </w:rPr>
              <w:t>е</w:t>
            </w:r>
            <w:r>
              <w:rPr>
                <w:b/>
              </w:rPr>
              <w:t>е</w:t>
            </w:r>
            <w:r w:rsidR="0026515E" w:rsidRPr="0026515E">
              <w:rPr>
                <w:b/>
              </w:rPr>
              <w:t>к</w:t>
            </w:r>
            <w:r>
              <w:rPr>
                <w:b/>
              </w:rPr>
              <w:t xml:space="preserve"> с учётом НДС (20%)</w:t>
            </w:r>
            <w:r w:rsidR="00E66CC2">
              <w:rPr>
                <w:b/>
              </w:rPr>
              <w:t>.</w:t>
            </w:r>
          </w:p>
          <w:p w14:paraId="4E57C177" w14:textId="3CCA1501" w:rsidR="000B7405" w:rsidRPr="00A30CAD" w:rsidRDefault="000B7405" w:rsidP="00BD4F56">
            <w:pPr>
              <w:widowControl w:val="0"/>
              <w:autoSpaceDE w:val="0"/>
              <w:autoSpaceDN w:val="0"/>
              <w:adjustRightInd w:val="0"/>
              <w:ind w:firstLine="567"/>
              <w:jc w:val="both"/>
            </w:pPr>
            <w:r w:rsidRPr="00A30CAD">
              <w:rPr>
                <w:snapToGrid w:val="0"/>
              </w:rPr>
              <w:t xml:space="preserve">В начальную (максимальную) цену </w:t>
            </w:r>
            <w:r w:rsidR="008F118F" w:rsidRPr="00164799">
              <w:t>Договора включены все расходы Поставщика, необходимые для осуществления им своих обязательств по Договору в полном объеме и надлежащего качества, в том числе все подлежащие к уплате налоги, сборы и другие обязательные платежи, расходы на упаковку, маркировку, страхование, сертификацию, транспортные расходы по доставке товара до места поставки, затраты по хранению товара на складе Поставщика, стоимость всех необходимых погрузочно-разгрузочных работ за исключением разгрузочных работ в месте поставки товара и иные расходы, связанные с поставкой товара</w:t>
            </w:r>
            <w:r w:rsidRPr="00A30CAD">
              <w:t>.</w:t>
            </w:r>
          </w:p>
          <w:p w14:paraId="17A5D9EF" w14:textId="77777777" w:rsidR="000B7405" w:rsidRPr="00A30CAD" w:rsidRDefault="000B7405" w:rsidP="00BD4F56">
            <w:pPr>
              <w:widowControl w:val="0"/>
              <w:autoSpaceDE w:val="0"/>
              <w:autoSpaceDN w:val="0"/>
              <w:adjustRightInd w:val="0"/>
              <w:ind w:firstLine="567"/>
              <w:jc w:val="both"/>
              <w:rPr>
                <w:rFonts w:eastAsia="Calibri"/>
              </w:rPr>
            </w:pPr>
            <w:r w:rsidRPr="00A30CAD">
              <w:rPr>
                <w:snapToGrid w:val="0"/>
              </w:rPr>
              <w:t>В ценовом предложении Участник должен учесть все затраты, необходимые для исполнения договора в соответствии с объемами и условиями извещения о закупке, с учетом затрат, издержек, доставки, упаковки, страховки, расходов на оплату труда работников и иных расходов участника, в том числе сопутствующих затрат на уплату налогов, сборов и других обязательных платежей.</w:t>
            </w:r>
          </w:p>
        </w:tc>
      </w:tr>
      <w:tr w:rsidR="000B7405" w:rsidRPr="00A30CAD" w14:paraId="5CCE08B9" w14:textId="77777777" w:rsidTr="000F11AE">
        <w:tc>
          <w:tcPr>
            <w:tcW w:w="710" w:type="dxa"/>
            <w:tcBorders>
              <w:top w:val="single" w:sz="4" w:space="0" w:color="auto"/>
              <w:left w:val="single" w:sz="4" w:space="0" w:color="auto"/>
              <w:bottom w:val="single" w:sz="4" w:space="0" w:color="auto"/>
              <w:right w:val="single" w:sz="4" w:space="0" w:color="auto"/>
            </w:tcBorders>
          </w:tcPr>
          <w:p w14:paraId="1AFB96C8" w14:textId="77777777" w:rsidR="000B7405" w:rsidRPr="00A30CAD" w:rsidRDefault="000B7405" w:rsidP="00BD4F56">
            <w:pPr>
              <w:pStyle w:val="ab"/>
              <w:numPr>
                <w:ilvl w:val="0"/>
                <w:numId w:val="10"/>
              </w:numPr>
              <w:ind w:left="0" w:hanging="10"/>
            </w:pPr>
            <w:bookmarkStart w:id="23" w:name="_Ref378863846"/>
          </w:p>
        </w:tc>
        <w:tc>
          <w:tcPr>
            <w:tcW w:w="2552" w:type="dxa"/>
            <w:tcBorders>
              <w:top w:val="single" w:sz="4" w:space="0" w:color="auto"/>
              <w:left w:val="single" w:sz="4" w:space="0" w:color="auto"/>
              <w:bottom w:val="single" w:sz="4" w:space="0" w:color="auto"/>
              <w:right w:val="single" w:sz="4" w:space="0" w:color="auto"/>
            </w:tcBorders>
            <w:shd w:val="clear" w:color="auto" w:fill="F2F2F2"/>
          </w:tcPr>
          <w:p w14:paraId="40D43D77" w14:textId="475749B2" w:rsidR="000B7405" w:rsidRPr="00A30CAD" w:rsidRDefault="000B7405" w:rsidP="00BD4F56">
            <w:pPr>
              <w:pStyle w:val="rvps1"/>
              <w:jc w:val="left"/>
            </w:pPr>
            <w:bookmarkStart w:id="24" w:name="форма15"/>
            <w:bookmarkEnd w:id="23"/>
            <w:r w:rsidRPr="00A30CAD">
              <w:t xml:space="preserve">Требования к Участникам и перечень документов, предоставляемых Участниками для подтверждения их соответствия </w:t>
            </w:r>
            <w:r w:rsidRPr="00A30CAD">
              <w:lastRenderedPageBreak/>
              <w:t>установленным требованиям</w:t>
            </w:r>
            <w:bookmarkEnd w:id="24"/>
          </w:p>
        </w:tc>
        <w:tc>
          <w:tcPr>
            <w:tcW w:w="7512" w:type="dxa"/>
            <w:tcBorders>
              <w:top w:val="single" w:sz="4" w:space="0" w:color="auto"/>
              <w:left w:val="single" w:sz="4" w:space="0" w:color="auto"/>
              <w:bottom w:val="single" w:sz="4" w:space="0" w:color="auto"/>
              <w:right w:val="single" w:sz="4" w:space="0" w:color="auto"/>
            </w:tcBorders>
          </w:tcPr>
          <w:p w14:paraId="5CD7362A" w14:textId="77777777" w:rsidR="00BF1E40" w:rsidRPr="00A30CAD" w:rsidRDefault="00BF1E40" w:rsidP="00BF1E40">
            <w:pPr>
              <w:pStyle w:val="ab"/>
              <w:numPr>
                <w:ilvl w:val="0"/>
                <w:numId w:val="6"/>
              </w:numPr>
              <w:ind w:left="37" w:firstLine="563"/>
              <w:jc w:val="both"/>
              <w:rPr>
                <w:rFonts w:cs="Arial"/>
              </w:rPr>
            </w:pPr>
            <w:r w:rsidRPr="00A30CAD">
              <w:rPr>
                <w:rFonts w:cs="Arial"/>
              </w:rPr>
              <w:lastRenderedPageBreak/>
              <w:t>Соответствие Участников закупки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являющихся предметом Договора;</w:t>
            </w:r>
          </w:p>
          <w:p w14:paraId="4745D382" w14:textId="77777777" w:rsidR="00BF1E40" w:rsidRPr="00A30CAD" w:rsidRDefault="00BF1E40" w:rsidP="00BF1E40">
            <w:pPr>
              <w:ind w:firstLine="567"/>
              <w:jc w:val="both"/>
              <w:rPr>
                <w:b/>
              </w:rPr>
            </w:pPr>
            <w:r w:rsidRPr="00A30CAD">
              <w:rPr>
                <w:rFonts w:cs="Arial"/>
              </w:rPr>
              <w:t xml:space="preserve">2. Непроведение ликвидации Участника - юридического лица и отсутствие решения арбитражного суда о признании Участника - юридического лица или индивидуального предпринимателя </w:t>
            </w:r>
            <w:r w:rsidRPr="00A30CAD">
              <w:rPr>
                <w:rFonts w:cs="Arial"/>
              </w:rPr>
              <w:lastRenderedPageBreak/>
              <w:t>несостоятельным (банкротом) и об открытии конкурсного производства;</w:t>
            </w:r>
          </w:p>
          <w:p w14:paraId="5CCFEB6E" w14:textId="77777777" w:rsidR="00BF1E40" w:rsidRPr="00A30CAD" w:rsidRDefault="00BF1E40" w:rsidP="00BF1E40">
            <w:pPr>
              <w:ind w:firstLine="567"/>
              <w:jc w:val="both"/>
              <w:rPr>
                <w:b/>
              </w:rPr>
            </w:pPr>
            <w:r w:rsidRPr="00A30CAD">
              <w:rPr>
                <w:rFonts w:cs="Arial"/>
              </w:rPr>
              <w:t>3. Неприостановление деятельности Участника закупки в порядке, предусмотренном Кодексом Российской Федерации об административных правонарушениях;</w:t>
            </w:r>
          </w:p>
          <w:p w14:paraId="2F87C68F" w14:textId="77777777" w:rsidR="00BF1E40" w:rsidRPr="00A30CAD" w:rsidRDefault="00BF1E40" w:rsidP="00BF1E40">
            <w:pPr>
              <w:ind w:firstLine="567"/>
              <w:jc w:val="both"/>
              <w:rPr>
                <w:rFonts w:cs="Arial"/>
              </w:rPr>
            </w:pPr>
            <w:r w:rsidRPr="00A30CAD">
              <w:rPr>
                <w:rFonts w:cs="Arial"/>
              </w:rPr>
              <w:t>4.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25 процентов от балансовой стоимости активов Участника, по данным бухгалтерской отчетности за последний отчетный период;;</w:t>
            </w:r>
          </w:p>
          <w:p w14:paraId="06D92F80" w14:textId="77777777" w:rsidR="00BF1E40" w:rsidRPr="00A30CAD" w:rsidRDefault="00BF1E40" w:rsidP="00BF1E40">
            <w:pPr>
              <w:ind w:firstLine="567"/>
              <w:jc w:val="both"/>
              <w:rPr>
                <w:b/>
              </w:rPr>
            </w:pPr>
            <w:r w:rsidRPr="00A30CAD">
              <w:rPr>
                <w:rFonts w:cs="Arial"/>
              </w:rPr>
              <w:t>5. 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статьями 289, 290, 291, 291.1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54FFE2EB" w14:textId="24D537E4" w:rsidR="00BF1E40" w:rsidRPr="00A30CAD" w:rsidRDefault="00BF1E40" w:rsidP="00BF1E40">
            <w:pPr>
              <w:ind w:firstLine="567"/>
              <w:jc w:val="both"/>
              <w:rPr>
                <w:rFonts w:cs="Arial"/>
              </w:rPr>
            </w:pPr>
            <w:r w:rsidRPr="00A30CAD">
              <w:rPr>
                <w:rFonts w:cs="Arial"/>
              </w:rPr>
              <w:t xml:space="preserve">6. 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индивидуальных предпринимателей,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w:t>
            </w:r>
            <w:r w:rsidRPr="00A30CAD">
              <w:rPr>
                <w:rFonts w:cs="Arial"/>
              </w:rPr>
              <w:lastRenderedPageBreak/>
              <w:t>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14:paraId="22CDDBB4" w14:textId="4F4FC739" w:rsidR="00205B67" w:rsidRPr="00A30CAD" w:rsidRDefault="00205B67" w:rsidP="00BF1E40">
            <w:pPr>
              <w:ind w:firstLine="567"/>
              <w:jc w:val="both"/>
              <w:rPr>
                <w:b/>
              </w:rPr>
            </w:pPr>
            <w:r w:rsidRPr="00A30CAD">
              <w:rPr>
                <w:rFonts w:cs="Arial"/>
              </w:rPr>
              <w:t>8.Отсутствие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14:paraId="77B12BA8" w14:textId="454A28A4" w:rsidR="00BF1E40" w:rsidRPr="00A30CAD" w:rsidRDefault="00205B67" w:rsidP="00BF1E40">
            <w:pPr>
              <w:ind w:firstLine="567"/>
              <w:jc w:val="both"/>
              <w:rPr>
                <w:rFonts w:cs="Arial"/>
              </w:rPr>
            </w:pPr>
            <w:r w:rsidRPr="00A30CAD">
              <w:rPr>
                <w:rFonts w:cs="Arial"/>
              </w:rPr>
              <w:t>9</w:t>
            </w:r>
            <w:r w:rsidR="00BF1E40" w:rsidRPr="00A30CAD">
              <w:rPr>
                <w:rFonts w:cs="Arial"/>
              </w:rPr>
              <w:t>. Участник закупки не является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w:t>
            </w:r>
          </w:p>
          <w:p w14:paraId="62E4C783" w14:textId="29F3DC4F" w:rsidR="00BF1E40" w:rsidRPr="00A30CAD" w:rsidRDefault="00205B67" w:rsidP="00BF1E40">
            <w:pPr>
              <w:ind w:firstLine="567"/>
              <w:jc w:val="both"/>
            </w:pPr>
            <w:r w:rsidRPr="00A30CAD">
              <w:rPr>
                <w:rFonts w:cs="Arial"/>
                <w:color w:val="000000"/>
              </w:rPr>
              <w:t>10</w:t>
            </w:r>
            <w:r w:rsidR="00BF1E40" w:rsidRPr="00A30CAD">
              <w:rPr>
                <w:rFonts w:cs="Arial"/>
                <w:color w:val="000000"/>
              </w:rPr>
              <w:t xml:space="preserve">. </w:t>
            </w:r>
            <w:r w:rsidR="00BF1E40" w:rsidRPr="00A30CAD">
              <w:t>Участник закупки не является юридическим или физическим лицом, включенным в перечень, утвержденный постановлением Правительства РФ от 11.05.2022 № 851 "О мерах по реализации Указа Президента Российской Федерации от 3 мая 2022 г. № 252", в отношении которого применяются специальные экономические меры, предусмотренные подпунктом «а» пункта 2 Указа Президента РФ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или организацией, находящейся под контролем таких лиц;</w:t>
            </w:r>
          </w:p>
          <w:p w14:paraId="7DC6D39D" w14:textId="38A4C842" w:rsidR="00BF1E40" w:rsidRPr="00A30CAD" w:rsidRDefault="00BF1E40" w:rsidP="00BF1E40">
            <w:pPr>
              <w:ind w:firstLine="567"/>
              <w:jc w:val="both"/>
            </w:pPr>
            <w:r w:rsidRPr="00A30CAD">
              <w:t>1</w:t>
            </w:r>
            <w:r w:rsidR="00205B67" w:rsidRPr="00A30CAD">
              <w:t>1</w:t>
            </w:r>
            <w:r w:rsidRPr="00A30CAD">
              <w:t>. отсутствие сведений об Участнике закупки в реестре недобросовестных поставщиков, предусмотренном Федеральным законом 223-ФЗ;</w:t>
            </w:r>
          </w:p>
          <w:p w14:paraId="1CE6C987" w14:textId="29582DB0" w:rsidR="004B1E30" w:rsidRPr="00A30CAD" w:rsidRDefault="00BF1E40" w:rsidP="00BF1E40">
            <w:pPr>
              <w:ind w:firstLine="567"/>
              <w:jc w:val="both"/>
            </w:pPr>
            <w:r w:rsidRPr="00A30CAD">
              <w:t>1</w:t>
            </w:r>
            <w:r w:rsidR="00205B67" w:rsidRPr="00A30CAD">
              <w:t>2</w:t>
            </w:r>
            <w:r w:rsidRPr="00A30CAD">
              <w:t>. Отсутствие сведений об Участнике закупки в реестре недобросовестных поставщиков, предусмотренном Федеральным законом № 44-ФЗ.</w:t>
            </w:r>
          </w:p>
        </w:tc>
      </w:tr>
      <w:tr w:rsidR="000B7405" w:rsidRPr="00A30CAD" w14:paraId="792B84B8" w14:textId="77777777" w:rsidTr="000F11AE">
        <w:tc>
          <w:tcPr>
            <w:tcW w:w="710" w:type="dxa"/>
            <w:tcBorders>
              <w:top w:val="single" w:sz="4" w:space="0" w:color="auto"/>
              <w:left w:val="single" w:sz="4" w:space="0" w:color="auto"/>
              <w:bottom w:val="single" w:sz="4" w:space="0" w:color="auto"/>
              <w:right w:val="single" w:sz="4" w:space="0" w:color="auto"/>
            </w:tcBorders>
          </w:tcPr>
          <w:p w14:paraId="67318263" w14:textId="77777777" w:rsidR="000B7405" w:rsidRPr="00A30CAD" w:rsidRDefault="000B7405" w:rsidP="00BD4F56">
            <w:pPr>
              <w:pStyle w:val="ab"/>
              <w:numPr>
                <w:ilvl w:val="0"/>
                <w:numId w:val="10"/>
              </w:numPr>
              <w:ind w:left="0" w:hanging="10"/>
            </w:pPr>
            <w:bookmarkStart w:id="25" w:name="_Ref378109129"/>
          </w:p>
        </w:tc>
        <w:bookmarkEnd w:id="25"/>
        <w:tc>
          <w:tcPr>
            <w:tcW w:w="2552" w:type="dxa"/>
            <w:tcBorders>
              <w:top w:val="single" w:sz="4" w:space="0" w:color="auto"/>
              <w:left w:val="single" w:sz="4" w:space="0" w:color="auto"/>
              <w:bottom w:val="single" w:sz="4" w:space="0" w:color="auto"/>
              <w:right w:val="single" w:sz="4" w:space="0" w:color="auto"/>
            </w:tcBorders>
          </w:tcPr>
          <w:p w14:paraId="7164005B" w14:textId="77777777" w:rsidR="000B7405" w:rsidRPr="00A30CAD" w:rsidRDefault="000B7405" w:rsidP="00BD4F56">
            <w:pPr>
              <w:pStyle w:val="rvps1"/>
              <w:jc w:val="left"/>
            </w:pPr>
            <w:r w:rsidRPr="00A30CAD">
              <w:rPr>
                <w:bCs/>
              </w:rPr>
              <w:t>Критерии оценки и рассмотрения заявок на участие в закупке, порядок оценки и рассмотрения заявок на участие в такой закупке</w:t>
            </w:r>
          </w:p>
        </w:tc>
        <w:tc>
          <w:tcPr>
            <w:tcW w:w="7512" w:type="dxa"/>
            <w:tcBorders>
              <w:top w:val="single" w:sz="4" w:space="0" w:color="auto"/>
              <w:left w:val="single" w:sz="4" w:space="0" w:color="auto"/>
              <w:bottom w:val="single" w:sz="4" w:space="0" w:color="auto"/>
              <w:right w:val="single" w:sz="4" w:space="0" w:color="auto"/>
            </w:tcBorders>
          </w:tcPr>
          <w:p w14:paraId="246E8E95" w14:textId="77777777" w:rsidR="000B7405" w:rsidRPr="00A30CAD" w:rsidRDefault="000B7405" w:rsidP="00BD4F56">
            <w:pPr>
              <w:pStyle w:val="ab"/>
              <w:ind w:left="0" w:firstLine="743"/>
              <w:contextualSpacing w:val="0"/>
              <w:jc w:val="both"/>
            </w:pPr>
            <w:r w:rsidRPr="00A30CAD">
              <w:t>Комиссия по закупкам рассматривает поданные заявки, на предмет их соответствия требованиям извещения о закупке и определяет перечень Участников, допускаемых к оценке заявок и подведению итогов закупки.</w:t>
            </w:r>
          </w:p>
          <w:p w14:paraId="4060B6C8" w14:textId="6D23C1E5" w:rsidR="000B7405" w:rsidRPr="00A30CAD" w:rsidRDefault="000B7405" w:rsidP="00BD4F56">
            <w:pPr>
              <w:pStyle w:val="ab"/>
              <w:ind w:left="0" w:firstLine="743"/>
              <w:contextualSpacing w:val="0"/>
              <w:jc w:val="both"/>
            </w:pPr>
            <w:r w:rsidRPr="00A30CAD">
              <w:t xml:space="preserve">В случае установления недостоверности сведений, содержащихся в заявке, несоответствия участника закупки требованиям извещения о </w:t>
            </w:r>
            <w:r w:rsidR="000E43B3" w:rsidRPr="00A30CAD">
              <w:t>закупке</w:t>
            </w:r>
            <w:r w:rsidRPr="00A30CAD">
              <w:t xml:space="preserve"> в электронной форме такой участник закупки отстраняется от участия в проведении запроса котировок в электронной форме на любом этапе его проведения.</w:t>
            </w:r>
          </w:p>
          <w:p w14:paraId="5950E987" w14:textId="290E0272" w:rsidR="000B7405" w:rsidRPr="00A30CAD" w:rsidRDefault="00D54B1B" w:rsidP="00BD4F56">
            <w:pPr>
              <w:pStyle w:val="ab"/>
              <w:ind w:left="0" w:firstLine="743"/>
              <w:contextualSpacing w:val="0"/>
              <w:jc w:val="both"/>
            </w:pPr>
            <w:r w:rsidRPr="00A30CAD">
              <w:t xml:space="preserve">В случае, если при рассмотрении заявок заявка только одного участника признана соответствующей требованиям извещения о закупке, такой участник считается единственным участником запроса котировок в электронной форме. Запрос котировок в электронной форме в этом случае признается несостоявшимся. В случае признания Запроса котировок несостоявшимся по указанному основанию Комиссия по закупкам вправе приять решение о заключении договора с участником закупки, в отношении которого Комиссией по закупкам было принято решение о соответствии участника процедуры закупки и его заявки всем установленным требованиям или принять решение о </w:t>
            </w:r>
            <w:r w:rsidRPr="00A30CAD">
              <w:lastRenderedPageBreak/>
              <w:t>проведении повторной закупки. Принятое Комиссией по закупкам решение, указывается в соответствующем протоколе в соответствии с п.1.12.3 Положения о закупке. Принятие решения о проведении повторной закупки должно быть обосновано и не может осуществляться на основании произвольного усмотрения Комиссии по закупкам</w:t>
            </w:r>
            <w:r w:rsidR="000B7405" w:rsidRPr="00A30CAD">
              <w:t xml:space="preserve">. </w:t>
            </w:r>
          </w:p>
          <w:p w14:paraId="101BB5D7" w14:textId="7FC64E4D" w:rsidR="000B7405" w:rsidRPr="00A30CAD" w:rsidRDefault="000B7405" w:rsidP="00BD4F56">
            <w:pPr>
              <w:pStyle w:val="ab"/>
              <w:ind w:left="0" w:firstLine="743"/>
              <w:contextualSpacing w:val="0"/>
              <w:jc w:val="both"/>
            </w:pPr>
            <w:r w:rsidRPr="00A30CAD">
              <w:t xml:space="preserve">В случае если при проведении рассмотрения заявок были признаны несоответствующими требованиям извещения о </w:t>
            </w:r>
            <w:r w:rsidR="000E43B3" w:rsidRPr="00A30CAD">
              <w:t>закупке</w:t>
            </w:r>
            <w:r w:rsidRPr="00A30CAD">
              <w:t xml:space="preserve"> все заявки, отказано в дальнейшем участии в закупке всем участникам, подавшим заявки, запрос котировок в электронной форме признается несостоявшимся.</w:t>
            </w:r>
          </w:p>
          <w:p w14:paraId="121BABC3" w14:textId="77777777" w:rsidR="000B7405" w:rsidRPr="00A30CAD" w:rsidRDefault="000B7405" w:rsidP="00BD4F56">
            <w:pPr>
              <w:jc w:val="both"/>
            </w:pPr>
            <w:r w:rsidRPr="00A30CAD">
              <w:t xml:space="preserve">Оценка заявок осуществляется по критерию предлагаемой таким Участником цены договора (договоров). Победителем признается Участник, который предложил наиболее низкую цену договора. </w:t>
            </w:r>
          </w:p>
          <w:p w14:paraId="4A990339" w14:textId="77777777" w:rsidR="000B7405" w:rsidRPr="00A30CAD" w:rsidRDefault="000B7405" w:rsidP="00BD4F56">
            <w:pPr>
              <w:pStyle w:val="western"/>
              <w:spacing w:before="0" w:beforeAutospacing="0" w:after="0" w:afterAutospacing="0"/>
              <w:ind w:firstLine="743"/>
              <w:jc w:val="both"/>
            </w:pPr>
            <w:r w:rsidRPr="00A30CAD">
              <w:t xml:space="preserve">При наличии двух заявок с одинаково низким ценовым предложением, победителем признается участник, чья заявка поступила раньше. Критерием оценки заявок на участие в запросе котировок в электронной форме является «цена договора». При оценке заявок участников комиссия сопоставляет такие ценовые предложения </w:t>
            </w:r>
            <w:r w:rsidRPr="00A30CAD">
              <w:rPr>
                <w:rFonts w:eastAsia="Calibri"/>
              </w:rPr>
              <w:t>вне зависимости от применяемой участниками Закупки системы налогообложения</w:t>
            </w:r>
            <w:r w:rsidRPr="00A30CAD">
              <w:t xml:space="preserve"> путем сравнения абсолютных (полных) ценовых предложений (цен), указанных такими участниками.</w:t>
            </w:r>
          </w:p>
          <w:p w14:paraId="6B1D8210" w14:textId="77777777" w:rsidR="000B7405" w:rsidRPr="00A30CAD" w:rsidRDefault="000B7405" w:rsidP="00BD4F56">
            <w:pPr>
              <w:pStyle w:val="western"/>
              <w:spacing w:before="0" w:beforeAutospacing="0" w:after="0" w:afterAutospacing="0"/>
              <w:ind w:firstLine="743"/>
              <w:jc w:val="both"/>
            </w:pPr>
            <w:r w:rsidRPr="00A30CAD">
              <w:t>Оценка заявок на участие в запросе котировок в электронной форме осуществляется с учетом требований Постановления Правительства РФ от 16.09.2016 г.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14:paraId="66139047" w14:textId="77777777" w:rsidR="000B7405" w:rsidRPr="00A30CAD" w:rsidRDefault="000B7405" w:rsidP="00BD4F56">
            <w:pPr>
              <w:pStyle w:val="western"/>
              <w:spacing w:before="0" w:beforeAutospacing="0" w:after="0" w:afterAutospacing="0"/>
              <w:ind w:firstLine="743"/>
              <w:jc w:val="both"/>
            </w:pPr>
            <w:r w:rsidRPr="00A30CAD">
              <w:t>Оценка заявок на участие в запросе котировок в электронной форме,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в заявке на участие в запросе котировок в электронной форме.</w:t>
            </w:r>
          </w:p>
          <w:p w14:paraId="1792E65C" w14:textId="77777777" w:rsidR="000B7405" w:rsidRPr="00A30CAD" w:rsidRDefault="000B7405" w:rsidP="00BD4F56">
            <w:pPr>
              <w:pStyle w:val="western"/>
              <w:spacing w:before="0" w:beforeAutospacing="0" w:after="0" w:afterAutospacing="0"/>
              <w:ind w:firstLine="743"/>
              <w:jc w:val="both"/>
            </w:pPr>
            <w:r w:rsidRPr="00A30CAD">
              <w:t>Оценка заявок на участие в запросе котировок в электронной форме, которые содержат предложения о поставке радиоэлектронной продукции, включенной в единый реестр российской радиоэлектронной продукции, по стоимостным критериям оценки производится по предложенной в указанных заявках цене договора, сниженной на 30 процентов, при этом договор заключается по цене договора, предложенной в заявке на участие в запросе котировок в электронной форме.</w:t>
            </w:r>
          </w:p>
          <w:p w14:paraId="799C26D8" w14:textId="3B2CA0F7" w:rsidR="000B7405" w:rsidRPr="00A30CAD" w:rsidRDefault="000B7405" w:rsidP="00BD4F56">
            <w:pPr>
              <w:pStyle w:val="western"/>
              <w:spacing w:before="0" w:beforeAutospacing="0" w:after="0" w:afterAutospacing="0"/>
              <w:ind w:firstLine="743"/>
              <w:jc w:val="both"/>
            </w:pPr>
            <w:r w:rsidRPr="00A30CAD">
              <w:t xml:space="preserve">В извещении о </w:t>
            </w:r>
            <w:r w:rsidR="000E43B3" w:rsidRPr="00A30CAD">
              <w:t>закупке</w:t>
            </w:r>
            <w:r w:rsidRPr="00A30CAD">
              <w:t xml:space="preserve"> может быть установлена начальная (максимальная) цена единицы каждого товара, работы, услуги, являющихся предметом закупки. Для целей установления соотношения цены предлагаемых к поставке товаров российского и иностранного происхождения, цены выполнения работ, оказания </w:t>
            </w:r>
            <w:r w:rsidRPr="00A30CAD">
              <w:lastRenderedPageBreak/>
              <w:t>услуг российскими и иностранными лицами в случаях, предусмотренных подпунктами «г» и «д» пункта 6 Постановления Правительства РФ №925 от 16.09.2016 г., цена единицы каждого товара, работы, услуги определяется как произведение начальной (максимальной) цены единицы товара, работы, услуги, указанной в Извещении о закупке в соответствии с подпунктом «в» пункта 5,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768B1AFC" w14:textId="77777777" w:rsidR="000B7405" w:rsidRPr="00A30CAD" w:rsidRDefault="000B7405" w:rsidP="00BD4F56">
            <w:pPr>
              <w:pStyle w:val="western"/>
              <w:spacing w:before="0" w:beforeAutospacing="0" w:after="0" w:afterAutospacing="0"/>
              <w:ind w:firstLine="743"/>
              <w:jc w:val="both"/>
            </w:pPr>
            <w:r w:rsidRPr="00A30CAD">
              <w:t>Оценка заявок проводится комиссией по закупкам в следующей последовательности:</w:t>
            </w:r>
          </w:p>
          <w:p w14:paraId="519732C0" w14:textId="77777777" w:rsidR="000B7405" w:rsidRPr="00A30CAD" w:rsidRDefault="000B7405" w:rsidP="00BD4F56">
            <w:pPr>
              <w:pStyle w:val="western"/>
              <w:spacing w:before="0" w:beforeAutospacing="0" w:after="0" w:afterAutospacing="0"/>
              <w:ind w:firstLine="743"/>
              <w:jc w:val="both"/>
            </w:pPr>
            <w:r w:rsidRPr="00A30CAD">
              <w:t>определение рейтинга каждой заявки на участие в запросе котировок в электронной форме участника закупки;</w:t>
            </w:r>
          </w:p>
          <w:p w14:paraId="3082DDAC" w14:textId="77777777" w:rsidR="000B7405" w:rsidRPr="00A30CAD" w:rsidRDefault="000B7405" w:rsidP="00BD4F56">
            <w:pPr>
              <w:pStyle w:val="western"/>
              <w:spacing w:before="0" w:beforeAutospacing="0" w:after="0" w:afterAutospacing="0"/>
              <w:ind w:firstLine="743"/>
              <w:jc w:val="both"/>
            </w:pPr>
            <w:r w:rsidRPr="00A30CAD">
              <w:t>ранжирование заявок:</w:t>
            </w:r>
          </w:p>
          <w:p w14:paraId="277ED4DF" w14:textId="77777777" w:rsidR="000B7405" w:rsidRPr="00A30CAD" w:rsidRDefault="000B7405" w:rsidP="00BD4F56">
            <w:pPr>
              <w:pStyle w:val="western"/>
              <w:spacing w:before="0" w:beforeAutospacing="0" w:after="0" w:afterAutospacing="0"/>
              <w:ind w:firstLine="743"/>
              <w:jc w:val="both"/>
            </w:pPr>
            <w:r w:rsidRPr="00A30CAD">
              <w:t>номер 1 получает заявка с более высоким рейтингом по каждой заявке, далее порядковые номера выставляются по мере снижения рейтинга;</w:t>
            </w:r>
          </w:p>
          <w:p w14:paraId="47B92A21" w14:textId="77777777" w:rsidR="000B7405" w:rsidRPr="00A30CAD" w:rsidRDefault="000B7405" w:rsidP="00BD4F56">
            <w:pPr>
              <w:pStyle w:val="western"/>
              <w:spacing w:before="0" w:beforeAutospacing="0" w:after="0" w:afterAutospacing="0"/>
              <w:ind w:firstLine="743"/>
              <w:jc w:val="both"/>
            </w:pPr>
            <w:r w:rsidRPr="00A30CAD">
              <w:t>при равенстве показателей меньший размер получает заявка, которая поступила ранее других заявок на участие в запросе котировок в электронной форме, содержащих такие же условия.</w:t>
            </w:r>
          </w:p>
          <w:p w14:paraId="259219E5" w14:textId="77777777" w:rsidR="000B7405" w:rsidRPr="00A30CAD" w:rsidRDefault="000B7405" w:rsidP="00BD4F56">
            <w:pPr>
              <w:pStyle w:val="western"/>
              <w:spacing w:before="0" w:beforeAutospacing="0" w:after="0" w:afterAutospacing="0"/>
              <w:ind w:firstLine="743"/>
              <w:jc w:val="both"/>
            </w:pPr>
            <w:r w:rsidRPr="00A30CAD">
              <w:t>Если по результатам оценки заявок на участие в закупке принято решение о допуске к участию в закупке только одной заявки, ранжирование заявок не производится.</w:t>
            </w:r>
          </w:p>
          <w:p w14:paraId="70F81ADD" w14:textId="77777777" w:rsidR="000B7405" w:rsidRPr="00A30CAD" w:rsidRDefault="000B7405" w:rsidP="00BD4F56">
            <w:pPr>
              <w:pStyle w:val="western"/>
              <w:spacing w:before="0" w:beforeAutospacing="0" w:after="0" w:afterAutospacing="0"/>
              <w:ind w:firstLine="743"/>
              <w:jc w:val="both"/>
            </w:pPr>
            <w:r w:rsidRPr="00A30CAD">
              <w:t xml:space="preserve">По результатам рассмотрения и оценки заявок составляется протокол в соответствии с требованиями п. 1.5.7 или п. 1.5.8,  п.12.2.20 </w:t>
            </w:r>
            <w:hyperlink r:id="rId15" w:history="1">
              <w:r w:rsidRPr="00A30CAD">
                <w:rPr>
                  <w:rStyle w:val="a7"/>
                  <w:color w:val="auto"/>
                </w:rPr>
                <w:t>Положения о закупке товаров, работ, услуг Сургутского городского муниципального унитарного предприятия "Городские тепловые сети".</w:t>
              </w:r>
            </w:hyperlink>
          </w:p>
        </w:tc>
      </w:tr>
      <w:tr w:rsidR="000B7405" w:rsidRPr="00A30CAD" w14:paraId="7E62851C" w14:textId="77777777" w:rsidTr="000F11AE">
        <w:trPr>
          <w:trHeight w:val="1683"/>
        </w:trPr>
        <w:tc>
          <w:tcPr>
            <w:tcW w:w="710" w:type="dxa"/>
            <w:tcBorders>
              <w:top w:val="single" w:sz="4" w:space="0" w:color="auto"/>
              <w:left w:val="single" w:sz="4" w:space="0" w:color="auto"/>
              <w:bottom w:val="single" w:sz="4" w:space="0" w:color="auto"/>
              <w:right w:val="single" w:sz="4" w:space="0" w:color="auto"/>
            </w:tcBorders>
          </w:tcPr>
          <w:p w14:paraId="158F918A" w14:textId="77777777" w:rsidR="000B7405" w:rsidRPr="00A30CAD" w:rsidRDefault="000B7405" w:rsidP="00BD4F56">
            <w:pPr>
              <w:pStyle w:val="ab"/>
              <w:numPr>
                <w:ilvl w:val="0"/>
                <w:numId w:val="10"/>
              </w:numPr>
              <w:ind w:left="0" w:hanging="10"/>
            </w:pPr>
          </w:p>
        </w:tc>
        <w:tc>
          <w:tcPr>
            <w:tcW w:w="2552" w:type="dxa"/>
            <w:tcBorders>
              <w:top w:val="single" w:sz="4" w:space="0" w:color="auto"/>
              <w:left w:val="single" w:sz="4" w:space="0" w:color="auto"/>
              <w:bottom w:val="single" w:sz="4" w:space="0" w:color="auto"/>
              <w:right w:val="single" w:sz="4" w:space="0" w:color="auto"/>
            </w:tcBorders>
            <w:shd w:val="clear" w:color="auto" w:fill="F2F2F2"/>
          </w:tcPr>
          <w:p w14:paraId="3FCF1700" w14:textId="77777777" w:rsidR="000B7405" w:rsidRPr="00A30CAD" w:rsidRDefault="000B7405" w:rsidP="00BD4F56">
            <w:r w:rsidRPr="00A30CAD">
              <w:t>Место, условия и сроки (периоды) поставки товаров</w:t>
            </w:r>
          </w:p>
        </w:tc>
        <w:tc>
          <w:tcPr>
            <w:tcW w:w="7512" w:type="dxa"/>
            <w:tcBorders>
              <w:top w:val="single" w:sz="4" w:space="0" w:color="auto"/>
              <w:left w:val="single" w:sz="4" w:space="0" w:color="auto"/>
              <w:bottom w:val="single" w:sz="4" w:space="0" w:color="auto"/>
              <w:right w:val="single" w:sz="4" w:space="0" w:color="auto"/>
            </w:tcBorders>
          </w:tcPr>
          <w:p w14:paraId="06B239DD" w14:textId="77777777" w:rsidR="000B7405" w:rsidRPr="00A30CAD" w:rsidRDefault="000B7405" w:rsidP="00BD4F56">
            <w:pPr>
              <w:pStyle w:val="Default"/>
              <w:ind w:firstLine="567"/>
              <w:jc w:val="both"/>
              <w:rPr>
                <w:iCs/>
                <w:color w:val="auto"/>
              </w:rPr>
            </w:pPr>
            <w:r w:rsidRPr="00A30CAD">
              <w:rPr>
                <w:iCs/>
                <w:color w:val="auto"/>
              </w:rPr>
              <w:t xml:space="preserve">Место, условия и сроки (периоды) поставки товара определяются в соответствии с разделом </w:t>
            </w:r>
            <w:r w:rsidRPr="00A30CAD">
              <w:rPr>
                <w:iCs/>
                <w:color w:val="auto"/>
                <w:lang w:val="en-US"/>
              </w:rPr>
              <w:t>V</w:t>
            </w:r>
            <w:r w:rsidRPr="00A30CAD">
              <w:rPr>
                <w:iCs/>
                <w:color w:val="auto"/>
              </w:rPr>
              <w:t xml:space="preserve"> «Проект договора» и разделом IV «Техническое задание» Извещения о закупке.</w:t>
            </w:r>
          </w:p>
        </w:tc>
      </w:tr>
      <w:tr w:rsidR="005718FE" w:rsidRPr="00A30CAD" w14:paraId="1C4A2B98" w14:textId="77777777" w:rsidTr="000F11AE">
        <w:tc>
          <w:tcPr>
            <w:tcW w:w="710" w:type="dxa"/>
            <w:tcBorders>
              <w:top w:val="single" w:sz="4" w:space="0" w:color="auto"/>
              <w:left w:val="single" w:sz="4" w:space="0" w:color="auto"/>
              <w:bottom w:val="single" w:sz="4" w:space="0" w:color="auto"/>
              <w:right w:val="single" w:sz="4" w:space="0" w:color="auto"/>
            </w:tcBorders>
          </w:tcPr>
          <w:p w14:paraId="24997B5C" w14:textId="77777777" w:rsidR="005718FE" w:rsidRPr="00A30CAD" w:rsidRDefault="005718FE" w:rsidP="005718FE">
            <w:pPr>
              <w:pStyle w:val="ab"/>
              <w:numPr>
                <w:ilvl w:val="0"/>
                <w:numId w:val="10"/>
              </w:numPr>
              <w:ind w:left="0" w:hanging="10"/>
            </w:pPr>
            <w:bookmarkStart w:id="26" w:name="_Ref368314453"/>
          </w:p>
        </w:tc>
        <w:bookmarkEnd w:id="26"/>
        <w:tc>
          <w:tcPr>
            <w:tcW w:w="2552" w:type="dxa"/>
            <w:tcBorders>
              <w:top w:val="single" w:sz="4" w:space="0" w:color="auto"/>
              <w:left w:val="single" w:sz="4" w:space="0" w:color="auto"/>
              <w:bottom w:val="single" w:sz="4" w:space="0" w:color="auto"/>
              <w:right w:val="single" w:sz="4" w:space="0" w:color="auto"/>
            </w:tcBorders>
            <w:shd w:val="clear" w:color="auto" w:fill="F2F2F2"/>
          </w:tcPr>
          <w:p w14:paraId="2F1E3963" w14:textId="77777777" w:rsidR="005718FE" w:rsidRPr="00A30CAD" w:rsidRDefault="005718FE" w:rsidP="005718FE">
            <w:r w:rsidRPr="00A30CAD">
              <w:t>Размер обеспечения Заявки, срок и порядок его предоставления</w:t>
            </w:r>
          </w:p>
        </w:tc>
        <w:tc>
          <w:tcPr>
            <w:tcW w:w="7512" w:type="dxa"/>
            <w:tcBorders>
              <w:top w:val="single" w:sz="4" w:space="0" w:color="auto"/>
              <w:left w:val="single" w:sz="4" w:space="0" w:color="auto"/>
              <w:bottom w:val="single" w:sz="4" w:space="0" w:color="auto"/>
              <w:right w:val="single" w:sz="4" w:space="0" w:color="auto"/>
            </w:tcBorders>
          </w:tcPr>
          <w:p w14:paraId="43C39055" w14:textId="672A300F" w:rsidR="005718FE" w:rsidRPr="00A30CAD" w:rsidRDefault="006A72A2" w:rsidP="005718FE">
            <w:pPr>
              <w:jc w:val="both"/>
            </w:pPr>
            <w:r w:rsidRPr="00A30CAD">
              <w:t>Не у</w:t>
            </w:r>
            <w:r w:rsidR="005718FE" w:rsidRPr="00A30CAD">
              <w:t>становлено.</w:t>
            </w:r>
          </w:p>
          <w:p w14:paraId="630A46C7" w14:textId="43F25C16" w:rsidR="005718FE" w:rsidRPr="00A30CAD" w:rsidRDefault="005718FE" w:rsidP="006A72A2">
            <w:pPr>
              <w:jc w:val="both"/>
            </w:pPr>
          </w:p>
        </w:tc>
      </w:tr>
      <w:tr w:rsidR="005718FE" w:rsidRPr="00A30CAD" w14:paraId="435603AF" w14:textId="77777777" w:rsidTr="000F11AE">
        <w:tc>
          <w:tcPr>
            <w:tcW w:w="710" w:type="dxa"/>
            <w:tcBorders>
              <w:top w:val="single" w:sz="4" w:space="0" w:color="auto"/>
              <w:left w:val="single" w:sz="4" w:space="0" w:color="auto"/>
              <w:bottom w:val="single" w:sz="4" w:space="0" w:color="auto"/>
              <w:right w:val="single" w:sz="4" w:space="0" w:color="auto"/>
            </w:tcBorders>
          </w:tcPr>
          <w:p w14:paraId="64771DE3" w14:textId="77777777" w:rsidR="005718FE" w:rsidRPr="00A30CAD" w:rsidRDefault="005718FE" w:rsidP="005718FE">
            <w:pPr>
              <w:pStyle w:val="ab"/>
              <w:numPr>
                <w:ilvl w:val="0"/>
                <w:numId w:val="10"/>
              </w:numPr>
              <w:ind w:left="0" w:hanging="10"/>
            </w:pPr>
            <w:bookmarkStart w:id="27" w:name="_Ref377141801"/>
          </w:p>
        </w:tc>
        <w:bookmarkEnd w:id="27"/>
        <w:tc>
          <w:tcPr>
            <w:tcW w:w="2552" w:type="dxa"/>
            <w:tcBorders>
              <w:top w:val="single" w:sz="4" w:space="0" w:color="auto"/>
              <w:left w:val="single" w:sz="4" w:space="0" w:color="auto"/>
              <w:bottom w:val="single" w:sz="4" w:space="0" w:color="auto"/>
              <w:right w:val="single" w:sz="4" w:space="0" w:color="auto"/>
            </w:tcBorders>
            <w:shd w:val="clear" w:color="auto" w:fill="F2F2F2"/>
          </w:tcPr>
          <w:p w14:paraId="48C28C18" w14:textId="77777777" w:rsidR="005718FE" w:rsidRPr="00A30CAD" w:rsidRDefault="005718FE" w:rsidP="005718FE">
            <w:r w:rsidRPr="00A30CAD">
              <w:t>Обеспечение исполнения договора, размер, срок и порядок его предоставления</w:t>
            </w:r>
          </w:p>
        </w:tc>
        <w:tc>
          <w:tcPr>
            <w:tcW w:w="7512" w:type="dxa"/>
            <w:tcBorders>
              <w:top w:val="single" w:sz="4" w:space="0" w:color="auto"/>
              <w:left w:val="single" w:sz="4" w:space="0" w:color="auto"/>
              <w:bottom w:val="single" w:sz="4" w:space="0" w:color="auto"/>
              <w:right w:val="single" w:sz="4" w:space="0" w:color="auto"/>
            </w:tcBorders>
          </w:tcPr>
          <w:p w14:paraId="5B7BF5EC" w14:textId="77777777" w:rsidR="005718FE" w:rsidRPr="00A30CAD" w:rsidRDefault="005718FE" w:rsidP="005718FE">
            <w:pPr>
              <w:jc w:val="both"/>
            </w:pPr>
            <w:r w:rsidRPr="00A30CAD">
              <w:t>Установлено.</w:t>
            </w:r>
          </w:p>
          <w:p w14:paraId="3D9634E7" w14:textId="1B5814C9" w:rsidR="005718FE" w:rsidRPr="0026515E" w:rsidRDefault="005718FE" w:rsidP="005718FE">
            <w:pPr>
              <w:jc w:val="both"/>
            </w:pPr>
            <w:r w:rsidRPr="00A30CAD">
              <w:t xml:space="preserve"> </w:t>
            </w:r>
            <w:r w:rsidRPr="0026515E">
              <w:t xml:space="preserve">Размер обеспечения </w:t>
            </w:r>
            <w:bookmarkStart w:id="28" w:name="_Hlk124423808"/>
            <w:r w:rsidR="008F1509" w:rsidRPr="008F1509">
              <w:rPr>
                <w:b/>
                <w:bCs/>
              </w:rPr>
              <w:t>180</w:t>
            </w:r>
            <w:r w:rsidR="008F1509">
              <w:rPr>
                <w:b/>
                <w:bCs/>
              </w:rPr>
              <w:t> </w:t>
            </w:r>
            <w:r w:rsidR="008F1509" w:rsidRPr="008F1509">
              <w:rPr>
                <w:b/>
                <w:bCs/>
              </w:rPr>
              <w:t>577</w:t>
            </w:r>
            <w:r w:rsidR="008F1509">
              <w:rPr>
                <w:b/>
                <w:bCs/>
              </w:rPr>
              <w:t xml:space="preserve"> </w:t>
            </w:r>
            <w:r w:rsidR="006A72A2" w:rsidRPr="0026515E">
              <w:rPr>
                <w:b/>
                <w:bCs/>
              </w:rPr>
              <w:t>(</w:t>
            </w:r>
            <w:r w:rsidR="008F1509">
              <w:rPr>
                <w:b/>
                <w:bCs/>
              </w:rPr>
              <w:t>Сто восемьдесят тысяч пятьсот семьдесят семь</w:t>
            </w:r>
            <w:r w:rsidR="006A72A2" w:rsidRPr="0026515E">
              <w:rPr>
                <w:b/>
                <w:bCs/>
              </w:rPr>
              <w:t>) рубл</w:t>
            </w:r>
            <w:r w:rsidR="006F76FA" w:rsidRPr="0026515E">
              <w:rPr>
                <w:b/>
                <w:bCs/>
              </w:rPr>
              <w:t>ей</w:t>
            </w:r>
            <w:r w:rsidR="006A72A2" w:rsidRPr="0026515E">
              <w:rPr>
                <w:b/>
                <w:bCs/>
              </w:rPr>
              <w:t xml:space="preserve"> </w:t>
            </w:r>
            <w:r w:rsidR="008F1509">
              <w:rPr>
                <w:b/>
                <w:bCs/>
              </w:rPr>
              <w:t>48</w:t>
            </w:r>
            <w:r w:rsidR="006A72A2" w:rsidRPr="0026515E">
              <w:rPr>
                <w:b/>
                <w:bCs/>
              </w:rPr>
              <w:t xml:space="preserve"> копе</w:t>
            </w:r>
            <w:r w:rsidR="009C76AC" w:rsidRPr="0026515E">
              <w:rPr>
                <w:b/>
                <w:bCs/>
              </w:rPr>
              <w:t>ек</w:t>
            </w:r>
            <w:r w:rsidRPr="0026515E">
              <w:rPr>
                <w:b/>
              </w:rPr>
              <w:t xml:space="preserve"> </w:t>
            </w:r>
            <w:bookmarkEnd w:id="28"/>
            <w:r w:rsidRPr="0026515E">
              <w:t xml:space="preserve">(5% от начальной (максимальной) цены договора). </w:t>
            </w:r>
          </w:p>
          <w:p w14:paraId="46785769" w14:textId="77777777" w:rsidR="005718FE" w:rsidRPr="0026515E" w:rsidRDefault="005718FE" w:rsidP="005718FE">
            <w:pPr>
              <w:jc w:val="both"/>
            </w:pPr>
            <w:r w:rsidRPr="0026515E">
              <w:t>Форма обеспечения: внесение денежных средств на расчетный счет Заказчика либо предоставление независимой гарантии.</w:t>
            </w:r>
          </w:p>
          <w:p w14:paraId="11BE3AA7" w14:textId="77777777" w:rsidR="005718FE" w:rsidRPr="00A30CAD" w:rsidRDefault="005718FE" w:rsidP="005718FE">
            <w:pPr>
              <w:jc w:val="both"/>
            </w:pPr>
            <w:r w:rsidRPr="0026515E">
              <w:t>Валюта обеспечения: Российский</w:t>
            </w:r>
            <w:r w:rsidRPr="00A30CAD">
              <w:t xml:space="preserve"> рубль.</w:t>
            </w:r>
          </w:p>
          <w:p w14:paraId="49DCD489" w14:textId="6BEBB6C9" w:rsidR="005718FE" w:rsidRPr="00A30CAD" w:rsidRDefault="005718FE" w:rsidP="005718FE">
            <w:pPr>
              <w:jc w:val="both"/>
            </w:pPr>
            <w:r w:rsidRPr="00A30CAD">
              <w:t xml:space="preserve">По договору должны быть обеспечены обязательства Поставщика по возмещению убытков Заказчика, причиненных неисполнением или ненадлежащим исполнением обязательств по договору, а также обязанность по выплате неустойки (штрафа, пени), выплате аванса и </w:t>
            </w:r>
            <w:r w:rsidRPr="00A30CAD">
              <w:lastRenderedPageBreak/>
              <w:t>иных долгов, возникших у Поставщика перед Заказчиком.</w:t>
            </w:r>
          </w:p>
          <w:p w14:paraId="37D26AA1" w14:textId="77777777" w:rsidR="005718FE" w:rsidRPr="00A30CAD" w:rsidRDefault="005718FE" w:rsidP="005718FE">
            <w:pPr>
              <w:jc w:val="both"/>
            </w:pPr>
            <w:r w:rsidRPr="00A30CAD">
              <w:t xml:space="preserve">Обеспечение исполнения договора предоставляется Победителем процедуры закупки, либо участником, которому присвоен второй номер по результатам Закупки, если Победитель закупки будет признан уклонившимся от заключения Договора, при заключении договора. </w:t>
            </w:r>
          </w:p>
          <w:p w14:paraId="1E517AAE" w14:textId="77777777" w:rsidR="005718FE" w:rsidRPr="00A30CAD" w:rsidRDefault="005718FE" w:rsidP="005718FE">
            <w:pPr>
              <w:jc w:val="both"/>
            </w:pPr>
            <w:r w:rsidRPr="00A30CAD">
              <w:t>Обеспечение исполнения договора в форме денежных средств предоставляется Победителем закупки путем их перечисления на расчетный счет Заказчика по реквизитам, указанным в п.20.1 Извещения до заключения договора. Платежный документ, подтверждающий внесение денежных средств Участником на расчетный счет Заказчика, предоставляется Заказчику посредством ЭП.</w:t>
            </w:r>
          </w:p>
          <w:p w14:paraId="36DC3709" w14:textId="77777777" w:rsidR="005718FE" w:rsidRPr="00A30CAD" w:rsidRDefault="005718FE" w:rsidP="005718FE">
            <w:pPr>
              <w:jc w:val="both"/>
            </w:pPr>
            <w:r w:rsidRPr="00A30CAD">
              <w:t xml:space="preserve">Обеспечение исполнения договора в форме независимой гарантии предоставляется Победителем до заключения договора. </w:t>
            </w:r>
          </w:p>
          <w:p w14:paraId="3938153C" w14:textId="77777777" w:rsidR="005718FE" w:rsidRPr="00A30CAD" w:rsidRDefault="005718FE" w:rsidP="005718FE">
            <w:pPr>
              <w:jc w:val="both"/>
            </w:pPr>
            <w:r w:rsidRPr="00A30CAD">
              <w:t>Независимая гарантия предоставляется Заказчику посредством ЭП.</w:t>
            </w:r>
          </w:p>
          <w:p w14:paraId="379364C8" w14:textId="77777777" w:rsidR="005718FE" w:rsidRPr="00A30CAD" w:rsidRDefault="005718FE" w:rsidP="005718FE">
            <w:pPr>
              <w:jc w:val="both"/>
            </w:pPr>
            <w:r w:rsidRPr="00A30CAD">
              <w:t xml:space="preserve">Выбор способа обеспечения исполнения Договора осуществляется участником закупки из числа предусмотренных Заказчиком в извещении о закупке. </w:t>
            </w:r>
          </w:p>
          <w:p w14:paraId="2C8E1929" w14:textId="77777777" w:rsidR="005718FE" w:rsidRPr="00A30CAD" w:rsidRDefault="005718FE" w:rsidP="005718FE">
            <w:pPr>
              <w:jc w:val="both"/>
            </w:pPr>
            <w:r w:rsidRPr="00A30CAD">
              <w:t xml:space="preserve">Для целей определения терминов в настоящем Извещении под следующими терминами понимается: </w:t>
            </w:r>
          </w:p>
          <w:p w14:paraId="6267FED4" w14:textId="77777777" w:rsidR="005718FE" w:rsidRPr="00A30CAD" w:rsidRDefault="005718FE" w:rsidP="005718FE">
            <w:pPr>
              <w:jc w:val="both"/>
            </w:pPr>
            <w:r w:rsidRPr="00A30CAD">
              <w:t xml:space="preserve">Гарант – банк, иное кредитное учреждение или страховая организация, выдающее независимую гарантию; </w:t>
            </w:r>
          </w:p>
          <w:p w14:paraId="4AA7E90D" w14:textId="77777777" w:rsidR="005718FE" w:rsidRPr="00A30CAD" w:rsidRDefault="005718FE" w:rsidP="005718FE">
            <w:pPr>
              <w:jc w:val="both"/>
            </w:pPr>
            <w:r w:rsidRPr="00A30CAD">
              <w:t xml:space="preserve">Принципал – Участник; </w:t>
            </w:r>
          </w:p>
          <w:p w14:paraId="26A46FFD" w14:textId="77777777" w:rsidR="005718FE" w:rsidRPr="00A30CAD" w:rsidRDefault="005718FE" w:rsidP="005718FE">
            <w:pPr>
              <w:jc w:val="both"/>
            </w:pPr>
            <w:r w:rsidRPr="00A30CAD">
              <w:t xml:space="preserve">Бенефициар – Заказчик. </w:t>
            </w:r>
          </w:p>
          <w:p w14:paraId="0D6915B4" w14:textId="77777777" w:rsidR="005718FE" w:rsidRPr="00A30CAD" w:rsidRDefault="005718FE" w:rsidP="005718FE">
            <w:pPr>
              <w:jc w:val="both"/>
            </w:pPr>
            <w:r w:rsidRPr="00A30CAD">
              <w:t>В случае выбора Участником способа обеспечения заявки в виде предоставления независимой гарантии, такая независимая гарантия должна отвечать следующим требованиям:</w:t>
            </w:r>
          </w:p>
          <w:p w14:paraId="1372573C" w14:textId="77777777" w:rsidR="005718FE" w:rsidRPr="00A30CAD" w:rsidRDefault="005718FE" w:rsidP="005718FE">
            <w:pPr>
              <w:jc w:val="both"/>
              <w:rPr>
                <w:color w:val="FF0000"/>
              </w:rPr>
            </w:pPr>
            <w:r w:rsidRPr="00A30CAD">
              <w:t>1.</w:t>
            </w:r>
            <w:r w:rsidRPr="00A30CAD">
              <w:tab/>
              <w:t>Независимая гарантия должна быть выдана гарантом, предусмотренным частью 1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и составлена по типовой форме согласно Приложению № 3 к Положению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утвержденного Постановлением Правительства РФ от 09.08.2022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(далее – Положение о независимых гарантиях);</w:t>
            </w:r>
          </w:p>
          <w:p w14:paraId="24895F28" w14:textId="09A9CB2C" w:rsidR="005718FE" w:rsidRPr="00A30CAD" w:rsidRDefault="005718FE" w:rsidP="005718FE">
            <w:pPr>
              <w:jc w:val="both"/>
            </w:pPr>
            <w:r w:rsidRPr="00A30CAD">
              <w:t>2.</w:t>
            </w:r>
            <w:r w:rsidRPr="00A30CAD">
              <w:tab/>
              <w:t xml:space="preserve">Информация о независимой гарантии должна быть включена в реестр независимых гарантий, размещенный в единой </w:t>
            </w:r>
            <w:r w:rsidRPr="00A30CAD">
              <w:lastRenderedPageBreak/>
              <w:t>информационной системе, предусмотренный частью 8 статьи 45 Федерального закона от 5 апреля 2013 года № 44-ФЗ "О контрактной системе в сфере закупок товаров, работ, услуг для обеспечения государственных и муниципальных нужд";</w:t>
            </w:r>
          </w:p>
          <w:p w14:paraId="45144A83" w14:textId="77777777" w:rsidR="005718FE" w:rsidRPr="00A30CAD" w:rsidRDefault="005718FE" w:rsidP="005718FE">
            <w:pPr>
              <w:jc w:val="both"/>
            </w:pPr>
            <w:r w:rsidRPr="00A30CAD">
              <w:t>3.</w:t>
            </w:r>
            <w:r w:rsidRPr="00A30CAD">
              <w:tab/>
              <w:t>Независимая гарантия не может быть отозвана выдавшим ее гарантом;</w:t>
            </w:r>
          </w:p>
          <w:p w14:paraId="367B5A48" w14:textId="77777777" w:rsidR="005718FE" w:rsidRPr="00A30CAD" w:rsidRDefault="005718FE" w:rsidP="005718FE">
            <w:pPr>
              <w:jc w:val="both"/>
            </w:pPr>
            <w:r w:rsidRPr="00A30CAD">
              <w:t>4.</w:t>
            </w:r>
            <w:r w:rsidRPr="00A30CAD">
              <w:tab/>
              <w:t>Независимая гарантия должна содержать:</w:t>
            </w:r>
          </w:p>
          <w:p w14:paraId="35435C11" w14:textId="77777777" w:rsidR="005718FE" w:rsidRPr="00A30CAD" w:rsidRDefault="005718FE" w:rsidP="005718FE">
            <w:pPr>
              <w:pStyle w:val="ConsPlusNormal"/>
              <w:ind w:firstLine="567"/>
              <w:jc w:val="both"/>
              <w:rPr>
                <w:rFonts w:ascii="Times New Roman" w:hAnsi="Times New Roman" w:cs="Times New Roman"/>
                <w:sz w:val="24"/>
                <w:szCs w:val="24"/>
              </w:rPr>
            </w:pPr>
            <w:r w:rsidRPr="00A30CAD">
              <w:rPr>
                <w:rFonts w:ascii="Times New Roman" w:hAnsi="Times New Roman" w:cs="Times New Roman"/>
                <w:sz w:val="24"/>
                <w:szCs w:val="24"/>
              </w:rPr>
              <w:t>а) 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14:paraId="742FBED5" w14:textId="77777777" w:rsidR="005718FE" w:rsidRPr="00A30CAD" w:rsidRDefault="005718FE" w:rsidP="005718FE">
            <w:pPr>
              <w:pStyle w:val="ConsPlusNormal"/>
              <w:ind w:firstLine="567"/>
              <w:jc w:val="both"/>
              <w:rPr>
                <w:rFonts w:ascii="Times New Roman" w:hAnsi="Times New Roman" w:cs="Times New Roman"/>
                <w:sz w:val="24"/>
                <w:szCs w:val="24"/>
              </w:rPr>
            </w:pPr>
            <w:r w:rsidRPr="00A30CAD">
              <w:rPr>
                <w:rFonts w:ascii="Times New Roman" w:hAnsi="Times New Roman" w:cs="Times New Roman"/>
                <w:sz w:val="24"/>
                <w:szCs w:val="24"/>
              </w:rPr>
              <w:t>б) перечень 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пунктом 4 части 32 статьи 3.4 Федерального закона 223-ФЗ;</w:t>
            </w:r>
          </w:p>
          <w:p w14:paraId="66B8D63B" w14:textId="77777777" w:rsidR="005718FE" w:rsidRPr="00A30CAD" w:rsidRDefault="005718FE" w:rsidP="005718FE">
            <w:pPr>
              <w:pStyle w:val="ConsPlusNormal"/>
              <w:ind w:firstLine="567"/>
              <w:jc w:val="both"/>
              <w:rPr>
                <w:rFonts w:ascii="Times New Roman" w:hAnsi="Times New Roman" w:cs="Times New Roman"/>
                <w:sz w:val="24"/>
                <w:szCs w:val="24"/>
              </w:rPr>
            </w:pPr>
            <w:r w:rsidRPr="00A30CAD">
              <w:rPr>
                <w:rFonts w:ascii="Times New Roman" w:hAnsi="Times New Roman" w:cs="Times New Roman"/>
                <w:sz w:val="24"/>
                <w:szCs w:val="24"/>
              </w:rPr>
              <w:t>в) срок действия независимой гарантии не может составлять менее одного месяца с даты окончания предусмотренного Договором срока исполнения основного обязательства;</w:t>
            </w:r>
          </w:p>
          <w:p w14:paraId="5BFF8227" w14:textId="77777777" w:rsidR="005718FE" w:rsidRPr="00A30CAD" w:rsidRDefault="005718FE" w:rsidP="005718FE">
            <w:pPr>
              <w:ind w:firstLine="567"/>
              <w:jc w:val="both"/>
            </w:pPr>
            <w:r w:rsidRPr="00A30CAD">
              <w:t>г) условие о праве заказчика (бенефициара) предъявлять до окончания срока действия независимой гарантии в случае неисполнения или ненадлежащего исполнения поставщиком (подрядчиком, исполнителем) обеспеченных ею обязательств составленное по форме согласно Приложению № 4 к Положению о независимых гарантиях требование об уплате денежной суммы по независимой гарантии в размере цены договора, уменьшенном на сумму, пропорциональную объему исполненных поставщиком (подрядчиком, исполнителем) обязательств, которые предусмотрены договором и в отношении которых заказчиком (бенефициаром) осуществлена приемка, но не превышающем размер обеспечения исполнения договора;</w:t>
            </w:r>
          </w:p>
          <w:p w14:paraId="74310182" w14:textId="77777777" w:rsidR="005718FE" w:rsidRPr="00A30CAD" w:rsidRDefault="005718FE" w:rsidP="005718FE">
            <w:pPr>
              <w:ind w:firstLine="567"/>
              <w:jc w:val="both"/>
            </w:pPr>
            <w:r w:rsidRPr="00A30CAD">
              <w:t xml:space="preserve">д) условие о праве заказчика (бенефициара) направлять требование об уплате денежной суммы по независимой гарантии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заказчика (бенефициара). Выбор формы направления такого требования осуществляется заказчиком (бенефициаром) самостоятельно. В случае направления требования об уплате денежной суммы по независимой гарантии на бумажном носителе представляются оригиналы документов согласно требованиям Положения о независимых гарантиях или заверенные заказчиком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заказчика (бенефициара), также представляется документ, подтверждающий полномочия такого лица на осуществление действий от имени </w:t>
            </w:r>
            <w:r w:rsidRPr="00A30CAD">
              <w:lastRenderedPageBreak/>
              <w:t>заказчика (бенефициара). В случае направления требования об уплате денежной суммы по независимой гарантии в форме электронного документа документы, предусмотренные перечнем согласно Положению о независимых гарантиях,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заказчика (бенефициара).</w:t>
            </w:r>
          </w:p>
          <w:p w14:paraId="1713D549" w14:textId="77777777" w:rsidR="005718FE" w:rsidRPr="00A30CAD" w:rsidRDefault="005718FE" w:rsidP="005718FE">
            <w:pPr>
              <w:ind w:firstLine="567"/>
              <w:jc w:val="both"/>
            </w:pPr>
            <w:r w:rsidRPr="00A30CAD">
              <w:t>е) передавать право требования по независимой гарантии в случае перемены заказчика при осуществлении закупки с предварительным извещением об этом гаранта;</w:t>
            </w:r>
          </w:p>
          <w:p w14:paraId="6EEA0B23" w14:textId="77777777" w:rsidR="005718FE" w:rsidRPr="00A30CAD" w:rsidRDefault="005718FE" w:rsidP="005718FE">
            <w:pPr>
              <w:ind w:firstLine="567"/>
              <w:jc w:val="both"/>
            </w:pPr>
            <w:r w:rsidRPr="00A30CAD">
              <w:t>ж) условие об обязанности гаранта рассмотреть требование заказчика (бенефициара) об уплате денежной суммы по независимой гарантии не позднее 5 рабочих дней со дня, следующего за днем получения такого требования и документов, предусмотренных перечнем согласно Положению о независимых гарантиях;</w:t>
            </w:r>
          </w:p>
          <w:p w14:paraId="23BA31B5" w14:textId="77777777" w:rsidR="005718FE" w:rsidRPr="00A30CAD" w:rsidRDefault="005718FE" w:rsidP="005718FE">
            <w:pPr>
              <w:ind w:firstLine="567"/>
              <w:jc w:val="both"/>
            </w:pPr>
            <w:r w:rsidRPr="00A30CAD">
              <w:t>з) условие о том, что расходы, возникающие в связи с перечислением гарантом денежных средств по независимой гарантии, несет гарант;</w:t>
            </w:r>
          </w:p>
          <w:p w14:paraId="3911A720" w14:textId="77777777" w:rsidR="005718FE" w:rsidRPr="00A30CAD" w:rsidRDefault="005718FE" w:rsidP="005718FE">
            <w:pPr>
              <w:ind w:firstLine="567"/>
              <w:jc w:val="both"/>
            </w:pPr>
            <w:r w:rsidRPr="00A30CAD">
              <w:t>и) условие о том, что исключение банка (если независимая гарантия выдана банком) из перечня, предусмотренного частью 1.2 статьи 45 Федерального закона от 5 апреля 2013 года  № 44-ФЗ "О контрактной системе в сфере закупок товаров, работ, услуг для обеспечения государственных и муниципальных нужд",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Федеральным законом "О развитии малого и среднего предпринимательства в Российской Федерации" (если независимая гарантия выдана таким фондом), из перечня, предусмотренного частью 1.7 указанной статьи, не прекращает действия независимой гарантии и не освобождает гаранта от ответственности за неисполнение либо ненадлежащее исполнение ее условий;</w:t>
            </w:r>
          </w:p>
          <w:p w14:paraId="75453D34" w14:textId="77777777" w:rsidR="005718FE" w:rsidRPr="00A30CAD" w:rsidRDefault="005718FE" w:rsidP="005718FE">
            <w:pPr>
              <w:ind w:firstLine="567"/>
              <w:jc w:val="both"/>
            </w:pPr>
            <w:r w:rsidRPr="00A30CAD">
              <w:t>к) условие о рассмотрении споров, возникающих в связи с исполнением обязательств по независимой гарантии, в арбитражном суде;</w:t>
            </w:r>
          </w:p>
          <w:p w14:paraId="7C49F823" w14:textId="77777777" w:rsidR="005718FE" w:rsidRPr="00A30CAD" w:rsidRDefault="005718FE" w:rsidP="005718FE">
            <w:pPr>
              <w:ind w:firstLine="567"/>
              <w:jc w:val="both"/>
            </w:pPr>
            <w:r w:rsidRPr="00A30CAD">
              <w:t>л) условие, согласно которому исполнением обязательств гаранта по независимой гарантии является фактическое поступление денежных сумм на счет, на котором в соответствии с законодательством Российской Федерации учитываются операции со средствами, поступающими заказчику (бенефициару), указанный заказчиком (бенефициаром) в требовании об уплате денежной суммы по независимой гарантии.</w:t>
            </w:r>
          </w:p>
          <w:p w14:paraId="3CC1477C" w14:textId="77777777" w:rsidR="005718FE" w:rsidRPr="00A30CAD" w:rsidRDefault="005718FE" w:rsidP="005718FE">
            <w:pPr>
              <w:jc w:val="both"/>
            </w:pPr>
            <w:r w:rsidRPr="00A30CAD">
              <w:t xml:space="preserve">5.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w:t>
            </w:r>
            <w:r w:rsidRPr="00A30CAD">
              <w:lastRenderedPageBreak/>
              <w:t>независимой гарантии.</w:t>
            </w:r>
          </w:p>
          <w:p w14:paraId="5DE021C2" w14:textId="77777777" w:rsidR="005718FE" w:rsidRPr="00A30CAD" w:rsidRDefault="005718FE" w:rsidP="005718FE">
            <w:pPr>
              <w:jc w:val="both"/>
            </w:pPr>
            <w:r w:rsidRPr="00A30CAD">
              <w:t xml:space="preserve">6. Запрещается включение в условия независимой гарантии требования о представлении Бенефициаром Гаранту судебных актов, подтверждающих неисполнение Принципалом обязательств, обеспечиваемых независимой гарантией. </w:t>
            </w:r>
          </w:p>
          <w:p w14:paraId="7A7BF4C7" w14:textId="77777777" w:rsidR="005718FE" w:rsidRPr="00A30CAD" w:rsidRDefault="005718FE" w:rsidP="005718FE">
            <w:pPr>
              <w:jc w:val="both"/>
            </w:pPr>
            <w:r w:rsidRPr="00A30CAD">
              <w:t xml:space="preserve">7. Основанием для отказа в принятии независимой гарантии является несоответствие независимой гарантии требованиям законодательства РФ и требованиям, содержащимся в подпунктах 1-6 настоящего пункта. </w:t>
            </w:r>
          </w:p>
          <w:p w14:paraId="006A6651" w14:textId="77777777" w:rsidR="005718FE" w:rsidRPr="00A30CAD" w:rsidRDefault="005718FE" w:rsidP="005718FE">
            <w:pPr>
              <w:jc w:val="both"/>
            </w:pPr>
            <w:r w:rsidRPr="00A30CAD">
              <w:t xml:space="preserve">        Заказчик вправе удержать обеспечение исполнения договора на весь срок действия договора.      </w:t>
            </w:r>
          </w:p>
          <w:p w14:paraId="0CE3D3D2" w14:textId="77777777" w:rsidR="005718FE" w:rsidRPr="00A30CAD" w:rsidRDefault="005718FE" w:rsidP="005718FE">
            <w:pPr>
              <w:jc w:val="both"/>
            </w:pPr>
            <w:r w:rsidRPr="00A30CAD">
              <w:t xml:space="preserve">В случае если обеспечение исполнения Договора (Договоров), представленное Участником закупки, с которым заключается Договор (Договоры), при исполнении Договора (Договоров) перестало действовать, Заказчик вправе принять исполнение обязательств по Договору (Договорам) при условии предоставления таким Участником закупки нового обеспечения исполнения Договора (Договоров), которое соответствует требованиям, установленным в Извещении о закупке, а также в Договоре (Договорах), заключаемом по результатам закупки. </w:t>
            </w:r>
          </w:p>
          <w:p w14:paraId="1B41E114" w14:textId="77777777" w:rsidR="005718FE" w:rsidRPr="00A30CAD" w:rsidRDefault="005718FE" w:rsidP="005718FE">
            <w:pPr>
              <w:jc w:val="both"/>
            </w:pPr>
            <w:r w:rsidRPr="00A30CAD">
              <w:t xml:space="preserve">         В случае если обеспечение исполнения Договора предоставлено внесением денежных средств на указанный Заказчиком счет, при осуществлении возврата суммы обеспечения и исполнения Договора заказчик вправе удержать из указанной суммы неустойку (штраф, пеню) и убытки, рассчитанные в соответствии с условиями Договора.</w:t>
            </w:r>
          </w:p>
          <w:p w14:paraId="49648DAD" w14:textId="77777777" w:rsidR="005718FE" w:rsidRPr="00A30CAD" w:rsidRDefault="005718FE" w:rsidP="005718FE">
            <w:pPr>
              <w:jc w:val="both"/>
            </w:pPr>
            <w:r w:rsidRPr="00A30CAD">
              <w:t xml:space="preserve">         При надлежащем исполнении Договора по согласованию с Заказчиком Поставщик вправе предоставить Заказчику обеспечение исполнения Договора, уменьшенное на размер выполненных обязательств, предусмотренных Договором, взамен ранее предоставленного обеспечения исполнения Договора. При этом может </w:t>
            </w:r>
          </w:p>
          <w:p w14:paraId="16FB576F" w14:textId="319BFA08" w:rsidR="005718FE" w:rsidRPr="00A30CAD" w:rsidRDefault="005718FE" w:rsidP="005718FE">
            <w:pPr>
              <w:tabs>
                <w:tab w:val="left" w:pos="1965"/>
              </w:tabs>
              <w:jc w:val="both"/>
              <w:rPr>
                <w:i/>
              </w:rPr>
            </w:pPr>
            <w:r w:rsidRPr="00A30CAD">
              <w:t>быть изменен способ обеспечения исполнения Договора.</w:t>
            </w:r>
          </w:p>
        </w:tc>
      </w:tr>
      <w:tr w:rsidR="005718FE" w:rsidRPr="00A30CAD" w14:paraId="596181D3" w14:textId="77777777" w:rsidTr="000F11AE">
        <w:tc>
          <w:tcPr>
            <w:tcW w:w="710" w:type="dxa"/>
            <w:tcBorders>
              <w:top w:val="single" w:sz="4" w:space="0" w:color="auto"/>
              <w:left w:val="single" w:sz="4" w:space="0" w:color="auto"/>
              <w:bottom w:val="single" w:sz="4" w:space="0" w:color="auto"/>
              <w:right w:val="single" w:sz="4" w:space="0" w:color="auto"/>
            </w:tcBorders>
          </w:tcPr>
          <w:p w14:paraId="7AA030E9" w14:textId="3C93A82B" w:rsidR="005718FE" w:rsidRPr="00A30CAD" w:rsidRDefault="005718FE" w:rsidP="005718FE">
            <w:pPr>
              <w:pStyle w:val="ab"/>
              <w:ind w:left="0"/>
            </w:pPr>
            <w:r w:rsidRPr="00A30CAD">
              <w:lastRenderedPageBreak/>
              <w:t>20.1</w:t>
            </w:r>
          </w:p>
        </w:tc>
        <w:tc>
          <w:tcPr>
            <w:tcW w:w="2552" w:type="dxa"/>
            <w:tcBorders>
              <w:top w:val="single" w:sz="4" w:space="0" w:color="auto"/>
              <w:left w:val="single" w:sz="4" w:space="0" w:color="auto"/>
              <w:bottom w:val="single" w:sz="4" w:space="0" w:color="auto"/>
              <w:right w:val="single" w:sz="4" w:space="0" w:color="auto"/>
            </w:tcBorders>
            <w:shd w:val="clear" w:color="auto" w:fill="F2F2F2"/>
          </w:tcPr>
          <w:p w14:paraId="189FF1FF" w14:textId="77777777" w:rsidR="005718FE" w:rsidRPr="00A30CAD" w:rsidRDefault="005718FE" w:rsidP="005718FE">
            <w:pPr>
              <w:contextualSpacing/>
              <w:rPr>
                <w:bCs/>
                <w:color w:val="000000"/>
              </w:rPr>
            </w:pPr>
            <w:r w:rsidRPr="00A30CAD">
              <w:rPr>
                <w:bCs/>
                <w:color w:val="000000"/>
              </w:rPr>
              <w:t xml:space="preserve">Реквизиты счета </w:t>
            </w:r>
          </w:p>
          <w:p w14:paraId="4B138978" w14:textId="77777777" w:rsidR="005718FE" w:rsidRPr="00A30CAD" w:rsidRDefault="005718FE" w:rsidP="005718FE">
            <w:pPr>
              <w:contextualSpacing/>
              <w:rPr>
                <w:bCs/>
                <w:color w:val="000000"/>
              </w:rPr>
            </w:pPr>
            <w:r w:rsidRPr="00A30CAD">
              <w:rPr>
                <w:bCs/>
                <w:color w:val="000000"/>
              </w:rPr>
              <w:t xml:space="preserve">для внесения обеспечения исполнения </w:t>
            </w:r>
          </w:p>
          <w:p w14:paraId="6E815DD7" w14:textId="478DA586" w:rsidR="005718FE" w:rsidRPr="00A30CAD" w:rsidRDefault="005718FE" w:rsidP="005718FE">
            <w:r w:rsidRPr="00A30CAD">
              <w:rPr>
                <w:bCs/>
                <w:color w:val="000000"/>
              </w:rPr>
              <w:t xml:space="preserve">договора (в случае, если участник закупки выбрал способ обеспечения исполнения договора в виде перечисления </w:t>
            </w:r>
            <w:r w:rsidRPr="00A30CAD">
              <w:rPr>
                <w:bCs/>
                <w:color w:val="000000"/>
              </w:rPr>
              <w:br/>
              <w:t>денежных средств)</w:t>
            </w:r>
          </w:p>
        </w:tc>
        <w:tc>
          <w:tcPr>
            <w:tcW w:w="7512" w:type="dxa"/>
            <w:tcBorders>
              <w:top w:val="single" w:sz="4" w:space="0" w:color="auto"/>
              <w:left w:val="single" w:sz="4" w:space="0" w:color="auto"/>
              <w:bottom w:val="single" w:sz="4" w:space="0" w:color="auto"/>
              <w:right w:val="single" w:sz="4" w:space="0" w:color="auto"/>
            </w:tcBorders>
          </w:tcPr>
          <w:p w14:paraId="5B8BFE9F" w14:textId="77777777" w:rsidR="005718FE" w:rsidRPr="00A30CAD" w:rsidRDefault="005718FE" w:rsidP="005718FE">
            <w:pPr>
              <w:contextualSpacing/>
            </w:pPr>
            <w:r w:rsidRPr="00A30CAD">
              <w:t>Реквизиты счета:</w:t>
            </w:r>
          </w:p>
          <w:p w14:paraId="24B3EE35" w14:textId="77777777" w:rsidR="005718FE" w:rsidRPr="00A30CAD" w:rsidRDefault="005718FE" w:rsidP="005718FE">
            <w:pPr>
              <w:contextualSpacing/>
            </w:pPr>
            <w:r w:rsidRPr="00A30CAD">
              <w:t>Получатель: Сургутское городское муниципальное унитарное предприятие «Городские тепловые сети»</w:t>
            </w:r>
          </w:p>
          <w:p w14:paraId="25C635EE" w14:textId="77777777" w:rsidR="005718FE" w:rsidRPr="00A30CAD" w:rsidRDefault="005718FE" w:rsidP="005718FE">
            <w:pPr>
              <w:contextualSpacing/>
            </w:pPr>
            <w:r w:rsidRPr="00A30CAD">
              <w:t>Банк получателя:</w:t>
            </w:r>
          </w:p>
          <w:p w14:paraId="400FBAA9" w14:textId="77777777" w:rsidR="005718FE" w:rsidRPr="00A30CAD" w:rsidRDefault="005718FE" w:rsidP="005718FE">
            <w:pPr>
              <w:contextualSpacing/>
            </w:pPr>
            <w:r w:rsidRPr="00A30CAD">
              <w:t>Западно-Сибирское Отделение № 8647 ПАО Сбербанк г. Тюмень</w:t>
            </w:r>
          </w:p>
          <w:p w14:paraId="3678BF02" w14:textId="77777777" w:rsidR="005718FE" w:rsidRPr="00A30CAD" w:rsidRDefault="005718FE" w:rsidP="005718FE">
            <w:pPr>
              <w:contextualSpacing/>
            </w:pPr>
            <w:r w:rsidRPr="00A30CAD">
              <w:t>БИК 047102651</w:t>
            </w:r>
          </w:p>
          <w:p w14:paraId="514492DB" w14:textId="77777777" w:rsidR="005718FE" w:rsidRPr="00A30CAD" w:rsidRDefault="005718FE" w:rsidP="005718FE">
            <w:pPr>
              <w:contextualSpacing/>
            </w:pPr>
            <w:r w:rsidRPr="00A30CAD">
              <w:t>Р/сч. 40702810167170101356</w:t>
            </w:r>
          </w:p>
          <w:p w14:paraId="4EC2C150" w14:textId="77777777" w:rsidR="005718FE" w:rsidRPr="00A30CAD" w:rsidRDefault="005718FE" w:rsidP="005718FE">
            <w:pPr>
              <w:contextualSpacing/>
              <w:jc w:val="both"/>
            </w:pPr>
            <w:r w:rsidRPr="00A30CAD">
              <w:t>ИНН 8602017038, КПП 860201001, ОКТМО 71876000001</w:t>
            </w:r>
          </w:p>
          <w:p w14:paraId="73FA0367" w14:textId="270A42A5" w:rsidR="005718FE" w:rsidRPr="00A30CAD" w:rsidRDefault="005718FE" w:rsidP="00552EE2">
            <w:pPr>
              <w:jc w:val="both"/>
            </w:pPr>
            <w:r w:rsidRPr="00A30CAD">
              <w:rPr>
                <w:b/>
              </w:rPr>
              <w:t xml:space="preserve">Назначение платежа: </w:t>
            </w:r>
            <w:r w:rsidRPr="00552EE2">
              <w:rPr>
                <w:b/>
              </w:rPr>
              <w:t xml:space="preserve">Обеспечение исполнения договора на </w:t>
            </w:r>
            <w:r w:rsidR="00A0632F" w:rsidRPr="00552EE2">
              <w:rPr>
                <w:b/>
              </w:rPr>
              <w:t xml:space="preserve">поставку </w:t>
            </w:r>
            <w:r w:rsidR="00404AAF" w:rsidRPr="00404AAF">
              <w:rPr>
                <w:b/>
              </w:rPr>
              <w:t>оборудования для автоматизированных узлов управления тепловой энергии АБК тепловых пунктов.</w:t>
            </w:r>
          </w:p>
        </w:tc>
      </w:tr>
      <w:tr w:rsidR="005718FE" w:rsidRPr="00A30CAD" w14:paraId="6BD4620C" w14:textId="77777777" w:rsidTr="000F11AE">
        <w:tc>
          <w:tcPr>
            <w:tcW w:w="710" w:type="dxa"/>
            <w:tcBorders>
              <w:top w:val="single" w:sz="4" w:space="0" w:color="auto"/>
              <w:left w:val="single" w:sz="4" w:space="0" w:color="auto"/>
              <w:bottom w:val="single" w:sz="4" w:space="0" w:color="auto"/>
              <w:right w:val="single" w:sz="4" w:space="0" w:color="auto"/>
            </w:tcBorders>
          </w:tcPr>
          <w:p w14:paraId="55D8198E" w14:textId="77777777" w:rsidR="005718FE" w:rsidRPr="00A30CAD" w:rsidRDefault="005718FE" w:rsidP="005718FE">
            <w:pPr>
              <w:pStyle w:val="rvps1"/>
              <w:numPr>
                <w:ilvl w:val="0"/>
                <w:numId w:val="10"/>
              </w:numPr>
              <w:ind w:left="0" w:hanging="10"/>
              <w:jc w:val="left"/>
            </w:pPr>
          </w:p>
        </w:tc>
        <w:tc>
          <w:tcPr>
            <w:tcW w:w="2552" w:type="dxa"/>
            <w:tcBorders>
              <w:top w:val="single" w:sz="4" w:space="0" w:color="auto"/>
              <w:left w:val="single" w:sz="4" w:space="0" w:color="auto"/>
              <w:bottom w:val="single" w:sz="4" w:space="0" w:color="auto"/>
              <w:right w:val="single" w:sz="4" w:space="0" w:color="auto"/>
            </w:tcBorders>
          </w:tcPr>
          <w:p w14:paraId="5E593347" w14:textId="77777777" w:rsidR="005718FE" w:rsidRPr="00A30CAD" w:rsidRDefault="005718FE" w:rsidP="005718FE">
            <w:r w:rsidRPr="00A30CAD">
              <w:t>Официальный язык закупки</w:t>
            </w:r>
          </w:p>
        </w:tc>
        <w:tc>
          <w:tcPr>
            <w:tcW w:w="7512" w:type="dxa"/>
            <w:tcBorders>
              <w:top w:val="single" w:sz="4" w:space="0" w:color="auto"/>
              <w:left w:val="single" w:sz="4" w:space="0" w:color="auto"/>
              <w:bottom w:val="single" w:sz="4" w:space="0" w:color="auto"/>
              <w:right w:val="single" w:sz="4" w:space="0" w:color="auto"/>
            </w:tcBorders>
          </w:tcPr>
          <w:p w14:paraId="1F110AB4" w14:textId="77777777" w:rsidR="005718FE" w:rsidRPr="00A30CAD" w:rsidRDefault="005718FE" w:rsidP="005718FE">
            <w:pPr>
              <w:pStyle w:val="13"/>
            </w:pPr>
            <w:r w:rsidRPr="00A30CAD">
              <w:t>Русский</w:t>
            </w:r>
          </w:p>
        </w:tc>
      </w:tr>
      <w:tr w:rsidR="005718FE" w:rsidRPr="00A30CAD" w14:paraId="2C883630" w14:textId="77777777" w:rsidTr="000F11AE">
        <w:tc>
          <w:tcPr>
            <w:tcW w:w="710" w:type="dxa"/>
            <w:tcBorders>
              <w:top w:val="single" w:sz="4" w:space="0" w:color="auto"/>
              <w:left w:val="single" w:sz="4" w:space="0" w:color="auto"/>
              <w:bottom w:val="single" w:sz="4" w:space="0" w:color="auto"/>
              <w:right w:val="single" w:sz="4" w:space="0" w:color="auto"/>
            </w:tcBorders>
          </w:tcPr>
          <w:p w14:paraId="4DC24B36" w14:textId="77777777" w:rsidR="005718FE" w:rsidRPr="00A30CAD" w:rsidRDefault="005718FE" w:rsidP="005718FE">
            <w:pPr>
              <w:pStyle w:val="rvps1"/>
              <w:numPr>
                <w:ilvl w:val="0"/>
                <w:numId w:val="10"/>
              </w:numPr>
              <w:ind w:left="0" w:hanging="10"/>
              <w:jc w:val="left"/>
            </w:pPr>
            <w:bookmarkStart w:id="29" w:name="_Ref378865603"/>
          </w:p>
        </w:tc>
        <w:bookmarkEnd w:id="29"/>
        <w:tc>
          <w:tcPr>
            <w:tcW w:w="2552" w:type="dxa"/>
            <w:tcBorders>
              <w:top w:val="single" w:sz="4" w:space="0" w:color="auto"/>
              <w:left w:val="single" w:sz="4" w:space="0" w:color="auto"/>
              <w:bottom w:val="single" w:sz="4" w:space="0" w:color="auto"/>
              <w:right w:val="single" w:sz="4" w:space="0" w:color="auto"/>
            </w:tcBorders>
          </w:tcPr>
          <w:p w14:paraId="31CC4357" w14:textId="77777777" w:rsidR="005718FE" w:rsidRPr="00A30CAD" w:rsidRDefault="005718FE" w:rsidP="005718FE">
            <w:r w:rsidRPr="00A30CAD">
              <w:t>Валюта закупки</w:t>
            </w:r>
          </w:p>
        </w:tc>
        <w:tc>
          <w:tcPr>
            <w:tcW w:w="7512" w:type="dxa"/>
            <w:tcBorders>
              <w:top w:val="single" w:sz="4" w:space="0" w:color="auto"/>
              <w:left w:val="single" w:sz="4" w:space="0" w:color="auto"/>
              <w:bottom w:val="single" w:sz="4" w:space="0" w:color="auto"/>
              <w:right w:val="single" w:sz="4" w:space="0" w:color="auto"/>
            </w:tcBorders>
          </w:tcPr>
          <w:p w14:paraId="04402997" w14:textId="77777777" w:rsidR="005718FE" w:rsidRPr="00A30CAD" w:rsidRDefault="005718FE" w:rsidP="005718FE">
            <w:pPr>
              <w:jc w:val="both"/>
            </w:pPr>
            <w:r w:rsidRPr="00A30CAD">
              <w:t>Российский рубль</w:t>
            </w:r>
          </w:p>
        </w:tc>
      </w:tr>
      <w:tr w:rsidR="005718FE" w:rsidRPr="00A30CAD" w14:paraId="123E5B0C" w14:textId="77777777" w:rsidTr="000F11AE">
        <w:tc>
          <w:tcPr>
            <w:tcW w:w="710" w:type="dxa"/>
            <w:tcBorders>
              <w:top w:val="single" w:sz="4" w:space="0" w:color="auto"/>
              <w:left w:val="single" w:sz="4" w:space="0" w:color="auto"/>
              <w:bottom w:val="single" w:sz="4" w:space="0" w:color="auto"/>
              <w:right w:val="single" w:sz="4" w:space="0" w:color="auto"/>
            </w:tcBorders>
          </w:tcPr>
          <w:p w14:paraId="009388FD" w14:textId="77777777" w:rsidR="005718FE" w:rsidRPr="00A30CAD" w:rsidRDefault="005718FE" w:rsidP="005718FE">
            <w:pPr>
              <w:pStyle w:val="rvps1"/>
              <w:numPr>
                <w:ilvl w:val="0"/>
                <w:numId w:val="10"/>
              </w:numPr>
              <w:ind w:left="0" w:hanging="10"/>
              <w:jc w:val="left"/>
            </w:pPr>
          </w:p>
        </w:tc>
        <w:tc>
          <w:tcPr>
            <w:tcW w:w="2552" w:type="dxa"/>
            <w:tcBorders>
              <w:top w:val="single" w:sz="4" w:space="0" w:color="auto"/>
              <w:left w:val="single" w:sz="4" w:space="0" w:color="auto"/>
              <w:bottom w:val="single" w:sz="4" w:space="0" w:color="auto"/>
              <w:right w:val="single" w:sz="4" w:space="0" w:color="auto"/>
            </w:tcBorders>
          </w:tcPr>
          <w:p w14:paraId="36FAF235" w14:textId="77777777" w:rsidR="005718FE" w:rsidRPr="00A30CAD" w:rsidRDefault="005718FE" w:rsidP="005718FE">
            <w:r w:rsidRPr="00A30CAD">
              <w:t>Внесение изменений в настоящее Извещение</w:t>
            </w:r>
          </w:p>
        </w:tc>
        <w:tc>
          <w:tcPr>
            <w:tcW w:w="7512" w:type="dxa"/>
            <w:tcBorders>
              <w:top w:val="single" w:sz="4" w:space="0" w:color="auto"/>
              <w:left w:val="single" w:sz="4" w:space="0" w:color="auto"/>
              <w:bottom w:val="single" w:sz="4" w:space="0" w:color="auto"/>
              <w:right w:val="single" w:sz="4" w:space="0" w:color="auto"/>
            </w:tcBorders>
          </w:tcPr>
          <w:p w14:paraId="759F3193" w14:textId="77777777" w:rsidR="005718FE" w:rsidRPr="00A30CAD" w:rsidRDefault="005718FE" w:rsidP="005718FE">
            <w:pPr>
              <w:ind w:firstLine="459"/>
              <w:jc w:val="both"/>
            </w:pPr>
            <w:r w:rsidRPr="00A30CAD">
              <w:t xml:space="preserve">Заказчик вправе принять решение о внесении изменений в Извещение о закупке в любое время, но не позднее даты окончания подачи Заявок. </w:t>
            </w:r>
          </w:p>
          <w:p w14:paraId="773DC385" w14:textId="77777777" w:rsidR="005718FE" w:rsidRPr="00A30CAD" w:rsidRDefault="005718FE" w:rsidP="005718FE">
            <w:pPr>
              <w:ind w:firstLine="459"/>
              <w:jc w:val="both"/>
            </w:pPr>
            <w:r w:rsidRPr="00A30CAD">
              <w:t xml:space="preserve">Изменения, вносимые в Извещение о закупке, размещаются Заказчиком в ЕИС, на официальном сайте, за исключением случаев, </w:t>
            </w:r>
            <w:r w:rsidRPr="00A30CAD">
              <w:lastRenderedPageBreak/>
              <w:t>предусмотренных настоящим Федеральным законом, не позднее чем в течение трех дней со дня принятия решения о внесении указанных изменений, предоставления указанных разъяснений.</w:t>
            </w:r>
          </w:p>
          <w:p w14:paraId="1782AD8B" w14:textId="77777777" w:rsidR="005718FE" w:rsidRPr="00A30CAD" w:rsidRDefault="005718FE" w:rsidP="005718FE">
            <w:pPr>
              <w:ind w:firstLine="459"/>
              <w:jc w:val="both"/>
            </w:pPr>
            <w:r w:rsidRPr="00A30CAD">
              <w:t>Любые изменения, вносимые в Извещение о закупке, являются его неотъемлемой частью.</w:t>
            </w:r>
          </w:p>
          <w:p w14:paraId="0B487A73" w14:textId="77777777" w:rsidR="005718FE" w:rsidRPr="00A30CAD" w:rsidRDefault="005718FE" w:rsidP="005718FE">
            <w:pPr>
              <w:ind w:firstLine="459"/>
              <w:jc w:val="both"/>
            </w:pPr>
            <w:r w:rsidRPr="00A30CAD">
              <w:t>Заказчик вправе принять решение о продлении срока окончания подачи Заявок в любое время до даты истечения такого срока.</w:t>
            </w:r>
          </w:p>
          <w:p w14:paraId="7A57B818" w14:textId="768E5628" w:rsidR="005718FE" w:rsidRPr="00A30CAD" w:rsidRDefault="005718FE" w:rsidP="005718FE">
            <w:pPr>
              <w:pStyle w:val="rvps9"/>
              <w:ind w:firstLine="459"/>
            </w:pPr>
            <w:r w:rsidRPr="00A30CAD">
              <w:t>В случае внесения изменений в Извещение о закупке срок подачи заявок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 о закупке для данного способа закупки.</w:t>
            </w:r>
          </w:p>
        </w:tc>
      </w:tr>
    </w:tbl>
    <w:p w14:paraId="7D37853E" w14:textId="77777777" w:rsidR="00217C26" w:rsidRPr="00A30CAD" w:rsidRDefault="00217C26" w:rsidP="004A3796">
      <w:pPr>
        <w:ind w:firstLine="567"/>
        <w:jc w:val="both"/>
        <w:sectPr w:rsidR="00217C26" w:rsidRPr="00A30CAD" w:rsidSect="005C6878">
          <w:pgSz w:w="11906" w:h="16838"/>
          <w:pgMar w:top="1134" w:right="850" w:bottom="1134" w:left="851" w:header="708" w:footer="708" w:gutter="0"/>
          <w:cols w:space="708"/>
          <w:docGrid w:linePitch="360"/>
        </w:sectPr>
      </w:pPr>
    </w:p>
    <w:p w14:paraId="55FF89F7" w14:textId="79E79631" w:rsidR="00217C26" w:rsidRPr="00A30CAD" w:rsidRDefault="00217C26" w:rsidP="00533B4D">
      <w:pPr>
        <w:pStyle w:val="21"/>
        <w:spacing w:line="360" w:lineRule="auto"/>
        <w:jc w:val="center"/>
        <w:rPr>
          <w:rFonts w:ascii="Times New Roman" w:eastAsia="MS Mincho" w:hAnsi="Times New Roman"/>
          <w:iCs/>
          <w:color w:val="auto"/>
          <w:szCs w:val="24"/>
        </w:rPr>
      </w:pPr>
      <w:bookmarkStart w:id="30" w:name="_Toc454968238"/>
      <w:bookmarkStart w:id="31" w:name="_Toc525906700"/>
      <w:bookmarkStart w:id="32" w:name="_Toc180135364"/>
      <w:r w:rsidRPr="00A30CAD">
        <w:rPr>
          <w:rFonts w:ascii="Times New Roman" w:eastAsia="MS Mincho" w:hAnsi="Times New Roman"/>
          <w:iCs/>
          <w:color w:val="auto"/>
          <w:szCs w:val="24"/>
        </w:rPr>
        <w:lastRenderedPageBreak/>
        <w:t>2.2. Требования к Заявке на участие в закупке</w:t>
      </w:r>
      <w:bookmarkEnd w:id="30"/>
      <w:bookmarkEnd w:id="31"/>
      <w:bookmarkEnd w:id="32"/>
    </w:p>
    <w:tbl>
      <w:tblPr>
        <w:tblW w:w="10943" w:type="dxa"/>
        <w:tblInd w:w="-176" w:type="dxa"/>
        <w:tblLayout w:type="fixed"/>
        <w:tblLook w:val="0000" w:firstRow="0" w:lastRow="0" w:firstColumn="0" w:lastColumn="0" w:noHBand="0" w:noVBand="0"/>
      </w:tblPr>
      <w:tblGrid>
        <w:gridCol w:w="597"/>
        <w:gridCol w:w="2835"/>
        <w:gridCol w:w="7511"/>
      </w:tblGrid>
      <w:tr w:rsidR="00F12776" w:rsidRPr="00A30CAD" w14:paraId="559B8580" w14:textId="77777777" w:rsidTr="006F10CF">
        <w:trPr>
          <w:tblHeader/>
        </w:trPr>
        <w:tc>
          <w:tcPr>
            <w:tcW w:w="597" w:type="dxa"/>
            <w:tcBorders>
              <w:top w:val="single" w:sz="4" w:space="0" w:color="auto"/>
              <w:left w:val="single" w:sz="4" w:space="0" w:color="auto"/>
              <w:bottom w:val="single" w:sz="4" w:space="0" w:color="auto"/>
              <w:right w:val="single" w:sz="4" w:space="0" w:color="auto"/>
            </w:tcBorders>
            <w:shd w:val="clear" w:color="auto" w:fill="E6E6E6"/>
            <w:vAlign w:val="center"/>
          </w:tcPr>
          <w:p w14:paraId="475CBF0B" w14:textId="77777777" w:rsidR="00217C26" w:rsidRPr="00A30CAD" w:rsidRDefault="00BD5394" w:rsidP="00757E2E">
            <w:pPr>
              <w:jc w:val="both"/>
            </w:pPr>
            <w:r w:rsidRPr="00A30CAD">
              <w:t xml:space="preserve">№ </w:t>
            </w:r>
            <w:r w:rsidR="00217C26" w:rsidRPr="00A30CAD">
              <w:t>п/п</w:t>
            </w:r>
          </w:p>
        </w:tc>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4C19DB91" w14:textId="77777777" w:rsidR="00217C26" w:rsidRPr="00A30CAD" w:rsidRDefault="00217C26" w:rsidP="006F10CF">
            <w:pPr>
              <w:ind w:firstLine="567"/>
              <w:jc w:val="both"/>
            </w:pPr>
            <w:r w:rsidRPr="00A30CAD">
              <w:t>Наименование п/п</w:t>
            </w:r>
          </w:p>
        </w:tc>
        <w:tc>
          <w:tcPr>
            <w:tcW w:w="7511" w:type="dxa"/>
            <w:tcBorders>
              <w:top w:val="single" w:sz="4" w:space="0" w:color="auto"/>
              <w:left w:val="single" w:sz="4" w:space="0" w:color="auto"/>
              <w:bottom w:val="single" w:sz="4" w:space="0" w:color="auto"/>
              <w:right w:val="single" w:sz="4" w:space="0" w:color="auto"/>
            </w:tcBorders>
            <w:shd w:val="clear" w:color="auto" w:fill="E6E6E6"/>
            <w:vAlign w:val="center"/>
          </w:tcPr>
          <w:p w14:paraId="170929F6" w14:textId="77777777" w:rsidR="00217C26" w:rsidRPr="00A30CAD" w:rsidRDefault="00217C26" w:rsidP="006F10CF">
            <w:pPr>
              <w:ind w:firstLine="567"/>
              <w:jc w:val="both"/>
            </w:pPr>
            <w:r w:rsidRPr="00A30CAD">
              <w:t>Содержание</w:t>
            </w:r>
          </w:p>
        </w:tc>
      </w:tr>
      <w:tr w:rsidR="00F12776" w:rsidRPr="00A30CAD" w14:paraId="621F5169" w14:textId="77777777" w:rsidTr="0071105F">
        <w:trPr>
          <w:trHeight w:val="3322"/>
        </w:trPr>
        <w:tc>
          <w:tcPr>
            <w:tcW w:w="597" w:type="dxa"/>
            <w:tcBorders>
              <w:top w:val="single" w:sz="4" w:space="0" w:color="auto"/>
              <w:left w:val="single" w:sz="4" w:space="0" w:color="auto"/>
              <w:bottom w:val="single" w:sz="4" w:space="0" w:color="auto"/>
              <w:right w:val="single" w:sz="4" w:space="0" w:color="auto"/>
            </w:tcBorders>
          </w:tcPr>
          <w:p w14:paraId="4A5D761C" w14:textId="77777777" w:rsidR="00217C26" w:rsidRPr="00A30CAD" w:rsidRDefault="00217C26" w:rsidP="00053577">
            <w:pPr>
              <w:pStyle w:val="rvps1"/>
              <w:numPr>
                <w:ilvl w:val="0"/>
                <w:numId w:val="10"/>
              </w:numPr>
              <w:ind w:left="0" w:firstLine="0"/>
              <w:jc w:val="both"/>
            </w:pPr>
          </w:p>
        </w:tc>
        <w:tc>
          <w:tcPr>
            <w:tcW w:w="2835" w:type="dxa"/>
            <w:tcBorders>
              <w:top w:val="single" w:sz="4" w:space="0" w:color="auto"/>
              <w:left w:val="single" w:sz="4" w:space="0" w:color="auto"/>
              <w:bottom w:val="single" w:sz="4" w:space="0" w:color="auto"/>
              <w:right w:val="single" w:sz="4" w:space="0" w:color="auto"/>
            </w:tcBorders>
          </w:tcPr>
          <w:p w14:paraId="7E88FE9D" w14:textId="77777777" w:rsidR="00217C26" w:rsidRPr="00A30CAD" w:rsidRDefault="00217C26" w:rsidP="006F10CF">
            <w:r w:rsidRPr="00A30CAD">
              <w:t>Порядок и место, подачи Заявок на участие в закупке</w:t>
            </w:r>
          </w:p>
        </w:tc>
        <w:tc>
          <w:tcPr>
            <w:tcW w:w="7511" w:type="dxa"/>
            <w:tcBorders>
              <w:top w:val="single" w:sz="4" w:space="0" w:color="auto"/>
              <w:left w:val="single" w:sz="4" w:space="0" w:color="auto"/>
              <w:bottom w:val="single" w:sz="4" w:space="0" w:color="auto"/>
              <w:right w:val="single" w:sz="4" w:space="0" w:color="auto"/>
            </w:tcBorders>
          </w:tcPr>
          <w:p w14:paraId="689CC332" w14:textId="77777777" w:rsidR="003D6319" w:rsidRPr="00A30CAD" w:rsidRDefault="003D6319" w:rsidP="003D6319">
            <w:pPr>
              <w:pStyle w:val="Default"/>
              <w:ind w:firstLine="567"/>
              <w:jc w:val="both"/>
              <w:rPr>
                <w:bCs/>
                <w:color w:val="auto"/>
              </w:rPr>
            </w:pPr>
            <w:r w:rsidRPr="00A30CAD">
              <w:rPr>
                <w:bCs/>
                <w:color w:val="auto"/>
              </w:rPr>
              <w:t>Заявки подаются в форме электронных документов непосредственно на Электронной площадке.</w:t>
            </w:r>
          </w:p>
          <w:p w14:paraId="60F9403C" w14:textId="77777777" w:rsidR="003D6319" w:rsidRPr="00A30CAD" w:rsidRDefault="003D6319" w:rsidP="003D6319">
            <w:pPr>
              <w:pStyle w:val="Default"/>
              <w:ind w:firstLine="567"/>
              <w:jc w:val="both"/>
              <w:rPr>
                <w:bCs/>
                <w:color w:val="auto"/>
              </w:rPr>
            </w:pPr>
            <w:r w:rsidRPr="00A30CAD">
              <w:rPr>
                <w:bCs/>
                <w:color w:val="auto"/>
              </w:rPr>
              <w:t>Порядок подачи Заявок на Электронной площадке определяется Регламентом работы данной Электронной площадки.</w:t>
            </w:r>
          </w:p>
          <w:p w14:paraId="55222D4A" w14:textId="77777777" w:rsidR="00BD64ED" w:rsidRPr="00A30CAD" w:rsidRDefault="0003633C" w:rsidP="003D6319">
            <w:pPr>
              <w:pStyle w:val="rvps9"/>
              <w:ind w:firstLine="567"/>
              <w:rPr>
                <w:bCs/>
              </w:rPr>
            </w:pPr>
            <w:r w:rsidRPr="00A30CAD">
              <w:rPr>
                <w:bCs/>
              </w:rPr>
              <w:t>Заявка на участие в запросе котировок должна включать:</w:t>
            </w:r>
          </w:p>
          <w:p w14:paraId="1B305484" w14:textId="418D9BE9" w:rsidR="00BD64ED" w:rsidRPr="00A30CAD" w:rsidRDefault="005C4F8B" w:rsidP="00053577">
            <w:pPr>
              <w:pStyle w:val="Default"/>
              <w:numPr>
                <w:ilvl w:val="0"/>
                <w:numId w:val="9"/>
              </w:numPr>
              <w:jc w:val="both"/>
              <w:rPr>
                <w:bCs/>
                <w:color w:val="auto"/>
              </w:rPr>
            </w:pPr>
            <w:r w:rsidRPr="00A30CAD">
              <w:rPr>
                <w:bCs/>
                <w:color w:val="auto"/>
              </w:rPr>
              <w:t>Основную</w:t>
            </w:r>
            <w:r w:rsidR="0003633C" w:rsidRPr="00A30CAD">
              <w:rPr>
                <w:bCs/>
                <w:color w:val="auto"/>
              </w:rPr>
              <w:t xml:space="preserve"> </w:t>
            </w:r>
            <w:r w:rsidR="00BD64ED" w:rsidRPr="00A30CAD">
              <w:rPr>
                <w:bCs/>
                <w:color w:val="auto"/>
              </w:rPr>
              <w:t>часть</w:t>
            </w:r>
            <w:r w:rsidR="00C9189C" w:rsidRPr="00A30CAD">
              <w:rPr>
                <w:bCs/>
                <w:color w:val="auto"/>
              </w:rPr>
              <w:t>, которая</w:t>
            </w:r>
            <w:r w:rsidR="00BD64ED" w:rsidRPr="00A30CAD">
              <w:rPr>
                <w:bCs/>
                <w:color w:val="auto"/>
              </w:rPr>
              <w:t xml:space="preserve"> содержит всю необходимую для участи</w:t>
            </w:r>
            <w:r w:rsidR="00AA75AF" w:rsidRPr="00A30CAD">
              <w:rPr>
                <w:bCs/>
                <w:color w:val="auto"/>
              </w:rPr>
              <w:t>я в закупке в соответствии с п.</w:t>
            </w:r>
            <w:r w:rsidR="00BD64ED" w:rsidRPr="00A30CAD">
              <w:rPr>
                <w:bCs/>
                <w:color w:val="auto"/>
              </w:rPr>
              <w:t>2</w:t>
            </w:r>
            <w:r w:rsidR="00757E2E" w:rsidRPr="00A30CAD">
              <w:rPr>
                <w:bCs/>
                <w:color w:val="auto"/>
              </w:rPr>
              <w:t>6</w:t>
            </w:r>
            <w:r w:rsidR="00BD64ED" w:rsidRPr="00A30CAD">
              <w:rPr>
                <w:bCs/>
                <w:color w:val="auto"/>
              </w:rPr>
              <w:t xml:space="preserve"> настоящего извещения информацию, ЗА ИСКЛЮЧЕНИЕМ ИНФОРМАЦИИ О ЦЕНОВОМ ПРЕДЛОЖЕНИИ; </w:t>
            </w:r>
          </w:p>
          <w:p w14:paraId="2826FD42" w14:textId="6B3FDA8D" w:rsidR="00BD64ED" w:rsidRPr="00A30CAD" w:rsidRDefault="00263DD7" w:rsidP="00053577">
            <w:pPr>
              <w:pStyle w:val="Default"/>
              <w:numPr>
                <w:ilvl w:val="0"/>
                <w:numId w:val="9"/>
              </w:numPr>
              <w:jc w:val="both"/>
              <w:rPr>
                <w:bCs/>
                <w:color w:val="auto"/>
              </w:rPr>
            </w:pPr>
            <w:r w:rsidRPr="00A30CAD">
              <w:rPr>
                <w:bCs/>
                <w:color w:val="auto"/>
              </w:rPr>
              <w:t>Ценовое предложение</w:t>
            </w:r>
            <w:r w:rsidR="00C9189C" w:rsidRPr="00A30CAD">
              <w:rPr>
                <w:bCs/>
                <w:color w:val="auto"/>
              </w:rPr>
              <w:t xml:space="preserve"> содержит предложение</w:t>
            </w:r>
            <w:r w:rsidR="00BD64ED" w:rsidRPr="00A30CAD">
              <w:rPr>
                <w:bCs/>
                <w:color w:val="auto"/>
              </w:rPr>
              <w:t xml:space="preserve"> в отношении цены по</w:t>
            </w:r>
            <w:r w:rsidR="00FC5E7A" w:rsidRPr="00A30CAD">
              <w:rPr>
                <w:bCs/>
                <w:color w:val="auto"/>
              </w:rPr>
              <w:t xml:space="preserve"> рекомендуемой</w:t>
            </w:r>
            <w:r w:rsidR="00BD64ED" w:rsidRPr="00A30CAD">
              <w:rPr>
                <w:bCs/>
                <w:color w:val="auto"/>
              </w:rPr>
              <w:t xml:space="preserve"> </w:t>
            </w:r>
            <w:hyperlink w:anchor="_ФОРМА_3.1._ЦЕНОВОЕ" w:history="1">
              <w:r w:rsidR="00BD64ED" w:rsidRPr="00A30CAD">
                <w:rPr>
                  <w:rStyle w:val="a7"/>
                  <w:bCs/>
                  <w:color w:val="auto"/>
                </w:rPr>
                <w:t>Форме 3.1</w:t>
              </w:r>
            </w:hyperlink>
            <w:r w:rsidR="00BD64ED" w:rsidRPr="00A30CAD">
              <w:rPr>
                <w:bCs/>
                <w:color w:val="auto"/>
              </w:rPr>
              <w:t xml:space="preserve">  настоящего извещения</w:t>
            </w:r>
            <w:r w:rsidR="00D14936" w:rsidRPr="00A30CAD">
              <w:rPr>
                <w:bCs/>
                <w:color w:val="auto"/>
              </w:rPr>
              <w:t>.</w:t>
            </w:r>
          </w:p>
          <w:p w14:paraId="7ACE9461" w14:textId="77777777" w:rsidR="00217C26" w:rsidRPr="00A30CAD" w:rsidRDefault="004F0C21" w:rsidP="00263DD7">
            <w:pPr>
              <w:pStyle w:val="rvps9"/>
              <w:ind w:firstLine="567"/>
            </w:pPr>
            <w:r w:rsidRPr="00A30CAD">
              <w:rPr>
                <w:bCs/>
              </w:rPr>
              <w:t>Основная часть</w:t>
            </w:r>
            <w:r w:rsidR="00FF645E" w:rsidRPr="00A30CAD">
              <w:rPr>
                <w:bCs/>
              </w:rPr>
              <w:t xml:space="preserve"> и ценовое предложение подаю</w:t>
            </w:r>
            <w:r w:rsidR="00263DD7" w:rsidRPr="00A30CAD">
              <w:rPr>
                <w:bCs/>
              </w:rPr>
              <w:t>тся</w:t>
            </w:r>
            <w:r w:rsidR="003D6319" w:rsidRPr="00A30CAD">
              <w:rPr>
                <w:bCs/>
              </w:rPr>
              <w:t xml:space="preserve"> одновременно.</w:t>
            </w:r>
          </w:p>
        </w:tc>
      </w:tr>
      <w:tr w:rsidR="00F12776" w:rsidRPr="00A30CAD" w14:paraId="33967AC8" w14:textId="77777777" w:rsidTr="006F10CF">
        <w:tc>
          <w:tcPr>
            <w:tcW w:w="597" w:type="dxa"/>
            <w:tcBorders>
              <w:top w:val="single" w:sz="4" w:space="0" w:color="auto"/>
              <w:left w:val="single" w:sz="4" w:space="0" w:color="auto"/>
              <w:bottom w:val="single" w:sz="4" w:space="0" w:color="auto"/>
              <w:right w:val="single" w:sz="4" w:space="0" w:color="auto"/>
            </w:tcBorders>
          </w:tcPr>
          <w:p w14:paraId="668312DE" w14:textId="77777777" w:rsidR="00217C26" w:rsidRPr="00A30CAD" w:rsidRDefault="00217C26" w:rsidP="00053577">
            <w:pPr>
              <w:pStyle w:val="ab"/>
              <w:numPr>
                <w:ilvl w:val="0"/>
                <w:numId w:val="10"/>
              </w:numPr>
              <w:ind w:left="0" w:firstLine="0"/>
            </w:pPr>
          </w:p>
        </w:tc>
        <w:tc>
          <w:tcPr>
            <w:tcW w:w="2835" w:type="dxa"/>
            <w:tcBorders>
              <w:top w:val="single" w:sz="4" w:space="0" w:color="auto"/>
              <w:left w:val="single" w:sz="4" w:space="0" w:color="auto"/>
              <w:bottom w:val="single" w:sz="4" w:space="0" w:color="auto"/>
              <w:right w:val="single" w:sz="4" w:space="0" w:color="auto"/>
            </w:tcBorders>
          </w:tcPr>
          <w:p w14:paraId="4D77B3CD" w14:textId="77777777" w:rsidR="00217C26" w:rsidRPr="00A30CAD" w:rsidRDefault="00217C26" w:rsidP="006F10CF">
            <w:r w:rsidRPr="00A30CAD">
              <w:t xml:space="preserve">Порядок и </w:t>
            </w:r>
            <w:r w:rsidR="007C738A" w:rsidRPr="00A30CAD">
              <w:t>срок внесения</w:t>
            </w:r>
            <w:r w:rsidRPr="00A30CAD">
              <w:t xml:space="preserve"> изменений и отзыва Заявок </w:t>
            </w:r>
          </w:p>
        </w:tc>
        <w:tc>
          <w:tcPr>
            <w:tcW w:w="7511" w:type="dxa"/>
            <w:tcBorders>
              <w:top w:val="single" w:sz="4" w:space="0" w:color="auto"/>
              <w:left w:val="single" w:sz="4" w:space="0" w:color="auto"/>
              <w:bottom w:val="single" w:sz="4" w:space="0" w:color="auto"/>
              <w:right w:val="single" w:sz="4" w:space="0" w:color="auto"/>
            </w:tcBorders>
          </w:tcPr>
          <w:p w14:paraId="0439A18F" w14:textId="77777777" w:rsidR="00790AF7" w:rsidRPr="00A30CAD" w:rsidRDefault="00790AF7" w:rsidP="006F10CF">
            <w:pPr>
              <w:ind w:firstLine="486"/>
              <w:jc w:val="both"/>
            </w:pPr>
            <w:r w:rsidRPr="00A30CAD">
              <w:t>Участник, подавший заявку, вправе отозвать данную заявку либо внести в нее изменения не позднее даты окончания срока подачи заявок на участие в такой закупке, направив об этом уведомление оператору Электронной площадки.</w:t>
            </w:r>
          </w:p>
          <w:p w14:paraId="31F79582" w14:textId="77777777" w:rsidR="00790AF7" w:rsidRPr="00A30CAD" w:rsidRDefault="00790AF7" w:rsidP="006F10CF">
            <w:pPr>
              <w:ind w:firstLine="486"/>
              <w:jc w:val="both"/>
            </w:pPr>
            <w:r w:rsidRPr="00A30CAD">
              <w:t>Отзыв Заявки осуществляется средствами Электронной площадки в соответствии с Регламентом Электронной площадки.</w:t>
            </w:r>
          </w:p>
          <w:p w14:paraId="022F7CAA" w14:textId="77777777" w:rsidR="00790AF7" w:rsidRPr="00A30CAD" w:rsidRDefault="00790AF7" w:rsidP="006F10CF">
            <w:pPr>
              <w:ind w:firstLine="486"/>
              <w:jc w:val="both"/>
            </w:pPr>
            <w:r w:rsidRPr="00A30CAD">
              <w:t>Если уведомление об отзыве Заявки на участие в закупке подано с нарушением настоящих требований, Заявка на участие в закупке считается не отозванной.</w:t>
            </w:r>
          </w:p>
          <w:p w14:paraId="72CE3077" w14:textId="77777777" w:rsidR="00790AF7" w:rsidRPr="00A30CAD" w:rsidRDefault="00790AF7" w:rsidP="006F10CF">
            <w:pPr>
              <w:ind w:firstLine="486"/>
              <w:jc w:val="both"/>
            </w:pPr>
            <w:r w:rsidRPr="00A30CAD">
              <w:t>Заявки на участие в закупке, отозванные до окончания срока подачи Заявок на участие в закупке в порядке, указанном выше, считаются не поданными.</w:t>
            </w:r>
          </w:p>
          <w:p w14:paraId="6B26339A" w14:textId="77777777" w:rsidR="00217C26" w:rsidRPr="00A30CAD" w:rsidRDefault="00790AF7" w:rsidP="006F10CF">
            <w:pPr>
              <w:ind w:firstLine="567"/>
              <w:jc w:val="both"/>
            </w:pPr>
            <w:r w:rsidRPr="00A30CAD">
              <w:t>В случае, если в поданную Участником Заявку были внесены изменения, то датой подачи Заявки считается день внесения в нее последних изменений.</w:t>
            </w:r>
          </w:p>
        </w:tc>
      </w:tr>
      <w:tr w:rsidR="00F12776" w:rsidRPr="00A30CAD" w14:paraId="7E1A2649" w14:textId="77777777" w:rsidTr="006F10CF">
        <w:tc>
          <w:tcPr>
            <w:tcW w:w="597" w:type="dxa"/>
            <w:tcBorders>
              <w:top w:val="single" w:sz="4" w:space="0" w:color="auto"/>
              <w:left w:val="single" w:sz="4" w:space="0" w:color="auto"/>
              <w:bottom w:val="single" w:sz="4" w:space="0" w:color="auto"/>
              <w:right w:val="single" w:sz="4" w:space="0" w:color="auto"/>
            </w:tcBorders>
          </w:tcPr>
          <w:p w14:paraId="2EF10A6C" w14:textId="77777777" w:rsidR="006549B8" w:rsidRPr="00A30CAD" w:rsidRDefault="006549B8" w:rsidP="00053577">
            <w:pPr>
              <w:pStyle w:val="ab"/>
              <w:numPr>
                <w:ilvl w:val="0"/>
                <w:numId w:val="10"/>
              </w:numPr>
              <w:ind w:left="0" w:firstLine="0"/>
            </w:pPr>
          </w:p>
        </w:tc>
        <w:tc>
          <w:tcPr>
            <w:tcW w:w="2835" w:type="dxa"/>
            <w:tcBorders>
              <w:top w:val="single" w:sz="4" w:space="0" w:color="auto"/>
              <w:left w:val="single" w:sz="4" w:space="0" w:color="auto"/>
              <w:bottom w:val="single" w:sz="4" w:space="0" w:color="auto"/>
              <w:right w:val="single" w:sz="4" w:space="0" w:color="auto"/>
            </w:tcBorders>
          </w:tcPr>
          <w:p w14:paraId="70299AD0" w14:textId="77777777" w:rsidR="006549B8" w:rsidRPr="00A30CAD" w:rsidRDefault="006549B8" w:rsidP="006F10CF">
            <w:r w:rsidRPr="00A30CAD">
              <w:t>Документы, включаемые Участником на участие в закупке в состав Заявки (требования к содержанию Заявки)</w:t>
            </w:r>
          </w:p>
        </w:tc>
        <w:tc>
          <w:tcPr>
            <w:tcW w:w="7511" w:type="dxa"/>
            <w:tcBorders>
              <w:top w:val="single" w:sz="4" w:space="0" w:color="auto"/>
              <w:left w:val="single" w:sz="4" w:space="0" w:color="auto"/>
              <w:bottom w:val="single" w:sz="4" w:space="0" w:color="auto"/>
              <w:right w:val="single" w:sz="4" w:space="0" w:color="auto"/>
            </w:tcBorders>
          </w:tcPr>
          <w:p w14:paraId="072505A4" w14:textId="5DF9D8D0" w:rsidR="006549B8" w:rsidRPr="00A30CAD" w:rsidRDefault="006549B8" w:rsidP="006549B8">
            <w:pPr>
              <w:ind w:firstLine="486"/>
              <w:jc w:val="both"/>
            </w:pPr>
            <w:r w:rsidRPr="00A30CAD">
              <w:t xml:space="preserve">Для участия в закупке Участник подает Заявку на участие в закупке в соответствии с формами документов, установленными </w:t>
            </w:r>
            <w:r w:rsidRPr="00A30CAD">
              <w:rPr>
                <w:rFonts w:eastAsiaTheme="majorEastAsia"/>
              </w:rPr>
              <w:t xml:space="preserve">в </w:t>
            </w:r>
            <w:hyperlink w:anchor="_РАЗДЕЛ_III._ФОРМЫ" w:history="1">
              <w:r w:rsidR="00197D83" w:rsidRPr="00A30CAD">
                <w:rPr>
                  <w:rStyle w:val="a7"/>
                  <w:rFonts w:eastAsiaTheme="majorEastAsia"/>
                  <w:color w:val="auto"/>
                </w:rPr>
                <w:t>Разделе</w:t>
              </w:r>
              <w:r w:rsidRPr="00A30CAD">
                <w:rPr>
                  <w:rStyle w:val="a7"/>
                  <w:rFonts w:eastAsiaTheme="majorEastAsia"/>
                  <w:color w:val="auto"/>
                </w:rPr>
                <w:t xml:space="preserve"> III «ФОРМЫ ДЛЯ ЗАПОЛНЕНИЯ УЧАСТНИКАМИ»</w:t>
              </w:r>
            </w:hyperlink>
            <w:r w:rsidRPr="00A30CAD">
              <w:rPr>
                <w:rFonts w:eastAsiaTheme="majorEastAsia"/>
              </w:rPr>
              <w:t xml:space="preserve"> настоящего Извещения</w:t>
            </w:r>
            <w:r w:rsidR="00373AB6" w:rsidRPr="00A30CAD">
              <w:rPr>
                <w:rFonts w:eastAsiaTheme="majorEastAsia"/>
              </w:rPr>
              <w:t>.</w:t>
            </w:r>
          </w:p>
          <w:p w14:paraId="32562398" w14:textId="77777777" w:rsidR="006549B8" w:rsidRPr="00A30CAD" w:rsidRDefault="00FC5E7A" w:rsidP="006549B8">
            <w:pPr>
              <w:ind w:firstLine="486"/>
              <w:jc w:val="both"/>
            </w:pPr>
            <w:r w:rsidRPr="00A30CAD">
              <w:t>Заявка на участие в закупке (по рекомендуемой  форме 1 Раздела III Извещения) должна содержать следующ</w:t>
            </w:r>
            <w:r w:rsidR="00263DD7" w:rsidRPr="00A30CAD">
              <w:t>ие</w:t>
            </w:r>
            <w:r w:rsidRPr="00A30CAD">
              <w:t xml:space="preserve"> документы</w:t>
            </w:r>
            <w:r w:rsidR="00263DD7" w:rsidRPr="00A30CAD">
              <w:t xml:space="preserve"> и информацию</w:t>
            </w:r>
            <w:r w:rsidR="006549B8" w:rsidRPr="00A30CAD">
              <w:t>:</w:t>
            </w:r>
          </w:p>
          <w:p w14:paraId="2DA04ED8" w14:textId="77777777" w:rsidR="006549B8" w:rsidRPr="00A30CAD" w:rsidRDefault="006549B8" w:rsidP="006549B8">
            <w:pPr>
              <w:ind w:firstLine="486"/>
              <w:jc w:val="both"/>
            </w:pPr>
            <w:r w:rsidRPr="00A30CAD">
              <w:t>1) наименование, фирменное наименование (при наличии), адрес юридического лица в пределах места нахождения юридического лица, учредительный документ, если участником настоящей закупки является юридическое лицо;</w:t>
            </w:r>
          </w:p>
          <w:p w14:paraId="79FD7906" w14:textId="77777777" w:rsidR="006549B8" w:rsidRPr="00A30CAD" w:rsidRDefault="006549B8" w:rsidP="006549B8">
            <w:pPr>
              <w:ind w:firstLine="486"/>
              <w:jc w:val="both"/>
            </w:pPr>
            <w:r w:rsidRPr="00A30CAD">
              <w:t>2) 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настоящей закупки является индивидуальный предприниматель;</w:t>
            </w:r>
          </w:p>
          <w:p w14:paraId="0C18E31A" w14:textId="77777777" w:rsidR="006549B8" w:rsidRPr="00A30CAD" w:rsidRDefault="006549B8" w:rsidP="006549B8">
            <w:pPr>
              <w:ind w:firstLine="486"/>
              <w:jc w:val="both"/>
            </w:pPr>
            <w:r w:rsidRPr="00A30CAD">
              <w:t>3) идентификационный номер налогоплательщика участника настоящей закупки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p w14:paraId="31CD231B" w14:textId="77777777" w:rsidR="006549B8" w:rsidRPr="00A30CAD" w:rsidRDefault="006549B8" w:rsidP="006549B8">
            <w:pPr>
              <w:ind w:firstLine="486"/>
              <w:jc w:val="both"/>
            </w:pPr>
            <w:r w:rsidRPr="00A30CAD">
              <w:t xml:space="preserve">4) идентификационный номер налогоплательщика (при наличии) </w:t>
            </w:r>
            <w:r w:rsidRPr="00A30CAD">
              <w:lastRenderedPageBreak/>
              <w:t>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настоящей закупки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p w14:paraId="25C8814D" w14:textId="77777777" w:rsidR="00263DD7" w:rsidRPr="00A30CAD" w:rsidRDefault="00197D83" w:rsidP="006549B8">
            <w:pPr>
              <w:ind w:firstLine="486"/>
              <w:jc w:val="both"/>
            </w:pPr>
            <w:r w:rsidRPr="00A30CAD">
              <w:t>5) копию</w:t>
            </w:r>
            <w:r w:rsidR="00263DD7" w:rsidRPr="00A30CAD">
              <w:t xml:space="preserve"> документа, подтверждающего полномочия лица действовать от имени участника закупки за исключением случаев подписания заявки: </w:t>
            </w:r>
          </w:p>
          <w:p w14:paraId="18152D2F" w14:textId="77777777" w:rsidR="00263DD7" w:rsidRPr="00A30CAD" w:rsidRDefault="00263DD7" w:rsidP="006549B8">
            <w:pPr>
              <w:ind w:firstLine="486"/>
              <w:jc w:val="both"/>
            </w:pPr>
            <w:r w:rsidRPr="00A30CAD">
              <w:t xml:space="preserve">а) индивидуальным предпринимателем, если участником такой закупки является индивидуальный предприниматель; </w:t>
            </w:r>
          </w:p>
          <w:p w14:paraId="7F731F1D" w14:textId="77777777" w:rsidR="00263DD7" w:rsidRPr="00A30CAD" w:rsidRDefault="00263DD7" w:rsidP="006549B8">
            <w:pPr>
              <w:ind w:firstLine="486"/>
              <w:jc w:val="both"/>
            </w:pPr>
            <w:r w:rsidRPr="00A30CAD">
              <w:t xml:space="preserve">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 руководитель), если участником такой закупки является юридическое лицо; </w:t>
            </w:r>
          </w:p>
          <w:p w14:paraId="7E7DA0D4" w14:textId="77777777" w:rsidR="00263DD7" w:rsidRPr="00A30CAD" w:rsidRDefault="00263DD7" w:rsidP="006549B8">
            <w:pPr>
              <w:ind w:firstLine="486"/>
              <w:jc w:val="both"/>
            </w:pPr>
            <w:r w:rsidRPr="00A30CAD">
              <w:t xml:space="preserve">6) копии документов, подтверждающих соответствие участника закупки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за исключением случая, предусмотренного абзацем "е" подпункта </w:t>
            </w:r>
            <w:r w:rsidR="00003D46" w:rsidRPr="00A30CAD">
              <w:t>10</w:t>
            </w:r>
            <w:r w:rsidRPr="00A30CAD">
              <w:t xml:space="preserve"> настоящего пункта; </w:t>
            </w:r>
          </w:p>
          <w:p w14:paraId="348FEA9D" w14:textId="77777777" w:rsidR="00263DD7" w:rsidRPr="00A30CAD" w:rsidRDefault="00197D83" w:rsidP="006549B8">
            <w:pPr>
              <w:ind w:firstLine="486"/>
              <w:jc w:val="both"/>
            </w:pPr>
            <w:r w:rsidRPr="00A30CAD">
              <w:t>7) копию</w:t>
            </w:r>
            <w:r w:rsidR="00263DD7" w:rsidRPr="00A30CAD">
              <w:t xml:space="preserve">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w:t>
            </w:r>
            <w:r w:rsidRPr="00A30CAD">
              <w:t>п.19</w:t>
            </w:r>
            <w:r w:rsidR="002B1896" w:rsidRPr="00A30CAD">
              <w:t xml:space="preserve"> настоящего</w:t>
            </w:r>
            <w:r w:rsidRPr="00A30CAD">
              <w:t xml:space="preserve"> извещения</w:t>
            </w:r>
            <w:r w:rsidR="00263DD7" w:rsidRPr="00A30CAD">
              <w:t xml:space="preserve">, обеспечения исполнения договора (если требование об обеспечении исполнения договора установлено в </w:t>
            </w:r>
            <w:r w:rsidRPr="00A30CAD">
              <w:t>п.20</w:t>
            </w:r>
            <w:r w:rsidR="002B1896" w:rsidRPr="00A30CAD">
              <w:t xml:space="preserve"> настоящего</w:t>
            </w:r>
            <w:r w:rsidRPr="00A30CAD">
              <w:t xml:space="preserve"> извещения</w:t>
            </w:r>
            <w:r w:rsidR="007312D1" w:rsidRPr="00A30CAD">
              <w:t>)</w:t>
            </w:r>
            <w:r w:rsidR="00263DD7" w:rsidRPr="00A30CAD">
              <w:t xml:space="preserve"> является крупной сделкой;</w:t>
            </w:r>
          </w:p>
          <w:p w14:paraId="10285DC8" w14:textId="77777777" w:rsidR="00FB562C" w:rsidRPr="00A30CAD" w:rsidRDefault="007312D1" w:rsidP="006549B8">
            <w:pPr>
              <w:ind w:firstLine="486"/>
              <w:jc w:val="both"/>
            </w:pPr>
            <w:r w:rsidRPr="00A30CAD">
              <w:t>8) информацию</w:t>
            </w:r>
            <w:r w:rsidR="00FB562C" w:rsidRPr="00A30CAD">
              <w:t xml:space="preserve"> и документы об обеспечении заявки на участие в конкурентной закупке</w:t>
            </w:r>
            <w:r w:rsidRPr="00A30CAD">
              <w:t xml:space="preserve">, </w:t>
            </w:r>
            <w:r w:rsidR="00FB562C" w:rsidRPr="00A30CAD">
              <w:t xml:space="preserve">если соответствующее требование предусмотрено </w:t>
            </w:r>
            <w:r w:rsidRPr="00A30CAD">
              <w:t>в п.19 настоящего извещения</w:t>
            </w:r>
            <w:r w:rsidR="00FB562C" w:rsidRPr="00A30CAD">
              <w:t xml:space="preserve">: </w:t>
            </w:r>
          </w:p>
          <w:p w14:paraId="77A285D7" w14:textId="77777777" w:rsidR="00FB562C" w:rsidRPr="00A30CAD" w:rsidRDefault="00FB562C" w:rsidP="006549B8">
            <w:pPr>
              <w:ind w:firstLine="486"/>
              <w:jc w:val="both"/>
            </w:pPr>
            <w:r w:rsidRPr="00A30CAD">
              <w:t xml:space="preserve">а) реквизиты специального банковского счета участника закупки, если обеспечение заявки на участие в такой закупке предоставляется участником закупки путем внесения денежных средств; </w:t>
            </w:r>
          </w:p>
          <w:p w14:paraId="30F56E2F" w14:textId="5A5A0E70" w:rsidR="00FB562C" w:rsidRPr="00A30CAD" w:rsidRDefault="007312D1" w:rsidP="006549B8">
            <w:pPr>
              <w:ind w:firstLine="486"/>
              <w:jc w:val="both"/>
            </w:pPr>
            <w:r w:rsidRPr="00A30CAD">
              <w:t xml:space="preserve">б) </w:t>
            </w:r>
            <w:r w:rsidR="009A2141" w:rsidRPr="00A30CAD">
              <w:t>независимая гарантия или ее копия, если в качестве обеспечения заявки на участие в конкурентной закупке с участием субъектов малого и среднего предпринимательства участником такой закупки предоставляется независимая гарантия;</w:t>
            </w:r>
          </w:p>
          <w:p w14:paraId="5290DC43" w14:textId="065ACFE6" w:rsidR="0053454D" w:rsidRPr="00A30CAD" w:rsidRDefault="00AD019D" w:rsidP="0053454D">
            <w:pPr>
              <w:autoSpaceDE w:val="0"/>
              <w:autoSpaceDN w:val="0"/>
              <w:adjustRightInd w:val="0"/>
              <w:ind w:firstLine="430"/>
              <w:jc w:val="both"/>
            </w:pPr>
            <w:r w:rsidRPr="00A30CAD">
              <w:t>9</w:t>
            </w:r>
            <w:r w:rsidR="0053454D" w:rsidRPr="00A30CAD">
              <w:t xml:space="preserve">) предложение о цене договора по рекомендуемой </w:t>
            </w:r>
            <w:hyperlink w:anchor="_ФОРМА_3.1._ЦЕНОВОЕ" w:history="1">
              <w:r w:rsidR="0053454D" w:rsidRPr="00A30CAD">
                <w:rPr>
                  <w:rStyle w:val="a7"/>
                  <w:color w:val="auto"/>
                </w:rPr>
                <w:t>форме 3.1</w:t>
              </w:r>
            </w:hyperlink>
            <w:r w:rsidR="0053454D" w:rsidRPr="00A30CAD">
              <w:t xml:space="preserve"> Раздела </w:t>
            </w:r>
            <w:r w:rsidR="0053454D" w:rsidRPr="00A30CAD">
              <w:rPr>
                <w:lang w:val="en-US"/>
              </w:rPr>
              <w:t>III</w:t>
            </w:r>
            <w:r w:rsidR="0053454D" w:rsidRPr="00A30CAD">
              <w:t xml:space="preserve"> настоящего Извещения отделяется от остальной части заявки и подается (одновременно) посредством функционала Электронной площадки в соответствующем поле для предоставления ценовой информации в соответствии с регламентом Электронной площадки;</w:t>
            </w:r>
          </w:p>
          <w:p w14:paraId="1A5ED25B" w14:textId="77777777" w:rsidR="006549B8" w:rsidRPr="00A30CAD" w:rsidRDefault="0053454D" w:rsidP="0053454D">
            <w:pPr>
              <w:autoSpaceDE w:val="0"/>
              <w:autoSpaceDN w:val="0"/>
              <w:adjustRightInd w:val="0"/>
              <w:jc w:val="both"/>
            </w:pPr>
            <w:r w:rsidRPr="00A30CAD">
              <w:t xml:space="preserve">       </w:t>
            </w:r>
            <w:r w:rsidR="00AD019D" w:rsidRPr="00A30CAD">
              <w:t>10</w:t>
            </w:r>
            <w:r w:rsidR="006549B8" w:rsidRPr="00A30CAD">
              <w:t>)</w:t>
            </w:r>
            <w:r w:rsidRPr="00A30CAD">
              <w:rPr>
                <w:rFonts w:eastAsiaTheme="minorHAnsi"/>
                <w:lang w:eastAsia="en-US"/>
              </w:rPr>
              <w:t xml:space="preserve"> </w:t>
            </w:r>
            <w:r w:rsidR="007312D1" w:rsidRPr="00A30CAD">
              <w:rPr>
                <w:rFonts w:eastAsiaTheme="minorHAnsi"/>
                <w:lang w:eastAsia="en-US"/>
              </w:rPr>
              <w:t xml:space="preserve">декларацию предоставляемую с </w:t>
            </w:r>
            <w:r w:rsidRPr="00A30CAD">
              <w:t>использованием программно-аппаратных средств электронной площадки</w:t>
            </w:r>
            <w:r w:rsidR="007312D1" w:rsidRPr="00A30CAD">
              <w:t xml:space="preserve"> и подтвержда</w:t>
            </w:r>
            <w:r w:rsidR="00082BBA" w:rsidRPr="00A30CAD">
              <w:t>ющую на дату подачи заявки:</w:t>
            </w:r>
            <w:r w:rsidRPr="00A30CAD">
              <w:t xml:space="preserve"> </w:t>
            </w:r>
          </w:p>
          <w:p w14:paraId="42B8A2A2" w14:textId="77777777" w:rsidR="006549B8" w:rsidRPr="00A30CAD" w:rsidRDefault="006549B8" w:rsidP="006549B8">
            <w:pPr>
              <w:ind w:firstLine="486"/>
              <w:jc w:val="both"/>
            </w:pPr>
            <w:r w:rsidRPr="00A30CAD">
              <w:t xml:space="preserve">а) непроведение ликвидации участника закупки - юридического </w:t>
            </w:r>
            <w:r w:rsidRPr="00A30CAD">
              <w:lastRenderedPageBreak/>
              <w:t>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w:t>
            </w:r>
          </w:p>
          <w:p w14:paraId="4043F5D2" w14:textId="77777777" w:rsidR="006549B8" w:rsidRPr="00A30CAD" w:rsidRDefault="006549B8" w:rsidP="006549B8">
            <w:pPr>
              <w:ind w:firstLine="486"/>
              <w:jc w:val="both"/>
            </w:pPr>
            <w:r w:rsidRPr="00A30CAD">
              <w:t>б) неприостановление деятельности участника закупки в порядке, установленном Кодексом Российской Федерации об административных правонарушениях;</w:t>
            </w:r>
          </w:p>
          <w:p w14:paraId="0A3A5262" w14:textId="77777777" w:rsidR="006549B8" w:rsidRPr="00A30CAD" w:rsidRDefault="006549B8" w:rsidP="006549B8">
            <w:pPr>
              <w:ind w:firstLine="486"/>
              <w:jc w:val="both"/>
            </w:pPr>
            <w:r w:rsidRPr="00A30CAD">
              <w:t>в)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закупке не принято;</w:t>
            </w:r>
          </w:p>
          <w:p w14:paraId="7A772BF3" w14:textId="77777777" w:rsidR="006549B8" w:rsidRPr="00A30CAD" w:rsidRDefault="006549B8" w:rsidP="006549B8">
            <w:pPr>
              <w:ind w:firstLine="486"/>
              <w:jc w:val="both"/>
            </w:pPr>
            <w:r w:rsidRPr="00A30CAD">
              <w:t>г) 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закупки, и административного наказания в виде дисквалификации;</w:t>
            </w:r>
          </w:p>
          <w:p w14:paraId="48DE0BE1" w14:textId="77777777" w:rsidR="006549B8" w:rsidRPr="00A30CAD" w:rsidRDefault="006549B8" w:rsidP="006549B8">
            <w:pPr>
              <w:ind w:firstLine="486"/>
              <w:jc w:val="both"/>
            </w:pPr>
            <w:r w:rsidRPr="00A30CAD">
              <w:t>д) отсутствие фактов привлечения в течение двух лет до момента подачи заявки на участие в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14:paraId="097A814C" w14:textId="77777777" w:rsidR="006549B8" w:rsidRPr="00A30CAD" w:rsidRDefault="006549B8" w:rsidP="006549B8">
            <w:pPr>
              <w:ind w:firstLine="486"/>
              <w:jc w:val="both"/>
            </w:pPr>
            <w:r w:rsidRPr="00A30CAD">
              <w:t>е) соответствие участника закупки указанным в</w:t>
            </w:r>
            <w:r w:rsidR="00082BBA" w:rsidRPr="00A30CAD">
              <w:t xml:space="preserve"> настоящем Извещении</w:t>
            </w:r>
            <w:r w:rsidRPr="00A30CAD">
              <w:t xml:space="preserve">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w:t>
            </w:r>
            <w:r w:rsidRPr="00A30CAD">
              <w:lastRenderedPageBreak/>
              <w:t>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p w14:paraId="3BBEE9D2" w14:textId="77777777" w:rsidR="006549B8" w:rsidRPr="00A30CAD" w:rsidRDefault="006549B8" w:rsidP="006549B8">
            <w:pPr>
              <w:ind w:firstLine="486"/>
              <w:jc w:val="both"/>
            </w:pPr>
            <w:r w:rsidRPr="00A30CAD">
              <w:t>ж) 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14:paraId="261CF362" w14:textId="77777777" w:rsidR="006549B8" w:rsidRPr="00A30CAD" w:rsidRDefault="006549B8" w:rsidP="006549B8">
            <w:pPr>
              <w:ind w:firstLine="486"/>
              <w:jc w:val="both"/>
            </w:pPr>
            <w:r w:rsidRPr="00A30CAD">
              <w:t>з) обладание участником закупки правами использования результата интеллектуальной деятельности в случае использования такого результата при исполнении договора;</w:t>
            </w:r>
          </w:p>
          <w:p w14:paraId="3FB1C520" w14:textId="77777777" w:rsidR="00B14127" w:rsidRPr="00A30CAD" w:rsidRDefault="00DA3899" w:rsidP="006549B8">
            <w:pPr>
              <w:ind w:firstLine="486"/>
              <w:jc w:val="both"/>
            </w:pPr>
            <w:r w:rsidRPr="00A30CAD">
              <w:t>11</w:t>
            </w:r>
            <w:r w:rsidR="00B14127" w:rsidRPr="00A30CAD">
              <w:t>) 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документ, подтверждающий страну происхождения товара, предусмотренный актом Правительства Российской Федерации, принятым в соответствии с пунктом 1 части 8 статьи 3 Федерального закона № 223-ФЗ;</w:t>
            </w:r>
          </w:p>
          <w:p w14:paraId="21E44441" w14:textId="3D802ABA" w:rsidR="007C3FFF" w:rsidRPr="00A30CAD" w:rsidRDefault="00DA3899" w:rsidP="006549B8">
            <w:pPr>
              <w:ind w:firstLine="486"/>
              <w:jc w:val="both"/>
            </w:pPr>
            <w:r w:rsidRPr="00A30CAD">
              <w:t>12</w:t>
            </w:r>
            <w:r w:rsidR="006549B8" w:rsidRPr="00A30CAD">
              <w:t>)</w:t>
            </w:r>
            <w:r w:rsidR="007C3FFF" w:rsidRPr="00A30CAD">
              <w:t xml:space="preserve"> предложение участника закупки в о</w:t>
            </w:r>
            <w:r w:rsidR="005A232C" w:rsidRPr="00A30CAD">
              <w:t>тношении предмета такой закупки:</w:t>
            </w:r>
          </w:p>
          <w:p w14:paraId="4D1B2D1B" w14:textId="1B007245" w:rsidR="006549B8" w:rsidRPr="00A30CAD" w:rsidRDefault="001D31A5" w:rsidP="005A232C">
            <w:pPr>
              <w:ind w:firstLine="486"/>
              <w:jc w:val="both"/>
            </w:pPr>
            <w:r w:rsidRPr="00A30CAD">
              <w:t xml:space="preserve">- </w:t>
            </w:r>
            <w:r w:rsidR="006549B8" w:rsidRPr="00A30CAD">
              <w:t>конкретные показатели товара (по</w:t>
            </w:r>
            <w:r w:rsidR="00CF3453" w:rsidRPr="00A30CAD">
              <w:t xml:space="preserve"> рекомендуемой</w:t>
            </w:r>
            <w:r w:rsidR="006549B8" w:rsidRPr="00A30CAD">
              <w:t xml:space="preserve"> </w:t>
            </w:r>
            <w:hyperlink w:anchor="_ФОРМА_3._ТЕХНИКО-КОММЕРЧЕСКОЕ" w:history="1">
              <w:r w:rsidR="006549B8" w:rsidRPr="00A30CAD">
                <w:rPr>
                  <w:rStyle w:val="a7"/>
                  <w:color w:val="auto"/>
                </w:rPr>
                <w:t>форме 3</w:t>
              </w:r>
            </w:hyperlink>
            <w:r w:rsidR="006549B8" w:rsidRPr="00A30CAD">
              <w:t xml:space="preserve"> Раздела </w:t>
            </w:r>
            <w:r w:rsidR="006549B8" w:rsidRPr="00A30CAD">
              <w:rPr>
                <w:lang w:val="en-US"/>
              </w:rPr>
              <w:t>III</w:t>
            </w:r>
            <w:r w:rsidR="006549B8" w:rsidRPr="00A30CAD">
              <w:t xml:space="preserve"> настоящего Извещения), соответствующие значениям, установленным Разделом </w:t>
            </w:r>
            <w:r w:rsidR="006549B8" w:rsidRPr="00A30CAD">
              <w:rPr>
                <w:lang w:val="en-US"/>
              </w:rPr>
              <w:t>IV</w:t>
            </w:r>
            <w:r w:rsidR="006549B8" w:rsidRPr="00A30CAD">
              <w:t xml:space="preserve"> (Техническое задание) настоящего Извещения, и указание на товарный знак (при наличии), страну происхождения товара (по</w:t>
            </w:r>
            <w:r w:rsidR="00FC5E7A" w:rsidRPr="00A30CAD">
              <w:t xml:space="preserve"> рекомендуемой</w:t>
            </w:r>
            <w:r w:rsidR="006549B8" w:rsidRPr="00A30CAD">
              <w:t xml:space="preserve"> </w:t>
            </w:r>
            <w:hyperlink w:anchor="_ФОРМА_3._ТЕХНИКО-КОММЕРЧЕСКОЕ" w:history="1">
              <w:r w:rsidR="006549B8" w:rsidRPr="00A30CAD">
                <w:rPr>
                  <w:rStyle w:val="a7"/>
                  <w:color w:val="auto"/>
                </w:rPr>
                <w:t>форме 3</w:t>
              </w:r>
            </w:hyperlink>
            <w:r w:rsidR="006549B8" w:rsidRPr="00A30CAD">
              <w:t xml:space="preserve"> Раздела </w:t>
            </w:r>
            <w:r w:rsidR="006549B8" w:rsidRPr="00A30CAD">
              <w:rPr>
                <w:lang w:val="en-US"/>
              </w:rPr>
              <w:t>III</w:t>
            </w:r>
            <w:r w:rsidR="006549B8" w:rsidRPr="00A30CAD">
              <w:t xml:space="preserve"> настоящего Извещения).</w:t>
            </w:r>
          </w:p>
          <w:p w14:paraId="152D9F4F" w14:textId="77777777" w:rsidR="00C2053A" w:rsidRPr="00A30CAD" w:rsidRDefault="00C2053A" w:rsidP="00C2053A">
            <w:pPr>
              <w:ind w:firstLine="486"/>
              <w:jc w:val="both"/>
            </w:pPr>
            <w:r w:rsidRPr="00A30CAD">
              <w:t>- информацию о номере (номерах) реестровой записи (реестровых записей) предлагаемого к поставке товара, наименование реестра, в который включен товар в соответствии с пунктом 2 Постановления Правительства РФ от 03.12.2020 № 2013 “О минимальной доле закупок товаров российского происхождения“, при наличии таких сведений в реестрах, предусмотренных                                  п.2 Постановлением Правительства РФ от 03.12.2020 № 2013 “О минимальной доле закупок товаров российского происхождения“ (по рекомендуемой форме 3 раздела III «ФОРМЫ ДЛЯ ЗАПОЛНЕНИЯ УЧАСТНИКАМИ ЗАКУПКИ»).</w:t>
            </w:r>
          </w:p>
          <w:p w14:paraId="269E4731" w14:textId="77777777" w:rsidR="006549B8" w:rsidRPr="00A30CAD" w:rsidRDefault="006549B8" w:rsidP="00CF3453">
            <w:pPr>
              <w:ind w:firstLine="528"/>
              <w:jc w:val="both"/>
            </w:pPr>
            <w:r w:rsidRPr="00A30CAD">
              <w:t xml:space="preserve">Конкретные показатели товара указываются Участником в соответствии с инструкцией согласно пункту 27 Раздела </w:t>
            </w:r>
            <w:r w:rsidRPr="00A30CAD">
              <w:rPr>
                <w:lang w:val="en-US"/>
              </w:rPr>
              <w:t>II</w:t>
            </w:r>
            <w:r w:rsidRPr="00A30CAD">
              <w:t xml:space="preserve"> настоящего Извещения.</w:t>
            </w:r>
          </w:p>
          <w:p w14:paraId="211DE93C" w14:textId="6E3E1342" w:rsidR="006549B8" w:rsidRPr="00A30CAD" w:rsidRDefault="006549B8" w:rsidP="006549B8">
            <w:pPr>
              <w:jc w:val="both"/>
            </w:pPr>
            <w:r w:rsidRPr="00A30CAD">
              <w:t>Информацию</w:t>
            </w:r>
            <w:r w:rsidR="00C96DE7" w:rsidRPr="00A30CAD">
              <w:t xml:space="preserve">, требуемую в подпунктах </w:t>
            </w:r>
            <w:r w:rsidRPr="00A30CAD">
              <w:t xml:space="preserve">1-4 </w:t>
            </w:r>
            <w:r w:rsidR="00CF3453" w:rsidRPr="00A30CAD">
              <w:t xml:space="preserve">настоящего пункта </w:t>
            </w:r>
            <w:r w:rsidRPr="00A30CAD">
              <w:t xml:space="preserve">участник может подать по </w:t>
            </w:r>
            <w:r w:rsidR="00FC5E7A" w:rsidRPr="00A30CAD">
              <w:t>рекомендуемой</w:t>
            </w:r>
            <w:r w:rsidRPr="00A30CAD">
              <w:t xml:space="preserve"> </w:t>
            </w:r>
            <w:hyperlink w:anchor="_ФОРМА_2._АНКЕТА" w:history="1">
              <w:r w:rsidRPr="00A30CAD">
                <w:rPr>
                  <w:rStyle w:val="a7"/>
                  <w:color w:val="auto"/>
                </w:rPr>
                <w:t>форме 2</w:t>
              </w:r>
            </w:hyperlink>
            <w:r w:rsidRPr="00A30CAD">
              <w:t xml:space="preserve"> раздела </w:t>
            </w:r>
            <w:r w:rsidRPr="00A30CAD">
              <w:rPr>
                <w:lang w:val="en-US"/>
              </w:rPr>
              <w:t>III</w:t>
            </w:r>
            <w:r w:rsidRPr="00A30CAD">
              <w:t xml:space="preserve"> настоящего извещения о </w:t>
            </w:r>
            <w:r w:rsidR="000E43B3" w:rsidRPr="00A30CAD">
              <w:t>закупке</w:t>
            </w:r>
            <w:r w:rsidRPr="00A30CAD">
              <w:t>).</w:t>
            </w:r>
          </w:p>
          <w:p w14:paraId="138972C0" w14:textId="3F8BDCE5" w:rsidR="00CF3453" w:rsidRPr="00A30CAD" w:rsidRDefault="00CF3453" w:rsidP="00CF3453">
            <w:pPr>
              <w:ind w:firstLine="486"/>
              <w:jc w:val="both"/>
            </w:pPr>
            <w:r w:rsidRPr="00A30CAD">
              <w:t xml:space="preserve">Заявка на участие в запросе котировок в электронной форме может включать дополнительные документы, подтверждающие соответствие участника закупки и (или) товара, работы, услуги требованиям, которые установлены в Извещении о </w:t>
            </w:r>
            <w:r w:rsidR="000E43B3" w:rsidRPr="00A30CAD">
              <w:t>закупке</w:t>
            </w:r>
            <w:r w:rsidRPr="00A30CAD">
              <w:t>.</w:t>
            </w:r>
          </w:p>
          <w:p w14:paraId="1B03DBF6" w14:textId="77777777" w:rsidR="006549B8" w:rsidRPr="00A30CAD" w:rsidRDefault="00CF3453" w:rsidP="00CF3453">
            <w:pPr>
              <w:ind w:firstLine="486"/>
              <w:jc w:val="both"/>
            </w:pPr>
            <w:r w:rsidRPr="00A30CAD">
              <w:t>Участник запроса котировок в электронной форме имеет право подать только одну заявку на участие.</w:t>
            </w:r>
          </w:p>
        </w:tc>
      </w:tr>
      <w:tr w:rsidR="00F12776" w:rsidRPr="00A30CAD" w14:paraId="5F4B3132" w14:textId="77777777" w:rsidTr="006F10CF">
        <w:tc>
          <w:tcPr>
            <w:tcW w:w="597" w:type="dxa"/>
            <w:tcBorders>
              <w:top w:val="single" w:sz="4" w:space="0" w:color="auto"/>
              <w:left w:val="single" w:sz="4" w:space="0" w:color="auto"/>
              <w:bottom w:val="single" w:sz="4" w:space="0" w:color="auto"/>
              <w:right w:val="single" w:sz="4" w:space="0" w:color="auto"/>
            </w:tcBorders>
          </w:tcPr>
          <w:p w14:paraId="4C3BA805" w14:textId="77777777" w:rsidR="00147E7E" w:rsidRPr="00A30CAD" w:rsidRDefault="00147E7E" w:rsidP="00053577">
            <w:pPr>
              <w:pStyle w:val="ab"/>
              <w:numPr>
                <w:ilvl w:val="0"/>
                <w:numId w:val="10"/>
              </w:numPr>
              <w:ind w:left="0" w:firstLine="0"/>
            </w:pPr>
          </w:p>
        </w:tc>
        <w:tc>
          <w:tcPr>
            <w:tcW w:w="2835" w:type="dxa"/>
            <w:tcBorders>
              <w:top w:val="single" w:sz="4" w:space="0" w:color="auto"/>
              <w:left w:val="single" w:sz="4" w:space="0" w:color="auto"/>
              <w:bottom w:val="single" w:sz="4" w:space="0" w:color="auto"/>
              <w:right w:val="single" w:sz="4" w:space="0" w:color="auto"/>
            </w:tcBorders>
          </w:tcPr>
          <w:p w14:paraId="27A99811" w14:textId="77777777" w:rsidR="00147E7E" w:rsidRPr="00A30CAD" w:rsidRDefault="00147E7E" w:rsidP="006F10CF">
            <w:r w:rsidRPr="00A30CAD">
              <w:t>Инструкция по заполнению предложения Участника в отношении предмета закупки</w:t>
            </w:r>
          </w:p>
        </w:tc>
        <w:tc>
          <w:tcPr>
            <w:tcW w:w="7511" w:type="dxa"/>
            <w:tcBorders>
              <w:top w:val="single" w:sz="4" w:space="0" w:color="auto"/>
              <w:left w:val="single" w:sz="4" w:space="0" w:color="auto"/>
              <w:bottom w:val="single" w:sz="4" w:space="0" w:color="auto"/>
              <w:right w:val="single" w:sz="4" w:space="0" w:color="auto"/>
            </w:tcBorders>
          </w:tcPr>
          <w:p w14:paraId="18B97F79" w14:textId="77777777" w:rsidR="00970D6D" w:rsidRPr="00A30CAD" w:rsidRDefault="00970D6D" w:rsidP="00970D6D">
            <w:pPr>
              <w:jc w:val="both"/>
            </w:pPr>
            <w:r w:rsidRPr="00A30CAD">
              <w:t>Сведения, содержащиеся в заявке на участие в запросе котировок в электронной форме, не должны допускать двусмысленных толкований.</w:t>
            </w:r>
          </w:p>
          <w:p w14:paraId="1F5C0EFD" w14:textId="77777777" w:rsidR="00970D6D" w:rsidRPr="00A30CAD" w:rsidRDefault="00970D6D" w:rsidP="00970D6D">
            <w:pPr>
              <w:jc w:val="both"/>
            </w:pPr>
            <w:r w:rsidRPr="00A30CAD">
              <w:t xml:space="preserve">При подаче сведений Участниками закупки должны применяться обозначения (единицы измерения, наименования показателей, технических, функциональных параметров) в соответствии с обозначениями, установленными </w:t>
            </w:r>
            <w:hyperlink w:anchor="_РАЗДЕЛ_IV._ТЕХНИЧЕСКОЕ" w:history="1">
              <w:r w:rsidRPr="00A30CAD">
                <w:rPr>
                  <w:rStyle w:val="a7"/>
                  <w:color w:val="auto"/>
                </w:rPr>
                <w:t>разделом I</w:t>
              </w:r>
              <w:r w:rsidRPr="00A30CAD">
                <w:rPr>
                  <w:rStyle w:val="a7"/>
                  <w:color w:val="auto"/>
                  <w:lang w:val="en-US"/>
                </w:rPr>
                <w:t>V</w:t>
              </w:r>
            </w:hyperlink>
            <w:r w:rsidRPr="00A30CAD">
              <w:rPr>
                <w:rStyle w:val="a7"/>
                <w:color w:val="auto"/>
                <w:u w:val="none"/>
              </w:rPr>
              <w:t xml:space="preserve"> </w:t>
            </w:r>
            <w:r w:rsidRPr="00A30CAD">
              <w:t>настоящего Извещения («Техническое задание»).</w:t>
            </w:r>
          </w:p>
          <w:p w14:paraId="29B7C512" w14:textId="77777777" w:rsidR="00970D6D" w:rsidRPr="00A30CAD" w:rsidRDefault="00970D6D" w:rsidP="00970D6D">
            <w:pPr>
              <w:jc w:val="both"/>
            </w:pPr>
            <w:r w:rsidRPr="00A30CAD">
              <w:t>В случае, если в разделе I</w:t>
            </w:r>
            <w:r w:rsidRPr="00A30CAD">
              <w:rPr>
                <w:lang w:val="en-US"/>
              </w:rPr>
              <w:t>V</w:t>
            </w:r>
            <w:r w:rsidRPr="00A30CAD">
              <w:t xml:space="preserve"> Извещения («Техническое задание») содержатся требования к году изготовления поставляемого товара, Участник должен предложить значение указанного показателя. </w:t>
            </w:r>
          </w:p>
          <w:p w14:paraId="0A10101F" w14:textId="77777777" w:rsidR="00970D6D" w:rsidRPr="00670031" w:rsidRDefault="00970D6D" w:rsidP="00970D6D">
            <w:pPr>
              <w:jc w:val="both"/>
            </w:pPr>
            <w:r w:rsidRPr="00A30CAD">
              <w:t xml:space="preserve">Значения предлагаемых Участником показателей не должны </w:t>
            </w:r>
            <w:r w:rsidRPr="00670031">
              <w:t xml:space="preserve">содержать слова или сопровождаться словами «должен быть». </w:t>
            </w:r>
          </w:p>
          <w:p w14:paraId="3041318A" w14:textId="77777777" w:rsidR="006A72A2" w:rsidRPr="00670031" w:rsidRDefault="006A72A2" w:rsidP="006A72A2">
            <w:pPr>
              <w:jc w:val="both"/>
              <w:rPr>
                <w:b/>
              </w:rPr>
            </w:pPr>
            <w:r w:rsidRPr="00670031">
              <w:rPr>
                <w:b/>
              </w:rPr>
              <w:t>Конкретные показатели:</w:t>
            </w:r>
          </w:p>
          <w:p w14:paraId="01E6FFD2" w14:textId="77777777" w:rsidR="00671A58" w:rsidRPr="00670031" w:rsidRDefault="00671A58" w:rsidP="00671A58">
            <w:pPr>
              <w:jc w:val="both"/>
            </w:pPr>
            <w:r w:rsidRPr="00670031">
              <w:t>Участник предлагает одно конкретное значение, за исключением описания диапазонных значений, в случае применения Заказчиком в разделе IV Извещения («Техническое задание») при описании значения показателя следующих слов (знаков):</w:t>
            </w:r>
          </w:p>
          <w:p w14:paraId="15F0C76D" w14:textId="147C8E87" w:rsidR="00671A58" w:rsidRDefault="00671A58" w:rsidP="00671A58">
            <w:pPr>
              <w:jc w:val="both"/>
            </w:pPr>
            <w:r w:rsidRPr="00670031">
              <w:t>- слов «не менее», «не ниже» – Участником предоставляется значение равное или превышающее указанное;</w:t>
            </w:r>
          </w:p>
          <w:p w14:paraId="52C12A39" w14:textId="7CAF9EA7" w:rsidR="00991B71" w:rsidRPr="00991B71" w:rsidRDefault="00991B71" w:rsidP="00991B71">
            <w:pPr>
              <w:jc w:val="both"/>
            </w:pPr>
            <w:r w:rsidRPr="007B7138">
              <w:t>- слов «не более», «не выше» – Участником предоставляется значение равное или менее указанного</w:t>
            </w:r>
            <w:r w:rsidR="008F6D5F">
              <w:t>.</w:t>
            </w:r>
          </w:p>
          <w:p w14:paraId="773FA059" w14:textId="2D6AAC13" w:rsidR="00970D6D" w:rsidRPr="00670031" w:rsidRDefault="00970D6D" w:rsidP="00ED1FA0">
            <w:pPr>
              <w:jc w:val="both"/>
            </w:pPr>
            <w:r w:rsidRPr="00670031">
              <w:rPr>
                <w:b/>
              </w:rPr>
              <w:t>Общие сведения:</w:t>
            </w:r>
          </w:p>
          <w:p w14:paraId="5EF76FDD" w14:textId="77777777" w:rsidR="00970D6D" w:rsidRPr="00670031" w:rsidRDefault="00970D6D" w:rsidP="00970D6D">
            <w:pPr>
              <w:jc w:val="both"/>
            </w:pPr>
            <w:r w:rsidRPr="00670031">
              <w:t>Если характеристики товара содержатся в колонке «Значения показателей, которые не могут изменяться (неизменяемое)» – Участник не вправе изменять указанные значения.</w:t>
            </w:r>
          </w:p>
          <w:p w14:paraId="558B631A" w14:textId="77777777" w:rsidR="00970D6D" w:rsidRPr="00A30CAD" w:rsidRDefault="00970D6D" w:rsidP="00970D6D">
            <w:pPr>
              <w:jc w:val="both"/>
            </w:pPr>
            <w:r w:rsidRPr="00670031">
              <w:t>При предоставлении Участниками конкретных значений показателей необходимо исключить употребление слов и словосочетаний: «или», «либо», «и (или)», «должен быть/иметь», «должна быть/иметь», «должны быть/иметь», «может</w:t>
            </w:r>
            <w:r w:rsidRPr="00A30CAD">
              <w:t>», «в основном», «и другое», «в пределах», «ориентировочно», «не более», «не менее», «не ранее», «не хуже», «не выше», «не ниже», «до» (за исключением диапазонных значений), «от» (за исключением диапазонных значений), «более», «менее», «выше», «ниже», «возможно» за исключением случаев, когда рядом с установленным показателем заказчиком указано «значение является неизменным» или характеристика товара указана в колонке «Значения показателей, которые не могут изменяться (неизменяемое)».</w:t>
            </w:r>
          </w:p>
          <w:p w14:paraId="5F65B2E9" w14:textId="77777777" w:rsidR="00970D6D" w:rsidRPr="00A30CAD" w:rsidRDefault="00970D6D" w:rsidP="00970D6D">
            <w:pPr>
              <w:jc w:val="both"/>
              <w:rPr>
                <w:color w:val="000000" w:themeColor="text1"/>
              </w:rPr>
            </w:pPr>
            <w:r w:rsidRPr="00A30CAD">
              <w:rPr>
                <w:color w:val="000000" w:themeColor="text1"/>
              </w:rPr>
              <w:t>При использовании Заказчиком в разделе I</w:t>
            </w:r>
            <w:r w:rsidRPr="00A30CAD">
              <w:rPr>
                <w:color w:val="000000" w:themeColor="text1"/>
                <w:lang w:val="en-US"/>
              </w:rPr>
              <w:t>V</w:t>
            </w:r>
            <w:r w:rsidRPr="00A30CAD">
              <w:rPr>
                <w:color w:val="000000" w:themeColor="text1"/>
              </w:rPr>
              <w:t xml:space="preserve"> Извещения («Техническое задание») вышеуказанных терминов участник предлагает цифровое значение.</w:t>
            </w:r>
          </w:p>
          <w:p w14:paraId="710170A4" w14:textId="5B8D8602" w:rsidR="00147E7E" w:rsidRPr="00A30CAD" w:rsidRDefault="00970D6D" w:rsidP="00970D6D">
            <w:pPr>
              <w:jc w:val="both"/>
            </w:pPr>
            <w:r w:rsidRPr="00A30CAD">
              <w:rPr>
                <w:color w:val="000000" w:themeColor="text1"/>
              </w:rPr>
              <w:t>Несоблюдение указанных требований является основанием для принятия Комиссией по закупкам решения о признании заявки не соответствующей требованиям Извещения.</w:t>
            </w:r>
          </w:p>
        </w:tc>
      </w:tr>
      <w:tr w:rsidR="00F12776" w:rsidRPr="00A30CAD" w14:paraId="6987C9AB" w14:textId="77777777" w:rsidTr="006F10CF">
        <w:tc>
          <w:tcPr>
            <w:tcW w:w="597" w:type="dxa"/>
            <w:tcBorders>
              <w:top w:val="single" w:sz="4" w:space="0" w:color="auto"/>
              <w:left w:val="single" w:sz="4" w:space="0" w:color="auto"/>
              <w:bottom w:val="single" w:sz="4" w:space="0" w:color="auto"/>
              <w:right w:val="single" w:sz="4" w:space="0" w:color="auto"/>
            </w:tcBorders>
          </w:tcPr>
          <w:p w14:paraId="62AB4179" w14:textId="38D11D34" w:rsidR="00147E7E" w:rsidRPr="00A30CAD" w:rsidRDefault="00147E7E" w:rsidP="00053577">
            <w:pPr>
              <w:pStyle w:val="ab"/>
              <w:numPr>
                <w:ilvl w:val="0"/>
                <w:numId w:val="10"/>
              </w:numPr>
              <w:ind w:left="0" w:firstLine="0"/>
            </w:pPr>
            <w:bookmarkStart w:id="33" w:name="_Ref368316022"/>
          </w:p>
        </w:tc>
        <w:bookmarkEnd w:id="33"/>
        <w:tc>
          <w:tcPr>
            <w:tcW w:w="2835" w:type="dxa"/>
            <w:tcBorders>
              <w:top w:val="single" w:sz="4" w:space="0" w:color="auto"/>
              <w:left w:val="single" w:sz="4" w:space="0" w:color="auto"/>
              <w:bottom w:val="single" w:sz="4" w:space="0" w:color="auto"/>
              <w:right w:val="single" w:sz="4" w:space="0" w:color="auto"/>
            </w:tcBorders>
          </w:tcPr>
          <w:p w14:paraId="6A021D7E" w14:textId="77777777" w:rsidR="00147E7E" w:rsidRPr="00A30CAD" w:rsidRDefault="00147E7E" w:rsidP="006F10CF">
            <w:r w:rsidRPr="00A30CAD">
              <w:t xml:space="preserve">Требование к описанию Участниками поставляемого товара, который является предметом договора, его функциональных </w:t>
            </w:r>
            <w:r w:rsidRPr="00A30CAD">
              <w:lastRenderedPageBreak/>
              <w:t>характеристик (потребительских свойств), его количественных и качественных характеристик, требования к описанию Участником выполняемой работы, оказываемой услуги, которые являются предметом договора, их количественных и качественных характеристик</w:t>
            </w:r>
          </w:p>
          <w:p w14:paraId="6264741B" w14:textId="77777777" w:rsidR="003324A6" w:rsidRPr="00A30CAD" w:rsidRDefault="003324A6" w:rsidP="006F10CF"/>
          <w:p w14:paraId="5EFBB7E4" w14:textId="1EEC1814" w:rsidR="003324A6" w:rsidRPr="00A30CAD" w:rsidRDefault="003324A6" w:rsidP="006F10CF"/>
        </w:tc>
        <w:tc>
          <w:tcPr>
            <w:tcW w:w="7511" w:type="dxa"/>
            <w:tcBorders>
              <w:top w:val="single" w:sz="4" w:space="0" w:color="auto"/>
              <w:left w:val="single" w:sz="4" w:space="0" w:color="auto"/>
              <w:bottom w:val="single" w:sz="4" w:space="0" w:color="auto"/>
              <w:right w:val="single" w:sz="4" w:space="0" w:color="auto"/>
            </w:tcBorders>
          </w:tcPr>
          <w:p w14:paraId="79CA861C" w14:textId="77777777" w:rsidR="00147E7E" w:rsidRPr="00A30CAD" w:rsidRDefault="00147E7E" w:rsidP="00FC5E7A">
            <w:pPr>
              <w:ind w:firstLine="567"/>
              <w:jc w:val="both"/>
            </w:pPr>
            <w:r w:rsidRPr="00A30CAD">
              <w:lastRenderedPageBreak/>
              <w:t>Описание осуществляется в соответствии с</w:t>
            </w:r>
            <w:r w:rsidR="00FC5E7A" w:rsidRPr="00A30CAD">
              <w:t xml:space="preserve"> требованиями раздела I</w:t>
            </w:r>
            <w:r w:rsidR="00FC5E7A" w:rsidRPr="00A30CAD">
              <w:rPr>
                <w:lang w:val="en-US"/>
              </w:rPr>
              <w:t>V</w:t>
            </w:r>
            <w:r w:rsidR="00FC5E7A" w:rsidRPr="00A30CAD">
              <w:t xml:space="preserve"> Извещения («Техническое задание») по рекомендуемой</w:t>
            </w:r>
            <w:r w:rsidRPr="00A30CAD">
              <w:t xml:space="preserve"> </w:t>
            </w:r>
            <w:hyperlink w:anchor="_ФОРМА_3._ТЕХНИКО-КОММЕРЧЕСКОЕ" w:history="1">
              <w:r w:rsidR="00FC5E7A" w:rsidRPr="00A30CAD">
                <w:rPr>
                  <w:rStyle w:val="a7"/>
                  <w:color w:val="auto"/>
                </w:rPr>
                <w:t>форме</w:t>
              </w:r>
              <w:r w:rsidRPr="00A30CAD">
                <w:rPr>
                  <w:rStyle w:val="a7"/>
                  <w:color w:val="auto"/>
                </w:rPr>
                <w:t xml:space="preserve"> 3</w:t>
              </w:r>
            </w:hyperlink>
            <w:r w:rsidRPr="00A30CAD">
              <w:t xml:space="preserve"> раздела </w:t>
            </w:r>
            <w:r w:rsidRPr="00A30CAD">
              <w:rPr>
                <w:lang w:val="en-US"/>
              </w:rPr>
              <w:t>III</w:t>
            </w:r>
            <w:r w:rsidRPr="00A30CAD">
              <w:t xml:space="preserve"> «ФОРМЫ ДЛЯ ЗАПОЛНЕНИЯ УЧАСТНИКАМИ»</w:t>
            </w:r>
          </w:p>
        </w:tc>
      </w:tr>
      <w:tr w:rsidR="00F12776" w:rsidRPr="00A30CAD" w14:paraId="310008BD" w14:textId="77777777" w:rsidTr="006F10CF">
        <w:tc>
          <w:tcPr>
            <w:tcW w:w="597" w:type="dxa"/>
            <w:tcBorders>
              <w:top w:val="single" w:sz="4" w:space="0" w:color="auto"/>
              <w:left w:val="single" w:sz="4" w:space="0" w:color="auto"/>
              <w:bottom w:val="single" w:sz="4" w:space="0" w:color="auto"/>
              <w:right w:val="single" w:sz="4" w:space="0" w:color="auto"/>
            </w:tcBorders>
          </w:tcPr>
          <w:p w14:paraId="19509BBC" w14:textId="77777777" w:rsidR="00147E7E" w:rsidRPr="00A30CAD" w:rsidRDefault="00147E7E" w:rsidP="00053577">
            <w:pPr>
              <w:pStyle w:val="ab"/>
              <w:numPr>
                <w:ilvl w:val="0"/>
                <w:numId w:val="10"/>
              </w:numPr>
              <w:ind w:left="0" w:firstLine="0"/>
            </w:pPr>
          </w:p>
        </w:tc>
        <w:tc>
          <w:tcPr>
            <w:tcW w:w="2835" w:type="dxa"/>
            <w:tcBorders>
              <w:top w:val="single" w:sz="4" w:space="0" w:color="auto"/>
              <w:left w:val="single" w:sz="4" w:space="0" w:color="auto"/>
              <w:bottom w:val="single" w:sz="4" w:space="0" w:color="auto"/>
              <w:right w:val="single" w:sz="4" w:space="0" w:color="auto"/>
            </w:tcBorders>
          </w:tcPr>
          <w:p w14:paraId="44734361" w14:textId="77777777" w:rsidR="00147E7E" w:rsidRPr="00A30CAD" w:rsidRDefault="00147E7E" w:rsidP="006F10CF">
            <w:r w:rsidRPr="00A30CAD">
              <w:t>Требования к содержанию, форме, оформлению и составу Заявки</w:t>
            </w:r>
          </w:p>
        </w:tc>
        <w:tc>
          <w:tcPr>
            <w:tcW w:w="7511" w:type="dxa"/>
            <w:tcBorders>
              <w:top w:val="single" w:sz="4" w:space="0" w:color="auto"/>
              <w:left w:val="single" w:sz="4" w:space="0" w:color="auto"/>
              <w:bottom w:val="single" w:sz="4" w:space="0" w:color="auto"/>
              <w:right w:val="single" w:sz="4" w:space="0" w:color="auto"/>
            </w:tcBorders>
          </w:tcPr>
          <w:p w14:paraId="14ECB00A" w14:textId="302941EA" w:rsidR="000702D2" w:rsidRPr="00A30CAD" w:rsidRDefault="000702D2" w:rsidP="000702D2">
            <w:pPr>
              <w:pStyle w:val="ab"/>
              <w:ind w:left="0" w:firstLine="459"/>
              <w:jc w:val="both"/>
            </w:pPr>
            <w:r w:rsidRPr="00A30CAD">
              <w:t xml:space="preserve">1. К заявке должен прилагаться полный комплект документов согласно перечню, определенному пунктом 26 раздела II «Информационная карта» </w:t>
            </w:r>
            <w:r w:rsidR="003E6129" w:rsidRPr="00A30CAD">
              <w:t>Извещения</w:t>
            </w:r>
            <w:r w:rsidRPr="00A30CAD">
              <w:t>, содержание которых соо</w:t>
            </w:r>
            <w:r w:rsidR="008D3854" w:rsidRPr="00A30CAD">
              <w:t>тветствует требованиям настоящего Извещения</w:t>
            </w:r>
            <w:r w:rsidRPr="00A30CAD">
              <w:t>.</w:t>
            </w:r>
          </w:p>
          <w:p w14:paraId="572A3444" w14:textId="77777777" w:rsidR="00147E7E" w:rsidRPr="00A30CAD" w:rsidRDefault="000702D2" w:rsidP="006F10CF">
            <w:pPr>
              <w:ind w:firstLine="459"/>
              <w:jc w:val="both"/>
            </w:pPr>
            <w:r w:rsidRPr="00A30CAD">
              <w:t>2</w:t>
            </w:r>
            <w:r w:rsidR="00147E7E" w:rsidRPr="00A30CAD">
              <w:t>. Заявка и документы, входящие в состав Заявки, должны быть составлены на русском языке. Если Заявка и/или какой-либо другой документ, входящий в состав Заявки, составлен не на русском языке, к Заявке должны быть приложены их надлежащим образом заверенные переводы на русский язык. Если Участник является иностранным юридическим лицом или индивидуальным предпринимателем, то документы, составленные на иностранном языке, должны содержать апостиль (или сведения об их легализации), а также нотариально заверенный перевод на русский язык.</w:t>
            </w:r>
          </w:p>
          <w:p w14:paraId="0923FD3B" w14:textId="77777777" w:rsidR="00147E7E" w:rsidRPr="00A30CAD" w:rsidRDefault="000702D2" w:rsidP="006F10CF">
            <w:pPr>
              <w:ind w:firstLine="459"/>
              <w:jc w:val="both"/>
            </w:pPr>
            <w:r w:rsidRPr="00A30CAD">
              <w:t>3</w:t>
            </w:r>
            <w:r w:rsidR="00147E7E" w:rsidRPr="00A30CAD">
              <w:t xml:space="preserve">. Все суммы денежных средств в Заявке должны быть выражены в валюте, установленной в пункте 22 </w:t>
            </w:r>
            <w:hyperlink w:anchor="_2.1._Общие_сведения" w:history="1">
              <w:r w:rsidR="00147E7E" w:rsidRPr="00A30CAD">
                <w:t>раздела II «Информационная карта»</w:t>
              </w:r>
            </w:hyperlink>
            <w:r w:rsidR="00147E7E" w:rsidRPr="00A30CAD">
              <w:t xml:space="preserve"> Извещения. 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пункте 22</w:t>
            </w:r>
            <w:r w:rsidR="000A6784" w:rsidRPr="00A30CAD">
              <w:t xml:space="preserve"> </w:t>
            </w:r>
            <w:hyperlink w:anchor="_2.1._Общие_сведения" w:history="1">
              <w:r w:rsidR="00147E7E" w:rsidRPr="00A30CAD">
                <w:t>раздела II «Информационная карта»</w:t>
              </w:r>
            </w:hyperlink>
            <w:r w:rsidR="00147E7E" w:rsidRPr="00A30CAD">
              <w:t xml:space="preserve"> Извещения, исходя из Официального курса валюты, установленного Центральным банком Российской Федерации, с указанием такового курса и даты его установления.</w:t>
            </w:r>
          </w:p>
          <w:p w14:paraId="44B682D2" w14:textId="77777777" w:rsidR="00147E7E" w:rsidRPr="00A30CAD" w:rsidRDefault="000702D2" w:rsidP="006F10CF">
            <w:pPr>
              <w:pStyle w:val="ab"/>
              <w:ind w:left="0" w:firstLine="459"/>
              <w:jc w:val="both"/>
            </w:pPr>
            <w:r w:rsidRPr="00A30CAD">
              <w:t>4</w:t>
            </w:r>
            <w:r w:rsidR="00147E7E" w:rsidRPr="00A30CAD">
              <w:t>. Заявка и документы, входящие в состав Заявки, предоставляются в форматах, *doc., *docx., *xls., *xlsx., *ppt., и т.д. в отсканированном виде в формате *pdf., обеспечивающем сохранение всех аутентичных признаков подлинности (качество - не менее 200 точек на дюйм, если иное не следует из условий настоящего Извещения и Регламента работы Электронной площадки, графической подписи лица, печати (при наличии));</w:t>
            </w:r>
          </w:p>
          <w:p w14:paraId="28C58995" w14:textId="0AAADCEF" w:rsidR="00147E7E" w:rsidRPr="00A30CAD" w:rsidRDefault="000702D2" w:rsidP="006F10CF">
            <w:pPr>
              <w:pStyle w:val="ab"/>
              <w:ind w:left="0" w:firstLine="459"/>
              <w:jc w:val="both"/>
            </w:pPr>
            <w:r w:rsidRPr="00A30CAD">
              <w:t>5</w:t>
            </w:r>
            <w:r w:rsidR="00147E7E" w:rsidRPr="00A30CAD">
              <w:t>. Каждый отдельный документ должен быть включён в состав Заявки в виде отдельного файла. Наименование файлов должно позволять идентифицировать документ (</w:t>
            </w:r>
            <w:r w:rsidR="00405EE0" w:rsidRPr="00A30CAD">
              <w:t>например</w:t>
            </w:r>
            <w:r w:rsidR="00147E7E" w:rsidRPr="00A30CAD">
              <w:t xml:space="preserve">: Заявка на участие </w:t>
            </w:r>
            <w:r w:rsidR="00147E7E" w:rsidRPr="00A30CAD">
              <w:lastRenderedPageBreak/>
              <w:t>в закупке от 01012018.pdf);</w:t>
            </w:r>
          </w:p>
          <w:p w14:paraId="3D3BE40F" w14:textId="77777777" w:rsidR="00147E7E" w:rsidRPr="00A30CAD" w:rsidRDefault="000702D2" w:rsidP="006F10CF">
            <w:pPr>
              <w:pStyle w:val="ab"/>
              <w:ind w:left="0" w:firstLine="459"/>
              <w:jc w:val="both"/>
            </w:pPr>
            <w:r w:rsidRPr="00A30CAD">
              <w:t>6</w:t>
            </w:r>
            <w:r w:rsidR="00147E7E" w:rsidRPr="00A30CAD">
              <w:t>. Каждый файл Заявки либо папка-архив файлов подписывается Электронной подписью Участника или уполномоченного представителя Участника, если Участником является физическое лицо или индивидуальный предприниматель, либо подписывается уполномоченным представителем Участника в соответствии с законодательством Российской Федерации, требованиями Извещения о закупке и Регламентом работы Электронной площадки.</w:t>
            </w:r>
          </w:p>
          <w:p w14:paraId="3DA8DF80" w14:textId="77777777" w:rsidR="00147E7E" w:rsidRPr="00A30CAD" w:rsidRDefault="000702D2" w:rsidP="006F10CF">
            <w:pPr>
              <w:pStyle w:val="ab"/>
              <w:ind w:left="0" w:firstLine="459"/>
              <w:jc w:val="both"/>
            </w:pPr>
            <w:r w:rsidRPr="00A30CAD">
              <w:rPr>
                <w:bCs/>
              </w:rPr>
              <w:t>7</w:t>
            </w:r>
            <w:r w:rsidR="00147E7E" w:rsidRPr="00A30CAD">
              <w:rPr>
                <w:bCs/>
              </w:rPr>
              <w:t>. Все сведения и документы, включенные Участником в состав Заявки, должны быть поданы от имени Участника, а также быть подлинными и достоверными</w:t>
            </w:r>
            <w:r w:rsidR="00147E7E" w:rsidRPr="00A30CAD">
              <w:t xml:space="preserve">. Документы, входящие в состав Заявки, должны быть надлежащим образом составлены и оформлены, соответствовать требованиям действующего законодательства Российской Федерации, </w:t>
            </w:r>
            <w:r w:rsidR="00147E7E" w:rsidRPr="00A30CAD">
              <w:rPr>
                <w:rFonts w:eastAsiaTheme="majorEastAsia"/>
              </w:rPr>
              <w:t>Положения о закупк</w:t>
            </w:r>
            <w:r w:rsidR="00147E7E" w:rsidRPr="00A30CAD">
              <w:t>е и настоящего Извещения.</w:t>
            </w:r>
          </w:p>
          <w:p w14:paraId="1293195B" w14:textId="77777777" w:rsidR="00147E7E" w:rsidRPr="00A30CAD" w:rsidRDefault="000702D2" w:rsidP="006F10CF">
            <w:pPr>
              <w:pStyle w:val="ab"/>
              <w:ind w:left="0" w:firstLine="459"/>
              <w:jc w:val="both"/>
            </w:pPr>
            <w:r w:rsidRPr="00A30CAD">
              <w:t>8</w:t>
            </w:r>
            <w:r w:rsidR="00147E7E" w:rsidRPr="00A30CAD">
              <w:t>. В отношении каждого лота Участник вправе подать только одну Заявку. В случае установления факта подачи одним Участником двух и более Заявок в отношении одного лота при условии, что поданные ранее Заявки этим Участником не отозваны, все Заявки такого Участника не рассматриваются и возвращаются такому Участнику.</w:t>
            </w:r>
          </w:p>
          <w:p w14:paraId="30406218" w14:textId="77777777" w:rsidR="00147E7E" w:rsidRPr="00A30CAD" w:rsidRDefault="00147E7E" w:rsidP="006F10CF">
            <w:pPr>
              <w:pStyle w:val="ab"/>
              <w:ind w:left="0" w:firstLine="459"/>
              <w:jc w:val="both"/>
            </w:pPr>
            <w:r w:rsidRPr="00A30CAD">
              <w:t>Прочие правила подготовки и подачи Заявки через Электронную площадку определяются Регламентом работы данной Электронной площадки.</w:t>
            </w:r>
          </w:p>
        </w:tc>
      </w:tr>
      <w:tr w:rsidR="00F12776" w:rsidRPr="00A30CAD" w14:paraId="665ADD2A" w14:textId="77777777" w:rsidTr="006F10CF">
        <w:tc>
          <w:tcPr>
            <w:tcW w:w="597" w:type="dxa"/>
            <w:tcBorders>
              <w:top w:val="single" w:sz="4" w:space="0" w:color="auto"/>
              <w:left w:val="single" w:sz="4" w:space="0" w:color="auto"/>
              <w:bottom w:val="single" w:sz="4" w:space="0" w:color="auto"/>
              <w:right w:val="single" w:sz="4" w:space="0" w:color="auto"/>
            </w:tcBorders>
          </w:tcPr>
          <w:p w14:paraId="695C0237" w14:textId="77777777" w:rsidR="00147E7E" w:rsidRPr="00A30CAD" w:rsidRDefault="00147E7E" w:rsidP="00053577">
            <w:pPr>
              <w:pStyle w:val="ab"/>
              <w:numPr>
                <w:ilvl w:val="0"/>
                <w:numId w:val="10"/>
              </w:numPr>
              <w:ind w:left="0" w:firstLine="0"/>
            </w:pPr>
          </w:p>
        </w:tc>
        <w:tc>
          <w:tcPr>
            <w:tcW w:w="2835" w:type="dxa"/>
            <w:tcBorders>
              <w:top w:val="single" w:sz="4" w:space="0" w:color="auto"/>
              <w:left w:val="single" w:sz="4" w:space="0" w:color="auto"/>
              <w:bottom w:val="single" w:sz="4" w:space="0" w:color="auto"/>
              <w:right w:val="single" w:sz="4" w:space="0" w:color="auto"/>
            </w:tcBorders>
          </w:tcPr>
          <w:p w14:paraId="09CDE3BB" w14:textId="77777777" w:rsidR="00147E7E" w:rsidRPr="00A30CAD" w:rsidRDefault="00147E7E" w:rsidP="00DA3953">
            <w:pPr>
              <w:shd w:val="clear" w:color="auto" w:fill="FFFFFF"/>
              <w:spacing w:before="149" w:line="269" w:lineRule="exact"/>
            </w:pPr>
            <w:r w:rsidRPr="00A30CAD">
              <w:t>Порядок рассмотрения Заявок на участие в запросе котировок в электронной форме</w:t>
            </w:r>
          </w:p>
          <w:p w14:paraId="3AA6380D" w14:textId="77777777" w:rsidR="00147E7E" w:rsidRPr="00A30CAD" w:rsidRDefault="00147E7E" w:rsidP="00DA3953">
            <w:pPr>
              <w:jc w:val="both"/>
            </w:pPr>
          </w:p>
        </w:tc>
        <w:tc>
          <w:tcPr>
            <w:tcW w:w="7511" w:type="dxa"/>
            <w:tcBorders>
              <w:top w:val="single" w:sz="4" w:space="0" w:color="auto"/>
              <w:left w:val="single" w:sz="4" w:space="0" w:color="auto"/>
              <w:bottom w:val="single" w:sz="4" w:space="0" w:color="auto"/>
              <w:right w:val="single" w:sz="4" w:space="0" w:color="auto"/>
            </w:tcBorders>
          </w:tcPr>
          <w:p w14:paraId="15C130A1" w14:textId="77777777" w:rsidR="00147E7E" w:rsidRPr="00A30CAD" w:rsidRDefault="00147E7E" w:rsidP="00DA3953">
            <w:pPr>
              <w:shd w:val="clear" w:color="auto" w:fill="FFFFFF"/>
              <w:spacing w:line="274" w:lineRule="exact"/>
              <w:ind w:left="96" w:firstLine="490"/>
              <w:jc w:val="both"/>
            </w:pPr>
            <w:r w:rsidRPr="00A30CAD">
              <w:t xml:space="preserve">Комиссия по закупкам в срок, указанный в пункте 10 </w:t>
            </w:r>
            <w:r w:rsidRPr="00A30CAD">
              <w:rPr>
                <w:spacing w:val="-1"/>
              </w:rPr>
              <w:t xml:space="preserve">раздела </w:t>
            </w:r>
            <w:r w:rsidRPr="00A30CAD">
              <w:rPr>
                <w:spacing w:val="-1"/>
                <w:lang w:val="en-US"/>
              </w:rPr>
              <w:t>II</w:t>
            </w:r>
            <w:r w:rsidRPr="00A30CAD">
              <w:rPr>
                <w:spacing w:val="-1"/>
              </w:rPr>
              <w:t xml:space="preserve"> «Информационная карта» Извещения, осуществляет рассмотрение поданных Участниками Заявок на предмет их соответствия требованиям настоящего Извещения, и определяет переч</w:t>
            </w:r>
            <w:r w:rsidR="007E4CAD" w:rsidRPr="00A30CAD">
              <w:rPr>
                <w:spacing w:val="-1"/>
              </w:rPr>
              <w:t>ен</w:t>
            </w:r>
            <w:r w:rsidRPr="00A30CAD">
              <w:rPr>
                <w:spacing w:val="-1"/>
              </w:rPr>
              <w:t>ь Участников, которые признаются Участниками запроса котировок в электронной форме.</w:t>
            </w:r>
          </w:p>
          <w:p w14:paraId="2F73452A" w14:textId="77777777" w:rsidR="00147E7E" w:rsidRPr="00A30CAD" w:rsidRDefault="000A6784" w:rsidP="00DA3953">
            <w:pPr>
              <w:shd w:val="clear" w:color="auto" w:fill="FFFFFF"/>
              <w:spacing w:line="274" w:lineRule="exact"/>
              <w:ind w:left="96" w:firstLine="490"/>
              <w:jc w:val="both"/>
            </w:pPr>
            <w:r w:rsidRPr="00A30CAD">
              <w:t>Заявка и Участник</w:t>
            </w:r>
            <w:r w:rsidR="00147E7E" w:rsidRPr="00A30CAD">
              <w:t xml:space="preserve"> признаются Комиссией по закупкам соответствующими Извещению о закупке, если Заявка и Участник соответствуют   всем   требованиям, установленным   Извещением   о закупке.</w:t>
            </w:r>
          </w:p>
          <w:p w14:paraId="74312A55" w14:textId="77777777" w:rsidR="00147E7E" w:rsidRPr="00A30CAD" w:rsidRDefault="00147E7E" w:rsidP="00DA3953">
            <w:pPr>
              <w:pStyle w:val="ab"/>
              <w:ind w:left="0" w:firstLine="595"/>
              <w:contextualSpacing w:val="0"/>
              <w:jc w:val="both"/>
            </w:pPr>
            <w:r w:rsidRPr="00A30CAD">
              <w:t>По результатам рассмотрения заявки Участник не допускается к дальнейшему Участию в запросе котировок в электронной форме, в том числе в следующих случаях:</w:t>
            </w:r>
          </w:p>
          <w:p w14:paraId="1D31E30F" w14:textId="4D5E8B7F" w:rsidR="00147E7E" w:rsidRPr="00A30CAD" w:rsidRDefault="00147E7E" w:rsidP="00053577">
            <w:pPr>
              <w:pStyle w:val="ab"/>
              <w:numPr>
                <w:ilvl w:val="0"/>
                <w:numId w:val="8"/>
              </w:numPr>
              <w:ind w:left="0" w:firstLine="595"/>
              <w:contextualSpacing w:val="0"/>
              <w:jc w:val="both"/>
            </w:pPr>
            <w:r w:rsidRPr="00A30CAD">
              <w:t xml:space="preserve">Несоответствия Участника требованиям, установленным пунктом 16 раздела </w:t>
            </w:r>
            <w:r w:rsidRPr="00A30CAD">
              <w:rPr>
                <w:lang w:val="en-US"/>
              </w:rPr>
              <w:t>II</w:t>
            </w:r>
            <w:r w:rsidRPr="00A30CAD">
              <w:t xml:space="preserve"> настоящего Извещения;</w:t>
            </w:r>
          </w:p>
          <w:p w14:paraId="1DE08ABF" w14:textId="77777777" w:rsidR="00147E7E" w:rsidRPr="00A30CAD" w:rsidRDefault="00147E7E" w:rsidP="00053577">
            <w:pPr>
              <w:pStyle w:val="ab"/>
              <w:numPr>
                <w:ilvl w:val="0"/>
                <w:numId w:val="8"/>
              </w:numPr>
              <w:ind w:left="0" w:firstLine="595"/>
              <w:contextualSpacing w:val="0"/>
              <w:jc w:val="both"/>
            </w:pPr>
            <w:r w:rsidRPr="00A30CAD">
              <w:t>Непредоставления требуемых согласно настоящему Извещению документов (копий документов), либо наличия в таких документах (копиях документов) недостоверных сведений об Участнике или о предлагаемых товарах, работах, услугах;</w:t>
            </w:r>
          </w:p>
          <w:p w14:paraId="4A378220" w14:textId="7E35A1FC" w:rsidR="00147E7E" w:rsidRPr="00A30CAD" w:rsidRDefault="00147E7E" w:rsidP="00053577">
            <w:pPr>
              <w:pStyle w:val="ab"/>
              <w:numPr>
                <w:ilvl w:val="0"/>
                <w:numId w:val="8"/>
              </w:numPr>
              <w:ind w:left="0" w:firstLine="595"/>
              <w:contextualSpacing w:val="0"/>
              <w:jc w:val="both"/>
            </w:pPr>
            <w:r w:rsidRPr="00A30CAD">
              <w:t xml:space="preserve">Несоответствия заявки </w:t>
            </w:r>
            <w:r w:rsidR="00492635" w:rsidRPr="00A30CAD">
              <w:t xml:space="preserve">на участие в закупке по составу, содержанию и оформлению, в том числе </w:t>
            </w:r>
            <w:r w:rsidR="00C428B0" w:rsidRPr="00A30CAD">
              <w:t>представленного</w:t>
            </w:r>
            <w:r w:rsidR="00492635" w:rsidRPr="00A30CAD">
              <w:t xml:space="preserve"> технико-коммерческого предложения </w:t>
            </w:r>
            <w:r w:rsidRPr="00A30CAD">
              <w:t>Участника</w:t>
            </w:r>
            <w:r w:rsidR="00492635" w:rsidRPr="00A30CAD">
              <w:t xml:space="preserve"> </w:t>
            </w:r>
            <w:r w:rsidRPr="00A30CAD">
              <w:t>требованиям настоящего Извещения;</w:t>
            </w:r>
          </w:p>
          <w:p w14:paraId="27CFA734" w14:textId="77777777" w:rsidR="00D05D4C" w:rsidRPr="00A30CAD" w:rsidRDefault="00147E7E" w:rsidP="000E0DF8">
            <w:pPr>
              <w:pStyle w:val="ab"/>
              <w:numPr>
                <w:ilvl w:val="0"/>
                <w:numId w:val="8"/>
              </w:numPr>
              <w:shd w:val="clear" w:color="auto" w:fill="FFFFFF"/>
              <w:spacing w:line="274" w:lineRule="exact"/>
              <w:ind w:left="82" w:right="10" w:firstLine="494"/>
              <w:contextualSpacing w:val="0"/>
              <w:jc w:val="both"/>
            </w:pPr>
            <w:r w:rsidRPr="00A30CAD">
              <w:t>Предложенная участником цена товаров, работ, услуг превышает начальную (максимальную) цену, указанную в настоящем Извещении</w:t>
            </w:r>
            <w:r w:rsidR="00D05D4C" w:rsidRPr="00A30CAD">
              <w:rPr>
                <w:lang w:val="en-US"/>
              </w:rPr>
              <w:t>;</w:t>
            </w:r>
          </w:p>
          <w:p w14:paraId="4D38AE0A" w14:textId="6A944EAF" w:rsidR="00147E7E" w:rsidRPr="00A30CAD" w:rsidRDefault="00D05D4C" w:rsidP="000E0DF8">
            <w:pPr>
              <w:pStyle w:val="ab"/>
              <w:numPr>
                <w:ilvl w:val="0"/>
                <w:numId w:val="8"/>
              </w:numPr>
              <w:shd w:val="clear" w:color="auto" w:fill="FFFFFF"/>
              <w:spacing w:line="274" w:lineRule="exact"/>
              <w:ind w:left="82" w:right="10" w:firstLine="494"/>
              <w:contextualSpacing w:val="0"/>
              <w:jc w:val="both"/>
            </w:pPr>
            <w:r w:rsidRPr="00A30CAD">
              <w:lastRenderedPageBreak/>
              <w:t>Товары</w:t>
            </w:r>
            <w:r w:rsidR="00147E7E" w:rsidRPr="00A30CAD">
              <w:t>, работы, услуги</w:t>
            </w:r>
            <w:r w:rsidR="00C428B0" w:rsidRPr="00A30CAD">
              <w:t>,</w:t>
            </w:r>
            <w:r w:rsidR="00283952" w:rsidRPr="00A30CAD">
              <w:t xml:space="preserve"> указанные в заявке,</w:t>
            </w:r>
            <w:r w:rsidR="00147E7E" w:rsidRPr="00A30CAD">
              <w:t xml:space="preserve"> не соответствуют требованиям, </w:t>
            </w:r>
            <w:r w:rsidR="00147E7E" w:rsidRPr="00A30CAD">
              <w:rPr>
                <w:spacing w:val="-1"/>
              </w:rPr>
              <w:t>установленным настоящим Извещением</w:t>
            </w:r>
            <w:r w:rsidR="00283952" w:rsidRPr="00A30CAD">
              <w:rPr>
                <w:spacing w:val="-1"/>
              </w:rPr>
              <w:t>;</w:t>
            </w:r>
          </w:p>
          <w:p w14:paraId="25C53DB3" w14:textId="7042D14B" w:rsidR="00283952" w:rsidRPr="00A30CAD" w:rsidRDefault="00283952" w:rsidP="000E0DF8">
            <w:pPr>
              <w:pStyle w:val="ab"/>
              <w:numPr>
                <w:ilvl w:val="0"/>
                <w:numId w:val="8"/>
              </w:numPr>
              <w:shd w:val="clear" w:color="auto" w:fill="FFFFFF"/>
              <w:spacing w:line="274" w:lineRule="exact"/>
              <w:ind w:left="82" w:right="10" w:firstLine="494"/>
              <w:contextualSpacing w:val="0"/>
              <w:jc w:val="both"/>
            </w:pPr>
            <w:r w:rsidRPr="00A30CAD">
              <w:rPr>
                <w:spacing w:val="-1"/>
              </w:rPr>
              <w:t xml:space="preserve">Несоответствия размера, формы, условий или порядка предоставления обеспечения заявки (при наличии такого условия в п.19 Раздела </w:t>
            </w:r>
            <w:r w:rsidRPr="00A30CAD">
              <w:rPr>
                <w:spacing w:val="-1"/>
                <w:lang w:val="en-US"/>
              </w:rPr>
              <w:t>II</w:t>
            </w:r>
            <w:r w:rsidRPr="00A30CAD">
              <w:rPr>
                <w:spacing w:val="-1"/>
              </w:rPr>
              <w:t xml:space="preserve"> настоящего извещения).</w:t>
            </w:r>
          </w:p>
          <w:p w14:paraId="12799FCF" w14:textId="77777777" w:rsidR="00147E7E" w:rsidRPr="00A30CAD" w:rsidRDefault="00147E7E" w:rsidP="00DA3953">
            <w:pPr>
              <w:shd w:val="clear" w:color="auto" w:fill="FFFFFF"/>
              <w:spacing w:before="10" w:line="274" w:lineRule="exact"/>
              <w:ind w:left="29" w:right="53" w:firstLine="490"/>
              <w:jc w:val="both"/>
            </w:pPr>
            <w:r w:rsidRPr="00A30CAD">
              <w:rPr>
                <w:spacing w:val="-1"/>
              </w:rPr>
              <w:t xml:space="preserve">Заказчик отстраняет Участника от участия в запросе </w:t>
            </w:r>
            <w:r w:rsidRPr="00A30CAD">
              <w:t>котировок в электронной форме в любой момент до заключения договора, если обнаружит, что такой Участник не представил или представил заведомо недостоверную и (или) неполную, и (или) противоречивую информацию о соответствии требованиям к Участнику, установленным в настоящем Извещении или Участник не представил или представил заведомо недостоверную, и (или) неполную, и (или) противоречивую информацию о соответствии предлагаемого им товара, работы, услуги, требованиям, установленным в настоящем Извещении о закупке.</w:t>
            </w:r>
          </w:p>
          <w:p w14:paraId="5EF48A6F" w14:textId="77777777" w:rsidR="00147E7E" w:rsidRPr="00A30CAD" w:rsidRDefault="00147E7E" w:rsidP="00DA3953">
            <w:pPr>
              <w:shd w:val="clear" w:color="auto" w:fill="FFFFFF"/>
              <w:spacing w:before="14" w:line="274" w:lineRule="exact"/>
              <w:ind w:left="10" w:right="72" w:firstLine="494"/>
              <w:jc w:val="both"/>
            </w:pPr>
            <w:r w:rsidRPr="00A30CAD">
              <w:t>Заказчик вправе перепроверить соответствие Участников требованиям, установленным настоящим Извещением на любом этапе проведения запроса котировок в электронной форме. При выявлении факта несоответствия Участника, Победителя такой Участник или Победитель отстраняется от дальнейшего участия в запросе котировок в электронной форме на любом этапе проведения, включая этап заключения договора.</w:t>
            </w:r>
          </w:p>
          <w:p w14:paraId="666FB40A" w14:textId="77777777" w:rsidR="00147E7E" w:rsidRPr="00A30CAD" w:rsidRDefault="00147E7E" w:rsidP="004601F6">
            <w:pPr>
              <w:ind w:firstLine="572"/>
              <w:jc w:val="both"/>
            </w:pPr>
          </w:p>
        </w:tc>
      </w:tr>
    </w:tbl>
    <w:p w14:paraId="46E385ED" w14:textId="77777777" w:rsidR="00217C26" w:rsidRPr="00A30CAD" w:rsidRDefault="00217C26" w:rsidP="004A3796">
      <w:pPr>
        <w:ind w:firstLine="567"/>
        <w:jc w:val="both"/>
      </w:pPr>
    </w:p>
    <w:p w14:paraId="21959DA1" w14:textId="77777777" w:rsidR="00E91D79" w:rsidRPr="00A30CAD" w:rsidRDefault="00E91D79" w:rsidP="004A3796">
      <w:pPr>
        <w:ind w:firstLine="567"/>
        <w:jc w:val="both"/>
        <w:sectPr w:rsidR="00E91D79" w:rsidRPr="00A30CAD" w:rsidSect="005C6878">
          <w:pgSz w:w="11906" w:h="16838"/>
          <w:pgMar w:top="1134" w:right="850" w:bottom="1134" w:left="851" w:header="708" w:footer="708" w:gutter="0"/>
          <w:cols w:space="708"/>
          <w:docGrid w:linePitch="360"/>
        </w:sectPr>
      </w:pPr>
    </w:p>
    <w:p w14:paraId="03CCFCBD" w14:textId="6021E16F" w:rsidR="004A3796" w:rsidRPr="00A30CAD" w:rsidRDefault="004A3796" w:rsidP="00533B4D">
      <w:pPr>
        <w:pStyle w:val="21"/>
        <w:spacing w:line="360" w:lineRule="auto"/>
        <w:jc w:val="center"/>
        <w:rPr>
          <w:rFonts w:ascii="Times New Roman" w:eastAsia="MS Mincho" w:hAnsi="Times New Roman"/>
          <w:iCs/>
          <w:color w:val="auto"/>
          <w:szCs w:val="24"/>
        </w:rPr>
      </w:pPr>
      <w:bookmarkStart w:id="34" w:name="_Toc525906701"/>
      <w:bookmarkStart w:id="35" w:name="_Toc180135365"/>
      <w:r w:rsidRPr="00A30CAD">
        <w:rPr>
          <w:rFonts w:ascii="Times New Roman" w:eastAsia="MS Mincho" w:hAnsi="Times New Roman"/>
          <w:iCs/>
          <w:color w:val="auto"/>
          <w:szCs w:val="24"/>
        </w:rPr>
        <w:lastRenderedPageBreak/>
        <w:t>2.3. Условия заключения и исполнения договора</w:t>
      </w:r>
      <w:bookmarkEnd w:id="34"/>
      <w:bookmarkEnd w:id="35"/>
    </w:p>
    <w:tbl>
      <w:tblPr>
        <w:tblW w:w="18355" w:type="dxa"/>
        <w:tblInd w:w="-176" w:type="dxa"/>
        <w:tblLayout w:type="fixed"/>
        <w:tblLook w:val="0000" w:firstRow="0" w:lastRow="0" w:firstColumn="0" w:lastColumn="0" w:noHBand="0" w:noVBand="0"/>
      </w:tblPr>
      <w:tblGrid>
        <w:gridCol w:w="567"/>
        <w:gridCol w:w="2694"/>
        <w:gridCol w:w="7440"/>
        <w:gridCol w:w="7654"/>
      </w:tblGrid>
      <w:tr w:rsidR="00F12776" w:rsidRPr="00A30CAD" w14:paraId="6440C9CD" w14:textId="77777777" w:rsidTr="00790AF7">
        <w:trPr>
          <w:gridAfter w:val="1"/>
          <w:wAfter w:w="7654" w:type="dxa"/>
          <w:tblHeader/>
        </w:trPr>
        <w:tc>
          <w:tcPr>
            <w:tcW w:w="567" w:type="dxa"/>
            <w:tcBorders>
              <w:top w:val="single" w:sz="4" w:space="0" w:color="auto"/>
              <w:left w:val="single" w:sz="4" w:space="0" w:color="auto"/>
              <w:bottom w:val="single" w:sz="4" w:space="0" w:color="auto"/>
              <w:right w:val="single" w:sz="4" w:space="0" w:color="auto"/>
            </w:tcBorders>
            <w:shd w:val="clear" w:color="auto" w:fill="E6E6E6"/>
            <w:vAlign w:val="center"/>
          </w:tcPr>
          <w:p w14:paraId="6A088A91" w14:textId="77777777" w:rsidR="004A3796" w:rsidRPr="00A30CAD" w:rsidRDefault="004A3796" w:rsidP="005A52FD">
            <w:pPr>
              <w:jc w:val="both"/>
            </w:pPr>
            <w:r w:rsidRPr="00A30CAD">
              <w:t>№п/п</w:t>
            </w:r>
          </w:p>
        </w:tc>
        <w:tc>
          <w:tcPr>
            <w:tcW w:w="2694" w:type="dxa"/>
            <w:tcBorders>
              <w:top w:val="single" w:sz="4" w:space="0" w:color="auto"/>
              <w:left w:val="single" w:sz="4" w:space="0" w:color="auto"/>
              <w:bottom w:val="single" w:sz="4" w:space="0" w:color="auto"/>
              <w:right w:val="single" w:sz="4" w:space="0" w:color="auto"/>
            </w:tcBorders>
            <w:shd w:val="clear" w:color="auto" w:fill="E6E6E6"/>
            <w:vAlign w:val="center"/>
          </w:tcPr>
          <w:p w14:paraId="64B8C772" w14:textId="77777777" w:rsidR="004A3796" w:rsidRPr="00A30CAD" w:rsidRDefault="004A3796" w:rsidP="004A3796">
            <w:pPr>
              <w:ind w:firstLine="567"/>
              <w:jc w:val="both"/>
            </w:pPr>
            <w:r w:rsidRPr="00A30CAD">
              <w:t xml:space="preserve">Содержание пункта </w:t>
            </w:r>
          </w:p>
        </w:tc>
        <w:tc>
          <w:tcPr>
            <w:tcW w:w="7440" w:type="dxa"/>
            <w:tcBorders>
              <w:top w:val="single" w:sz="4" w:space="0" w:color="auto"/>
              <w:left w:val="single" w:sz="4" w:space="0" w:color="auto"/>
              <w:bottom w:val="single" w:sz="4" w:space="0" w:color="auto"/>
              <w:right w:val="single" w:sz="4" w:space="0" w:color="auto"/>
            </w:tcBorders>
            <w:shd w:val="clear" w:color="auto" w:fill="E6E6E6"/>
            <w:vAlign w:val="center"/>
          </w:tcPr>
          <w:p w14:paraId="1FC85A66" w14:textId="77777777" w:rsidR="004A3796" w:rsidRPr="00A30CAD" w:rsidRDefault="004A3796" w:rsidP="004A3796">
            <w:pPr>
              <w:ind w:firstLine="567"/>
              <w:jc w:val="both"/>
            </w:pPr>
            <w:r w:rsidRPr="00A30CAD">
              <w:t>Информация</w:t>
            </w:r>
          </w:p>
        </w:tc>
      </w:tr>
      <w:tr w:rsidR="00F12776" w:rsidRPr="00A30CAD" w14:paraId="3F3ECB08" w14:textId="77777777" w:rsidTr="00790AF7">
        <w:tc>
          <w:tcPr>
            <w:tcW w:w="567" w:type="dxa"/>
            <w:tcBorders>
              <w:top w:val="single" w:sz="4" w:space="0" w:color="auto"/>
              <w:left w:val="single" w:sz="4" w:space="0" w:color="auto"/>
              <w:bottom w:val="single" w:sz="4" w:space="0" w:color="auto"/>
              <w:right w:val="single" w:sz="4" w:space="0" w:color="auto"/>
            </w:tcBorders>
          </w:tcPr>
          <w:p w14:paraId="248ABA01" w14:textId="77777777" w:rsidR="004A3796" w:rsidRPr="00A30CAD" w:rsidRDefault="004A3796" w:rsidP="00053577">
            <w:pPr>
              <w:pStyle w:val="ab"/>
              <w:numPr>
                <w:ilvl w:val="0"/>
                <w:numId w:val="10"/>
              </w:numPr>
              <w:ind w:left="0" w:firstLine="0"/>
            </w:pPr>
          </w:p>
        </w:tc>
        <w:tc>
          <w:tcPr>
            <w:tcW w:w="2694" w:type="dxa"/>
            <w:tcBorders>
              <w:top w:val="single" w:sz="4" w:space="0" w:color="auto"/>
              <w:left w:val="single" w:sz="4" w:space="0" w:color="auto"/>
              <w:bottom w:val="single" w:sz="4" w:space="0" w:color="auto"/>
              <w:right w:val="single" w:sz="4" w:space="0" w:color="auto"/>
            </w:tcBorders>
            <w:shd w:val="clear" w:color="auto" w:fill="F2F2F2"/>
          </w:tcPr>
          <w:p w14:paraId="790E8DDA" w14:textId="77777777" w:rsidR="004A3796" w:rsidRPr="00A30CAD" w:rsidRDefault="00F30F99" w:rsidP="00790AF7">
            <w:pPr>
              <w:pStyle w:val="13"/>
            </w:pPr>
            <w:r w:rsidRPr="00A30CAD">
              <w:t>Порядок заключения договора по результатам закупки, срок, в течение которого Победитель или иной Участник, с которым заключается договор, должен подписать договор, условия признания Победителя или иного Участника, с которым заключается договор, уклонившимся от заключения договора</w:t>
            </w:r>
          </w:p>
        </w:tc>
        <w:tc>
          <w:tcPr>
            <w:tcW w:w="7440" w:type="dxa"/>
            <w:tcBorders>
              <w:top w:val="single" w:sz="4" w:space="0" w:color="auto"/>
              <w:left w:val="single" w:sz="4" w:space="0" w:color="auto"/>
              <w:bottom w:val="single" w:sz="4" w:space="0" w:color="auto"/>
              <w:right w:val="single" w:sz="4" w:space="0" w:color="auto"/>
            </w:tcBorders>
          </w:tcPr>
          <w:p w14:paraId="3E64EE10" w14:textId="77777777" w:rsidR="00F30F99" w:rsidRPr="00A30CAD" w:rsidRDefault="00F30F99" w:rsidP="00F30F99">
            <w:pPr>
              <w:pStyle w:val="a3"/>
              <w:ind w:firstLine="528"/>
              <w:jc w:val="both"/>
            </w:pPr>
            <w:r w:rsidRPr="00A30CAD">
              <w:t>Договор заключается на Электронной площадке в электронной форме. Порядок заключения договора определяется Регламентом работы Электронной площадки.</w:t>
            </w:r>
          </w:p>
          <w:p w14:paraId="410DBE0B" w14:textId="77777777" w:rsidR="00F30F99" w:rsidRPr="00A30CAD" w:rsidRDefault="00F30F99" w:rsidP="00F30F99">
            <w:pPr>
              <w:pStyle w:val="a3"/>
              <w:ind w:firstLine="528"/>
              <w:jc w:val="both"/>
            </w:pPr>
            <w:r w:rsidRPr="00A30CAD">
              <w:t>Договор составляется путём включения в проект договора, приложенного к Извещению о закупке, условий договора, сведения о котором содержатся в Заявке Победителя.</w:t>
            </w:r>
          </w:p>
          <w:p w14:paraId="47408ADB" w14:textId="77777777" w:rsidR="00F30F99" w:rsidRPr="00A30CAD" w:rsidRDefault="004267FD" w:rsidP="004267FD">
            <w:pPr>
              <w:pStyle w:val="a3"/>
              <w:ind w:firstLine="528"/>
              <w:jc w:val="both"/>
            </w:pPr>
            <w:r w:rsidRPr="00A30CAD">
              <w:t>Договор заключается не ранее чем через 10 (десять) дней и не позднее чем через 20 (двадцать) дней с даты размещения в единой информационной системе итогового протокола, составленного по результатам конкурентной закупки.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по осуществлению конкурентной закупки, оператора электронной площадки.</w:t>
            </w:r>
          </w:p>
          <w:p w14:paraId="121BCBC1" w14:textId="77777777" w:rsidR="00F30F99" w:rsidRPr="00A30CAD" w:rsidRDefault="00F30F99" w:rsidP="00F30F99">
            <w:pPr>
              <w:pStyle w:val="a3"/>
              <w:ind w:firstLine="528"/>
              <w:jc w:val="both"/>
            </w:pPr>
            <w:r w:rsidRPr="00A30CAD">
              <w:t xml:space="preserve">Заказчик размещает на Электронной площадке проект Договора, не подписанный со стороны Заказчика. </w:t>
            </w:r>
          </w:p>
          <w:p w14:paraId="4F645692" w14:textId="77777777" w:rsidR="00F30F99" w:rsidRPr="00A30CAD" w:rsidRDefault="00F30F99" w:rsidP="00F30F99">
            <w:pPr>
              <w:pStyle w:val="a3"/>
              <w:ind w:firstLine="528"/>
              <w:jc w:val="both"/>
            </w:pPr>
            <w:r w:rsidRPr="00A30CAD">
              <w:t>В течение 3 (трех) рабочих дней с даты размещения Заказчиком на Электронной площадке проекта договора Победитель размещает на Электронной площадке проект Договора, подписанный квалифицированной электронной подписью (далее - ЭП) уполномоченного лица Победителя, а также документ, подтверждающий предоставление обеспечения исполнения</w:t>
            </w:r>
            <w:r w:rsidR="005A52FD" w:rsidRPr="00A30CAD">
              <w:t xml:space="preserve">  </w:t>
            </w:r>
            <w:r w:rsidR="00253CD9" w:rsidRPr="00A30CAD">
              <w:t>Договора</w:t>
            </w:r>
            <w:r w:rsidR="00242FE3" w:rsidRPr="00A30CAD">
              <w:t xml:space="preserve"> (</w:t>
            </w:r>
            <w:r w:rsidR="00253CD9" w:rsidRPr="00A30CAD">
              <w:t>при наличии такого условия в п</w:t>
            </w:r>
            <w:r w:rsidR="00751CC3" w:rsidRPr="00A30CAD">
              <w:t>ункте</w:t>
            </w:r>
            <w:r w:rsidR="005A52FD" w:rsidRPr="00A30CAD">
              <w:t xml:space="preserve"> </w:t>
            </w:r>
            <w:r w:rsidR="008B02FD" w:rsidRPr="00A30CAD">
              <w:t>20</w:t>
            </w:r>
            <w:r w:rsidR="005A52FD" w:rsidRPr="00A30CAD">
              <w:t xml:space="preserve"> </w:t>
            </w:r>
            <w:hyperlink w:anchor="_2.1._Общие_сведения_1" w:history="1">
              <w:r w:rsidR="00253CD9" w:rsidRPr="00A30CAD">
                <w:rPr>
                  <w:rStyle w:val="a7"/>
                  <w:color w:val="auto"/>
                </w:rPr>
                <w:t xml:space="preserve">Раздела </w:t>
              </w:r>
              <w:r w:rsidR="00253CD9" w:rsidRPr="00A30CAD">
                <w:rPr>
                  <w:rStyle w:val="a7"/>
                  <w:color w:val="auto"/>
                  <w:lang w:val="en-US"/>
                </w:rPr>
                <w:t>II</w:t>
              </w:r>
            </w:hyperlink>
            <w:r w:rsidR="00253CD9" w:rsidRPr="00A30CAD">
              <w:t xml:space="preserve"> настоящего Извещения</w:t>
            </w:r>
            <w:r w:rsidR="00242FE3" w:rsidRPr="00A30CAD">
              <w:t>)</w:t>
            </w:r>
            <w:r w:rsidR="00253CD9" w:rsidRPr="00A30CAD">
              <w:t>.</w:t>
            </w:r>
          </w:p>
          <w:p w14:paraId="575A065D" w14:textId="77777777" w:rsidR="00F30F99" w:rsidRPr="00A30CAD" w:rsidRDefault="00F30F99" w:rsidP="00F30F99">
            <w:pPr>
              <w:pStyle w:val="a3"/>
              <w:ind w:firstLine="528"/>
              <w:jc w:val="both"/>
            </w:pPr>
            <w:r w:rsidRPr="00A30CAD">
              <w:t>В исключительных случаях, когда условия проекта договора, размещённого Заказчиком на Электронной площадке, содержат несоответствия условиям:</w:t>
            </w:r>
          </w:p>
          <w:p w14:paraId="33B30A22" w14:textId="77777777" w:rsidR="00F30F99" w:rsidRPr="00A30CAD" w:rsidRDefault="00F30F99" w:rsidP="00F30F99">
            <w:pPr>
              <w:pStyle w:val="a3"/>
              <w:ind w:firstLine="528"/>
              <w:jc w:val="both"/>
            </w:pPr>
            <w:r w:rsidRPr="00A30CAD">
              <w:t>- Извещения о закупке;</w:t>
            </w:r>
          </w:p>
          <w:p w14:paraId="769886DA" w14:textId="77777777" w:rsidR="00F30F99" w:rsidRPr="00A30CAD" w:rsidRDefault="00F30F99" w:rsidP="00F30F99">
            <w:pPr>
              <w:pStyle w:val="a3"/>
              <w:ind w:firstLine="528"/>
              <w:jc w:val="both"/>
            </w:pPr>
            <w:r w:rsidRPr="00A30CAD">
              <w:t>- Предложения Победителя о цене договора, предложенной по результатам проведения закупки;</w:t>
            </w:r>
          </w:p>
          <w:p w14:paraId="547A447E" w14:textId="77777777" w:rsidR="00F30F99" w:rsidRPr="00A30CAD" w:rsidRDefault="00F30F99" w:rsidP="00F30F99">
            <w:pPr>
              <w:pStyle w:val="a3"/>
              <w:ind w:firstLine="528"/>
              <w:jc w:val="both"/>
            </w:pPr>
            <w:r w:rsidRPr="00A30CAD">
              <w:t>- Технико-коммерческого предложения Победителя о предмете, сроках, наименовании, количестве, ассортименте, качестве, поставляемых товаров, выполняемых работ, оказываемых услуг, указанных в Заявке Победителя;</w:t>
            </w:r>
          </w:p>
          <w:p w14:paraId="71A273CE" w14:textId="77777777" w:rsidR="00F30F99" w:rsidRPr="00A30CAD" w:rsidRDefault="00F30F99" w:rsidP="00F30F99">
            <w:pPr>
              <w:pStyle w:val="a3"/>
              <w:ind w:firstLine="528"/>
              <w:jc w:val="both"/>
            </w:pPr>
            <w:r w:rsidRPr="00A30CAD">
              <w:t>- Или содержат орфографические и/или арифметические ошибки, некорректные ссылки на пункты/разделы договора,</w:t>
            </w:r>
          </w:p>
          <w:p w14:paraId="0041A478" w14:textId="77777777" w:rsidR="00F30F99" w:rsidRPr="00A30CAD" w:rsidRDefault="00F30F99" w:rsidP="00F30F99">
            <w:pPr>
              <w:pStyle w:val="a3"/>
              <w:ind w:firstLine="528"/>
              <w:jc w:val="both"/>
            </w:pPr>
            <w:r w:rsidRPr="00A30CAD">
              <w:t>Победитель вправе разместить на Электронной площадке протокол разногласий, подписанный ЭП уполномоченного лица Победителя, а также проект договора в формате документа MicrosoftWord с внесёнными корректировками (в режиме «Исправления» либо ином режиме, позволяющем увидеть внесённые изменения). Протокол разногласий может быть направлен Победителем только в случае, указанном в настоящем пункте.</w:t>
            </w:r>
          </w:p>
          <w:p w14:paraId="714F422B" w14:textId="77777777" w:rsidR="00F30F99" w:rsidRPr="00A30CAD" w:rsidRDefault="00F30F99" w:rsidP="00F30F99">
            <w:pPr>
              <w:pStyle w:val="a3"/>
              <w:ind w:firstLine="528"/>
              <w:jc w:val="both"/>
            </w:pPr>
            <w:r w:rsidRPr="00A30CAD">
              <w:t xml:space="preserve">Приведенный перечень оснований для составления Победителем протокола разногласий является закрытым и расширенному </w:t>
            </w:r>
            <w:r w:rsidRPr="00A30CAD">
              <w:lastRenderedPageBreak/>
              <w:t xml:space="preserve">толкованию не подлежит. </w:t>
            </w:r>
          </w:p>
          <w:p w14:paraId="08AA5CC5" w14:textId="77777777" w:rsidR="00F30F99" w:rsidRPr="00A30CAD" w:rsidRDefault="00F30F99" w:rsidP="00F30F99">
            <w:pPr>
              <w:pStyle w:val="a3"/>
              <w:ind w:firstLine="528"/>
              <w:jc w:val="both"/>
            </w:pPr>
            <w:r w:rsidRPr="00A30CAD">
              <w:t>При этом Победитель указывает в протоколе разногласий замечания к положениям проекта Договора, не соответствующим Извещению о закупке, условиям Заявки с указанием соответствующих положений (пунктов) данных документов.</w:t>
            </w:r>
          </w:p>
          <w:p w14:paraId="0AB597B5" w14:textId="77777777" w:rsidR="00F30F99" w:rsidRPr="00A30CAD" w:rsidRDefault="00F30F99" w:rsidP="00F30F99">
            <w:pPr>
              <w:pStyle w:val="a3"/>
              <w:ind w:firstLine="528"/>
              <w:jc w:val="both"/>
            </w:pPr>
            <w:r w:rsidRPr="00A30CAD">
              <w:t xml:space="preserve">Заказчик рассматривает протокол разногласий и размещает на Электронной площадке доработанный проект Договора либо повторно размещает на Электронной площадке проект Договора с указанием в отдельном документе причин отказа учесть полностью или частично содержащиеся в протоколе разногласий замечания Победителя. </w:t>
            </w:r>
          </w:p>
          <w:p w14:paraId="563107BE" w14:textId="121D1B05" w:rsidR="00FC17FE" w:rsidRPr="00A30CAD" w:rsidRDefault="00FC17FE" w:rsidP="00FC17FE">
            <w:pPr>
              <w:pStyle w:val="a3"/>
              <w:ind w:firstLine="528"/>
              <w:jc w:val="both"/>
            </w:pPr>
            <w:r w:rsidRPr="00A30CAD">
              <w:t>В течение 1 (одного) рабочего дня с даты размещения Заказчиком проекта договора на Электронной площадке Победитель подписывает Договор в окончательной редакции Заказчика</w:t>
            </w:r>
            <w:r w:rsidR="009F7179" w:rsidRPr="00A30CAD">
              <w:t>.</w:t>
            </w:r>
          </w:p>
          <w:p w14:paraId="068BA0FA" w14:textId="77777777" w:rsidR="00F30F99" w:rsidRPr="00A30CAD" w:rsidRDefault="00F30F99" w:rsidP="00F30F99">
            <w:pPr>
              <w:pStyle w:val="a3"/>
              <w:ind w:firstLine="528"/>
              <w:jc w:val="both"/>
            </w:pPr>
            <w:r w:rsidRPr="00A30CAD">
              <w:t>В течение 10 (десяти) рабочих дней с даты размещения на Электронной площадке проекта Договора, подписанного ЭП уполномоченного лица Победителя, и предоставления таким Победителем обеспечения исполнения Договора</w:t>
            </w:r>
            <w:r w:rsidR="000A6784" w:rsidRPr="00A30CAD">
              <w:t xml:space="preserve"> </w:t>
            </w:r>
            <w:r w:rsidR="00242FE3" w:rsidRPr="00A30CAD">
              <w:t>(</w:t>
            </w:r>
            <w:r w:rsidR="00045305" w:rsidRPr="00A30CAD">
              <w:t>при наличии такого условия в п</w:t>
            </w:r>
            <w:r w:rsidR="00751CC3" w:rsidRPr="00A30CAD">
              <w:t>ункте</w:t>
            </w:r>
            <w:r w:rsidR="005A52FD" w:rsidRPr="00A30CAD">
              <w:t xml:space="preserve"> 2</w:t>
            </w:r>
            <w:r w:rsidR="00751CC3" w:rsidRPr="00A30CAD">
              <w:t>0</w:t>
            </w:r>
            <w:r w:rsidR="00E4768D" w:rsidRPr="00A30CAD">
              <w:t xml:space="preserve"> </w:t>
            </w:r>
            <w:hyperlink w:anchor="_2.1._Общие_сведения_1" w:history="1">
              <w:r w:rsidR="00045305" w:rsidRPr="00A30CAD">
                <w:rPr>
                  <w:rStyle w:val="a7"/>
                  <w:color w:val="auto"/>
                </w:rPr>
                <w:t xml:space="preserve">Раздела </w:t>
              </w:r>
              <w:r w:rsidR="00045305" w:rsidRPr="00A30CAD">
                <w:rPr>
                  <w:rStyle w:val="a7"/>
                  <w:color w:val="auto"/>
                  <w:lang w:val="en-US"/>
                </w:rPr>
                <w:t>II</w:t>
              </w:r>
            </w:hyperlink>
            <w:r w:rsidR="00045305" w:rsidRPr="00A30CAD">
              <w:t xml:space="preserve"> настоящего Извещения</w:t>
            </w:r>
            <w:r w:rsidR="00242FE3" w:rsidRPr="00A30CAD">
              <w:t>)</w:t>
            </w:r>
            <w:r w:rsidR="00D173C6" w:rsidRPr="00A30CAD">
              <w:t>, не позднее чем через 20 (двадцать) дней с даты размещения в единой информационной системе итогового протокола</w:t>
            </w:r>
            <w:r w:rsidR="000A6784" w:rsidRPr="00A30CAD">
              <w:t xml:space="preserve"> </w:t>
            </w:r>
            <w:r w:rsidR="00D173C6" w:rsidRPr="00A30CAD">
              <w:t>(протокола рассмотрения и оценки заявок),</w:t>
            </w:r>
            <w:r w:rsidRPr="00A30CAD">
              <w:t xml:space="preserve"> Заказчик обязан разместить Договор, подписанный ЭП уполномоченного лица Заказчика на Электронной площадке.</w:t>
            </w:r>
          </w:p>
          <w:p w14:paraId="35AB48CC" w14:textId="77777777" w:rsidR="00F30F99" w:rsidRPr="00A30CAD" w:rsidRDefault="00F30F99" w:rsidP="002A08FA">
            <w:pPr>
              <w:pStyle w:val="a3"/>
              <w:tabs>
                <w:tab w:val="clear" w:pos="4677"/>
                <w:tab w:val="clear" w:pos="9355"/>
              </w:tabs>
              <w:ind w:firstLine="601"/>
              <w:jc w:val="both"/>
            </w:pPr>
            <w:r w:rsidRPr="00A30CAD">
              <w:t>С момента подписания договора ЭП уполномоченного лица Заказчика договор считается заключенным.</w:t>
            </w:r>
          </w:p>
          <w:p w14:paraId="071499DF" w14:textId="77777777" w:rsidR="004A3796" w:rsidRPr="00A30CAD" w:rsidRDefault="00F30F99" w:rsidP="00F30F99">
            <w:pPr>
              <w:pStyle w:val="a3"/>
              <w:tabs>
                <w:tab w:val="clear" w:pos="4677"/>
                <w:tab w:val="clear" w:pos="9355"/>
              </w:tabs>
              <w:ind w:firstLine="567"/>
              <w:jc w:val="both"/>
            </w:pPr>
            <w:r w:rsidRPr="00A30CAD">
              <w:t>Если Победитель не исполнил требования, установленные в настоящем пункте, то он признаётся уклонившимся от заключения договора.</w:t>
            </w:r>
          </w:p>
        </w:tc>
        <w:tc>
          <w:tcPr>
            <w:tcW w:w="7654" w:type="dxa"/>
          </w:tcPr>
          <w:p w14:paraId="3C5FB8BC" w14:textId="77777777" w:rsidR="004A3796" w:rsidRPr="00A30CAD" w:rsidRDefault="004A3796" w:rsidP="004A3796">
            <w:pPr>
              <w:pStyle w:val="a3"/>
              <w:tabs>
                <w:tab w:val="clear" w:pos="4677"/>
                <w:tab w:val="clear" w:pos="9355"/>
              </w:tabs>
              <w:ind w:firstLine="567"/>
              <w:jc w:val="both"/>
            </w:pPr>
          </w:p>
        </w:tc>
      </w:tr>
      <w:tr w:rsidR="00F12776" w:rsidRPr="00A30CAD" w14:paraId="0E3D2C2C" w14:textId="77777777" w:rsidTr="00790AF7">
        <w:trPr>
          <w:gridAfter w:val="1"/>
          <w:wAfter w:w="7654" w:type="dxa"/>
        </w:trPr>
        <w:tc>
          <w:tcPr>
            <w:tcW w:w="567" w:type="dxa"/>
            <w:tcBorders>
              <w:top w:val="single" w:sz="4" w:space="0" w:color="auto"/>
              <w:left w:val="single" w:sz="4" w:space="0" w:color="auto"/>
              <w:bottom w:val="single" w:sz="4" w:space="0" w:color="auto"/>
              <w:right w:val="single" w:sz="4" w:space="0" w:color="auto"/>
            </w:tcBorders>
          </w:tcPr>
          <w:p w14:paraId="66FFB75D" w14:textId="77777777" w:rsidR="0036151F" w:rsidRPr="00A30CAD" w:rsidRDefault="0036151F" w:rsidP="00053577">
            <w:pPr>
              <w:pStyle w:val="ab"/>
              <w:numPr>
                <w:ilvl w:val="0"/>
                <w:numId w:val="10"/>
              </w:numPr>
              <w:ind w:left="0" w:firstLine="0"/>
            </w:pPr>
          </w:p>
        </w:tc>
        <w:tc>
          <w:tcPr>
            <w:tcW w:w="2694" w:type="dxa"/>
            <w:tcBorders>
              <w:top w:val="single" w:sz="4" w:space="0" w:color="auto"/>
              <w:left w:val="single" w:sz="4" w:space="0" w:color="auto"/>
              <w:bottom w:val="single" w:sz="4" w:space="0" w:color="auto"/>
              <w:right w:val="single" w:sz="4" w:space="0" w:color="auto"/>
            </w:tcBorders>
          </w:tcPr>
          <w:p w14:paraId="7B2A533B" w14:textId="77777777" w:rsidR="0036151F" w:rsidRPr="00A30CAD" w:rsidRDefault="0036151F" w:rsidP="00FD21CB">
            <w:pPr>
              <w:jc w:val="both"/>
            </w:pPr>
            <w:r w:rsidRPr="00A30CAD">
              <w:t xml:space="preserve">Условие предоставления информации Участником закупки о стране происхождения товара </w:t>
            </w:r>
          </w:p>
        </w:tc>
        <w:tc>
          <w:tcPr>
            <w:tcW w:w="7440" w:type="dxa"/>
            <w:tcBorders>
              <w:top w:val="single" w:sz="4" w:space="0" w:color="auto"/>
              <w:left w:val="single" w:sz="4" w:space="0" w:color="auto"/>
              <w:bottom w:val="single" w:sz="4" w:space="0" w:color="auto"/>
              <w:right w:val="single" w:sz="4" w:space="0" w:color="auto"/>
            </w:tcBorders>
          </w:tcPr>
          <w:p w14:paraId="56A18A22" w14:textId="41FF1143" w:rsidR="0036151F" w:rsidRPr="00A30CAD" w:rsidRDefault="0036151F" w:rsidP="00274DB6">
            <w:pPr>
              <w:pStyle w:val="a3"/>
              <w:ind w:firstLine="528"/>
              <w:jc w:val="both"/>
            </w:pPr>
            <w:r w:rsidRPr="00A30CAD">
              <w:t>При осуществлении закупки товара, в том числе поставляемого заказчику при выполнении закупаемых работ, оказании закупаемых услуг, в договор при его заключении включается информация о стране происхождения товара.</w:t>
            </w:r>
          </w:p>
        </w:tc>
      </w:tr>
      <w:tr w:rsidR="00F12776" w:rsidRPr="00A30CAD" w14:paraId="52FEB7C8" w14:textId="77777777" w:rsidTr="00790AF7">
        <w:trPr>
          <w:gridAfter w:val="1"/>
          <w:wAfter w:w="7654" w:type="dxa"/>
        </w:trPr>
        <w:tc>
          <w:tcPr>
            <w:tcW w:w="567" w:type="dxa"/>
            <w:tcBorders>
              <w:top w:val="single" w:sz="4" w:space="0" w:color="auto"/>
              <w:left w:val="single" w:sz="4" w:space="0" w:color="auto"/>
              <w:bottom w:val="single" w:sz="4" w:space="0" w:color="auto"/>
              <w:right w:val="single" w:sz="4" w:space="0" w:color="auto"/>
            </w:tcBorders>
          </w:tcPr>
          <w:p w14:paraId="5BD44416" w14:textId="77777777" w:rsidR="0036151F" w:rsidRPr="00A30CAD" w:rsidRDefault="0036151F" w:rsidP="00053577">
            <w:pPr>
              <w:pStyle w:val="ab"/>
              <w:numPr>
                <w:ilvl w:val="0"/>
                <w:numId w:val="10"/>
              </w:numPr>
              <w:ind w:left="0" w:firstLine="0"/>
            </w:pPr>
          </w:p>
        </w:tc>
        <w:tc>
          <w:tcPr>
            <w:tcW w:w="2694" w:type="dxa"/>
            <w:tcBorders>
              <w:top w:val="single" w:sz="4" w:space="0" w:color="auto"/>
              <w:left w:val="single" w:sz="4" w:space="0" w:color="auto"/>
              <w:bottom w:val="single" w:sz="4" w:space="0" w:color="auto"/>
              <w:right w:val="single" w:sz="4" w:space="0" w:color="auto"/>
            </w:tcBorders>
          </w:tcPr>
          <w:p w14:paraId="7944F15B" w14:textId="77777777" w:rsidR="0036151F" w:rsidRPr="00A30CAD" w:rsidRDefault="0036151F" w:rsidP="00F63702">
            <w:r w:rsidRPr="00A30CAD">
              <w:t xml:space="preserve">Порядок формирования цены договора </w:t>
            </w:r>
          </w:p>
        </w:tc>
        <w:tc>
          <w:tcPr>
            <w:tcW w:w="7440" w:type="dxa"/>
            <w:tcBorders>
              <w:top w:val="single" w:sz="4" w:space="0" w:color="auto"/>
              <w:left w:val="single" w:sz="4" w:space="0" w:color="auto"/>
              <w:bottom w:val="single" w:sz="4" w:space="0" w:color="auto"/>
              <w:right w:val="single" w:sz="4" w:space="0" w:color="auto"/>
            </w:tcBorders>
          </w:tcPr>
          <w:p w14:paraId="64EC2971" w14:textId="3D2C0248" w:rsidR="0036151F" w:rsidRPr="00A30CAD" w:rsidRDefault="00071CA4" w:rsidP="00FC53BF">
            <w:pPr>
              <w:ind w:firstLine="567"/>
              <w:jc w:val="both"/>
              <w:rPr>
                <w:i/>
              </w:rPr>
            </w:pPr>
            <w:r w:rsidRPr="00A30CAD">
              <w:t xml:space="preserve">В цену Договора </w:t>
            </w:r>
            <w:r w:rsidR="0008374D" w:rsidRPr="00A30CAD">
              <w:t xml:space="preserve">включены </w:t>
            </w:r>
            <w:r w:rsidR="00065ADC" w:rsidRPr="00065ADC">
              <w:t>все расходы Поставщика, необходимые для осуществления им своих обязательств по Договору в полном объеме и надлежащего качества, в том числе все подлежащие к уплате налоги, сборы и другие обязательные платежи, расходы на упаковку, маркировку, страхование, сертификацию, транспортные расходы по доставке товара до места поставки, затраты по хранению товара на складе Поставщика, стоимость всех необходимых погрузочно-разгрузочных работ за исключением разгрузочных работ в месте поставки товара и иные расходы, связанные с поставкой товара</w:t>
            </w:r>
            <w:r w:rsidRPr="00A30CAD">
              <w:t>.</w:t>
            </w:r>
          </w:p>
        </w:tc>
      </w:tr>
      <w:tr w:rsidR="00F12776" w:rsidRPr="00A30CAD" w14:paraId="53A60E8C" w14:textId="77777777" w:rsidTr="00790AF7">
        <w:trPr>
          <w:gridAfter w:val="1"/>
          <w:wAfter w:w="7654" w:type="dxa"/>
        </w:trPr>
        <w:tc>
          <w:tcPr>
            <w:tcW w:w="567" w:type="dxa"/>
            <w:tcBorders>
              <w:top w:val="single" w:sz="4" w:space="0" w:color="auto"/>
              <w:left w:val="single" w:sz="4" w:space="0" w:color="auto"/>
              <w:bottom w:val="single" w:sz="4" w:space="0" w:color="auto"/>
              <w:right w:val="single" w:sz="4" w:space="0" w:color="auto"/>
            </w:tcBorders>
          </w:tcPr>
          <w:p w14:paraId="10DD446F" w14:textId="77777777" w:rsidR="0036151F" w:rsidRPr="00A30CAD" w:rsidRDefault="0036151F" w:rsidP="00053577">
            <w:pPr>
              <w:pStyle w:val="ab"/>
              <w:numPr>
                <w:ilvl w:val="0"/>
                <w:numId w:val="10"/>
              </w:numPr>
              <w:ind w:left="0" w:firstLine="0"/>
            </w:pPr>
          </w:p>
        </w:tc>
        <w:tc>
          <w:tcPr>
            <w:tcW w:w="2694" w:type="dxa"/>
            <w:tcBorders>
              <w:top w:val="single" w:sz="4" w:space="0" w:color="auto"/>
              <w:left w:val="single" w:sz="4" w:space="0" w:color="auto"/>
              <w:bottom w:val="single" w:sz="4" w:space="0" w:color="auto"/>
              <w:right w:val="single" w:sz="4" w:space="0" w:color="auto"/>
            </w:tcBorders>
          </w:tcPr>
          <w:p w14:paraId="13970276" w14:textId="77777777" w:rsidR="0036151F" w:rsidRPr="00A30CAD" w:rsidRDefault="0036151F" w:rsidP="00F63702">
            <w:pPr>
              <w:jc w:val="both"/>
            </w:pPr>
            <w:r w:rsidRPr="00A30CAD">
              <w:t>Форма, сроки и порядок оплаты товара, работы, услуги</w:t>
            </w:r>
          </w:p>
        </w:tc>
        <w:tc>
          <w:tcPr>
            <w:tcW w:w="7440" w:type="dxa"/>
            <w:tcBorders>
              <w:top w:val="single" w:sz="4" w:space="0" w:color="auto"/>
              <w:left w:val="single" w:sz="4" w:space="0" w:color="auto"/>
              <w:bottom w:val="single" w:sz="4" w:space="0" w:color="auto"/>
              <w:right w:val="single" w:sz="4" w:space="0" w:color="auto"/>
            </w:tcBorders>
          </w:tcPr>
          <w:p w14:paraId="23461BD2" w14:textId="77777777" w:rsidR="0036151F" w:rsidRPr="00A30CAD" w:rsidRDefault="0036151F" w:rsidP="00F63702">
            <w:pPr>
              <w:ind w:firstLine="567"/>
              <w:jc w:val="both"/>
            </w:pPr>
            <w:r w:rsidRPr="00A30CAD">
              <w:t xml:space="preserve">Определены разделом </w:t>
            </w:r>
            <w:r w:rsidRPr="00A30CAD">
              <w:rPr>
                <w:lang w:val="en-US"/>
              </w:rPr>
              <w:t>V</w:t>
            </w:r>
            <w:r w:rsidRPr="00A30CAD">
              <w:t xml:space="preserve"> «Проект договора» Извещения.</w:t>
            </w:r>
          </w:p>
        </w:tc>
      </w:tr>
      <w:tr w:rsidR="00F12776" w:rsidRPr="00A30CAD" w14:paraId="412E3970" w14:textId="77777777" w:rsidTr="00790AF7">
        <w:trPr>
          <w:gridAfter w:val="1"/>
          <w:wAfter w:w="7654" w:type="dxa"/>
          <w:trHeight w:val="70"/>
        </w:trPr>
        <w:tc>
          <w:tcPr>
            <w:tcW w:w="567" w:type="dxa"/>
            <w:tcBorders>
              <w:top w:val="single" w:sz="4" w:space="0" w:color="auto"/>
              <w:left w:val="single" w:sz="4" w:space="0" w:color="auto"/>
              <w:bottom w:val="single" w:sz="4" w:space="0" w:color="auto"/>
              <w:right w:val="single" w:sz="4" w:space="0" w:color="auto"/>
            </w:tcBorders>
          </w:tcPr>
          <w:p w14:paraId="2488E0BC" w14:textId="77777777" w:rsidR="0036151F" w:rsidRPr="00A30CAD" w:rsidRDefault="0036151F" w:rsidP="00053577">
            <w:pPr>
              <w:pStyle w:val="ab"/>
              <w:numPr>
                <w:ilvl w:val="0"/>
                <w:numId w:val="10"/>
              </w:numPr>
              <w:ind w:left="0" w:firstLine="0"/>
            </w:pPr>
          </w:p>
        </w:tc>
        <w:tc>
          <w:tcPr>
            <w:tcW w:w="2694" w:type="dxa"/>
            <w:tcBorders>
              <w:top w:val="single" w:sz="4" w:space="0" w:color="auto"/>
              <w:left w:val="single" w:sz="4" w:space="0" w:color="auto"/>
              <w:bottom w:val="single" w:sz="4" w:space="0" w:color="auto"/>
              <w:right w:val="single" w:sz="4" w:space="0" w:color="auto"/>
            </w:tcBorders>
          </w:tcPr>
          <w:p w14:paraId="322257E7" w14:textId="77777777" w:rsidR="0036151F" w:rsidRPr="00A30CAD" w:rsidRDefault="0036151F" w:rsidP="00BD5394">
            <w:pPr>
              <w:jc w:val="both"/>
            </w:pPr>
            <w:r w:rsidRPr="00A30CAD">
              <w:t>Разъяснение заявок, поданных Участниками</w:t>
            </w:r>
          </w:p>
        </w:tc>
        <w:tc>
          <w:tcPr>
            <w:tcW w:w="7440" w:type="dxa"/>
            <w:tcBorders>
              <w:top w:val="single" w:sz="4" w:space="0" w:color="auto"/>
              <w:left w:val="single" w:sz="4" w:space="0" w:color="auto"/>
              <w:bottom w:val="single" w:sz="4" w:space="0" w:color="auto"/>
              <w:right w:val="single" w:sz="4" w:space="0" w:color="auto"/>
            </w:tcBorders>
            <w:shd w:val="clear" w:color="auto" w:fill="auto"/>
          </w:tcPr>
          <w:p w14:paraId="6A92F6F5" w14:textId="77777777" w:rsidR="0036151F" w:rsidRPr="00A30CAD" w:rsidRDefault="0036151F" w:rsidP="00F30F99">
            <w:pPr>
              <w:suppressAutoHyphens/>
              <w:ind w:firstLine="528"/>
              <w:jc w:val="both"/>
            </w:pPr>
            <w:r w:rsidRPr="00A30CAD">
              <w:t xml:space="preserve">Заказчик в соответствии с условиями настоящего Извещения вправе запросить у Участника разъяснение Заявки на любом этапе </w:t>
            </w:r>
            <w:r w:rsidRPr="00A30CAD">
              <w:lastRenderedPageBreak/>
              <w:t>проведения запроса котировок (запроса котировок в электронной форме). Срок предоставления разъяснений устанавливается Заказчиком одинаковым для всех Участников, которым был направлен запрос. Ответ на запрос не должен изменять условия Заявки (сроки и условия поставки товаров, выполнения работ, оказания услуг, графика платежей и иные существенные условия Заявки). Данные запросы могут направляться, в том числе по техническим условиям Заявки (уточнение перечня предлагаемых товаров, выполняемых работ, оказываемых услуг, технических характеристик продукции, иных условий), при этом данные уточнения не должны изменять предмет запроса котировок (запроса котировок в электронной форме), объем и состав предлагаемых Участником товаров, работ, услуг.</w:t>
            </w:r>
          </w:p>
          <w:p w14:paraId="2318FE21" w14:textId="77777777" w:rsidR="0036151F" w:rsidRPr="00A30CAD" w:rsidRDefault="0036151F" w:rsidP="00F30F99">
            <w:pPr>
              <w:autoSpaceDE w:val="0"/>
              <w:autoSpaceDN w:val="0"/>
              <w:adjustRightInd w:val="0"/>
              <w:ind w:firstLine="528"/>
              <w:jc w:val="both"/>
            </w:pPr>
            <w:r w:rsidRPr="00A30CAD">
              <w:t>В случае выявления арифметических и грамматических ошибок в документах, представленных в составе Заявки, Заказчик вправе направлять Участникам запросы об их исправлении, и направлении Заказчику исправленных документов.</w:t>
            </w:r>
          </w:p>
          <w:p w14:paraId="10DA0BC3" w14:textId="77777777" w:rsidR="0036151F" w:rsidRPr="00A30CAD" w:rsidRDefault="0036151F" w:rsidP="00F30F99">
            <w:pPr>
              <w:autoSpaceDE w:val="0"/>
              <w:autoSpaceDN w:val="0"/>
              <w:adjustRightInd w:val="0"/>
              <w:ind w:firstLine="528"/>
              <w:jc w:val="both"/>
            </w:pPr>
            <w:r w:rsidRPr="00A30CAD">
              <w:t>В случае непредставления Участником, либо отсутствия исправленных документов, Заказчиком применяются следующие правила:</w:t>
            </w:r>
          </w:p>
          <w:p w14:paraId="1801EE2A" w14:textId="77777777" w:rsidR="0036151F" w:rsidRPr="00A30CAD" w:rsidRDefault="0036151F" w:rsidP="009B3727">
            <w:pPr>
              <w:numPr>
                <w:ilvl w:val="0"/>
                <w:numId w:val="2"/>
              </w:numPr>
              <w:tabs>
                <w:tab w:val="left" w:pos="0"/>
              </w:tabs>
              <w:autoSpaceDE w:val="0"/>
              <w:autoSpaceDN w:val="0"/>
              <w:adjustRightInd w:val="0"/>
              <w:ind w:left="0" w:firstLine="567"/>
              <w:jc w:val="both"/>
            </w:pPr>
            <w:r w:rsidRPr="00A30CAD">
              <w:t xml:space="preserve"> при наличии разночтений между суммой, указанной словами, и суммой, указанной цифрами, преимущество имеет сумма, указанная словами; </w:t>
            </w:r>
          </w:p>
          <w:p w14:paraId="1D1A8F30" w14:textId="77777777" w:rsidR="0036151F" w:rsidRPr="00A30CAD" w:rsidRDefault="0036151F" w:rsidP="009B3727">
            <w:pPr>
              <w:numPr>
                <w:ilvl w:val="0"/>
                <w:numId w:val="2"/>
              </w:numPr>
              <w:tabs>
                <w:tab w:val="left" w:pos="0"/>
              </w:tabs>
              <w:autoSpaceDE w:val="0"/>
              <w:autoSpaceDN w:val="0"/>
              <w:adjustRightInd w:val="0"/>
              <w:ind w:left="0" w:firstLine="567"/>
              <w:jc w:val="both"/>
            </w:pPr>
            <w:r w:rsidRPr="00A30CAD">
              <w:t xml:space="preserve"> при наличии разночтений между ценой, указанной непосредственно в тексте заявки, и ценой, получаемой путем суммирования итоговых сумм по каждой строке, преимущество имеет цена, указанная непосредственно в тексте заявки;</w:t>
            </w:r>
          </w:p>
          <w:p w14:paraId="1EF3D452" w14:textId="77777777" w:rsidR="0036151F" w:rsidRPr="00A30CAD" w:rsidRDefault="0036151F" w:rsidP="009B3727">
            <w:pPr>
              <w:numPr>
                <w:ilvl w:val="0"/>
                <w:numId w:val="2"/>
              </w:numPr>
              <w:tabs>
                <w:tab w:val="left" w:pos="0"/>
              </w:tabs>
              <w:autoSpaceDE w:val="0"/>
              <w:autoSpaceDN w:val="0"/>
              <w:adjustRightInd w:val="0"/>
              <w:ind w:left="0" w:firstLine="567"/>
              <w:jc w:val="both"/>
            </w:pPr>
            <w:r w:rsidRPr="00A30CAD">
              <w:t xml:space="preserve"> при несоответствии итогов умножения единичной цены на количество товаров/объем работ, услуг исправление арифметической ошибки производится исходя из преимущества общей итоговой цены, указанной непосредственно в тексте заявки;</w:t>
            </w:r>
          </w:p>
          <w:p w14:paraId="0B2503E4" w14:textId="77777777" w:rsidR="0036151F" w:rsidRPr="00A30CAD" w:rsidRDefault="0036151F" w:rsidP="009B3727">
            <w:pPr>
              <w:numPr>
                <w:ilvl w:val="0"/>
                <w:numId w:val="2"/>
              </w:numPr>
              <w:tabs>
                <w:tab w:val="left" w:pos="0"/>
              </w:tabs>
              <w:autoSpaceDE w:val="0"/>
              <w:autoSpaceDN w:val="0"/>
              <w:adjustRightInd w:val="0"/>
              <w:ind w:left="0" w:firstLine="567"/>
              <w:jc w:val="both"/>
            </w:pPr>
            <w:r w:rsidRPr="00A30CAD">
              <w:t xml:space="preserve"> при наличии разночтений между информацией, указанной в Заявке, и информацией, указанной на Электронной площадке, преимущество имеет информация, указанная на Электронной площадке;</w:t>
            </w:r>
          </w:p>
          <w:p w14:paraId="2612FADA" w14:textId="77777777" w:rsidR="0036151F" w:rsidRPr="00A30CAD" w:rsidRDefault="0036151F" w:rsidP="009B3727">
            <w:pPr>
              <w:numPr>
                <w:ilvl w:val="0"/>
                <w:numId w:val="1"/>
              </w:numPr>
              <w:tabs>
                <w:tab w:val="left" w:pos="103"/>
              </w:tabs>
              <w:autoSpaceDE w:val="0"/>
              <w:autoSpaceDN w:val="0"/>
              <w:adjustRightInd w:val="0"/>
              <w:ind w:left="0" w:firstLine="567"/>
              <w:jc w:val="both"/>
            </w:pPr>
            <w:r w:rsidRPr="00A30CAD">
              <w:t xml:space="preserve"> при наличии разночтений между ценой, указанной непосредственно в тексте заявки и ценой, указанной в иных документах, входящих в состав Заявки, преимущество имеет цена, указанная непосредственно в тексте Заявки.</w:t>
            </w:r>
          </w:p>
        </w:tc>
      </w:tr>
    </w:tbl>
    <w:p w14:paraId="255E5907" w14:textId="065D7426" w:rsidR="00F30F99" w:rsidRPr="00A30CAD" w:rsidRDefault="00F30F99" w:rsidP="00F30F99">
      <w:pPr>
        <w:ind w:firstLine="567"/>
        <w:jc w:val="both"/>
      </w:pPr>
      <w:r w:rsidRPr="00A30CAD">
        <w:lastRenderedPageBreak/>
        <w:t xml:space="preserve">Во всем, что не урегулировано Извещением о </w:t>
      </w:r>
      <w:r w:rsidR="000E43B3" w:rsidRPr="00A30CAD">
        <w:t>закупке</w:t>
      </w:r>
      <w:r w:rsidRPr="00A30CAD">
        <w:t xml:space="preserve">, Заказчик, Участники, Победитель и другие лица руководствуются </w:t>
      </w:r>
      <w:hyperlink r:id="rId16" w:history="1">
        <w:r w:rsidR="00AF5BCB" w:rsidRPr="00A30CAD">
          <w:rPr>
            <w:rStyle w:val="a7"/>
            <w:color w:val="auto"/>
          </w:rPr>
          <w:t>Положением о закупке товаров, работ, услуг Сургутского городского муниципального унитарного предприятия "Городские тепловые сети"</w:t>
        </w:r>
        <w:r w:rsidRPr="00A30CAD">
          <w:rPr>
            <w:rStyle w:val="a7"/>
            <w:color w:val="auto"/>
          </w:rPr>
          <w:t>,</w:t>
        </w:r>
      </w:hyperlink>
      <w:r w:rsidRPr="00A30CAD">
        <w:t xml:space="preserve"> и действующим законодательством Российской Федерации.</w:t>
      </w:r>
    </w:p>
    <w:p w14:paraId="2F8A2521" w14:textId="77777777" w:rsidR="004A3796" w:rsidRPr="00A30CAD" w:rsidRDefault="00807709" w:rsidP="004A3796">
      <w:pPr>
        <w:ind w:firstLine="567"/>
        <w:jc w:val="both"/>
      </w:pPr>
      <w:r w:rsidRPr="00A30CAD">
        <w:t>Участники закупки и иные лица могут направлять сведения о возможных фактах коррупции со стороны сотрудников СГМУП “ГТС”, случаях конфликта интересов, а именно в ситуациях, когда личные интересы одного и нескольких сотрудников,  членов их</w:t>
      </w:r>
      <w:r w:rsidR="005B1B7D" w:rsidRPr="00A30CAD">
        <w:t xml:space="preserve"> семей или иных лиц, с которыми</w:t>
      </w:r>
      <w:r w:rsidRPr="00A30CAD">
        <w:t xml:space="preserve"> связана личная заинтересованность </w:t>
      </w:r>
      <w:r w:rsidR="005B1B7D" w:rsidRPr="00A30CAD">
        <w:t>сотрудников,</w:t>
      </w:r>
      <w:r w:rsidRPr="00A30CAD">
        <w:t xml:space="preserve"> вступают в противоречие с интересами СГМУП “ГТС” по адресу: gts@surgutgts.ru.</w:t>
      </w:r>
    </w:p>
    <w:p w14:paraId="61BF36AE" w14:textId="77777777" w:rsidR="00807709" w:rsidRPr="00A30CAD" w:rsidRDefault="00807709" w:rsidP="004A3796">
      <w:pPr>
        <w:ind w:firstLine="567"/>
        <w:jc w:val="both"/>
        <w:sectPr w:rsidR="00807709" w:rsidRPr="00A30CAD" w:rsidSect="005C6878">
          <w:pgSz w:w="11906" w:h="16838"/>
          <w:pgMar w:top="1134" w:right="850" w:bottom="1134" w:left="851" w:header="708" w:footer="708" w:gutter="0"/>
          <w:cols w:space="708"/>
          <w:docGrid w:linePitch="360"/>
        </w:sectPr>
      </w:pPr>
    </w:p>
    <w:p w14:paraId="7FA1AD4A" w14:textId="4D4FCBCB" w:rsidR="004A3796" w:rsidRPr="00A30CAD" w:rsidRDefault="004A3796" w:rsidP="004A3796">
      <w:pPr>
        <w:pStyle w:val="11"/>
        <w:ind w:firstLine="567"/>
        <w:jc w:val="both"/>
        <w:rPr>
          <w:rFonts w:ascii="Times New Roman" w:hAnsi="Times New Roman" w:cs="Times New Roman"/>
          <w:color w:val="auto"/>
        </w:rPr>
      </w:pPr>
      <w:bookmarkStart w:id="36" w:name="_РАЗДЕЛ_III._ФОРМЫ"/>
      <w:bookmarkStart w:id="37" w:name="_Toc180135366"/>
      <w:bookmarkEnd w:id="36"/>
      <w:r w:rsidRPr="00A30CAD">
        <w:rPr>
          <w:rFonts w:ascii="Times New Roman" w:hAnsi="Times New Roman" w:cs="Times New Roman"/>
          <w:color w:val="auto"/>
        </w:rPr>
        <w:lastRenderedPageBreak/>
        <w:t>РАЗДЕЛ III. ФОРМЫ ДЛЯ ЗАПОЛНЕНИЯ УЧАСТНИКАМИ ЗАКУПКИ</w:t>
      </w:r>
      <w:bookmarkEnd w:id="37"/>
    </w:p>
    <w:p w14:paraId="7881E84A" w14:textId="77777777" w:rsidR="004A3796" w:rsidRPr="00A30CAD" w:rsidRDefault="004A3796" w:rsidP="00630153">
      <w:pPr>
        <w:pStyle w:val="21"/>
        <w:jc w:val="center"/>
        <w:rPr>
          <w:rFonts w:ascii="Times New Roman" w:hAnsi="Times New Roman" w:cs="Times New Roman"/>
          <w:color w:val="auto"/>
        </w:rPr>
      </w:pPr>
      <w:bookmarkStart w:id="38" w:name="_ФОРМА_1._ЗАЯВКА"/>
      <w:bookmarkStart w:id="39" w:name="_Toc180135367"/>
      <w:bookmarkEnd w:id="38"/>
      <w:r w:rsidRPr="00A30CAD">
        <w:rPr>
          <w:rFonts w:ascii="Times New Roman" w:hAnsi="Times New Roman" w:cs="Times New Roman"/>
          <w:color w:val="auto"/>
        </w:rPr>
        <w:t>ФОРМА 1. ЗАЯВКА НА УЧАСТИЕ</w:t>
      </w:r>
      <w:bookmarkEnd w:id="39"/>
    </w:p>
    <w:p w14:paraId="2AB95B31" w14:textId="77777777" w:rsidR="004A3796" w:rsidRPr="00A30CAD" w:rsidRDefault="004A3796" w:rsidP="004A3796">
      <w:pPr>
        <w:ind w:firstLine="567"/>
        <w:jc w:val="both"/>
      </w:pPr>
    </w:p>
    <w:p w14:paraId="23EC2777" w14:textId="77777777" w:rsidR="004A3796" w:rsidRPr="00A30CAD" w:rsidRDefault="004A3796" w:rsidP="004A3796">
      <w:pPr>
        <w:ind w:firstLine="567"/>
        <w:jc w:val="both"/>
      </w:pPr>
      <w:r w:rsidRPr="00A30CAD">
        <w:t xml:space="preserve">Фирменный бланк Участника </w:t>
      </w:r>
    </w:p>
    <w:p w14:paraId="35B2D0B4" w14:textId="77777777" w:rsidR="004A3796" w:rsidRPr="00A30CAD" w:rsidRDefault="004A3796" w:rsidP="004A3796">
      <w:pPr>
        <w:ind w:firstLine="567"/>
        <w:jc w:val="both"/>
      </w:pPr>
      <w:r w:rsidRPr="00A30CAD">
        <w:t>«___» __________ 20___ года №______</w:t>
      </w:r>
    </w:p>
    <w:p w14:paraId="27FD6661" w14:textId="77777777" w:rsidR="006F0E6A" w:rsidRPr="00A30CAD" w:rsidRDefault="006F0E6A" w:rsidP="006F0E6A">
      <w:pPr>
        <w:rPr>
          <w:sz w:val="10"/>
          <w:szCs w:val="10"/>
        </w:rPr>
      </w:pPr>
    </w:p>
    <w:p w14:paraId="3F4D5AAD" w14:textId="77777777" w:rsidR="006F0E6A" w:rsidRPr="00A30CAD" w:rsidRDefault="006F0E6A" w:rsidP="006F0E6A">
      <w:pPr>
        <w:ind w:firstLine="567"/>
        <w:jc w:val="center"/>
      </w:pPr>
      <w:bookmarkStart w:id="40" w:name="_Письмо_о_подаче"/>
      <w:bookmarkStart w:id="41" w:name="_Заявка_о_подаче"/>
      <w:bookmarkStart w:id="42" w:name="_Toc255987071"/>
      <w:bookmarkStart w:id="43" w:name="_Toc263441572"/>
      <w:bookmarkStart w:id="44" w:name="_Toc269472558"/>
      <w:bookmarkStart w:id="45" w:name="_Toc305665989"/>
      <w:bookmarkEnd w:id="40"/>
      <w:bookmarkEnd w:id="41"/>
    </w:p>
    <w:p w14:paraId="159C649C" w14:textId="77777777" w:rsidR="006F0E6A" w:rsidRPr="00A30CAD" w:rsidRDefault="006F0E6A" w:rsidP="006F0E6A">
      <w:pPr>
        <w:ind w:firstLine="567"/>
        <w:jc w:val="center"/>
      </w:pPr>
      <w:r w:rsidRPr="00A30CAD">
        <w:t xml:space="preserve">ЗАЯВКА НА УЧАСТИЕ В </w:t>
      </w:r>
      <w:bookmarkEnd w:id="42"/>
      <w:bookmarkEnd w:id="43"/>
      <w:bookmarkEnd w:id="44"/>
      <w:bookmarkEnd w:id="45"/>
      <w:r w:rsidRPr="00A30CAD">
        <w:t>ЗАПРОСЕ КОТИРОВОК В ЭЛЕКТРОННОЙ ФОРМЕ</w:t>
      </w:r>
    </w:p>
    <w:p w14:paraId="2BCC6C45" w14:textId="77777777" w:rsidR="006F0E6A" w:rsidRPr="00A30CAD" w:rsidRDefault="006F0E6A" w:rsidP="006F0E6A">
      <w:pPr>
        <w:ind w:firstLine="567"/>
        <w:jc w:val="center"/>
      </w:pPr>
    </w:p>
    <w:p w14:paraId="5C62645D" w14:textId="77777777" w:rsidR="006F0E6A" w:rsidRPr="00A30CAD" w:rsidRDefault="006F0E6A" w:rsidP="006F0E6A">
      <w:pPr>
        <w:ind w:firstLine="567"/>
        <w:jc w:val="both"/>
      </w:pPr>
      <w:r w:rsidRPr="00A30CAD">
        <w:t>Изучив Извещение о проведении Запроса котировок</w:t>
      </w:r>
      <w:r w:rsidR="002A5DA1" w:rsidRPr="00A30CAD">
        <w:t xml:space="preserve"> в электронной форме</w:t>
      </w:r>
      <w:r w:rsidRPr="00A30CAD">
        <w:t xml:space="preserve"> на право заключения договора на ____________________, (далее также - Извещение) безоговорочно принимая установленные в них требования и условия,_________________________________________________________________,</w:t>
      </w:r>
    </w:p>
    <w:p w14:paraId="45B120B2" w14:textId="77777777" w:rsidR="006F0E6A" w:rsidRPr="00A30CAD" w:rsidRDefault="006F0E6A" w:rsidP="006F0E6A">
      <w:pPr>
        <w:ind w:firstLine="567"/>
        <w:jc w:val="both"/>
        <w:rPr>
          <w:i/>
          <w:sz w:val="20"/>
          <w:szCs w:val="20"/>
        </w:rPr>
      </w:pPr>
      <w:r w:rsidRPr="00A30CAD">
        <w:rPr>
          <w:i/>
          <w:sz w:val="20"/>
          <w:szCs w:val="20"/>
        </w:rPr>
        <w:t>(полное наименование Участника Запроса котировок</w:t>
      </w:r>
      <w:r w:rsidR="00B57A6B" w:rsidRPr="00A30CAD">
        <w:rPr>
          <w:i/>
          <w:sz w:val="20"/>
          <w:szCs w:val="20"/>
        </w:rPr>
        <w:t xml:space="preserve"> </w:t>
      </w:r>
      <w:r w:rsidR="002A5DA1" w:rsidRPr="00A30CAD">
        <w:rPr>
          <w:i/>
          <w:sz w:val="20"/>
          <w:szCs w:val="20"/>
        </w:rPr>
        <w:t>в электронной форме</w:t>
      </w:r>
      <w:r w:rsidRPr="00A30CAD">
        <w:rPr>
          <w:i/>
          <w:sz w:val="20"/>
          <w:szCs w:val="20"/>
        </w:rPr>
        <w:t xml:space="preserve"> с указанием организационно-правовой формы)</w:t>
      </w:r>
    </w:p>
    <w:p w14:paraId="37402F7F" w14:textId="77777777" w:rsidR="006F0E6A" w:rsidRPr="00A30CAD" w:rsidRDefault="006F0E6A" w:rsidP="006F0E6A">
      <w:pPr>
        <w:ind w:firstLine="567"/>
        <w:jc w:val="both"/>
      </w:pPr>
      <w:r w:rsidRPr="00A30CAD">
        <w:t>зарегистрированное по адресу _____________________________________________________,</w:t>
      </w:r>
    </w:p>
    <w:p w14:paraId="346AE504" w14:textId="77777777" w:rsidR="006F0E6A" w:rsidRPr="00A30CAD" w:rsidRDefault="006F0E6A" w:rsidP="006F0E6A">
      <w:pPr>
        <w:ind w:firstLine="567"/>
        <w:jc w:val="both"/>
        <w:rPr>
          <w:i/>
          <w:sz w:val="20"/>
          <w:szCs w:val="20"/>
        </w:rPr>
      </w:pPr>
      <w:r w:rsidRPr="00A30CAD">
        <w:rPr>
          <w:sz w:val="20"/>
          <w:szCs w:val="20"/>
        </w:rPr>
        <w:t xml:space="preserve">                       (</w:t>
      </w:r>
      <w:r w:rsidRPr="00A30CAD">
        <w:rPr>
          <w:i/>
          <w:sz w:val="20"/>
          <w:szCs w:val="20"/>
        </w:rPr>
        <w:t>местонахождение Участника Запроса котировок</w:t>
      </w:r>
      <w:r w:rsidR="00B57A6B" w:rsidRPr="00A30CAD">
        <w:rPr>
          <w:i/>
          <w:sz w:val="20"/>
          <w:szCs w:val="20"/>
        </w:rPr>
        <w:t xml:space="preserve">  </w:t>
      </w:r>
      <w:r w:rsidR="002A5DA1" w:rsidRPr="00A30CAD">
        <w:rPr>
          <w:i/>
          <w:sz w:val="20"/>
          <w:szCs w:val="20"/>
        </w:rPr>
        <w:t>в электронной форме</w:t>
      </w:r>
      <w:r w:rsidRPr="00A30CAD">
        <w:rPr>
          <w:i/>
          <w:sz w:val="20"/>
          <w:szCs w:val="20"/>
        </w:rPr>
        <w:t>)</w:t>
      </w:r>
    </w:p>
    <w:p w14:paraId="03E0A80B" w14:textId="77777777" w:rsidR="006F0E6A" w:rsidRPr="00A30CAD" w:rsidRDefault="006F0E6A" w:rsidP="006F0E6A">
      <w:pPr>
        <w:ind w:firstLine="567"/>
        <w:jc w:val="both"/>
      </w:pPr>
      <w:r w:rsidRPr="00A30CAD">
        <w:t>предлагает заключить договор_______________________________________</w:t>
      </w:r>
    </w:p>
    <w:p w14:paraId="5C9B5C73" w14:textId="77777777" w:rsidR="006F0E6A" w:rsidRPr="00A30CAD" w:rsidRDefault="006F0E6A" w:rsidP="006F0E6A">
      <w:pPr>
        <w:ind w:firstLine="567"/>
        <w:jc w:val="both"/>
        <w:rPr>
          <w:i/>
          <w:sz w:val="20"/>
          <w:szCs w:val="20"/>
        </w:rPr>
      </w:pPr>
      <w:r w:rsidRPr="00A30CAD">
        <w:rPr>
          <w:i/>
          <w:sz w:val="20"/>
          <w:szCs w:val="20"/>
        </w:rPr>
        <w:t>(предмет договора)</w:t>
      </w:r>
    </w:p>
    <w:p w14:paraId="4F36994B" w14:textId="77777777" w:rsidR="006F0E6A" w:rsidRPr="00A30CAD" w:rsidRDefault="006F0E6A" w:rsidP="006F0E6A">
      <w:pPr>
        <w:ind w:firstLine="567"/>
        <w:jc w:val="both"/>
      </w:pPr>
      <w:r w:rsidRPr="00A30CAD">
        <w:t xml:space="preserve">в соответствии с </w:t>
      </w:r>
      <w:r w:rsidR="009A33A8" w:rsidRPr="00A30CAD">
        <w:t xml:space="preserve">технико-коммерческим (Форма 3) и ценовым </w:t>
      </w:r>
      <w:r w:rsidRPr="00A30CAD">
        <w:t>предложени</w:t>
      </w:r>
      <w:r w:rsidR="009A33A8" w:rsidRPr="00A30CAD">
        <w:t>ями</w:t>
      </w:r>
      <w:r w:rsidRPr="00A30CAD">
        <w:t xml:space="preserve"> (</w:t>
      </w:r>
      <w:r w:rsidRPr="00A30CAD">
        <w:rPr>
          <w:rStyle w:val="a7"/>
          <w:rFonts w:eastAsiaTheme="majorEastAsia"/>
          <w:color w:val="auto"/>
          <w:u w:val="none"/>
        </w:rPr>
        <w:t>Форма 3</w:t>
      </w:r>
      <w:r w:rsidR="009A33A8" w:rsidRPr="00A30CAD">
        <w:rPr>
          <w:rStyle w:val="a7"/>
          <w:rFonts w:eastAsiaTheme="majorEastAsia"/>
          <w:color w:val="auto"/>
          <w:u w:val="none"/>
        </w:rPr>
        <w:t>.1</w:t>
      </w:r>
      <w:r w:rsidRPr="00A30CAD">
        <w:t xml:space="preserve">), и другими документами, являющимися неотъемлемыми приложениями к настоящей Заявке. </w:t>
      </w:r>
    </w:p>
    <w:p w14:paraId="7CA3B333" w14:textId="77777777" w:rsidR="006F0E6A" w:rsidRPr="00A30CAD" w:rsidRDefault="006F0E6A" w:rsidP="006F0E6A">
      <w:pPr>
        <w:ind w:firstLine="567"/>
        <w:jc w:val="both"/>
      </w:pPr>
      <w:r w:rsidRPr="00A30CAD">
        <w:t>Настоящая Заявка действительна не более чем 75 (семьдесят пять) календарных дней</w:t>
      </w:r>
      <w:r w:rsidR="00B57A6B" w:rsidRPr="00A30CAD">
        <w:t xml:space="preserve"> </w:t>
      </w:r>
      <w:r w:rsidRPr="00A30CAD">
        <w:t>со дня, следующего за установленной Извещением о проведении Запроса котировок</w:t>
      </w:r>
      <w:r w:rsidR="00B57A6B" w:rsidRPr="00A30CAD">
        <w:t xml:space="preserve"> </w:t>
      </w:r>
      <w:r w:rsidR="002A5DA1" w:rsidRPr="00A30CAD">
        <w:t>в электронной форме</w:t>
      </w:r>
      <w:r w:rsidRPr="00A30CAD">
        <w:t xml:space="preserve"> датой открытия доступа к Заявкам.</w:t>
      </w:r>
      <w:bookmarkStart w:id="46" w:name="_Hlt440565644"/>
      <w:bookmarkEnd w:id="46"/>
    </w:p>
    <w:p w14:paraId="2F1EAD61" w14:textId="77777777" w:rsidR="006F0E6A" w:rsidRPr="00A30CAD" w:rsidRDefault="006F0E6A" w:rsidP="006F0E6A">
      <w:pPr>
        <w:ind w:firstLine="567"/>
        <w:jc w:val="both"/>
      </w:pPr>
      <w:r w:rsidRPr="00A30CAD">
        <w:t>Настоящим подтверждаем, что против ______________ (</w:t>
      </w:r>
      <w:r w:rsidRPr="00A30CAD">
        <w:rPr>
          <w:i/>
        </w:rPr>
        <w:t>наименование Участника Запроса котировок</w:t>
      </w:r>
      <w:r w:rsidR="00B57A6B" w:rsidRPr="00A30CAD">
        <w:rPr>
          <w:i/>
        </w:rPr>
        <w:t xml:space="preserve"> </w:t>
      </w:r>
      <w:r w:rsidR="002A5DA1" w:rsidRPr="00A30CAD">
        <w:rPr>
          <w:i/>
        </w:rPr>
        <w:t>в электронной форме</w:t>
      </w:r>
      <w:r w:rsidRPr="00A30CAD">
        <w:t>) не проводится процедура ликвидации, арбитражным судом не принято решение о признании __________ (наименование Участника Запроса котировок</w:t>
      </w:r>
      <w:r w:rsidR="00B57A6B" w:rsidRPr="00A30CAD">
        <w:t xml:space="preserve"> </w:t>
      </w:r>
      <w:r w:rsidR="002A5DA1" w:rsidRPr="00A30CAD">
        <w:t>в</w:t>
      </w:r>
      <w:r w:rsidR="00B57A6B" w:rsidRPr="00A30CAD">
        <w:t xml:space="preserve"> </w:t>
      </w:r>
      <w:r w:rsidR="002A5DA1" w:rsidRPr="00A30CAD">
        <w:t>электронной форме</w:t>
      </w:r>
      <w:r w:rsidRPr="00A30CAD">
        <w:t>) банкротом и об открытии конкурсного производства, деятельность ____________(</w:t>
      </w:r>
      <w:r w:rsidRPr="00A30CAD">
        <w:rPr>
          <w:i/>
        </w:rPr>
        <w:t>наименование Участника  Запроса котировок</w:t>
      </w:r>
      <w:r w:rsidR="00B57A6B" w:rsidRPr="00A30CAD">
        <w:rPr>
          <w:i/>
        </w:rPr>
        <w:t xml:space="preserve"> </w:t>
      </w:r>
      <w:r w:rsidR="002A5DA1" w:rsidRPr="00A30CAD">
        <w:rPr>
          <w:i/>
        </w:rPr>
        <w:t>в электронной форме</w:t>
      </w:r>
      <w:r w:rsidRPr="00A30CAD">
        <w:t>) не приостановлена, на имущество не наложен арест по решению суда, административного органа, а также настоящим подтверждаем, что ознакомлены с условиями</w:t>
      </w:r>
      <w:r w:rsidR="00B57A6B" w:rsidRPr="00A30CAD">
        <w:t xml:space="preserve"> </w:t>
      </w:r>
      <w:r w:rsidR="000A6784" w:rsidRPr="00A30CAD">
        <w:t>Положения о закупке товаров, работ, услуг Сургутского городского муниципального унитарного предприятия "Городские тепловые сети".</w:t>
      </w:r>
    </w:p>
    <w:p w14:paraId="46EE33D6" w14:textId="77777777" w:rsidR="006F0E6A" w:rsidRPr="00A30CAD" w:rsidRDefault="006F0E6A" w:rsidP="006F0E6A">
      <w:pPr>
        <w:ind w:firstLine="567"/>
        <w:jc w:val="both"/>
      </w:pPr>
      <w:r w:rsidRPr="00A30CAD">
        <w:t>Настоящим подтверждаем</w:t>
      </w:r>
      <w:r w:rsidR="00B57A6B" w:rsidRPr="00A30CAD">
        <w:t xml:space="preserve"> </w:t>
      </w:r>
      <w:r w:rsidRPr="00A30CAD">
        <w:t>отсутствие у физических лиц, указанных в нашей Заявке, руководителя, членов коллегиального исполнительного органа или главного бухгалтера ____________</w:t>
      </w:r>
      <w:r w:rsidRPr="00A30CAD">
        <w:rPr>
          <w:i/>
        </w:rPr>
        <w:t>(наименование Участника</w:t>
      </w:r>
      <w:r w:rsidR="00B57A6B" w:rsidRPr="00A30CAD">
        <w:rPr>
          <w:i/>
        </w:rPr>
        <w:t xml:space="preserve"> </w:t>
      </w:r>
      <w:r w:rsidRPr="00A30CAD">
        <w:rPr>
          <w:i/>
        </w:rPr>
        <w:t>Запроса</w:t>
      </w:r>
      <w:r w:rsidR="00B57A6B" w:rsidRPr="00A30CAD">
        <w:rPr>
          <w:i/>
        </w:rPr>
        <w:t xml:space="preserve"> </w:t>
      </w:r>
      <w:r w:rsidRPr="00A30CAD">
        <w:rPr>
          <w:i/>
        </w:rPr>
        <w:t>котировок</w:t>
      </w:r>
      <w:r w:rsidR="00B57A6B" w:rsidRPr="00A30CAD">
        <w:rPr>
          <w:i/>
        </w:rPr>
        <w:t xml:space="preserve"> </w:t>
      </w:r>
      <w:r w:rsidR="002A5DA1" w:rsidRPr="00A30CAD">
        <w:rPr>
          <w:i/>
        </w:rPr>
        <w:t>в электронной форме</w:t>
      </w:r>
      <w:r w:rsidRPr="00A30CAD">
        <w:rPr>
          <w:i/>
        </w:rPr>
        <w:t xml:space="preserve">) </w:t>
      </w:r>
      <w:r w:rsidRPr="00A30CAD">
        <w:rPr>
          <w:rFonts w:cs="Arial"/>
        </w:rPr>
        <w:t>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3B476B2A" w14:textId="6DDF0513" w:rsidR="006F0E6A" w:rsidRPr="00A30CAD" w:rsidRDefault="00AD2561" w:rsidP="006F0E6A">
      <w:pPr>
        <w:ind w:firstLine="567"/>
        <w:jc w:val="both"/>
      </w:pPr>
      <w:r w:rsidRPr="00A30CAD">
        <w:t>Настоящим подтверждаем, что субъекты персональных данных, указанные в нашей Заявке и приложениях к ней надлежащим образом уведомлены об осуществлении обработки их персональных данных  СГМУП "ГТС" с целью участия ___________ (</w:t>
      </w:r>
      <w:r w:rsidRPr="00A30CAD">
        <w:rPr>
          <w:i/>
          <w:iCs/>
        </w:rPr>
        <w:t>наименование Участника Запроса котировок в электронной форме</w:t>
      </w:r>
      <w:r w:rsidRPr="00A30CAD">
        <w:t>) в Запросе котировок в электронной форме на право заключения договора на ___________(</w:t>
      </w:r>
      <w:r w:rsidRPr="00A30CAD">
        <w:rPr>
          <w:i/>
          <w:iCs/>
        </w:rPr>
        <w:t>указать наименование закупки</w:t>
      </w:r>
      <w:r w:rsidRPr="00A30CAD">
        <w:t>). Также подтверждаем, что в соответствии с законодательством Российской Федерации, в том числе Федеральным законом от 27.07.2006 N 152-ФЗ "О персональных данных" нами было получено согласие на обработку персональных данных физических лиц, указанных в нашей Заявке, в том числе право предоставления таких данных третьим лицам</w:t>
      </w:r>
      <w:r w:rsidR="006F0E6A" w:rsidRPr="00A30CAD">
        <w:t>.</w:t>
      </w:r>
    </w:p>
    <w:p w14:paraId="3DE6FC9B" w14:textId="77777777" w:rsidR="006F0E6A" w:rsidRPr="00A30CAD" w:rsidRDefault="006F0E6A" w:rsidP="006F0E6A">
      <w:pPr>
        <w:ind w:firstLine="567"/>
        <w:jc w:val="both"/>
      </w:pPr>
      <w:r w:rsidRPr="00A30CAD">
        <w:lastRenderedPageBreak/>
        <w:t>Настоящим подтверждаем, что сведения о _________ (</w:t>
      </w:r>
      <w:r w:rsidRPr="00A30CAD">
        <w:rPr>
          <w:i/>
        </w:rPr>
        <w:t>наименование Участника Запроса котировок</w:t>
      </w:r>
      <w:r w:rsidR="003D638C" w:rsidRPr="00A30CAD">
        <w:rPr>
          <w:i/>
        </w:rPr>
        <w:t xml:space="preserve"> </w:t>
      </w:r>
      <w:r w:rsidR="002A5DA1" w:rsidRPr="00A30CAD">
        <w:rPr>
          <w:i/>
        </w:rPr>
        <w:t>в электронной форме</w:t>
      </w:r>
      <w:r w:rsidRPr="00A30CAD">
        <w:t>) не включены в реестр недобросовестных поставщиков, предусмотренный Федеральным законом от 18 июля 2011 года № 223-ФЗ «О закупках товаров, работ, услуг отдельными видами юридических лиц», в реестр недобросовестных поставщиков, предусмотренный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p>
    <w:p w14:paraId="617591AF" w14:textId="77777777" w:rsidR="006F0E6A" w:rsidRPr="00A30CAD" w:rsidRDefault="006F0E6A" w:rsidP="006F0E6A">
      <w:pPr>
        <w:ind w:firstLine="567"/>
        <w:jc w:val="both"/>
      </w:pPr>
      <w:r w:rsidRPr="00A30CAD">
        <w:t>Настоящим уведомляем об отсутствии у ________________ (</w:t>
      </w:r>
      <w:r w:rsidRPr="00A30CAD">
        <w:rPr>
          <w:i/>
        </w:rPr>
        <w:t>наименование Участника Запроса котировок</w:t>
      </w:r>
      <w:r w:rsidR="002A5DA1" w:rsidRPr="00A30CAD">
        <w:rPr>
          <w:i/>
        </w:rPr>
        <w:t xml:space="preserve"> в электронной форме</w:t>
      </w:r>
      <w:r w:rsidRPr="00A30CAD">
        <w:t>) на дату подачи данной Заявки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25% балансовой стоимости активов Участника, по данным бухгалтерской отчетности за последний отчетный период.</w:t>
      </w:r>
    </w:p>
    <w:p w14:paraId="7662DC6F" w14:textId="0A9CB4F4" w:rsidR="006F0E6A" w:rsidRPr="00A30CAD" w:rsidRDefault="006F0E6A" w:rsidP="006F0E6A">
      <w:pPr>
        <w:ind w:firstLine="567"/>
        <w:jc w:val="both"/>
        <w:rPr>
          <w:rFonts w:cs="Arial"/>
        </w:rPr>
      </w:pPr>
      <w:r w:rsidRPr="00A30CAD">
        <w:t xml:space="preserve">Настоящим уведомляем об отсутствии </w:t>
      </w:r>
      <w:r w:rsidRPr="00A30CAD">
        <w:rPr>
          <w:rFonts w:cs="Arial"/>
        </w:rPr>
        <w:t xml:space="preserve">между участником закупки </w:t>
      </w:r>
      <w:r w:rsidRPr="00A30CAD">
        <w:t>________________ (</w:t>
      </w:r>
      <w:r w:rsidRPr="00A30CAD">
        <w:rPr>
          <w:i/>
          <w:iCs/>
        </w:rPr>
        <w:t>наименование Участника Запроса котировок</w:t>
      </w:r>
      <w:r w:rsidR="003D638C" w:rsidRPr="00A30CAD">
        <w:rPr>
          <w:i/>
          <w:iCs/>
        </w:rPr>
        <w:t xml:space="preserve"> </w:t>
      </w:r>
      <w:r w:rsidR="002A5DA1" w:rsidRPr="00A30CAD">
        <w:rPr>
          <w:i/>
          <w:iCs/>
        </w:rPr>
        <w:t>в</w:t>
      </w:r>
      <w:r w:rsidR="003D638C" w:rsidRPr="00A30CAD">
        <w:rPr>
          <w:i/>
          <w:iCs/>
        </w:rPr>
        <w:t xml:space="preserve"> </w:t>
      </w:r>
      <w:r w:rsidR="002A5DA1" w:rsidRPr="00A30CAD">
        <w:rPr>
          <w:i/>
          <w:iCs/>
        </w:rPr>
        <w:t>электронной форме</w:t>
      </w:r>
      <w:r w:rsidRPr="00A30CAD">
        <w:t>)</w:t>
      </w:r>
      <w:r w:rsidR="003D638C" w:rsidRPr="00A30CAD">
        <w:t xml:space="preserve"> </w:t>
      </w:r>
      <w:r w:rsidRPr="00A30CAD">
        <w:rPr>
          <w:rFonts w:cs="Arial"/>
        </w:rPr>
        <w:t>и</w:t>
      </w:r>
      <w:r w:rsidR="003D638C" w:rsidRPr="00A30CAD">
        <w:rPr>
          <w:rFonts w:cs="Arial"/>
        </w:rPr>
        <w:t xml:space="preserve"> </w:t>
      </w:r>
      <w:r w:rsidRPr="00A30CAD">
        <w:t>СГМУП "ГТС"</w:t>
      </w:r>
      <w:r w:rsidRPr="00A30CAD">
        <w:rPr>
          <w:rFonts w:cs="Arial"/>
        </w:rPr>
        <w:t xml:space="preserve"> конфликта интересов, определенного </w:t>
      </w:r>
      <w:r w:rsidR="00D13B01" w:rsidRPr="00A30CAD">
        <w:rPr>
          <w:rFonts w:cs="Arial"/>
        </w:rPr>
        <w:t>в п. 1.7.1.1(6)</w:t>
      </w:r>
      <w:r w:rsidRPr="00A30CAD">
        <w:rPr>
          <w:rFonts w:cs="Arial"/>
        </w:rPr>
        <w:t xml:space="preserve"> Положения о закупке товаров, работ, услуг Сургутского городского муниципального унитарного предприятия "Городские тепловые сети".</w:t>
      </w:r>
    </w:p>
    <w:p w14:paraId="6C0BB1AF" w14:textId="38FEDCAC" w:rsidR="00BA5670" w:rsidRPr="00A30CAD" w:rsidRDefault="00BA5670" w:rsidP="00400C4B">
      <w:pPr>
        <w:ind w:firstLine="567"/>
        <w:jc w:val="both"/>
      </w:pPr>
      <w:r w:rsidRPr="00A30CAD">
        <w:rPr>
          <w:rFonts w:cs="Arial"/>
        </w:rPr>
        <w:t xml:space="preserve">Настоящим подтверждаем, что </w:t>
      </w:r>
      <w:r w:rsidRPr="00A30CAD">
        <w:t>________________ (</w:t>
      </w:r>
      <w:r w:rsidRPr="00A30CAD">
        <w:rPr>
          <w:i/>
          <w:iCs/>
        </w:rPr>
        <w:t>наименование Участника Запроса котировок в электронной форме</w:t>
      </w:r>
      <w:r w:rsidRPr="00A30CAD">
        <w:t>) не является иностранным агентом в соответствии с Федеральным законом от 14 июля 2022 года №255-ФЗ «О контроле за деятельностью лиц, находящихся под иностранным влиянием», а также не является юридическим</w:t>
      </w:r>
      <w:r w:rsidR="005E41D9" w:rsidRPr="00A30CAD">
        <w:t xml:space="preserve"> или</w:t>
      </w:r>
      <w:r w:rsidR="00361BBA" w:rsidRPr="00A30CAD">
        <w:t xml:space="preserve"> физическим лицом ,</w:t>
      </w:r>
      <w:r w:rsidRPr="00A30CAD">
        <w:t xml:space="preserve"> включенным в перечень утвержденный </w:t>
      </w:r>
      <w:r w:rsidR="005E41D9" w:rsidRPr="00A30CAD">
        <w:t xml:space="preserve">Постановлением Правительства РФ от 11.05.2022 № 851 </w:t>
      </w:r>
      <w:r w:rsidR="00400C4B" w:rsidRPr="00A30CAD">
        <w:t>"О мерах по реализации Указа Президента Российской Федерации от 3 мая 2022 г. N 252"</w:t>
      </w:r>
      <w:r w:rsidR="005E41D9" w:rsidRPr="00A30CAD">
        <w:t>,</w:t>
      </w:r>
      <w:r w:rsidR="00400C4B" w:rsidRPr="00A30CAD">
        <w:t xml:space="preserve"> в отношении котор</w:t>
      </w:r>
      <w:r w:rsidR="00361BBA" w:rsidRPr="00A30CAD">
        <w:t>ого</w:t>
      </w:r>
      <w:r w:rsidR="00400C4B" w:rsidRPr="00A30CAD">
        <w:t xml:space="preserve"> применяются специальные экономические меры</w:t>
      </w:r>
      <w:r w:rsidR="005E41D9" w:rsidRPr="00A30CAD">
        <w:t>,</w:t>
      </w:r>
      <w:r w:rsidR="00400C4B" w:rsidRPr="00A30CAD">
        <w:t xml:space="preserve"> предусмотренные пп. «а» пункта 2 Указа Президента от 03 мая 2022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или организаци</w:t>
      </w:r>
      <w:r w:rsidR="005E41D9" w:rsidRPr="00A30CAD">
        <w:t>е</w:t>
      </w:r>
      <w:r w:rsidR="00400C4B" w:rsidRPr="00A30CAD">
        <w:t>й, находящ</w:t>
      </w:r>
      <w:r w:rsidR="005E41D9" w:rsidRPr="00A30CAD">
        <w:t>ейся</w:t>
      </w:r>
      <w:r w:rsidR="00400C4B" w:rsidRPr="00A30CAD">
        <w:t xml:space="preserve"> под контролем таких лиц.</w:t>
      </w:r>
    </w:p>
    <w:p w14:paraId="49AF83D0" w14:textId="783D54C4" w:rsidR="00B34D62" w:rsidRPr="00A30CAD" w:rsidRDefault="00B34D62" w:rsidP="00B34D62">
      <w:pPr>
        <w:ind w:firstLine="567"/>
        <w:jc w:val="both"/>
        <w:rPr>
          <w:b/>
          <w:i/>
        </w:rPr>
      </w:pPr>
      <w:r w:rsidRPr="00A30CAD">
        <w:rPr>
          <w:b/>
          <w:i/>
        </w:rPr>
        <w:t xml:space="preserve">[Если в состав Заявки на участие в закупке включены </w:t>
      </w:r>
      <w:r w:rsidR="00311FA3" w:rsidRPr="00A30CAD">
        <w:rPr>
          <w:b/>
          <w:i/>
        </w:rPr>
        <w:t>документы, предусмотренные п</w:t>
      </w:r>
      <w:r w:rsidR="00031BB5" w:rsidRPr="00A30CAD">
        <w:rPr>
          <w:b/>
          <w:i/>
        </w:rPr>
        <w:t xml:space="preserve">одпунктом </w:t>
      </w:r>
      <w:r w:rsidR="005C4F8B" w:rsidRPr="00A30CAD">
        <w:rPr>
          <w:b/>
          <w:i/>
        </w:rPr>
        <w:t>7</w:t>
      </w:r>
      <w:r w:rsidRPr="00A30CAD">
        <w:rPr>
          <w:b/>
          <w:i/>
        </w:rPr>
        <w:t xml:space="preserve"> пункта </w:t>
      </w:r>
      <w:r w:rsidR="00680598" w:rsidRPr="00A30CAD">
        <w:rPr>
          <w:b/>
          <w:i/>
        </w:rPr>
        <w:t>2</w:t>
      </w:r>
      <w:r w:rsidR="0035072B" w:rsidRPr="00A30CAD">
        <w:rPr>
          <w:b/>
          <w:i/>
        </w:rPr>
        <w:t>6</w:t>
      </w:r>
      <w:r w:rsidRPr="00A30CAD">
        <w:rPr>
          <w:b/>
          <w:i/>
        </w:rPr>
        <w:t xml:space="preserve"> раздела II «Информационная карта» Извещения о закупке, то два абзаца ниже подлежат исключению из окончательного текста Заявки. Если указанные выше документы не включены в состав Заявки, то необходимо внести в окончательный текст Заявки один из двух вариантов абзаца ниже.]</w:t>
      </w:r>
    </w:p>
    <w:p w14:paraId="6D609535" w14:textId="77777777" w:rsidR="006F0E6A" w:rsidRPr="00A30CAD" w:rsidRDefault="006F0E6A" w:rsidP="006F0E6A">
      <w:pPr>
        <w:ind w:firstLine="567"/>
        <w:jc w:val="both"/>
      </w:pPr>
      <w:r w:rsidRPr="00A30CAD">
        <w:t>Сообщаем, что для совершения сделки по результатам Запроса котировок</w:t>
      </w:r>
      <w:r w:rsidR="00DA3953" w:rsidRPr="00A30CAD">
        <w:t xml:space="preserve"> </w:t>
      </w:r>
      <w:r w:rsidR="002A5DA1" w:rsidRPr="00A30CAD">
        <w:t>в</w:t>
      </w:r>
      <w:r w:rsidR="00DA3953" w:rsidRPr="00A30CAD">
        <w:t xml:space="preserve"> </w:t>
      </w:r>
      <w:r w:rsidR="002A5DA1" w:rsidRPr="00A30CAD">
        <w:t>электронной форме</w:t>
      </w:r>
      <w:r w:rsidRPr="00A30CAD">
        <w:t xml:space="preserve"> _________ </w:t>
      </w:r>
      <w:r w:rsidRPr="00A30CAD">
        <w:rPr>
          <w:i/>
        </w:rPr>
        <w:t>(наименование Участника Запроса котировок</w:t>
      </w:r>
      <w:r w:rsidR="00DA3953" w:rsidRPr="00A30CAD">
        <w:rPr>
          <w:i/>
        </w:rPr>
        <w:t xml:space="preserve"> </w:t>
      </w:r>
      <w:r w:rsidR="002A5DA1" w:rsidRPr="00A30CAD">
        <w:rPr>
          <w:i/>
        </w:rPr>
        <w:t>в электронной форме</w:t>
      </w:r>
      <w:r w:rsidRPr="00A30CAD">
        <w:rPr>
          <w:i/>
        </w:rPr>
        <w:t xml:space="preserve">) </w:t>
      </w:r>
      <w:r w:rsidRPr="00A30CAD">
        <w:t xml:space="preserve">не требуется решения о её одобрении (об одобрении крупной сделки, сделки, в совершении которой имеется заинтересованность, и другие) в соответствии с законодательством Российской Федерации и учредительными документами _________ </w:t>
      </w:r>
      <w:r w:rsidRPr="00A30CAD">
        <w:rPr>
          <w:i/>
        </w:rPr>
        <w:t>(наименование Участника Запроса котировок</w:t>
      </w:r>
      <w:r w:rsidR="002A5DA1" w:rsidRPr="00A30CAD">
        <w:rPr>
          <w:i/>
        </w:rPr>
        <w:t>в электронной форме</w:t>
      </w:r>
      <w:r w:rsidRPr="00A30CAD">
        <w:rPr>
          <w:i/>
        </w:rPr>
        <w:t>).</w:t>
      </w:r>
      <w:r w:rsidR="003D638C" w:rsidRPr="00A30CAD">
        <w:rPr>
          <w:i/>
        </w:rPr>
        <w:t xml:space="preserve"> </w:t>
      </w:r>
      <w:r w:rsidRPr="00A30CAD">
        <w:rPr>
          <w:i/>
        </w:rPr>
        <w:t>[Условие подлежит включению в Заявку, если соответствующего одобрения компетентными органами Участника не требуется.]</w:t>
      </w:r>
    </w:p>
    <w:p w14:paraId="2D48F982" w14:textId="77777777" w:rsidR="006F0E6A" w:rsidRPr="00A30CAD" w:rsidRDefault="006F0E6A" w:rsidP="006F0E6A">
      <w:pPr>
        <w:pStyle w:val="Times12"/>
        <w:overflowPunct/>
        <w:autoSpaceDE/>
        <w:autoSpaceDN/>
        <w:adjustRightInd/>
        <w:rPr>
          <w:i/>
          <w:szCs w:val="24"/>
        </w:rPr>
      </w:pPr>
      <w:r w:rsidRPr="00A30CAD">
        <w:rPr>
          <w:szCs w:val="24"/>
        </w:rPr>
        <w:t>Сообщаем, что для совершения сделки по результатам Запроса котировок</w:t>
      </w:r>
      <w:r w:rsidR="003D638C" w:rsidRPr="00A30CAD">
        <w:rPr>
          <w:szCs w:val="24"/>
        </w:rPr>
        <w:t xml:space="preserve"> </w:t>
      </w:r>
      <w:r w:rsidR="002A5DA1" w:rsidRPr="00A30CAD">
        <w:t>в</w:t>
      </w:r>
      <w:r w:rsidR="003D638C" w:rsidRPr="00A30CAD">
        <w:t xml:space="preserve"> </w:t>
      </w:r>
      <w:r w:rsidR="002A5DA1" w:rsidRPr="00A30CAD">
        <w:t>электронной форме</w:t>
      </w:r>
      <w:r w:rsidRPr="00A30CAD">
        <w:rPr>
          <w:szCs w:val="24"/>
        </w:rPr>
        <w:t xml:space="preserve"> _________ </w:t>
      </w:r>
      <w:r w:rsidRPr="00A30CAD">
        <w:rPr>
          <w:i/>
          <w:szCs w:val="24"/>
        </w:rPr>
        <w:t>(наименование Участника Запроса котировок</w:t>
      </w:r>
      <w:r w:rsidR="003D638C" w:rsidRPr="00A30CAD">
        <w:rPr>
          <w:i/>
          <w:szCs w:val="24"/>
        </w:rPr>
        <w:t xml:space="preserve"> </w:t>
      </w:r>
      <w:r w:rsidR="002A5DA1" w:rsidRPr="00A30CAD">
        <w:rPr>
          <w:i/>
          <w:szCs w:val="24"/>
        </w:rPr>
        <w:t>в электронной форме</w:t>
      </w:r>
      <w:r w:rsidRPr="00A30CAD">
        <w:rPr>
          <w:i/>
          <w:szCs w:val="24"/>
        </w:rPr>
        <w:t xml:space="preserve">) </w:t>
      </w:r>
      <w:r w:rsidRPr="00A30CAD">
        <w:rPr>
          <w:szCs w:val="24"/>
        </w:rPr>
        <w:t xml:space="preserve">требуется решение о её одобрении (об одобрении крупной сделки, сделки, в совершении которой имеется заинтересованность и другие) в соответствии с законодательством Российской Федерации и учредительными документами __________ </w:t>
      </w:r>
      <w:r w:rsidRPr="00A30CAD">
        <w:rPr>
          <w:i/>
          <w:szCs w:val="24"/>
        </w:rPr>
        <w:t>(наименование Участника Запроса котировок</w:t>
      </w:r>
      <w:r w:rsidR="003D638C" w:rsidRPr="00A30CAD">
        <w:rPr>
          <w:i/>
          <w:szCs w:val="24"/>
        </w:rPr>
        <w:t xml:space="preserve"> </w:t>
      </w:r>
      <w:r w:rsidR="002A5DA1" w:rsidRPr="00A30CAD">
        <w:rPr>
          <w:i/>
          <w:szCs w:val="24"/>
        </w:rPr>
        <w:t>в электронной форме</w:t>
      </w:r>
      <w:r w:rsidRPr="00A30CAD">
        <w:rPr>
          <w:i/>
          <w:szCs w:val="24"/>
        </w:rPr>
        <w:t>)</w:t>
      </w:r>
      <w:r w:rsidRPr="00A30CAD">
        <w:rPr>
          <w:szCs w:val="24"/>
        </w:rPr>
        <w:t xml:space="preserve">. В силу необходимости соблюдения установленного законодательством Российской Федерации и учредительными документами _________  </w:t>
      </w:r>
      <w:r w:rsidRPr="00A30CAD">
        <w:rPr>
          <w:i/>
          <w:szCs w:val="24"/>
        </w:rPr>
        <w:t>(наименование Участника Запроса котировок</w:t>
      </w:r>
      <w:r w:rsidR="003D638C" w:rsidRPr="00A30CAD">
        <w:rPr>
          <w:i/>
          <w:szCs w:val="24"/>
        </w:rPr>
        <w:t xml:space="preserve"> </w:t>
      </w:r>
      <w:r w:rsidR="002A5DA1" w:rsidRPr="00A30CAD">
        <w:rPr>
          <w:i/>
          <w:szCs w:val="24"/>
        </w:rPr>
        <w:t>в электронной форме</w:t>
      </w:r>
      <w:r w:rsidRPr="00A30CAD">
        <w:rPr>
          <w:i/>
          <w:szCs w:val="24"/>
        </w:rPr>
        <w:t>)</w:t>
      </w:r>
      <w:r w:rsidRPr="00A30CAD">
        <w:rPr>
          <w:szCs w:val="24"/>
        </w:rPr>
        <w:t xml:space="preserve"> порядка созыва заседания органа, к компетенции которого относится вопрос об одобрении или о совершении соответствующей сделки, обязуемся </w:t>
      </w:r>
      <w:r w:rsidRPr="00A30CAD">
        <w:rPr>
          <w:szCs w:val="24"/>
        </w:rPr>
        <w:lastRenderedPageBreak/>
        <w:t xml:space="preserve">представить вышеуказанное решение до момента заключения сделки в случае признания _________ </w:t>
      </w:r>
      <w:r w:rsidRPr="00A30CAD">
        <w:rPr>
          <w:i/>
          <w:szCs w:val="24"/>
        </w:rPr>
        <w:t>(наименование Участника Запроса котировок</w:t>
      </w:r>
      <w:r w:rsidR="003D638C" w:rsidRPr="00A30CAD">
        <w:rPr>
          <w:i/>
          <w:szCs w:val="24"/>
        </w:rPr>
        <w:t xml:space="preserve"> </w:t>
      </w:r>
      <w:r w:rsidR="002A5DA1" w:rsidRPr="00A30CAD">
        <w:rPr>
          <w:i/>
          <w:szCs w:val="24"/>
        </w:rPr>
        <w:t>в электронной форме</w:t>
      </w:r>
      <w:r w:rsidRPr="00A30CAD">
        <w:rPr>
          <w:i/>
          <w:szCs w:val="24"/>
        </w:rPr>
        <w:t>)</w:t>
      </w:r>
      <w:r w:rsidRPr="00A30CAD">
        <w:rPr>
          <w:szCs w:val="24"/>
        </w:rPr>
        <w:t xml:space="preserve"> победителем или участником, которому присвоен второй номер.</w:t>
      </w:r>
      <w:r w:rsidR="003D638C" w:rsidRPr="00A30CAD">
        <w:rPr>
          <w:szCs w:val="24"/>
        </w:rPr>
        <w:t xml:space="preserve"> </w:t>
      </w:r>
      <w:r w:rsidRPr="00A30CAD">
        <w:rPr>
          <w:i/>
          <w:szCs w:val="24"/>
        </w:rPr>
        <w:t>[Условие подлежит включению в Заявку, если получить соответствующее одобрение компетентного органа Участника к моменту подачи Заявки затруднительно ввиду отсутствия времени, необходимого для соблюдения предусмотренного порядка одобрения сделки]</w:t>
      </w:r>
    </w:p>
    <w:p w14:paraId="6398AF64" w14:textId="5917AB04" w:rsidR="006F0E6A" w:rsidRPr="00A30CAD" w:rsidRDefault="006F0E6A" w:rsidP="006F0E6A">
      <w:pPr>
        <w:ind w:firstLine="567"/>
        <w:jc w:val="both"/>
      </w:pPr>
      <w:r w:rsidRPr="00A30CAD">
        <w:t>В случае признания нас Победителем Запроса котировок</w:t>
      </w:r>
      <w:r w:rsidR="00DA3953" w:rsidRPr="00A30CAD">
        <w:t xml:space="preserve"> </w:t>
      </w:r>
      <w:r w:rsidR="002A5DA1" w:rsidRPr="00A30CAD">
        <w:t>в</w:t>
      </w:r>
      <w:r w:rsidR="00DA3953" w:rsidRPr="00A30CAD">
        <w:t xml:space="preserve"> </w:t>
      </w:r>
      <w:r w:rsidR="002A5DA1" w:rsidRPr="00A30CAD">
        <w:t>электронной форме</w:t>
      </w:r>
      <w:r w:rsidRPr="00A30CAD">
        <w:t xml:space="preserve"> мы берем на себя обязательства заключить со своей стороны договор в соответствии с требованиями </w:t>
      </w:r>
      <w:r w:rsidR="008D3854" w:rsidRPr="00A30CAD">
        <w:t>Извещения</w:t>
      </w:r>
      <w:r w:rsidRPr="00A30CAD">
        <w:t xml:space="preserve"> о проведении Запроса котировок</w:t>
      </w:r>
      <w:r w:rsidR="00DA3953" w:rsidRPr="00A30CAD">
        <w:t xml:space="preserve"> </w:t>
      </w:r>
      <w:r w:rsidR="002A5DA1" w:rsidRPr="00A30CAD">
        <w:t>в</w:t>
      </w:r>
      <w:r w:rsidR="00DA3953" w:rsidRPr="00A30CAD">
        <w:t xml:space="preserve"> </w:t>
      </w:r>
      <w:r w:rsidR="002A5DA1" w:rsidRPr="00A30CAD">
        <w:t>электронной форме</w:t>
      </w:r>
      <w:r w:rsidRPr="00A30CAD">
        <w:t>, проектом Договора и условиями нашей Заявки в течение 3 (трех) рабочих дней с даты получения от Заказчика проекта договора и представить все подписанные экземпляры договора Заказчику.</w:t>
      </w:r>
    </w:p>
    <w:p w14:paraId="738D6DE3" w14:textId="6E8465F8" w:rsidR="006F0E6A" w:rsidRPr="00A30CAD" w:rsidRDefault="006F0E6A" w:rsidP="006F0E6A">
      <w:pPr>
        <w:ind w:firstLine="567"/>
        <w:jc w:val="both"/>
      </w:pPr>
      <w:r w:rsidRPr="00A30CAD">
        <w:t>В случае если нашей Заявке будет присвоен второй номер, а Победитель Запроса котировок</w:t>
      </w:r>
      <w:r w:rsidR="00DA3953" w:rsidRPr="00A30CAD">
        <w:t xml:space="preserve"> </w:t>
      </w:r>
      <w:r w:rsidR="002A5DA1" w:rsidRPr="00A30CAD">
        <w:t>в</w:t>
      </w:r>
      <w:r w:rsidR="00DA3953" w:rsidRPr="00A30CAD">
        <w:t xml:space="preserve"> </w:t>
      </w:r>
      <w:r w:rsidR="002A5DA1" w:rsidRPr="00A30CAD">
        <w:t>электронной форме</w:t>
      </w:r>
      <w:r w:rsidRPr="00A30CAD">
        <w:t xml:space="preserve"> будет признан уклонившимся от заключения договора с Заказчиком, мы обязуемся подписать данный договор в соответствии с требованиями </w:t>
      </w:r>
      <w:r w:rsidR="002E51C6" w:rsidRPr="00A30CAD">
        <w:t>Извещения</w:t>
      </w:r>
      <w:r w:rsidRPr="00A30CAD">
        <w:t xml:space="preserve"> о проведении Запроса котировок</w:t>
      </w:r>
      <w:r w:rsidR="00DA3953" w:rsidRPr="00A30CAD">
        <w:t xml:space="preserve"> </w:t>
      </w:r>
      <w:r w:rsidR="002A5DA1" w:rsidRPr="00A30CAD">
        <w:t>в</w:t>
      </w:r>
      <w:r w:rsidR="00DA3953" w:rsidRPr="00A30CAD">
        <w:t xml:space="preserve"> </w:t>
      </w:r>
      <w:r w:rsidR="002A5DA1" w:rsidRPr="00A30CAD">
        <w:t>электронной форме</w:t>
      </w:r>
      <w:r w:rsidRPr="00A30CAD">
        <w:t xml:space="preserve">, </w:t>
      </w:r>
      <w:r w:rsidRPr="00A30CAD">
        <w:rPr>
          <w:bCs/>
        </w:rPr>
        <w:t>проектом Договора</w:t>
      </w:r>
      <w:r w:rsidRPr="00A30CAD">
        <w:t xml:space="preserve"> и условиями нашей Заявки.</w:t>
      </w:r>
    </w:p>
    <w:p w14:paraId="13BD8026" w14:textId="4CBE939E" w:rsidR="006F0E6A" w:rsidRPr="00A30CAD" w:rsidRDefault="006F0E6A" w:rsidP="006F0E6A">
      <w:pPr>
        <w:pStyle w:val="Times12"/>
        <w:overflowPunct/>
        <w:autoSpaceDE/>
        <w:autoSpaceDN/>
        <w:adjustRightInd/>
        <w:rPr>
          <w:bCs w:val="0"/>
          <w:szCs w:val="24"/>
        </w:rPr>
      </w:pPr>
      <w:r w:rsidRPr="00A30CAD">
        <w:rPr>
          <w:bCs w:val="0"/>
          <w:szCs w:val="24"/>
        </w:rPr>
        <w:t xml:space="preserve">В соответствии с инструкциями, полученными от вас в </w:t>
      </w:r>
      <w:r w:rsidR="002E51C6" w:rsidRPr="00A30CAD">
        <w:rPr>
          <w:bCs w:val="0"/>
          <w:szCs w:val="24"/>
        </w:rPr>
        <w:t>Извещении</w:t>
      </w:r>
      <w:r w:rsidRPr="00A30CAD">
        <w:rPr>
          <w:bCs w:val="0"/>
          <w:szCs w:val="24"/>
        </w:rPr>
        <w:t xml:space="preserve"> о проведении Запроса котировок</w:t>
      </w:r>
      <w:r w:rsidR="00DA3953" w:rsidRPr="00A30CAD">
        <w:rPr>
          <w:bCs w:val="0"/>
          <w:szCs w:val="24"/>
        </w:rPr>
        <w:t xml:space="preserve"> </w:t>
      </w:r>
      <w:r w:rsidR="002A5DA1" w:rsidRPr="00A30CAD">
        <w:t>в</w:t>
      </w:r>
      <w:r w:rsidR="00DA3953" w:rsidRPr="00A30CAD">
        <w:t xml:space="preserve"> </w:t>
      </w:r>
      <w:r w:rsidR="002A5DA1" w:rsidRPr="00A30CAD">
        <w:t>электронной форме</w:t>
      </w:r>
      <w:r w:rsidRPr="00A30CAD">
        <w:rPr>
          <w:bCs w:val="0"/>
          <w:szCs w:val="24"/>
        </w:rPr>
        <w:t>, информация по сути наших предложений в данной закупке представлена в следующих документах, которые являются неотъемлемой частью нашей Заявки:</w:t>
      </w:r>
    </w:p>
    <w:p w14:paraId="67E9EDD2" w14:textId="77777777" w:rsidR="006F0E6A" w:rsidRPr="00A30CAD" w:rsidRDefault="006F0E6A" w:rsidP="006F0E6A">
      <w:pPr>
        <w:ind w:firstLine="567"/>
      </w:pPr>
    </w:p>
    <w:p w14:paraId="14557E17" w14:textId="77777777" w:rsidR="006F0E6A" w:rsidRPr="00A30CAD" w:rsidRDefault="006F0E6A" w:rsidP="006F0E6A">
      <w:pPr>
        <w:ind w:firstLine="567"/>
      </w:pPr>
    </w:p>
    <w:p w14:paraId="2ED2E1F1" w14:textId="77777777" w:rsidR="006F0E6A" w:rsidRPr="00A30CAD" w:rsidRDefault="006F0E6A" w:rsidP="000A6784">
      <w:pPr>
        <w:jc w:val="center"/>
      </w:pPr>
      <w:r w:rsidRPr="00A30CAD">
        <w:t>ОПИСЬ ДОКУМЕНТОВ</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7"/>
        <w:gridCol w:w="7513"/>
        <w:gridCol w:w="1134"/>
        <w:gridCol w:w="1134"/>
      </w:tblGrid>
      <w:tr w:rsidR="00F12776" w:rsidRPr="00A30CAD" w14:paraId="33CB24F4" w14:textId="77777777" w:rsidTr="002A5DA1">
        <w:trPr>
          <w:tblHeader/>
        </w:trPr>
        <w:tc>
          <w:tcPr>
            <w:tcW w:w="567" w:type="dxa"/>
            <w:vAlign w:val="center"/>
          </w:tcPr>
          <w:p w14:paraId="6B32AD1F" w14:textId="77777777" w:rsidR="006F0E6A" w:rsidRPr="00A30CAD" w:rsidRDefault="006F0E6A" w:rsidP="002A5DA1">
            <w:pPr>
              <w:jc w:val="center"/>
            </w:pPr>
            <w:r w:rsidRPr="00A30CAD">
              <w:rPr>
                <w:sz w:val="22"/>
                <w:szCs w:val="22"/>
              </w:rPr>
              <w:t>№</w:t>
            </w:r>
          </w:p>
          <w:p w14:paraId="12285E8C" w14:textId="77777777" w:rsidR="006F0E6A" w:rsidRPr="00A30CAD" w:rsidRDefault="006F0E6A" w:rsidP="002A5DA1">
            <w:pPr>
              <w:jc w:val="center"/>
            </w:pPr>
            <w:r w:rsidRPr="00A30CAD">
              <w:rPr>
                <w:sz w:val="22"/>
                <w:szCs w:val="22"/>
              </w:rPr>
              <w:t>п/п</w:t>
            </w:r>
          </w:p>
        </w:tc>
        <w:tc>
          <w:tcPr>
            <w:tcW w:w="7513" w:type="dxa"/>
            <w:vAlign w:val="center"/>
          </w:tcPr>
          <w:p w14:paraId="31BFE412" w14:textId="77777777" w:rsidR="006F0E6A" w:rsidRPr="00A30CAD" w:rsidRDefault="006F0E6A" w:rsidP="002A5DA1">
            <w:pPr>
              <w:jc w:val="center"/>
            </w:pPr>
            <w:r w:rsidRPr="00A30CAD">
              <w:rPr>
                <w:sz w:val="22"/>
                <w:szCs w:val="22"/>
              </w:rPr>
              <w:t>Наименование документа</w:t>
            </w:r>
          </w:p>
          <w:p w14:paraId="299D5DC2" w14:textId="77777777" w:rsidR="006F0E6A" w:rsidRPr="00A30CAD" w:rsidRDefault="006F0E6A" w:rsidP="00444586">
            <w:pPr>
              <w:jc w:val="center"/>
            </w:pPr>
            <w:r w:rsidRPr="00A30CAD">
              <w:rPr>
                <w:sz w:val="22"/>
                <w:szCs w:val="22"/>
              </w:rPr>
              <w:t xml:space="preserve">[указываются документы, </w:t>
            </w:r>
            <w:r w:rsidR="00D2774C" w:rsidRPr="00A30CAD">
              <w:rPr>
                <w:sz w:val="22"/>
                <w:szCs w:val="22"/>
              </w:rPr>
              <w:t xml:space="preserve">предоставляемые участником в соответствии с </w:t>
            </w:r>
            <w:r w:rsidRPr="00A30CAD">
              <w:rPr>
                <w:sz w:val="22"/>
                <w:szCs w:val="22"/>
              </w:rPr>
              <w:t>пункт</w:t>
            </w:r>
            <w:r w:rsidR="00D2774C" w:rsidRPr="00A30CAD">
              <w:rPr>
                <w:sz w:val="22"/>
                <w:szCs w:val="22"/>
              </w:rPr>
              <w:t>ами</w:t>
            </w:r>
            <w:r w:rsidR="00A96EB5" w:rsidRPr="00A30CAD">
              <w:rPr>
                <w:sz w:val="22"/>
                <w:szCs w:val="22"/>
              </w:rPr>
              <w:t xml:space="preserve"> </w:t>
            </w:r>
            <w:r w:rsidR="00D2774C" w:rsidRPr="00A30CAD">
              <w:rPr>
                <w:sz w:val="22"/>
                <w:szCs w:val="22"/>
              </w:rPr>
              <w:t>1</w:t>
            </w:r>
            <w:r w:rsidR="00751CC3" w:rsidRPr="00A30CAD">
              <w:rPr>
                <w:sz w:val="22"/>
                <w:szCs w:val="22"/>
              </w:rPr>
              <w:t>6</w:t>
            </w:r>
            <w:r w:rsidR="00D2774C" w:rsidRPr="00A30CAD">
              <w:rPr>
                <w:sz w:val="22"/>
                <w:szCs w:val="22"/>
              </w:rPr>
              <w:t xml:space="preserve">, </w:t>
            </w:r>
            <w:r w:rsidR="002A5DA1" w:rsidRPr="00A30CAD">
              <w:rPr>
                <w:sz w:val="22"/>
                <w:szCs w:val="22"/>
              </w:rPr>
              <w:t>2</w:t>
            </w:r>
            <w:r w:rsidR="00444586" w:rsidRPr="00A30CAD">
              <w:rPr>
                <w:sz w:val="22"/>
                <w:szCs w:val="22"/>
              </w:rPr>
              <w:t>6</w:t>
            </w:r>
            <w:r w:rsidRPr="00A30CAD">
              <w:rPr>
                <w:sz w:val="22"/>
                <w:szCs w:val="22"/>
              </w:rPr>
              <w:t xml:space="preserve"> извещения о проведении Запроса котировок</w:t>
            </w:r>
            <w:r w:rsidR="002A5DA1" w:rsidRPr="00A30CAD">
              <w:rPr>
                <w:sz w:val="22"/>
                <w:szCs w:val="22"/>
              </w:rPr>
              <w:t xml:space="preserve"> в электронной форме</w:t>
            </w:r>
            <w:r w:rsidR="00045305" w:rsidRPr="00A30CAD">
              <w:rPr>
                <w:sz w:val="22"/>
                <w:szCs w:val="22"/>
              </w:rPr>
              <w:t>]</w:t>
            </w:r>
          </w:p>
        </w:tc>
        <w:tc>
          <w:tcPr>
            <w:tcW w:w="1134" w:type="dxa"/>
            <w:vAlign w:val="center"/>
          </w:tcPr>
          <w:p w14:paraId="15229F71" w14:textId="77777777" w:rsidR="006F0E6A" w:rsidRPr="00A30CAD" w:rsidRDefault="006F0E6A" w:rsidP="002A5DA1">
            <w:pPr>
              <w:jc w:val="center"/>
            </w:pPr>
            <w:r w:rsidRPr="00A30CAD">
              <w:rPr>
                <w:sz w:val="22"/>
                <w:szCs w:val="22"/>
              </w:rPr>
              <w:t>№</w:t>
            </w:r>
          </w:p>
          <w:p w14:paraId="6C4B5BDC" w14:textId="77777777" w:rsidR="006F0E6A" w:rsidRPr="00A30CAD" w:rsidRDefault="006F0E6A" w:rsidP="002A5DA1">
            <w:pPr>
              <w:jc w:val="center"/>
            </w:pPr>
            <w:r w:rsidRPr="00A30CAD">
              <w:rPr>
                <w:sz w:val="22"/>
                <w:szCs w:val="22"/>
              </w:rPr>
              <w:t>страницы</w:t>
            </w:r>
          </w:p>
        </w:tc>
        <w:tc>
          <w:tcPr>
            <w:tcW w:w="1134" w:type="dxa"/>
            <w:vAlign w:val="center"/>
          </w:tcPr>
          <w:p w14:paraId="220FEE66" w14:textId="77777777" w:rsidR="006F0E6A" w:rsidRPr="00A30CAD" w:rsidRDefault="006F0E6A" w:rsidP="002A5DA1">
            <w:pPr>
              <w:jc w:val="center"/>
            </w:pPr>
            <w:r w:rsidRPr="00A30CAD">
              <w:rPr>
                <w:sz w:val="22"/>
                <w:szCs w:val="22"/>
              </w:rPr>
              <w:t>Число</w:t>
            </w:r>
          </w:p>
          <w:p w14:paraId="5839930C" w14:textId="77777777" w:rsidR="006F0E6A" w:rsidRPr="00A30CAD" w:rsidRDefault="006F0E6A" w:rsidP="002A5DA1">
            <w:pPr>
              <w:jc w:val="center"/>
            </w:pPr>
            <w:r w:rsidRPr="00A30CAD">
              <w:rPr>
                <w:sz w:val="22"/>
                <w:szCs w:val="22"/>
              </w:rPr>
              <w:t>страниц</w:t>
            </w:r>
          </w:p>
        </w:tc>
      </w:tr>
      <w:tr w:rsidR="006F0E6A" w:rsidRPr="00A30CAD" w14:paraId="00537A91" w14:textId="77777777" w:rsidTr="002A5DA1">
        <w:tc>
          <w:tcPr>
            <w:tcW w:w="567" w:type="dxa"/>
            <w:vAlign w:val="center"/>
          </w:tcPr>
          <w:p w14:paraId="13556635" w14:textId="77777777" w:rsidR="006F0E6A" w:rsidRPr="00A30CAD" w:rsidRDefault="006F0E6A" w:rsidP="002A5DA1">
            <w:pPr>
              <w:rPr>
                <w:sz w:val="10"/>
                <w:szCs w:val="10"/>
              </w:rPr>
            </w:pPr>
          </w:p>
        </w:tc>
        <w:tc>
          <w:tcPr>
            <w:tcW w:w="7513" w:type="dxa"/>
          </w:tcPr>
          <w:p w14:paraId="4E3EB042" w14:textId="77777777" w:rsidR="006F0E6A" w:rsidRPr="00A30CAD" w:rsidRDefault="006F0E6A" w:rsidP="002A5DA1">
            <w:pPr>
              <w:rPr>
                <w:sz w:val="10"/>
                <w:szCs w:val="10"/>
              </w:rPr>
            </w:pPr>
          </w:p>
        </w:tc>
        <w:tc>
          <w:tcPr>
            <w:tcW w:w="1134" w:type="dxa"/>
          </w:tcPr>
          <w:p w14:paraId="55FCA5DF" w14:textId="77777777" w:rsidR="006F0E6A" w:rsidRPr="00A30CAD" w:rsidRDefault="006F0E6A" w:rsidP="002A5DA1">
            <w:pPr>
              <w:rPr>
                <w:sz w:val="10"/>
                <w:szCs w:val="10"/>
              </w:rPr>
            </w:pPr>
          </w:p>
        </w:tc>
        <w:tc>
          <w:tcPr>
            <w:tcW w:w="1134" w:type="dxa"/>
          </w:tcPr>
          <w:p w14:paraId="58744A4E" w14:textId="77777777" w:rsidR="006F0E6A" w:rsidRPr="00A30CAD" w:rsidRDefault="006F0E6A" w:rsidP="002A5DA1">
            <w:pPr>
              <w:rPr>
                <w:sz w:val="10"/>
                <w:szCs w:val="10"/>
              </w:rPr>
            </w:pPr>
          </w:p>
        </w:tc>
      </w:tr>
    </w:tbl>
    <w:p w14:paraId="1D91B331" w14:textId="77777777" w:rsidR="006F0E6A" w:rsidRPr="00A30CAD" w:rsidRDefault="006F0E6A" w:rsidP="006F0E6A">
      <w:pPr>
        <w:rPr>
          <w:sz w:val="10"/>
          <w:szCs w:val="10"/>
        </w:rPr>
      </w:pPr>
    </w:p>
    <w:p w14:paraId="79942036" w14:textId="77777777" w:rsidR="006F0E6A" w:rsidRPr="00A30CAD" w:rsidRDefault="006F0E6A" w:rsidP="006F0E6A">
      <w:pPr>
        <w:pStyle w:val="af"/>
      </w:pPr>
      <w:r w:rsidRPr="00A30CAD">
        <w:t>___________________________________</w:t>
      </w:r>
      <w:r w:rsidRPr="00A30CAD">
        <w:tab/>
      </w:r>
      <w:r w:rsidRPr="00A30CAD">
        <w:tab/>
      </w:r>
      <w:r w:rsidRPr="00A30CAD">
        <w:tab/>
        <w:t xml:space="preserve">             ___________________________</w:t>
      </w:r>
    </w:p>
    <w:p w14:paraId="42A4B5CC" w14:textId="77777777" w:rsidR="006F0E6A" w:rsidRPr="00A30CAD" w:rsidRDefault="006F0E6A" w:rsidP="006F0E6A">
      <w:pPr>
        <w:rPr>
          <w:sz w:val="20"/>
          <w:szCs w:val="20"/>
        </w:rPr>
      </w:pPr>
      <w:r w:rsidRPr="00A30CAD">
        <w:rPr>
          <w:sz w:val="20"/>
          <w:szCs w:val="20"/>
        </w:rPr>
        <w:t>(Подпись уполномоченного представителя)</w:t>
      </w:r>
      <w:r w:rsidRPr="00A30CAD">
        <w:rPr>
          <w:sz w:val="20"/>
          <w:szCs w:val="20"/>
        </w:rPr>
        <w:tab/>
      </w:r>
      <w:r w:rsidRPr="00A30CAD">
        <w:rPr>
          <w:sz w:val="20"/>
          <w:szCs w:val="20"/>
        </w:rPr>
        <w:tab/>
        <w:t xml:space="preserve">                           (Ф.И.О. и должность подписавшего)</w:t>
      </w:r>
    </w:p>
    <w:p w14:paraId="43DF2874" w14:textId="77777777" w:rsidR="006F0E6A" w:rsidRPr="00A30CAD" w:rsidRDefault="00937570" w:rsidP="006F0E6A">
      <w:pPr>
        <w:pStyle w:val="af0"/>
        <w:snapToGrid/>
        <w:rPr>
          <w:sz w:val="10"/>
          <w:szCs w:val="10"/>
        </w:rPr>
      </w:pPr>
      <w:r w:rsidRPr="00A30CAD">
        <w:rPr>
          <w:rFonts w:ascii="Times New Roman" w:hAnsi="Times New Roman"/>
        </w:rPr>
        <w:t>М.П. (при</w:t>
      </w:r>
      <w:r w:rsidR="006F0E6A" w:rsidRPr="00A30CAD">
        <w:rPr>
          <w:rFonts w:ascii="Times New Roman" w:hAnsi="Times New Roman"/>
        </w:rPr>
        <w:t xml:space="preserve"> наличии печати)</w:t>
      </w:r>
    </w:p>
    <w:p w14:paraId="631FBFB5" w14:textId="77777777" w:rsidR="006F0E6A" w:rsidRPr="00A30CAD" w:rsidRDefault="006F0E6A" w:rsidP="006F0E6A">
      <w:pPr>
        <w:pStyle w:val="Times12"/>
        <w:tabs>
          <w:tab w:val="left" w:pos="709"/>
          <w:tab w:val="left" w:pos="1134"/>
        </w:tabs>
        <w:ind w:firstLine="709"/>
        <w:rPr>
          <w:bCs w:val="0"/>
          <w:szCs w:val="24"/>
        </w:rPr>
      </w:pPr>
    </w:p>
    <w:p w14:paraId="540A6D3A" w14:textId="77777777" w:rsidR="006F0E6A" w:rsidRPr="00A30CAD" w:rsidRDefault="006F0E6A" w:rsidP="006F0E6A">
      <w:pPr>
        <w:pStyle w:val="Times12"/>
        <w:tabs>
          <w:tab w:val="left" w:pos="709"/>
          <w:tab w:val="left" w:pos="1134"/>
        </w:tabs>
        <w:ind w:firstLine="709"/>
        <w:rPr>
          <w:bCs w:val="0"/>
          <w:szCs w:val="24"/>
        </w:rPr>
      </w:pPr>
    </w:p>
    <w:p w14:paraId="2F0D282E" w14:textId="77777777" w:rsidR="006F0E6A" w:rsidRPr="00A30CAD" w:rsidRDefault="006F0E6A" w:rsidP="006F0E6A">
      <w:pPr>
        <w:pStyle w:val="Times12"/>
        <w:tabs>
          <w:tab w:val="left" w:pos="709"/>
          <w:tab w:val="left" w:pos="1134"/>
        </w:tabs>
        <w:ind w:firstLine="709"/>
        <w:rPr>
          <w:bCs w:val="0"/>
          <w:szCs w:val="24"/>
        </w:rPr>
      </w:pPr>
    </w:p>
    <w:p w14:paraId="26CB4BF2" w14:textId="77777777" w:rsidR="006F0E6A" w:rsidRPr="00A30CAD" w:rsidRDefault="006F0E6A" w:rsidP="006F0E6A">
      <w:pPr>
        <w:pStyle w:val="Times12"/>
        <w:tabs>
          <w:tab w:val="left" w:pos="709"/>
          <w:tab w:val="left" w:pos="1134"/>
        </w:tabs>
        <w:ind w:firstLine="709"/>
        <w:rPr>
          <w:bCs w:val="0"/>
          <w:szCs w:val="24"/>
        </w:rPr>
      </w:pPr>
    </w:p>
    <w:p w14:paraId="602D5795" w14:textId="77777777" w:rsidR="006F0E6A" w:rsidRPr="00A30CAD" w:rsidRDefault="006F0E6A" w:rsidP="006F0E6A">
      <w:pPr>
        <w:pStyle w:val="Times12"/>
        <w:tabs>
          <w:tab w:val="left" w:pos="709"/>
          <w:tab w:val="left" w:pos="1134"/>
        </w:tabs>
        <w:ind w:firstLine="709"/>
        <w:rPr>
          <w:bCs w:val="0"/>
          <w:szCs w:val="24"/>
        </w:rPr>
      </w:pPr>
      <w:r w:rsidRPr="00A30CAD">
        <w:rPr>
          <w:bCs w:val="0"/>
          <w:szCs w:val="24"/>
        </w:rPr>
        <w:t>ИНСТРУКЦИИ ПО ЗАПОЛНЕНИЮ:</w:t>
      </w:r>
    </w:p>
    <w:p w14:paraId="4685D2B5" w14:textId="77777777" w:rsidR="006F0E6A" w:rsidRPr="00A30CAD" w:rsidRDefault="006F0E6A" w:rsidP="009B3727">
      <w:pPr>
        <w:pStyle w:val="Times12"/>
        <w:numPr>
          <w:ilvl w:val="0"/>
          <w:numId w:val="3"/>
        </w:numPr>
        <w:tabs>
          <w:tab w:val="left" w:pos="0"/>
          <w:tab w:val="left" w:pos="284"/>
        </w:tabs>
        <w:ind w:left="0" w:firstLine="0"/>
        <w:rPr>
          <w:szCs w:val="24"/>
        </w:rPr>
      </w:pPr>
      <w:r w:rsidRPr="00A30CAD">
        <w:rPr>
          <w:szCs w:val="24"/>
        </w:rPr>
        <w:t>Данные инструкции не следует воспроизводить в документах, подготовленных Участником Запроса котировок</w:t>
      </w:r>
      <w:r w:rsidR="00D5737F" w:rsidRPr="00A30CAD">
        <w:rPr>
          <w:szCs w:val="24"/>
        </w:rPr>
        <w:t xml:space="preserve"> </w:t>
      </w:r>
      <w:r w:rsidR="002A5DA1" w:rsidRPr="00A30CAD">
        <w:rPr>
          <w:szCs w:val="24"/>
        </w:rPr>
        <w:t>в электронной форме</w:t>
      </w:r>
      <w:r w:rsidRPr="00A30CAD">
        <w:rPr>
          <w:szCs w:val="24"/>
        </w:rPr>
        <w:t>.</w:t>
      </w:r>
    </w:p>
    <w:p w14:paraId="16F152F5" w14:textId="77777777" w:rsidR="006F0E6A" w:rsidRPr="00A30CAD" w:rsidRDefault="006F0E6A" w:rsidP="009B3727">
      <w:pPr>
        <w:pStyle w:val="Times12"/>
        <w:numPr>
          <w:ilvl w:val="0"/>
          <w:numId w:val="3"/>
        </w:numPr>
        <w:tabs>
          <w:tab w:val="left" w:pos="0"/>
          <w:tab w:val="left" w:pos="284"/>
        </w:tabs>
        <w:ind w:left="0" w:firstLine="0"/>
        <w:rPr>
          <w:szCs w:val="24"/>
        </w:rPr>
      </w:pPr>
      <w:r w:rsidRPr="00A30CAD">
        <w:rPr>
          <w:szCs w:val="24"/>
        </w:rPr>
        <w:t>Заявку следует оформить на официальном бланке Участника Запроса котировок</w:t>
      </w:r>
      <w:r w:rsidR="009D05F0" w:rsidRPr="00A30CAD">
        <w:rPr>
          <w:szCs w:val="24"/>
        </w:rPr>
        <w:t xml:space="preserve"> </w:t>
      </w:r>
      <w:r w:rsidR="002A5DA1" w:rsidRPr="00A30CAD">
        <w:rPr>
          <w:szCs w:val="24"/>
        </w:rPr>
        <w:t>в электронной форме</w:t>
      </w:r>
      <w:r w:rsidRPr="00A30CAD">
        <w:rPr>
          <w:szCs w:val="24"/>
        </w:rPr>
        <w:t>. Участник</w:t>
      </w:r>
      <w:r w:rsidR="00D5737F" w:rsidRPr="00A30CAD">
        <w:rPr>
          <w:szCs w:val="24"/>
        </w:rPr>
        <w:t xml:space="preserve"> </w:t>
      </w:r>
      <w:r w:rsidRPr="00A30CAD">
        <w:rPr>
          <w:szCs w:val="24"/>
        </w:rPr>
        <w:t>Запроса</w:t>
      </w:r>
      <w:r w:rsidR="00D5737F" w:rsidRPr="00A30CAD">
        <w:rPr>
          <w:szCs w:val="24"/>
        </w:rPr>
        <w:t xml:space="preserve"> </w:t>
      </w:r>
      <w:r w:rsidRPr="00A30CAD">
        <w:rPr>
          <w:szCs w:val="24"/>
        </w:rPr>
        <w:t>котировок</w:t>
      </w:r>
      <w:r w:rsidR="009D05F0" w:rsidRPr="00A30CAD">
        <w:rPr>
          <w:szCs w:val="24"/>
        </w:rPr>
        <w:t xml:space="preserve"> </w:t>
      </w:r>
      <w:r w:rsidR="002A5DA1" w:rsidRPr="00A30CAD">
        <w:rPr>
          <w:szCs w:val="24"/>
        </w:rPr>
        <w:t>в электронной форме</w:t>
      </w:r>
      <w:r w:rsidRPr="00A30CAD">
        <w:rPr>
          <w:szCs w:val="24"/>
        </w:rPr>
        <w:t xml:space="preserve"> присваивает Заявке дату и номер в соответствии с принятыми у него правилами документооборота.</w:t>
      </w:r>
    </w:p>
    <w:p w14:paraId="43083561" w14:textId="77777777" w:rsidR="006F0E6A" w:rsidRPr="00A30CAD" w:rsidRDefault="006F0E6A" w:rsidP="009B3727">
      <w:pPr>
        <w:pStyle w:val="Times12"/>
        <w:numPr>
          <w:ilvl w:val="0"/>
          <w:numId w:val="3"/>
        </w:numPr>
        <w:tabs>
          <w:tab w:val="left" w:pos="0"/>
          <w:tab w:val="left" w:pos="284"/>
        </w:tabs>
        <w:ind w:left="0" w:firstLine="0"/>
        <w:rPr>
          <w:szCs w:val="24"/>
        </w:rPr>
      </w:pPr>
      <w:r w:rsidRPr="00A30CAD">
        <w:rPr>
          <w:szCs w:val="24"/>
        </w:rPr>
        <w:t>Участник</w:t>
      </w:r>
      <w:r w:rsidR="009D05F0" w:rsidRPr="00A30CAD">
        <w:rPr>
          <w:szCs w:val="24"/>
        </w:rPr>
        <w:t xml:space="preserve"> </w:t>
      </w:r>
      <w:r w:rsidRPr="00A30CAD">
        <w:rPr>
          <w:szCs w:val="24"/>
        </w:rPr>
        <w:t>Запроса</w:t>
      </w:r>
      <w:r w:rsidR="009D05F0" w:rsidRPr="00A30CAD">
        <w:rPr>
          <w:szCs w:val="24"/>
        </w:rPr>
        <w:t xml:space="preserve"> </w:t>
      </w:r>
      <w:r w:rsidRPr="00A30CAD">
        <w:rPr>
          <w:szCs w:val="24"/>
        </w:rPr>
        <w:t>котировок</w:t>
      </w:r>
      <w:r w:rsidR="009D05F0" w:rsidRPr="00A30CAD">
        <w:rPr>
          <w:szCs w:val="24"/>
        </w:rPr>
        <w:t xml:space="preserve"> </w:t>
      </w:r>
      <w:r w:rsidR="002A5DA1" w:rsidRPr="00A30CAD">
        <w:rPr>
          <w:szCs w:val="24"/>
        </w:rPr>
        <w:t>в электронной форме</w:t>
      </w:r>
      <w:r w:rsidRPr="00A30CAD">
        <w:rPr>
          <w:szCs w:val="24"/>
        </w:rPr>
        <w:t xml:space="preserve"> должен указать свое полное наименование (с указанием организационно-правовой формы) и местонахождение.</w:t>
      </w:r>
    </w:p>
    <w:p w14:paraId="2CF4A2CE" w14:textId="425C94C0" w:rsidR="006F0E6A" w:rsidRPr="00A30CAD" w:rsidRDefault="006F0E6A" w:rsidP="009B3727">
      <w:pPr>
        <w:pStyle w:val="Times12"/>
        <w:numPr>
          <w:ilvl w:val="0"/>
          <w:numId w:val="3"/>
        </w:numPr>
        <w:tabs>
          <w:tab w:val="left" w:pos="0"/>
          <w:tab w:val="left" w:pos="284"/>
        </w:tabs>
        <w:ind w:left="0" w:firstLine="0"/>
        <w:rPr>
          <w:szCs w:val="24"/>
        </w:rPr>
      </w:pPr>
      <w:r w:rsidRPr="00A30CAD">
        <w:rPr>
          <w:szCs w:val="24"/>
        </w:rPr>
        <w:t>Участник</w:t>
      </w:r>
      <w:r w:rsidR="009D05F0" w:rsidRPr="00A30CAD">
        <w:rPr>
          <w:szCs w:val="24"/>
        </w:rPr>
        <w:t xml:space="preserve"> </w:t>
      </w:r>
      <w:r w:rsidRPr="00A30CAD">
        <w:rPr>
          <w:szCs w:val="24"/>
        </w:rPr>
        <w:t>Запроса</w:t>
      </w:r>
      <w:r w:rsidR="009D05F0" w:rsidRPr="00A30CAD">
        <w:rPr>
          <w:szCs w:val="24"/>
        </w:rPr>
        <w:t xml:space="preserve"> </w:t>
      </w:r>
      <w:r w:rsidRPr="00A30CAD">
        <w:rPr>
          <w:szCs w:val="24"/>
        </w:rPr>
        <w:t>котировок</w:t>
      </w:r>
      <w:r w:rsidR="009D05F0" w:rsidRPr="00A30CAD">
        <w:rPr>
          <w:szCs w:val="24"/>
        </w:rPr>
        <w:t xml:space="preserve"> </w:t>
      </w:r>
      <w:r w:rsidR="002A5DA1" w:rsidRPr="00A30CAD">
        <w:rPr>
          <w:szCs w:val="24"/>
        </w:rPr>
        <w:t>в электронной форме</w:t>
      </w:r>
      <w:r w:rsidRPr="00A30CAD">
        <w:rPr>
          <w:szCs w:val="24"/>
        </w:rPr>
        <w:t xml:space="preserve"> должен перечислить и указать объем каждого из прилагаемых к Заявке документов.</w:t>
      </w:r>
      <w:bookmarkStart w:id="47" w:name="_Форма_2"/>
      <w:bookmarkEnd w:id="47"/>
    </w:p>
    <w:p w14:paraId="40168723" w14:textId="77777777" w:rsidR="006F0E6A" w:rsidRPr="00A30CAD" w:rsidRDefault="006F0E6A" w:rsidP="009B3727">
      <w:pPr>
        <w:pStyle w:val="Times12"/>
        <w:numPr>
          <w:ilvl w:val="0"/>
          <w:numId w:val="3"/>
        </w:numPr>
        <w:tabs>
          <w:tab w:val="left" w:pos="0"/>
          <w:tab w:val="left" w:pos="284"/>
        </w:tabs>
        <w:ind w:left="0" w:firstLine="0"/>
        <w:rPr>
          <w:szCs w:val="24"/>
        </w:rPr>
      </w:pPr>
      <w:r w:rsidRPr="00A30CAD">
        <w:rPr>
          <w:szCs w:val="24"/>
        </w:rPr>
        <w:t>Не допускается удаление текста из формы 1, кроме текста, написанного курсивом.</w:t>
      </w:r>
    </w:p>
    <w:p w14:paraId="3B4B1C70" w14:textId="77777777" w:rsidR="006F0E6A" w:rsidRPr="00A30CAD" w:rsidRDefault="006F0E6A" w:rsidP="009B3727">
      <w:pPr>
        <w:pStyle w:val="Times12"/>
        <w:numPr>
          <w:ilvl w:val="0"/>
          <w:numId w:val="3"/>
        </w:numPr>
        <w:tabs>
          <w:tab w:val="left" w:pos="0"/>
          <w:tab w:val="left" w:pos="284"/>
        </w:tabs>
        <w:ind w:left="0" w:firstLine="0"/>
        <w:rPr>
          <w:szCs w:val="24"/>
        </w:rPr>
      </w:pPr>
      <w:r w:rsidRPr="00A30CAD">
        <w:rPr>
          <w:szCs w:val="24"/>
        </w:rPr>
        <w:t>Все поля для заполнения должны быть обязательно заполнены Участником.</w:t>
      </w:r>
    </w:p>
    <w:p w14:paraId="4B8EBC8B" w14:textId="77777777" w:rsidR="00BD5394" w:rsidRPr="00A30CAD" w:rsidRDefault="00BD5394" w:rsidP="004A3796">
      <w:pPr>
        <w:ind w:firstLine="567"/>
        <w:jc w:val="both"/>
      </w:pPr>
    </w:p>
    <w:p w14:paraId="3DE401C1" w14:textId="77777777" w:rsidR="004A3796" w:rsidRPr="00A30CAD" w:rsidRDefault="004A3796" w:rsidP="004A3796">
      <w:pPr>
        <w:ind w:firstLine="567"/>
        <w:jc w:val="both"/>
        <w:sectPr w:rsidR="004A3796" w:rsidRPr="00A30CAD" w:rsidSect="005C6878">
          <w:pgSz w:w="11906" w:h="16838"/>
          <w:pgMar w:top="1134" w:right="850" w:bottom="1134" w:left="851" w:header="708" w:footer="708" w:gutter="0"/>
          <w:cols w:space="708"/>
          <w:docGrid w:linePitch="360"/>
        </w:sectPr>
      </w:pPr>
    </w:p>
    <w:p w14:paraId="6F241A1C" w14:textId="667CBD65" w:rsidR="002A5DA1" w:rsidRPr="00A30CAD" w:rsidRDefault="004A3796" w:rsidP="003C6A5E">
      <w:pPr>
        <w:pStyle w:val="21"/>
        <w:jc w:val="center"/>
        <w:rPr>
          <w:rFonts w:ascii="Times New Roman" w:hAnsi="Times New Roman" w:cs="Times New Roman"/>
          <w:color w:val="auto"/>
        </w:rPr>
      </w:pPr>
      <w:bookmarkStart w:id="48" w:name="_ФОРМА_2._АНКЕТА"/>
      <w:bookmarkStart w:id="49" w:name="_Toc180135368"/>
      <w:bookmarkEnd w:id="48"/>
      <w:r w:rsidRPr="00A30CAD">
        <w:rPr>
          <w:rFonts w:ascii="Times New Roman" w:hAnsi="Times New Roman" w:cs="Times New Roman"/>
          <w:color w:val="auto"/>
        </w:rPr>
        <w:lastRenderedPageBreak/>
        <w:t xml:space="preserve">ФОРМА 2. АНКЕТА </w:t>
      </w:r>
      <w:r w:rsidR="007F0444" w:rsidRPr="00A30CAD">
        <w:rPr>
          <w:rFonts w:ascii="Times New Roman" w:hAnsi="Times New Roman" w:cs="Times New Roman"/>
          <w:color w:val="auto"/>
        </w:rPr>
        <w:t>УЧАСТНИКА ЗАПРОСА</w:t>
      </w:r>
      <w:r w:rsidRPr="00A30CAD">
        <w:rPr>
          <w:rFonts w:ascii="Times New Roman" w:hAnsi="Times New Roman" w:cs="Times New Roman"/>
          <w:color w:val="auto"/>
        </w:rPr>
        <w:t xml:space="preserve"> КОТИРОВОК</w:t>
      </w:r>
      <w:bookmarkEnd w:id="49"/>
    </w:p>
    <w:p w14:paraId="570A8B92" w14:textId="77777777" w:rsidR="004A3796" w:rsidRPr="00A30CAD" w:rsidRDefault="002A5DA1" w:rsidP="00033DDF">
      <w:pPr>
        <w:pStyle w:val="30"/>
        <w:jc w:val="center"/>
        <w:rPr>
          <w:rFonts w:ascii="Times New Roman" w:eastAsiaTheme="majorEastAsia" w:hAnsi="Times New Roman"/>
          <w:iCs/>
          <w:color w:val="auto"/>
          <w:sz w:val="26"/>
          <w:szCs w:val="26"/>
        </w:rPr>
      </w:pPr>
      <w:bookmarkStart w:id="50" w:name="_Toc180135369"/>
      <w:r w:rsidRPr="00A30CAD">
        <w:rPr>
          <w:rFonts w:ascii="Times New Roman" w:eastAsiaTheme="majorEastAsia" w:hAnsi="Times New Roman"/>
          <w:iCs/>
          <w:color w:val="auto"/>
          <w:sz w:val="26"/>
          <w:szCs w:val="26"/>
        </w:rPr>
        <w:t>В ЭЛЕКТРОННОЙ ФОРМЕ</w:t>
      </w:r>
      <w:bookmarkEnd w:id="50"/>
    </w:p>
    <w:p w14:paraId="4A99535A" w14:textId="77777777" w:rsidR="004A3796" w:rsidRPr="00A30CAD" w:rsidRDefault="004A3796" w:rsidP="004A3796"/>
    <w:p w14:paraId="771F9270" w14:textId="77777777" w:rsidR="004A3796" w:rsidRPr="00A30CAD" w:rsidRDefault="004A3796" w:rsidP="004A3796">
      <w:pPr>
        <w:ind w:firstLine="567"/>
        <w:jc w:val="right"/>
      </w:pPr>
      <w:r w:rsidRPr="00A30CAD">
        <w:t xml:space="preserve">Приложение к Заявке </w:t>
      </w:r>
    </w:p>
    <w:p w14:paraId="1141BE5D" w14:textId="77777777" w:rsidR="004A3796" w:rsidRPr="00A30CAD" w:rsidRDefault="007F0444" w:rsidP="004A3796">
      <w:pPr>
        <w:ind w:firstLine="567"/>
        <w:jc w:val="right"/>
      </w:pPr>
      <w:r w:rsidRPr="00A30CAD">
        <w:t>от «</w:t>
      </w:r>
      <w:r w:rsidR="004A3796" w:rsidRPr="00A30CAD">
        <w:t>___» __________ 20___ г. № ______</w:t>
      </w:r>
    </w:p>
    <w:p w14:paraId="2230AA03" w14:textId="77777777" w:rsidR="004A3796" w:rsidRPr="00A30CAD" w:rsidRDefault="004A3796" w:rsidP="004A3796">
      <w:pPr>
        <w:ind w:firstLine="567"/>
        <w:jc w:val="right"/>
      </w:pPr>
    </w:p>
    <w:p w14:paraId="3FF6FFB8" w14:textId="77777777" w:rsidR="004A3796" w:rsidRPr="00A30CAD" w:rsidRDefault="004A3796" w:rsidP="004A3796">
      <w:pPr>
        <w:ind w:firstLine="567"/>
        <w:jc w:val="both"/>
      </w:pPr>
      <w:r w:rsidRPr="00A30CAD">
        <w:t xml:space="preserve">Запрос котировок в электронной форме на право заключения договора </w:t>
      </w:r>
    </w:p>
    <w:p w14:paraId="01BD0C64" w14:textId="77777777" w:rsidR="004A3796" w:rsidRPr="00A30CAD" w:rsidRDefault="004A3796" w:rsidP="004A3796">
      <w:pPr>
        <w:ind w:firstLine="567"/>
        <w:jc w:val="both"/>
      </w:pPr>
      <w:r w:rsidRPr="00A30CAD">
        <w:t>на__________________________________________________________________</w:t>
      </w:r>
    </w:p>
    <w:p w14:paraId="4C9103F0" w14:textId="77777777" w:rsidR="004A3796" w:rsidRPr="00A30CAD" w:rsidRDefault="004A3796" w:rsidP="004A3796">
      <w:pPr>
        <w:ind w:firstLine="567"/>
        <w:jc w:val="both"/>
      </w:pPr>
    </w:p>
    <w:p w14:paraId="7250DD16" w14:textId="77777777" w:rsidR="004A3796" w:rsidRPr="00A30CAD" w:rsidRDefault="004A3796" w:rsidP="004A3796">
      <w:pPr>
        <w:ind w:firstLine="567"/>
        <w:jc w:val="both"/>
      </w:pPr>
      <w:r w:rsidRPr="00A30CAD">
        <w:t>АНКЕТА УЧАСТНИКА ЗАПРОСА КОТИРОВОК В ЭЛЕКТРОННОЙ ФОРМЕ</w:t>
      </w:r>
    </w:p>
    <w:p w14:paraId="233E901A" w14:textId="77777777" w:rsidR="004A3796" w:rsidRPr="00A30CAD" w:rsidRDefault="004A3796" w:rsidP="004A3796">
      <w:pPr>
        <w:ind w:firstLine="567"/>
        <w:jc w:val="both"/>
      </w:pPr>
    </w:p>
    <w:p w14:paraId="322AF9B5" w14:textId="77777777" w:rsidR="004A3796" w:rsidRPr="00A30CAD" w:rsidRDefault="004A3796" w:rsidP="004A3796">
      <w:pPr>
        <w:ind w:firstLine="567"/>
        <w:jc w:val="both"/>
      </w:pPr>
      <w:r w:rsidRPr="00A30CAD">
        <w:t xml:space="preserve">Участник Запроса котировок в электронной форме: ________________________________ </w:t>
      </w:r>
    </w:p>
    <w:p w14:paraId="35BA5A70" w14:textId="77777777" w:rsidR="004A3796" w:rsidRPr="00A30CAD" w:rsidRDefault="004A3796" w:rsidP="004A3796">
      <w:pPr>
        <w:ind w:firstLine="567"/>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37"/>
        <w:gridCol w:w="6253"/>
        <w:gridCol w:w="3531"/>
      </w:tblGrid>
      <w:tr w:rsidR="00F12776" w:rsidRPr="00A30CAD" w14:paraId="68057288" w14:textId="77777777" w:rsidTr="000158E5">
        <w:trPr>
          <w:cantSplit/>
          <w:trHeight w:val="240"/>
          <w:tblHeader/>
        </w:trPr>
        <w:tc>
          <w:tcPr>
            <w:tcW w:w="306" w:type="pct"/>
            <w:shd w:val="clear" w:color="auto" w:fill="F2F2F2"/>
            <w:vAlign w:val="center"/>
          </w:tcPr>
          <w:p w14:paraId="492C51AE" w14:textId="77777777" w:rsidR="004A3796" w:rsidRPr="00A30CAD" w:rsidRDefault="004A3796" w:rsidP="000158E5">
            <w:pPr>
              <w:jc w:val="center"/>
              <w:rPr>
                <w:b/>
              </w:rPr>
            </w:pPr>
            <w:r w:rsidRPr="00A30CAD">
              <w:rPr>
                <w:b/>
              </w:rPr>
              <w:t>№</w:t>
            </w:r>
          </w:p>
        </w:tc>
        <w:tc>
          <w:tcPr>
            <w:tcW w:w="3000" w:type="pct"/>
            <w:shd w:val="clear" w:color="auto" w:fill="F2F2F2"/>
            <w:vAlign w:val="center"/>
          </w:tcPr>
          <w:p w14:paraId="444655A1" w14:textId="77777777" w:rsidR="004A3796" w:rsidRPr="00A30CAD" w:rsidRDefault="004A3796" w:rsidP="000158E5">
            <w:pPr>
              <w:jc w:val="center"/>
              <w:rPr>
                <w:b/>
              </w:rPr>
            </w:pPr>
            <w:r w:rsidRPr="00A30CAD">
              <w:rPr>
                <w:b/>
              </w:rPr>
              <w:t>Наименование</w:t>
            </w:r>
          </w:p>
        </w:tc>
        <w:tc>
          <w:tcPr>
            <w:tcW w:w="1694" w:type="pct"/>
            <w:shd w:val="clear" w:color="auto" w:fill="F2F2F2"/>
            <w:vAlign w:val="center"/>
          </w:tcPr>
          <w:p w14:paraId="594FDE06" w14:textId="77777777" w:rsidR="004A3796" w:rsidRPr="00A30CAD" w:rsidRDefault="004A3796" w:rsidP="000158E5">
            <w:pPr>
              <w:jc w:val="center"/>
              <w:rPr>
                <w:b/>
              </w:rPr>
            </w:pPr>
            <w:r w:rsidRPr="00A30CAD">
              <w:rPr>
                <w:b/>
              </w:rPr>
              <w:t>Сведения об</w:t>
            </w:r>
            <w:r w:rsidR="009D05F0" w:rsidRPr="00A30CAD">
              <w:rPr>
                <w:b/>
              </w:rPr>
              <w:t xml:space="preserve"> </w:t>
            </w:r>
            <w:r w:rsidRPr="00A30CAD">
              <w:rPr>
                <w:b/>
              </w:rPr>
              <w:t>Участнике</w:t>
            </w:r>
            <w:r w:rsidR="009D05F0" w:rsidRPr="00A30CAD">
              <w:rPr>
                <w:b/>
              </w:rPr>
              <w:t xml:space="preserve"> </w:t>
            </w:r>
            <w:r w:rsidRPr="00A30CAD">
              <w:rPr>
                <w:b/>
              </w:rPr>
              <w:t>Запроса котировок</w:t>
            </w:r>
            <w:r w:rsidR="009D05F0" w:rsidRPr="00A30CAD">
              <w:rPr>
                <w:b/>
              </w:rPr>
              <w:t xml:space="preserve"> </w:t>
            </w:r>
            <w:r w:rsidR="002A5DA1" w:rsidRPr="00A30CAD">
              <w:rPr>
                <w:b/>
              </w:rPr>
              <w:t>в электронной форме</w:t>
            </w:r>
          </w:p>
        </w:tc>
      </w:tr>
      <w:tr w:rsidR="00F12776" w:rsidRPr="00A30CAD" w14:paraId="46D51A67" w14:textId="77777777" w:rsidTr="000158E5">
        <w:trPr>
          <w:cantSplit/>
          <w:trHeight w:val="471"/>
        </w:trPr>
        <w:tc>
          <w:tcPr>
            <w:tcW w:w="306" w:type="pct"/>
            <w:vAlign w:val="center"/>
          </w:tcPr>
          <w:p w14:paraId="3407A9E4" w14:textId="77777777" w:rsidR="004A3796" w:rsidRPr="00A30CAD" w:rsidRDefault="004A3796" w:rsidP="000158E5">
            <w:pPr>
              <w:pStyle w:val="af"/>
            </w:pPr>
            <w:r w:rsidRPr="00A30CAD">
              <w:t>1.</w:t>
            </w:r>
          </w:p>
        </w:tc>
        <w:tc>
          <w:tcPr>
            <w:tcW w:w="3000" w:type="pct"/>
            <w:vAlign w:val="center"/>
          </w:tcPr>
          <w:p w14:paraId="250D6B8B" w14:textId="77777777" w:rsidR="004A3796" w:rsidRPr="00A30CAD" w:rsidRDefault="004A3796" w:rsidP="000158E5">
            <w:r w:rsidRPr="00A30CAD">
              <w:t>Фирменное наименование (полное и сокращенное наименования организации либо Ф.И.О. Участника Запроса котировок</w:t>
            </w:r>
            <w:r w:rsidR="002A5DA1" w:rsidRPr="00A30CAD">
              <w:t xml:space="preserve"> в электронной форме</w:t>
            </w:r>
            <w:r w:rsidRPr="00A30CAD">
              <w:t xml:space="preserve"> – физического лица, в том числе зарегистрированного в качестве индивидуального предпринимателя)</w:t>
            </w:r>
          </w:p>
        </w:tc>
        <w:tc>
          <w:tcPr>
            <w:tcW w:w="1694" w:type="pct"/>
            <w:vAlign w:val="center"/>
          </w:tcPr>
          <w:p w14:paraId="0EE37390" w14:textId="77777777" w:rsidR="004A3796" w:rsidRPr="00A30CAD" w:rsidRDefault="004A3796" w:rsidP="000158E5"/>
        </w:tc>
      </w:tr>
      <w:tr w:rsidR="00F12776" w:rsidRPr="00A30CAD" w14:paraId="5EDB0DE1" w14:textId="77777777" w:rsidTr="000158E5">
        <w:trPr>
          <w:cantSplit/>
          <w:trHeight w:val="284"/>
        </w:trPr>
        <w:tc>
          <w:tcPr>
            <w:tcW w:w="306" w:type="pct"/>
            <w:vAlign w:val="center"/>
          </w:tcPr>
          <w:p w14:paraId="7862B902" w14:textId="77777777" w:rsidR="004A3796" w:rsidRPr="00A30CAD" w:rsidRDefault="004A3796" w:rsidP="000158E5">
            <w:r w:rsidRPr="00A30CAD">
              <w:t>2.</w:t>
            </w:r>
          </w:p>
        </w:tc>
        <w:tc>
          <w:tcPr>
            <w:tcW w:w="3000" w:type="pct"/>
            <w:vAlign w:val="center"/>
          </w:tcPr>
          <w:p w14:paraId="7E606886" w14:textId="77777777" w:rsidR="004A3796" w:rsidRPr="00A30CAD" w:rsidRDefault="004A3796" w:rsidP="000158E5">
            <w:r w:rsidRPr="00A30CAD">
              <w:t>Организационно-правовая форма</w:t>
            </w:r>
          </w:p>
        </w:tc>
        <w:tc>
          <w:tcPr>
            <w:tcW w:w="1694" w:type="pct"/>
            <w:vAlign w:val="center"/>
          </w:tcPr>
          <w:p w14:paraId="5396E4F9" w14:textId="77777777" w:rsidR="004A3796" w:rsidRPr="00A30CAD" w:rsidRDefault="004A3796" w:rsidP="000158E5"/>
        </w:tc>
      </w:tr>
      <w:tr w:rsidR="00F12776" w:rsidRPr="00A30CAD" w14:paraId="1F9D7B80" w14:textId="77777777" w:rsidTr="000158E5">
        <w:trPr>
          <w:cantSplit/>
        </w:trPr>
        <w:tc>
          <w:tcPr>
            <w:tcW w:w="306" w:type="pct"/>
            <w:vAlign w:val="center"/>
          </w:tcPr>
          <w:p w14:paraId="14B06062" w14:textId="77777777" w:rsidR="004A3796" w:rsidRPr="00A30CAD" w:rsidRDefault="004A3796" w:rsidP="000158E5">
            <w:r w:rsidRPr="00A30CAD">
              <w:t>3.</w:t>
            </w:r>
          </w:p>
        </w:tc>
        <w:tc>
          <w:tcPr>
            <w:tcW w:w="3000" w:type="pct"/>
            <w:vAlign w:val="center"/>
          </w:tcPr>
          <w:p w14:paraId="4D6E5BCE" w14:textId="77777777" w:rsidR="004A3796" w:rsidRPr="00A30CAD" w:rsidRDefault="004A3796" w:rsidP="000158E5">
            <w:r w:rsidRPr="00A30CAD">
              <w:t>Учредители (перечислить наименования</w:t>
            </w:r>
            <w:r w:rsidR="00DE0BF8" w:rsidRPr="00A30CAD">
              <w:t>, ИНН</w:t>
            </w:r>
            <w:r w:rsidRPr="00A30CAD">
              <w:t xml:space="preserve"> и организационно-правовую форму или Ф.И.О. всех учредителей)</w:t>
            </w:r>
          </w:p>
        </w:tc>
        <w:tc>
          <w:tcPr>
            <w:tcW w:w="1694" w:type="pct"/>
            <w:vAlign w:val="center"/>
          </w:tcPr>
          <w:p w14:paraId="1DC4BD43" w14:textId="77777777" w:rsidR="004A3796" w:rsidRPr="00A30CAD" w:rsidRDefault="004A3796" w:rsidP="000158E5"/>
        </w:tc>
      </w:tr>
      <w:tr w:rsidR="00F12776" w:rsidRPr="00A30CAD" w14:paraId="443E680A" w14:textId="77777777" w:rsidTr="000158E5">
        <w:trPr>
          <w:cantSplit/>
        </w:trPr>
        <w:tc>
          <w:tcPr>
            <w:tcW w:w="306" w:type="pct"/>
            <w:vAlign w:val="center"/>
          </w:tcPr>
          <w:p w14:paraId="77978DE7" w14:textId="77777777" w:rsidR="004A3796" w:rsidRPr="00A30CAD" w:rsidRDefault="004A3796" w:rsidP="000158E5">
            <w:r w:rsidRPr="00A30CAD">
              <w:t>4.</w:t>
            </w:r>
          </w:p>
        </w:tc>
        <w:tc>
          <w:tcPr>
            <w:tcW w:w="3000" w:type="pct"/>
            <w:vAlign w:val="center"/>
          </w:tcPr>
          <w:p w14:paraId="0C2BBDCC" w14:textId="77777777" w:rsidR="004A3796" w:rsidRPr="00A30CAD" w:rsidRDefault="004A3796" w:rsidP="000158E5">
            <w:r w:rsidRPr="00A30CAD">
              <w:t>Свидетельство о внесении в Единый государственный реестр юридических лиц/индивидуальных предпринимателей (дата и номер, кем выдано) либо паспортные данные для Участника Запроса котировок</w:t>
            </w:r>
            <w:r w:rsidR="002A5DA1" w:rsidRPr="00A30CAD">
              <w:t xml:space="preserve"> в электронной форме</w:t>
            </w:r>
            <w:r w:rsidRPr="00A30CAD">
              <w:t>– физического лица</w:t>
            </w:r>
          </w:p>
        </w:tc>
        <w:tc>
          <w:tcPr>
            <w:tcW w:w="1694" w:type="pct"/>
            <w:vAlign w:val="center"/>
          </w:tcPr>
          <w:p w14:paraId="051CFDB9" w14:textId="77777777" w:rsidR="004A3796" w:rsidRPr="00A30CAD" w:rsidRDefault="004A3796" w:rsidP="000158E5"/>
        </w:tc>
      </w:tr>
      <w:tr w:rsidR="00F12776" w:rsidRPr="00A30CAD" w14:paraId="38FFC8F9" w14:textId="77777777" w:rsidTr="000158E5">
        <w:trPr>
          <w:cantSplit/>
          <w:trHeight w:val="284"/>
        </w:trPr>
        <w:tc>
          <w:tcPr>
            <w:tcW w:w="306" w:type="pct"/>
            <w:vAlign w:val="center"/>
          </w:tcPr>
          <w:p w14:paraId="292A2C90" w14:textId="77777777" w:rsidR="004A3796" w:rsidRPr="00A30CAD" w:rsidRDefault="004A3796" w:rsidP="000158E5">
            <w:r w:rsidRPr="00A30CAD">
              <w:t>5.</w:t>
            </w:r>
          </w:p>
        </w:tc>
        <w:tc>
          <w:tcPr>
            <w:tcW w:w="3000" w:type="pct"/>
            <w:vAlign w:val="center"/>
          </w:tcPr>
          <w:p w14:paraId="51FC5D7D" w14:textId="77777777" w:rsidR="004A3796" w:rsidRPr="00A30CAD" w:rsidRDefault="004A3796" w:rsidP="000158E5">
            <w:r w:rsidRPr="00A30CAD">
              <w:t>Виды деятельности</w:t>
            </w:r>
          </w:p>
        </w:tc>
        <w:tc>
          <w:tcPr>
            <w:tcW w:w="1694" w:type="pct"/>
            <w:vAlign w:val="center"/>
          </w:tcPr>
          <w:p w14:paraId="599B61B2" w14:textId="77777777" w:rsidR="004A3796" w:rsidRPr="00A30CAD" w:rsidRDefault="004A3796" w:rsidP="000158E5"/>
        </w:tc>
      </w:tr>
      <w:tr w:rsidR="00F12776" w:rsidRPr="00A30CAD" w14:paraId="3D493BF4" w14:textId="77777777" w:rsidTr="000158E5">
        <w:trPr>
          <w:cantSplit/>
          <w:trHeight w:val="284"/>
        </w:trPr>
        <w:tc>
          <w:tcPr>
            <w:tcW w:w="306" w:type="pct"/>
            <w:vAlign w:val="center"/>
          </w:tcPr>
          <w:p w14:paraId="47CDD418" w14:textId="77777777" w:rsidR="004A3796" w:rsidRPr="00A30CAD" w:rsidRDefault="004A3796" w:rsidP="000158E5">
            <w:r w:rsidRPr="00A30CAD">
              <w:t>6.</w:t>
            </w:r>
          </w:p>
        </w:tc>
        <w:tc>
          <w:tcPr>
            <w:tcW w:w="3000" w:type="pct"/>
            <w:vAlign w:val="center"/>
          </w:tcPr>
          <w:p w14:paraId="3E4E7C2E" w14:textId="77777777" w:rsidR="004A3796" w:rsidRPr="00A30CAD" w:rsidRDefault="004A3796" w:rsidP="000158E5">
            <w:r w:rsidRPr="00A30CAD">
              <w:t>Срок деятельности (с учетом правопреемственности)</w:t>
            </w:r>
          </w:p>
        </w:tc>
        <w:tc>
          <w:tcPr>
            <w:tcW w:w="1694" w:type="pct"/>
            <w:vAlign w:val="center"/>
          </w:tcPr>
          <w:p w14:paraId="63FEB3EB" w14:textId="77777777" w:rsidR="004A3796" w:rsidRPr="00A30CAD" w:rsidRDefault="004A3796" w:rsidP="000158E5"/>
        </w:tc>
      </w:tr>
      <w:tr w:rsidR="00F12776" w:rsidRPr="00A30CAD" w14:paraId="590DC85F" w14:textId="77777777" w:rsidTr="000158E5">
        <w:trPr>
          <w:cantSplit/>
          <w:trHeight w:val="284"/>
        </w:trPr>
        <w:tc>
          <w:tcPr>
            <w:tcW w:w="306" w:type="pct"/>
            <w:vAlign w:val="center"/>
          </w:tcPr>
          <w:p w14:paraId="3D8DC39A" w14:textId="77777777" w:rsidR="004A3796" w:rsidRPr="00A30CAD" w:rsidRDefault="004A3796" w:rsidP="000158E5">
            <w:r w:rsidRPr="00A30CAD">
              <w:t>7.</w:t>
            </w:r>
          </w:p>
        </w:tc>
        <w:tc>
          <w:tcPr>
            <w:tcW w:w="3000" w:type="pct"/>
            <w:vAlign w:val="center"/>
          </w:tcPr>
          <w:p w14:paraId="0295BB1F" w14:textId="77777777" w:rsidR="004A3796" w:rsidRPr="00A30CAD" w:rsidRDefault="004A3796" w:rsidP="000158E5">
            <w:r w:rsidRPr="00A30CAD">
              <w:t xml:space="preserve">ИНН, дата постановки на учет в налоговом органе, </w:t>
            </w:r>
          </w:p>
          <w:p w14:paraId="45385560" w14:textId="77777777" w:rsidR="004A3796" w:rsidRPr="00A30CAD" w:rsidRDefault="004A3796" w:rsidP="000158E5">
            <w:r w:rsidRPr="00A30CAD">
              <w:t>КПП, ОГРН, ОКПО, ОКОПФ, ОКТМО</w:t>
            </w:r>
          </w:p>
        </w:tc>
        <w:tc>
          <w:tcPr>
            <w:tcW w:w="1694" w:type="pct"/>
            <w:vAlign w:val="center"/>
          </w:tcPr>
          <w:p w14:paraId="1D3017CD" w14:textId="77777777" w:rsidR="004A3796" w:rsidRPr="00A30CAD" w:rsidRDefault="004A3796" w:rsidP="000158E5"/>
        </w:tc>
      </w:tr>
      <w:tr w:rsidR="00F12776" w:rsidRPr="00A30CAD" w14:paraId="7D6F878E" w14:textId="77777777" w:rsidTr="000158E5">
        <w:trPr>
          <w:cantSplit/>
          <w:trHeight w:val="284"/>
        </w:trPr>
        <w:tc>
          <w:tcPr>
            <w:tcW w:w="306" w:type="pct"/>
            <w:vAlign w:val="center"/>
          </w:tcPr>
          <w:p w14:paraId="00CCC77F" w14:textId="77777777" w:rsidR="004A3796" w:rsidRPr="00A30CAD" w:rsidRDefault="004A3796" w:rsidP="000158E5">
            <w:r w:rsidRPr="00A30CAD">
              <w:t>8.</w:t>
            </w:r>
          </w:p>
        </w:tc>
        <w:tc>
          <w:tcPr>
            <w:tcW w:w="3000" w:type="pct"/>
            <w:vAlign w:val="center"/>
          </w:tcPr>
          <w:p w14:paraId="4B0E0497" w14:textId="77777777" w:rsidR="004A3796" w:rsidRPr="00A30CAD" w:rsidRDefault="004A3796" w:rsidP="000158E5">
            <w:r w:rsidRPr="00A30CAD">
              <w:t>Место нахождения (страна, адрес) - для юридических лиц либо место жительства (страна, адрес) – для физических лиц и индивидуальных предпринимателей, с указанием наименования субъекта Российской Федерации в соответствии с федеративным устройством Российской Федерации, определенным статьей 65 Конституции Российской Федерации, и соответствующего кодового обозначения субъекта Российской Федерации</w:t>
            </w:r>
          </w:p>
        </w:tc>
        <w:tc>
          <w:tcPr>
            <w:tcW w:w="1694" w:type="pct"/>
            <w:vAlign w:val="center"/>
          </w:tcPr>
          <w:p w14:paraId="73D2EA32" w14:textId="77777777" w:rsidR="004A3796" w:rsidRPr="00A30CAD" w:rsidRDefault="004A3796" w:rsidP="000158E5"/>
        </w:tc>
      </w:tr>
      <w:tr w:rsidR="00F12776" w:rsidRPr="00A30CAD" w14:paraId="5DA56AF5" w14:textId="77777777" w:rsidTr="000158E5">
        <w:trPr>
          <w:cantSplit/>
          <w:trHeight w:val="284"/>
        </w:trPr>
        <w:tc>
          <w:tcPr>
            <w:tcW w:w="306" w:type="pct"/>
            <w:vAlign w:val="center"/>
          </w:tcPr>
          <w:p w14:paraId="3AB05B7B" w14:textId="77777777" w:rsidR="004A3796" w:rsidRPr="00A30CAD" w:rsidRDefault="004A3796" w:rsidP="000158E5">
            <w:r w:rsidRPr="00A30CAD">
              <w:t>9.</w:t>
            </w:r>
          </w:p>
        </w:tc>
        <w:tc>
          <w:tcPr>
            <w:tcW w:w="3000" w:type="pct"/>
            <w:vAlign w:val="center"/>
          </w:tcPr>
          <w:p w14:paraId="1AB25221" w14:textId="77777777" w:rsidR="004A3796" w:rsidRPr="00A30CAD" w:rsidRDefault="004A3796" w:rsidP="000158E5">
            <w:r w:rsidRPr="00A30CAD">
              <w:t>Почтовый адрес (страна, адрес)</w:t>
            </w:r>
          </w:p>
        </w:tc>
        <w:tc>
          <w:tcPr>
            <w:tcW w:w="1694" w:type="pct"/>
            <w:vAlign w:val="center"/>
          </w:tcPr>
          <w:p w14:paraId="46058AAA" w14:textId="77777777" w:rsidR="004A3796" w:rsidRPr="00A30CAD" w:rsidRDefault="004A3796" w:rsidP="000158E5"/>
        </w:tc>
      </w:tr>
      <w:tr w:rsidR="00F12776" w:rsidRPr="00A30CAD" w14:paraId="51226936" w14:textId="77777777" w:rsidTr="000158E5">
        <w:trPr>
          <w:cantSplit/>
          <w:trHeight w:val="284"/>
        </w:trPr>
        <w:tc>
          <w:tcPr>
            <w:tcW w:w="306" w:type="pct"/>
            <w:vAlign w:val="center"/>
          </w:tcPr>
          <w:p w14:paraId="2E05129F" w14:textId="77777777" w:rsidR="004A3796" w:rsidRPr="00A30CAD" w:rsidRDefault="004A3796" w:rsidP="000158E5">
            <w:r w:rsidRPr="00A30CAD">
              <w:t>10.</w:t>
            </w:r>
          </w:p>
        </w:tc>
        <w:tc>
          <w:tcPr>
            <w:tcW w:w="3000" w:type="pct"/>
            <w:vAlign w:val="center"/>
          </w:tcPr>
          <w:p w14:paraId="13A81A88" w14:textId="77777777" w:rsidR="004A3796" w:rsidRPr="00A30CAD" w:rsidRDefault="004A3796" w:rsidP="000158E5">
            <w:r w:rsidRPr="00A30CAD">
              <w:t>Телефоны (с указанием кода города)</w:t>
            </w:r>
          </w:p>
        </w:tc>
        <w:tc>
          <w:tcPr>
            <w:tcW w:w="1694" w:type="pct"/>
            <w:vAlign w:val="center"/>
          </w:tcPr>
          <w:p w14:paraId="330E92CC" w14:textId="77777777" w:rsidR="004A3796" w:rsidRPr="00A30CAD" w:rsidRDefault="004A3796" w:rsidP="000158E5"/>
        </w:tc>
      </w:tr>
      <w:tr w:rsidR="00F12776" w:rsidRPr="00A30CAD" w14:paraId="53FC5A81" w14:textId="77777777" w:rsidTr="000158E5">
        <w:trPr>
          <w:cantSplit/>
          <w:trHeight w:val="284"/>
        </w:trPr>
        <w:tc>
          <w:tcPr>
            <w:tcW w:w="306" w:type="pct"/>
            <w:vAlign w:val="center"/>
          </w:tcPr>
          <w:p w14:paraId="302B12F0" w14:textId="77777777" w:rsidR="004A3796" w:rsidRPr="00A30CAD" w:rsidRDefault="004A3796" w:rsidP="000158E5">
            <w:r w:rsidRPr="00A30CAD">
              <w:t>11.</w:t>
            </w:r>
          </w:p>
        </w:tc>
        <w:tc>
          <w:tcPr>
            <w:tcW w:w="3000" w:type="pct"/>
            <w:vAlign w:val="center"/>
          </w:tcPr>
          <w:p w14:paraId="7F823E40" w14:textId="77777777" w:rsidR="004A3796" w:rsidRPr="00A30CAD" w:rsidRDefault="004A3796" w:rsidP="000158E5">
            <w:r w:rsidRPr="00A30CAD">
              <w:t>Факс (с указанием кода города)</w:t>
            </w:r>
          </w:p>
        </w:tc>
        <w:tc>
          <w:tcPr>
            <w:tcW w:w="1694" w:type="pct"/>
            <w:vAlign w:val="center"/>
          </w:tcPr>
          <w:p w14:paraId="429B1EE0" w14:textId="77777777" w:rsidR="004A3796" w:rsidRPr="00A30CAD" w:rsidRDefault="004A3796" w:rsidP="000158E5"/>
        </w:tc>
      </w:tr>
      <w:tr w:rsidR="00F12776" w:rsidRPr="00A30CAD" w14:paraId="56480F5B" w14:textId="77777777" w:rsidTr="000158E5">
        <w:trPr>
          <w:cantSplit/>
          <w:trHeight w:val="284"/>
        </w:trPr>
        <w:tc>
          <w:tcPr>
            <w:tcW w:w="306" w:type="pct"/>
            <w:vAlign w:val="center"/>
          </w:tcPr>
          <w:p w14:paraId="1328EC9E" w14:textId="77777777" w:rsidR="004A3796" w:rsidRPr="00A30CAD" w:rsidRDefault="004A3796" w:rsidP="000158E5">
            <w:r w:rsidRPr="00A30CAD">
              <w:t>12.</w:t>
            </w:r>
          </w:p>
        </w:tc>
        <w:tc>
          <w:tcPr>
            <w:tcW w:w="3000" w:type="pct"/>
            <w:vAlign w:val="center"/>
          </w:tcPr>
          <w:p w14:paraId="240A3680" w14:textId="77777777" w:rsidR="004A3796" w:rsidRPr="00A30CAD" w:rsidRDefault="004A3796" w:rsidP="000158E5">
            <w:r w:rsidRPr="00A30CAD">
              <w:t xml:space="preserve">Адрес электронной почты </w:t>
            </w:r>
          </w:p>
        </w:tc>
        <w:tc>
          <w:tcPr>
            <w:tcW w:w="1694" w:type="pct"/>
            <w:vAlign w:val="center"/>
          </w:tcPr>
          <w:p w14:paraId="36D9A2D1" w14:textId="77777777" w:rsidR="004A3796" w:rsidRPr="00A30CAD" w:rsidRDefault="004A3796" w:rsidP="000158E5"/>
        </w:tc>
      </w:tr>
      <w:tr w:rsidR="00F12776" w:rsidRPr="00A30CAD" w14:paraId="565E8EF2" w14:textId="77777777" w:rsidTr="000158E5">
        <w:trPr>
          <w:cantSplit/>
          <w:trHeight w:val="284"/>
        </w:trPr>
        <w:tc>
          <w:tcPr>
            <w:tcW w:w="306" w:type="pct"/>
            <w:vAlign w:val="center"/>
          </w:tcPr>
          <w:p w14:paraId="2581F153" w14:textId="77777777" w:rsidR="004A3796" w:rsidRPr="00A30CAD" w:rsidRDefault="004A3796" w:rsidP="000158E5">
            <w:r w:rsidRPr="00A30CAD">
              <w:t>13.</w:t>
            </w:r>
          </w:p>
        </w:tc>
        <w:tc>
          <w:tcPr>
            <w:tcW w:w="3000" w:type="pct"/>
            <w:vAlign w:val="center"/>
          </w:tcPr>
          <w:p w14:paraId="0513B9C6" w14:textId="77777777" w:rsidR="004A3796" w:rsidRPr="00A30CAD" w:rsidRDefault="004A3796" w:rsidP="000158E5">
            <w:r w:rsidRPr="00A30CAD">
              <w:t>Филиалы: перечислить наименования и почтовые адреса</w:t>
            </w:r>
          </w:p>
        </w:tc>
        <w:tc>
          <w:tcPr>
            <w:tcW w:w="1694" w:type="pct"/>
            <w:vAlign w:val="center"/>
          </w:tcPr>
          <w:p w14:paraId="60CA9261" w14:textId="77777777" w:rsidR="004A3796" w:rsidRPr="00A30CAD" w:rsidRDefault="004A3796" w:rsidP="000158E5"/>
        </w:tc>
      </w:tr>
      <w:tr w:rsidR="00F12776" w:rsidRPr="00A30CAD" w14:paraId="61CAAACF" w14:textId="77777777" w:rsidTr="000158E5">
        <w:trPr>
          <w:cantSplit/>
          <w:trHeight w:val="284"/>
        </w:trPr>
        <w:tc>
          <w:tcPr>
            <w:tcW w:w="306" w:type="pct"/>
            <w:vAlign w:val="center"/>
          </w:tcPr>
          <w:p w14:paraId="049EAF7C" w14:textId="77777777" w:rsidR="004A3796" w:rsidRPr="00A30CAD" w:rsidRDefault="004A3796" w:rsidP="000158E5">
            <w:r w:rsidRPr="00A30CAD">
              <w:t>14.</w:t>
            </w:r>
          </w:p>
        </w:tc>
        <w:tc>
          <w:tcPr>
            <w:tcW w:w="3000" w:type="pct"/>
            <w:vAlign w:val="center"/>
          </w:tcPr>
          <w:p w14:paraId="56BEEC28" w14:textId="77777777" w:rsidR="004A3796" w:rsidRPr="00A30CAD" w:rsidRDefault="004A3796" w:rsidP="000158E5">
            <w:r w:rsidRPr="00A30CAD">
              <w:t>Размер уставного капитала</w:t>
            </w:r>
          </w:p>
        </w:tc>
        <w:tc>
          <w:tcPr>
            <w:tcW w:w="1694" w:type="pct"/>
            <w:vAlign w:val="center"/>
          </w:tcPr>
          <w:p w14:paraId="757698A3" w14:textId="77777777" w:rsidR="004A3796" w:rsidRPr="00A30CAD" w:rsidRDefault="004A3796" w:rsidP="000158E5"/>
        </w:tc>
      </w:tr>
      <w:tr w:rsidR="00F12776" w:rsidRPr="00A30CAD" w14:paraId="4ABC4AD3" w14:textId="77777777" w:rsidTr="000158E5">
        <w:trPr>
          <w:cantSplit/>
        </w:trPr>
        <w:tc>
          <w:tcPr>
            <w:tcW w:w="306" w:type="pct"/>
            <w:vAlign w:val="center"/>
          </w:tcPr>
          <w:p w14:paraId="3707C24F" w14:textId="77777777" w:rsidR="004A3796" w:rsidRPr="00A30CAD" w:rsidRDefault="004A3796" w:rsidP="000158E5">
            <w:r w:rsidRPr="00A30CAD">
              <w:t>15.</w:t>
            </w:r>
          </w:p>
        </w:tc>
        <w:tc>
          <w:tcPr>
            <w:tcW w:w="3000" w:type="pct"/>
            <w:vAlign w:val="center"/>
          </w:tcPr>
          <w:p w14:paraId="3FB614E2" w14:textId="77777777" w:rsidR="004A3796" w:rsidRPr="00A30CAD" w:rsidRDefault="004A3796" w:rsidP="000158E5">
            <w:r w:rsidRPr="00A30CAD">
              <w:t xml:space="preserve">Балансовая стоимость </w:t>
            </w:r>
            <w:r w:rsidR="007F0444" w:rsidRPr="00A30CAD">
              <w:t>активов (</w:t>
            </w:r>
            <w:r w:rsidRPr="00A30CAD">
              <w:t>по балансу последнего завершенного периода)</w:t>
            </w:r>
          </w:p>
        </w:tc>
        <w:tc>
          <w:tcPr>
            <w:tcW w:w="1694" w:type="pct"/>
            <w:vAlign w:val="center"/>
          </w:tcPr>
          <w:p w14:paraId="474C072E" w14:textId="77777777" w:rsidR="004A3796" w:rsidRPr="00A30CAD" w:rsidRDefault="004A3796" w:rsidP="000158E5"/>
        </w:tc>
      </w:tr>
      <w:tr w:rsidR="00F12776" w:rsidRPr="00A30CAD" w14:paraId="0672632A" w14:textId="77777777" w:rsidTr="000158E5">
        <w:trPr>
          <w:cantSplit/>
        </w:trPr>
        <w:tc>
          <w:tcPr>
            <w:tcW w:w="306" w:type="pct"/>
            <w:vAlign w:val="center"/>
          </w:tcPr>
          <w:p w14:paraId="348F55B2" w14:textId="77777777" w:rsidR="004A3796" w:rsidRPr="00A30CAD" w:rsidRDefault="004A3796" w:rsidP="000158E5">
            <w:r w:rsidRPr="00A30CAD">
              <w:lastRenderedPageBreak/>
              <w:t>16.</w:t>
            </w:r>
          </w:p>
        </w:tc>
        <w:tc>
          <w:tcPr>
            <w:tcW w:w="3000" w:type="pct"/>
            <w:vAlign w:val="center"/>
          </w:tcPr>
          <w:p w14:paraId="79D76DB8" w14:textId="77777777" w:rsidR="004A3796" w:rsidRPr="00A30CAD" w:rsidRDefault="004A3796" w:rsidP="000158E5">
            <w:r w:rsidRPr="00A30CAD">
              <w:t>Банковские реквизиты (наименование и адрес банка, номер расчетного счета Участника Запроса котировок</w:t>
            </w:r>
            <w:r w:rsidR="002A5DA1" w:rsidRPr="00A30CAD">
              <w:t xml:space="preserve"> в электронной форме</w:t>
            </w:r>
            <w:r w:rsidR="003D638C" w:rsidRPr="00A30CAD">
              <w:t xml:space="preserve"> </w:t>
            </w:r>
            <w:r w:rsidRPr="00A30CAD">
              <w:t>в банке, телефоны банка, прочие банковские реквизиты)</w:t>
            </w:r>
          </w:p>
        </w:tc>
        <w:tc>
          <w:tcPr>
            <w:tcW w:w="1694" w:type="pct"/>
            <w:vAlign w:val="center"/>
          </w:tcPr>
          <w:p w14:paraId="589926CD" w14:textId="77777777" w:rsidR="004A3796" w:rsidRPr="00A30CAD" w:rsidRDefault="004A3796" w:rsidP="000158E5"/>
        </w:tc>
      </w:tr>
      <w:tr w:rsidR="00F12776" w:rsidRPr="00A30CAD" w14:paraId="1657F7E8" w14:textId="77777777" w:rsidTr="000158E5">
        <w:trPr>
          <w:cantSplit/>
        </w:trPr>
        <w:tc>
          <w:tcPr>
            <w:tcW w:w="306" w:type="pct"/>
            <w:vAlign w:val="center"/>
          </w:tcPr>
          <w:p w14:paraId="6D52E9D1" w14:textId="77777777" w:rsidR="004A3796" w:rsidRPr="00A30CAD" w:rsidRDefault="004A3796" w:rsidP="000158E5">
            <w:r w:rsidRPr="00A30CAD">
              <w:t>17.</w:t>
            </w:r>
          </w:p>
        </w:tc>
        <w:tc>
          <w:tcPr>
            <w:tcW w:w="3000" w:type="pct"/>
            <w:vAlign w:val="center"/>
          </w:tcPr>
          <w:p w14:paraId="20E0F389" w14:textId="77777777" w:rsidR="004A3796" w:rsidRPr="00A30CAD" w:rsidRDefault="004A3796" w:rsidP="000158E5">
            <w:r w:rsidRPr="00A30CAD">
              <w:t>Ф.И.О. руководителя Участника Запроса котировок</w:t>
            </w:r>
            <w:r w:rsidR="002A5DA1" w:rsidRPr="00A30CAD">
              <w:t xml:space="preserve"> в электронной форме</w:t>
            </w:r>
            <w:r w:rsidRPr="00A30CAD">
              <w:t>, имеющего право подписи согласно учредительным документам, с указанием должности и контактного телефона</w:t>
            </w:r>
          </w:p>
        </w:tc>
        <w:tc>
          <w:tcPr>
            <w:tcW w:w="1694" w:type="pct"/>
            <w:vAlign w:val="center"/>
          </w:tcPr>
          <w:p w14:paraId="70EB84F1" w14:textId="77777777" w:rsidR="004A3796" w:rsidRPr="00A30CAD" w:rsidRDefault="004A3796" w:rsidP="000158E5"/>
        </w:tc>
      </w:tr>
      <w:tr w:rsidR="00F12776" w:rsidRPr="00A30CAD" w14:paraId="15D5D65F" w14:textId="77777777" w:rsidTr="000158E5">
        <w:trPr>
          <w:cantSplit/>
        </w:trPr>
        <w:tc>
          <w:tcPr>
            <w:tcW w:w="306" w:type="pct"/>
            <w:vAlign w:val="center"/>
          </w:tcPr>
          <w:p w14:paraId="47CE378D" w14:textId="77777777" w:rsidR="004A3796" w:rsidRPr="00A30CAD" w:rsidRDefault="004A3796" w:rsidP="000158E5">
            <w:r w:rsidRPr="00A30CAD">
              <w:t>18.</w:t>
            </w:r>
          </w:p>
        </w:tc>
        <w:tc>
          <w:tcPr>
            <w:tcW w:w="3000" w:type="pct"/>
            <w:vAlign w:val="center"/>
          </w:tcPr>
          <w:p w14:paraId="4D3605DF" w14:textId="77777777" w:rsidR="004A3796" w:rsidRPr="00A30CAD" w:rsidRDefault="004A3796" w:rsidP="000158E5">
            <w:r w:rsidRPr="00A30CAD">
              <w:t>Орган управления Участника Запроса котировок</w:t>
            </w:r>
            <w:r w:rsidR="00925A83" w:rsidRPr="00A30CAD">
              <w:t xml:space="preserve"> </w:t>
            </w:r>
            <w:r w:rsidR="002A5DA1" w:rsidRPr="00A30CAD">
              <w:t>в</w:t>
            </w:r>
            <w:r w:rsidR="00925A83" w:rsidRPr="00A30CAD">
              <w:t xml:space="preserve"> </w:t>
            </w:r>
            <w:r w:rsidR="002A5DA1" w:rsidRPr="00A30CAD">
              <w:t>электронной форме</w:t>
            </w:r>
            <w:r w:rsidRPr="00A30CAD">
              <w:t>– юридического лица, уполномоченный на одобрение сделки, право на заключение которой является предметом настоящего Запроса котировок</w:t>
            </w:r>
            <w:r w:rsidR="00BD6EBD" w:rsidRPr="00A30CAD">
              <w:t xml:space="preserve"> в электронной форме</w:t>
            </w:r>
            <w:r w:rsidRPr="00A30CAD">
              <w:t xml:space="preserve"> и порядок одобрения соответствующей сделки</w:t>
            </w:r>
          </w:p>
        </w:tc>
        <w:tc>
          <w:tcPr>
            <w:tcW w:w="1694" w:type="pct"/>
            <w:vAlign w:val="center"/>
          </w:tcPr>
          <w:p w14:paraId="2C8C1A33" w14:textId="77777777" w:rsidR="004A3796" w:rsidRPr="00A30CAD" w:rsidRDefault="004A3796" w:rsidP="000158E5"/>
        </w:tc>
      </w:tr>
      <w:tr w:rsidR="00F12776" w:rsidRPr="00A30CAD" w14:paraId="166F7067" w14:textId="77777777" w:rsidTr="000158E5">
        <w:trPr>
          <w:cantSplit/>
        </w:trPr>
        <w:tc>
          <w:tcPr>
            <w:tcW w:w="306" w:type="pct"/>
            <w:vAlign w:val="center"/>
          </w:tcPr>
          <w:p w14:paraId="478DA4B2" w14:textId="77777777" w:rsidR="004A3796" w:rsidRPr="00A30CAD" w:rsidRDefault="004A3796" w:rsidP="000158E5">
            <w:r w:rsidRPr="00A30CAD">
              <w:t>19.</w:t>
            </w:r>
          </w:p>
        </w:tc>
        <w:tc>
          <w:tcPr>
            <w:tcW w:w="3000" w:type="pct"/>
            <w:vAlign w:val="center"/>
          </w:tcPr>
          <w:p w14:paraId="1FF4249F" w14:textId="77777777" w:rsidR="004A3796" w:rsidRPr="00A30CAD" w:rsidRDefault="004A3796" w:rsidP="000158E5">
            <w:r w:rsidRPr="00A30CAD">
              <w:t>Ф.И.О. уполномоченного лица Участника Запроса котировок</w:t>
            </w:r>
            <w:r w:rsidR="002A5DA1" w:rsidRPr="00A30CAD">
              <w:t xml:space="preserve"> в электронной форме</w:t>
            </w:r>
            <w:r w:rsidRPr="00A30CAD">
              <w:t xml:space="preserve"> с указанием должности, контактного телефона, электронной почты </w:t>
            </w:r>
          </w:p>
        </w:tc>
        <w:tc>
          <w:tcPr>
            <w:tcW w:w="1694" w:type="pct"/>
            <w:vAlign w:val="center"/>
          </w:tcPr>
          <w:p w14:paraId="742DA713" w14:textId="77777777" w:rsidR="004A3796" w:rsidRPr="00A30CAD" w:rsidRDefault="004A3796" w:rsidP="000158E5"/>
        </w:tc>
      </w:tr>
      <w:tr w:rsidR="00F12776" w:rsidRPr="00A30CAD" w14:paraId="1928C3B3" w14:textId="77777777" w:rsidTr="000158E5">
        <w:trPr>
          <w:cantSplit/>
        </w:trPr>
        <w:tc>
          <w:tcPr>
            <w:tcW w:w="306" w:type="pct"/>
            <w:vAlign w:val="center"/>
          </w:tcPr>
          <w:p w14:paraId="4C37D37E" w14:textId="77777777" w:rsidR="004A3796" w:rsidRPr="00A30CAD" w:rsidRDefault="004A3796" w:rsidP="000158E5">
            <w:r w:rsidRPr="00A30CAD">
              <w:t>20.</w:t>
            </w:r>
          </w:p>
        </w:tc>
        <w:tc>
          <w:tcPr>
            <w:tcW w:w="3000" w:type="pct"/>
            <w:vAlign w:val="center"/>
          </w:tcPr>
          <w:p w14:paraId="14B96BD5" w14:textId="77777777" w:rsidR="004A3796" w:rsidRPr="00A30CAD" w:rsidRDefault="004A3796" w:rsidP="000158E5">
            <w:r w:rsidRPr="00A30CAD">
              <w:t>Численность персонала</w:t>
            </w:r>
          </w:p>
        </w:tc>
        <w:tc>
          <w:tcPr>
            <w:tcW w:w="1694" w:type="pct"/>
            <w:vAlign w:val="center"/>
          </w:tcPr>
          <w:p w14:paraId="286A82CD" w14:textId="77777777" w:rsidR="004A3796" w:rsidRPr="00A30CAD" w:rsidRDefault="004A3796" w:rsidP="000158E5"/>
        </w:tc>
      </w:tr>
      <w:tr w:rsidR="004A3796" w:rsidRPr="00A30CAD" w14:paraId="4C968C93" w14:textId="77777777" w:rsidTr="000158E5">
        <w:trPr>
          <w:cantSplit/>
        </w:trPr>
        <w:tc>
          <w:tcPr>
            <w:tcW w:w="306" w:type="pct"/>
            <w:vAlign w:val="center"/>
          </w:tcPr>
          <w:p w14:paraId="4BE8599B" w14:textId="77777777" w:rsidR="004A3796" w:rsidRPr="00A30CAD" w:rsidRDefault="004A3796" w:rsidP="00140693">
            <w:r w:rsidRPr="00A30CAD">
              <w:t>2</w:t>
            </w:r>
            <w:r w:rsidR="00140693" w:rsidRPr="00A30CAD">
              <w:t>1</w:t>
            </w:r>
            <w:r w:rsidRPr="00A30CAD">
              <w:t>.</w:t>
            </w:r>
          </w:p>
        </w:tc>
        <w:tc>
          <w:tcPr>
            <w:tcW w:w="3000" w:type="pct"/>
            <w:vAlign w:val="center"/>
          </w:tcPr>
          <w:p w14:paraId="2BC27643" w14:textId="77777777" w:rsidR="004A3796" w:rsidRPr="00A30CAD" w:rsidRDefault="004A3796" w:rsidP="000158E5">
            <w:r w:rsidRPr="00A30CAD">
              <w:t>Сведения об отнесении Участника к организации, применяющей упрощённую систему налогообложения</w:t>
            </w:r>
          </w:p>
        </w:tc>
        <w:tc>
          <w:tcPr>
            <w:tcW w:w="1694" w:type="pct"/>
            <w:vAlign w:val="center"/>
          </w:tcPr>
          <w:p w14:paraId="5E3FB1D8" w14:textId="77777777" w:rsidR="004A3796" w:rsidRPr="00A30CAD" w:rsidRDefault="004A3796" w:rsidP="000158E5"/>
        </w:tc>
      </w:tr>
    </w:tbl>
    <w:p w14:paraId="469BCCD4" w14:textId="77777777" w:rsidR="004A3796" w:rsidRPr="00A30CAD" w:rsidRDefault="004A3796" w:rsidP="004A3796">
      <w:pPr>
        <w:ind w:firstLine="567"/>
        <w:jc w:val="both"/>
      </w:pPr>
    </w:p>
    <w:p w14:paraId="620DAA4B" w14:textId="77777777" w:rsidR="004A3796" w:rsidRPr="00A30CAD" w:rsidRDefault="004A3796" w:rsidP="004A3796">
      <w:pPr>
        <w:ind w:firstLine="567"/>
        <w:jc w:val="both"/>
        <w:rPr>
          <w:sz w:val="20"/>
        </w:rPr>
      </w:pPr>
      <w:r w:rsidRPr="00A30CAD">
        <w:rPr>
          <w:sz w:val="20"/>
        </w:rPr>
        <w:t>_____________________________________</w:t>
      </w:r>
      <w:r w:rsidRPr="00A30CAD">
        <w:rPr>
          <w:sz w:val="20"/>
        </w:rPr>
        <w:tab/>
      </w:r>
      <w:r w:rsidRPr="00A30CAD">
        <w:rPr>
          <w:sz w:val="20"/>
        </w:rPr>
        <w:tab/>
        <w:t xml:space="preserve">       _______________________________</w:t>
      </w:r>
    </w:p>
    <w:p w14:paraId="414AF1D0" w14:textId="77777777" w:rsidR="004A3796" w:rsidRPr="00A30CAD" w:rsidRDefault="004A3796" w:rsidP="004A3796">
      <w:pPr>
        <w:ind w:firstLine="567"/>
        <w:jc w:val="both"/>
        <w:rPr>
          <w:sz w:val="20"/>
        </w:rPr>
      </w:pPr>
      <w:r w:rsidRPr="00A30CAD">
        <w:rPr>
          <w:sz w:val="20"/>
        </w:rPr>
        <w:t>(Подпись уполномоченного представителя)</w:t>
      </w:r>
      <w:r w:rsidRPr="00A30CAD">
        <w:rPr>
          <w:sz w:val="20"/>
        </w:rPr>
        <w:tab/>
      </w:r>
      <w:r w:rsidRPr="00A30CAD">
        <w:rPr>
          <w:sz w:val="20"/>
        </w:rPr>
        <w:tab/>
        <w:t xml:space="preserve"> (Ф.И.О. и должность подписавшего)</w:t>
      </w:r>
    </w:p>
    <w:p w14:paraId="732B87FC" w14:textId="77777777" w:rsidR="004A3796" w:rsidRPr="00A30CAD" w:rsidRDefault="004A3796" w:rsidP="004A3796">
      <w:pPr>
        <w:ind w:firstLine="567"/>
        <w:jc w:val="both"/>
        <w:rPr>
          <w:sz w:val="20"/>
        </w:rPr>
      </w:pPr>
      <w:r w:rsidRPr="00A30CAD">
        <w:rPr>
          <w:sz w:val="20"/>
        </w:rPr>
        <w:t>М.П. (при наличии печати)</w:t>
      </w:r>
    </w:p>
    <w:p w14:paraId="680CBD10" w14:textId="77777777" w:rsidR="004A3796" w:rsidRPr="00A30CAD" w:rsidRDefault="004A3796" w:rsidP="004A3796">
      <w:pPr>
        <w:ind w:firstLine="567"/>
        <w:jc w:val="both"/>
      </w:pPr>
    </w:p>
    <w:p w14:paraId="4BBE0C04" w14:textId="77777777" w:rsidR="004A3796" w:rsidRPr="00A30CAD" w:rsidRDefault="004A3796" w:rsidP="004A3796">
      <w:pPr>
        <w:ind w:firstLine="567"/>
        <w:jc w:val="both"/>
      </w:pPr>
      <w:r w:rsidRPr="00A30CAD">
        <w:t>ИНСТРУКЦИИ ПО ЗАПОЛНЕНИЮ:</w:t>
      </w:r>
    </w:p>
    <w:p w14:paraId="54DFE34C" w14:textId="77777777" w:rsidR="004A3796" w:rsidRPr="00A30CAD" w:rsidRDefault="004A3796" w:rsidP="004A3796">
      <w:pPr>
        <w:ind w:firstLine="567"/>
        <w:jc w:val="both"/>
      </w:pPr>
      <w:r w:rsidRPr="00A30CAD">
        <w:t>1. Данные инструкции не следует воспроизводить в документах, подготовленных Участником Запроса котировок</w:t>
      </w:r>
      <w:r w:rsidR="003D638C" w:rsidRPr="00A30CAD">
        <w:t xml:space="preserve"> </w:t>
      </w:r>
      <w:r w:rsidR="002A5DA1" w:rsidRPr="00A30CAD">
        <w:t>в электронной форме</w:t>
      </w:r>
      <w:r w:rsidRPr="00A30CAD">
        <w:t>.</w:t>
      </w:r>
    </w:p>
    <w:p w14:paraId="2C1FBF64" w14:textId="77777777" w:rsidR="004A3796" w:rsidRPr="00A30CAD" w:rsidRDefault="004A3796" w:rsidP="004A3796">
      <w:pPr>
        <w:ind w:firstLine="567"/>
        <w:jc w:val="both"/>
      </w:pPr>
      <w:r w:rsidRPr="00A30CAD">
        <w:t>2. Участник Запроса котировок</w:t>
      </w:r>
      <w:r w:rsidR="003D638C" w:rsidRPr="00A30CAD">
        <w:t xml:space="preserve"> </w:t>
      </w:r>
      <w:r w:rsidR="002A5DA1" w:rsidRPr="00A30CAD">
        <w:t>в электронной форме</w:t>
      </w:r>
      <w:r w:rsidRPr="00A30CAD">
        <w:t xml:space="preserve"> приводит номер и дату Заявки, приложением к которой является данная анкета Участника процедуры закупки. </w:t>
      </w:r>
    </w:p>
    <w:p w14:paraId="58FE1E91" w14:textId="77777777" w:rsidR="004A3796" w:rsidRPr="00A30CAD" w:rsidRDefault="004A3796" w:rsidP="004A3796">
      <w:pPr>
        <w:ind w:firstLine="567"/>
        <w:jc w:val="both"/>
      </w:pPr>
      <w:r w:rsidRPr="00A30CAD">
        <w:t>3. В графе 19 указывается уполномоченное лицо Участника Запроса котировок</w:t>
      </w:r>
      <w:r w:rsidR="003D638C" w:rsidRPr="00A30CAD">
        <w:t xml:space="preserve"> </w:t>
      </w:r>
      <w:r w:rsidR="002A5DA1" w:rsidRPr="00A30CAD">
        <w:t>в электронной форме</w:t>
      </w:r>
      <w:r w:rsidRPr="00A30CAD">
        <w:t xml:space="preserve"> для оперативного уведомления по вопросам организационного характера и взаимодействия с организатором размещения заказа.</w:t>
      </w:r>
    </w:p>
    <w:p w14:paraId="27E78635" w14:textId="77777777" w:rsidR="004A3796" w:rsidRPr="00A30CAD" w:rsidRDefault="004A3796" w:rsidP="004A3796">
      <w:pPr>
        <w:ind w:firstLine="567"/>
        <w:jc w:val="both"/>
      </w:pPr>
      <w:r w:rsidRPr="00A30CAD">
        <w:t>4. Заполненная Участником Запроса котировок</w:t>
      </w:r>
      <w:r w:rsidR="003D638C" w:rsidRPr="00A30CAD">
        <w:t xml:space="preserve"> </w:t>
      </w:r>
      <w:r w:rsidR="002A5DA1" w:rsidRPr="00A30CAD">
        <w:t>в электронной форме</w:t>
      </w:r>
      <w:r w:rsidRPr="00A30CAD">
        <w:t xml:space="preserve"> анкета должна содержать все сведения, указанные в таблице. В случае отсутствия каких-либо данных указать слово «нет». </w:t>
      </w:r>
    </w:p>
    <w:p w14:paraId="78145772" w14:textId="77777777" w:rsidR="004A3796" w:rsidRPr="00A30CAD" w:rsidRDefault="004A3796" w:rsidP="004A3796">
      <w:pPr>
        <w:ind w:firstLine="567"/>
        <w:jc w:val="both"/>
      </w:pPr>
    </w:p>
    <w:p w14:paraId="3F6BB975" w14:textId="77777777" w:rsidR="004A3796" w:rsidRPr="00A30CAD" w:rsidRDefault="004A3796" w:rsidP="004A3796">
      <w:pPr>
        <w:ind w:firstLine="567"/>
        <w:jc w:val="both"/>
        <w:sectPr w:rsidR="004A3796" w:rsidRPr="00A30CAD" w:rsidSect="005C6878">
          <w:pgSz w:w="11906" w:h="16838"/>
          <w:pgMar w:top="1134" w:right="850" w:bottom="1134" w:left="851" w:header="708" w:footer="708" w:gutter="0"/>
          <w:cols w:space="708"/>
          <w:docGrid w:linePitch="360"/>
        </w:sectPr>
      </w:pPr>
    </w:p>
    <w:p w14:paraId="22B69FE3" w14:textId="0E4323BE" w:rsidR="000D639E" w:rsidRPr="00A30CAD" w:rsidRDefault="000D639E" w:rsidP="000D639E">
      <w:pPr>
        <w:pStyle w:val="21"/>
        <w:jc w:val="center"/>
        <w:rPr>
          <w:rFonts w:ascii="Times New Roman" w:eastAsia="MS Mincho" w:hAnsi="Times New Roman"/>
          <w:color w:val="auto"/>
          <w:kern w:val="32"/>
          <w:szCs w:val="24"/>
        </w:rPr>
      </w:pPr>
      <w:bookmarkStart w:id="51" w:name="_ФОРМА_3._ТЕХНИКО-КОММЕРЧЕСКОЕ"/>
      <w:bookmarkStart w:id="52" w:name="_Toc454968243"/>
      <w:bookmarkStart w:id="53" w:name="_Toc525906705"/>
      <w:bookmarkStart w:id="54" w:name="_Toc529889385"/>
      <w:bookmarkStart w:id="55" w:name="_Toc180135370"/>
      <w:bookmarkEnd w:id="51"/>
      <w:r w:rsidRPr="00A30CAD">
        <w:rPr>
          <w:rFonts w:ascii="Times New Roman" w:eastAsia="MS Mincho" w:hAnsi="Times New Roman"/>
          <w:color w:val="auto"/>
          <w:kern w:val="32"/>
          <w:szCs w:val="24"/>
        </w:rPr>
        <w:lastRenderedPageBreak/>
        <w:t>ФОРМА 3. ТЕХНИКО-КОММЕРЧЕСКОЕ ПРЕДЛОЖЕНИЕ</w:t>
      </w:r>
      <w:bookmarkEnd w:id="52"/>
      <w:bookmarkEnd w:id="53"/>
      <w:bookmarkEnd w:id="54"/>
      <w:bookmarkEnd w:id="55"/>
    </w:p>
    <w:p w14:paraId="53208DE6" w14:textId="77777777" w:rsidR="000D639E" w:rsidRPr="00A30CAD" w:rsidRDefault="000D639E" w:rsidP="000D639E">
      <w:pPr>
        <w:jc w:val="right"/>
      </w:pPr>
    </w:p>
    <w:p w14:paraId="22F08081" w14:textId="77777777" w:rsidR="000D639E" w:rsidRPr="00A30CAD" w:rsidRDefault="000D639E" w:rsidP="000D639E">
      <w:pPr>
        <w:jc w:val="right"/>
      </w:pPr>
      <w:r w:rsidRPr="00A30CAD">
        <w:t>Приложение к Заявке на участие в запросе котировок в электронной форме от «___» __________ 20___ г. № ______</w:t>
      </w:r>
    </w:p>
    <w:p w14:paraId="38EA2D9C" w14:textId="77777777" w:rsidR="000D639E" w:rsidRPr="00A30CAD" w:rsidRDefault="000D639E" w:rsidP="000D639E">
      <w:pPr>
        <w:jc w:val="right"/>
      </w:pPr>
      <w:bookmarkStart w:id="56" w:name="_Техническое_предложение_(Форма"/>
      <w:bookmarkEnd w:id="56"/>
      <w:r w:rsidRPr="00A30CAD">
        <w:t>Участник запроса котировок в электронной форме: ________________________________</w:t>
      </w:r>
    </w:p>
    <w:p w14:paraId="0AE47CE3" w14:textId="77777777" w:rsidR="000D639E" w:rsidRPr="00A30CAD" w:rsidRDefault="000D639E" w:rsidP="000D639E"/>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
        <w:gridCol w:w="1619"/>
        <w:gridCol w:w="982"/>
        <w:gridCol w:w="1363"/>
        <w:gridCol w:w="1089"/>
        <w:gridCol w:w="1038"/>
        <w:gridCol w:w="745"/>
        <w:gridCol w:w="1419"/>
        <w:gridCol w:w="1704"/>
      </w:tblGrid>
      <w:tr w:rsidR="00D01862" w:rsidRPr="00A30CAD" w14:paraId="0479A694" w14:textId="3AD7D98D" w:rsidTr="00404AAF">
        <w:trPr>
          <w:trHeight w:val="1014"/>
          <w:jc w:val="center"/>
        </w:trPr>
        <w:tc>
          <w:tcPr>
            <w:tcW w:w="222" w:type="pct"/>
            <w:vMerge w:val="restart"/>
            <w:tcBorders>
              <w:top w:val="single" w:sz="4" w:space="0" w:color="auto"/>
              <w:left w:val="single" w:sz="4" w:space="0" w:color="auto"/>
              <w:bottom w:val="single" w:sz="4" w:space="0" w:color="auto"/>
              <w:right w:val="single" w:sz="4" w:space="0" w:color="auto"/>
            </w:tcBorders>
            <w:vAlign w:val="center"/>
            <w:hideMark/>
          </w:tcPr>
          <w:p w14:paraId="7A97C151" w14:textId="77777777" w:rsidR="00D01862" w:rsidRPr="00A30CAD" w:rsidRDefault="00D01862" w:rsidP="00D01862">
            <w:pPr>
              <w:jc w:val="center"/>
              <w:rPr>
                <w:b/>
                <w:bCs/>
                <w:sz w:val="20"/>
                <w:szCs w:val="20"/>
              </w:rPr>
            </w:pPr>
            <w:r w:rsidRPr="00A30CAD">
              <w:rPr>
                <w:b/>
                <w:bCs/>
                <w:sz w:val="20"/>
                <w:szCs w:val="20"/>
              </w:rPr>
              <w:t>№ п/п</w:t>
            </w:r>
          </w:p>
        </w:tc>
        <w:tc>
          <w:tcPr>
            <w:tcW w:w="777" w:type="pct"/>
            <w:vMerge w:val="restart"/>
            <w:tcBorders>
              <w:top w:val="single" w:sz="4" w:space="0" w:color="auto"/>
              <w:left w:val="single" w:sz="4" w:space="0" w:color="auto"/>
              <w:bottom w:val="single" w:sz="4" w:space="0" w:color="auto"/>
              <w:right w:val="single" w:sz="4" w:space="0" w:color="auto"/>
            </w:tcBorders>
            <w:vAlign w:val="center"/>
            <w:hideMark/>
          </w:tcPr>
          <w:p w14:paraId="2AE02AC0" w14:textId="77777777" w:rsidR="00D01862" w:rsidRPr="00A30CAD" w:rsidRDefault="00D01862" w:rsidP="00D01862">
            <w:pPr>
              <w:spacing w:line="276" w:lineRule="auto"/>
              <w:jc w:val="center"/>
              <w:rPr>
                <w:b/>
                <w:sz w:val="20"/>
                <w:szCs w:val="20"/>
              </w:rPr>
            </w:pPr>
            <w:r w:rsidRPr="00A30CAD">
              <w:rPr>
                <w:b/>
                <w:sz w:val="20"/>
                <w:szCs w:val="20"/>
              </w:rPr>
              <w:t>Наименование</w:t>
            </w:r>
          </w:p>
          <w:p w14:paraId="74D4D7FF" w14:textId="3D4EB1E3" w:rsidR="00D01862" w:rsidRPr="00A30CAD" w:rsidRDefault="00D01862" w:rsidP="00D01862">
            <w:pPr>
              <w:jc w:val="center"/>
              <w:rPr>
                <w:b/>
                <w:bCs/>
                <w:sz w:val="20"/>
                <w:szCs w:val="20"/>
              </w:rPr>
            </w:pPr>
            <w:r w:rsidRPr="00A30CAD">
              <w:rPr>
                <w:sz w:val="20"/>
                <w:szCs w:val="20"/>
              </w:rPr>
              <w:t>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w:t>
            </w:r>
          </w:p>
        </w:tc>
        <w:tc>
          <w:tcPr>
            <w:tcW w:w="471" w:type="pct"/>
            <w:vMerge w:val="restart"/>
            <w:tcBorders>
              <w:top w:val="single" w:sz="4" w:space="0" w:color="auto"/>
              <w:left w:val="single" w:sz="4" w:space="0" w:color="auto"/>
              <w:right w:val="single" w:sz="4" w:space="0" w:color="auto"/>
            </w:tcBorders>
            <w:vAlign w:val="center"/>
          </w:tcPr>
          <w:p w14:paraId="246F4015" w14:textId="77777777" w:rsidR="00D01862" w:rsidRPr="00A30CAD" w:rsidRDefault="00D01862" w:rsidP="00D01862">
            <w:pPr>
              <w:jc w:val="center"/>
              <w:rPr>
                <w:b/>
                <w:sz w:val="20"/>
                <w:szCs w:val="20"/>
              </w:rPr>
            </w:pPr>
          </w:p>
          <w:p w14:paraId="5AFA3593" w14:textId="77777777" w:rsidR="00D01862" w:rsidRPr="00A30CAD" w:rsidRDefault="00D01862" w:rsidP="00D01862">
            <w:pPr>
              <w:jc w:val="center"/>
              <w:rPr>
                <w:b/>
                <w:sz w:val="20"/>
                <w:szCs w:val="20"/>
              </w:rPr>
            </w:pPr>
          </w:p>
          <w:p w14:paraId="4BE64156" w14:textId="77777777" w:rsidR="00D01862" w:rsidRPr="00A30CAD" w:rsidRDefault="00D01862" w:rsidP="00D01862">
            <w:pPr>
              <w:jc w:val="center"/>
              <w:rPr>
                <w:b/>
                <w:sz w:val="20"/>
                <w:szCs w:val="20"/>
              </w:rPr>
            </w:pPr>
            <w:r w:rsidRPr="00A30CAD">
              <w:rPr>
                <w:b/>
                <w:sz w:val="20"/>
                <w:szCs w:val="20"/>
              </w:rPr>
              <w:t>Описание товара</w:t>
            </w:r>
          </w:p>
        </w:tc>
        <w:tc>
          <w:tcPr>
            <w:tcW w:w="1176" w:type="pct"/>
            <w:gridSpan w:val="2"/>
            <w:tcBorders>
              <w:top w:val="single" w:sz="4" w:space="0" w:color="auto"/>
              <w:left w:val="single" w:sz="4" w:space="0" w:color="auto"/>
              <w:bottom w:val="single" w:sz="4" w:space="0" w:color="auto"/>
              <w:right w:val="single" w:sz="4" w:space="0" w:color="auto"/>
            </w:tcBorders>
            <w:vAlign w:val="center"/>
            <w:hideMark/>
          </w:tcPr>
          <w:p w14:paraId="5B656086" w14:textId="77777777" w:rsidR="00D01862" w:rsidRPr="00A30CAD" w:rsidRDefault="00D01862" w:rsidP="00D01862">
            <w:pPr>
              <w:jc w:val="center"/>
              <w:rPr>
                <w:b/>
                <w:bCs/>
                <w:sz w:val="20"/>
                <w:szCs w:val="20"/>
              </w:rPr>
            </w:pPr>
            <w:r w:rsidRPr="00A30CAD">
              <w:rPr>
                <w:b/>
                <w:sz w:val="20"/>
                <w:szCs w:val="20"/>
              </w:rPr>
              <w:t>Наименование показателя технического, функционального параметра и т.д.</w:t>
            </w:r>
          </w:p>
        </w:tc>
        <w:tc>
          <w:tcPr>
            <w:tcW w:w="498" w:type="pct"/>
            <w:vMerge w:val="restart"/>
            <w:tcBorders>
              <w:top w:val="single" w:sz="4" w:space="0" w:color="auto"/>
              <w:left w:val="single" w:sz="4" w:space="0" w:color="auto"/>
              <w:bottom w:val="single" w:sz="4" w:space="0" w:color="auto"/>
              <w:right w:val="single" w:sz="4" w:space="0" w:color="auto"/>
            </w:tcBorders>
            <w:vAlign w:val="center"/>
            <w:hideMark/>
          </w:tcPr>
          <w:p w14:paraId="163C5AF6" w14:textId="5C6E2EC3" w:rsidR="00D01862" w:rsidRPr="00A30CAD" w:rsidRDefault="00D01862" w:rsidP="00D01862">
            <w:pPr>
              <w:jc w:val="center"/>
              <w:rPr>
                <w:b/>
                <w:bCs/>
                <w:sz w:val="20"/>
                <w:szCs w:val="20"/>
              </w:rPr>
            </w:pPr>
            <w:r w:rsidRPr="00A30CAD">
              <w:rPr>
                <w:b/>
                <w:bCs/>
                <w:sz w:val="20"/>
                <w:szCs w:val="20"/>
              </w:rPr>
              <w:t xml:space="preserve">Ед. </w:t>
            </w:r>
            <w:r w:rsidRPr="00A30CAD">
              <w:rPr>
                <w:b/>
                <w:sz w:val="20"/>
                <w:szCs w:val="20"/>
              </w:rPr>
              <w:t>измерения</w:t>
            </w:r>
          </w:p>
        </w:tc>
        <w:tc>
          <w:tcPr>
            <w:tcW w:w="357" w:type="pct"/>
            <w:vMerge w:val="restart"/>
            <w:tcBorders>
              <w:top w:val="single" w:sz="4" w:space="0" w:color="auto"/>
              <w:left w:val="single" w:sz="4" w:space="0" w:color="auto"/>
              <w:bottom w:val="single" w:sz="4" w:space="0" w:color="auto"/>
              <w:right w:val="single" w:sz="4" w:space="0" w:color="auto"/>
            </w:tcBorders>
            <w:vAlign w:val="center"/>
            <w:hideMark/>
          </w:tcPr>
          <w:p w14:paraId="247A5773" w14:textId="77777777" w:rsidR="00D01862" w:rsidRPr="00A30CAD" w:rsidRDefault="00D01862" w:rsidP="00D01862">
            <w:pPr>
              <w:jc w:val="center"/>
              <w:rPr>
                <w:b/>
                <w:bCs/>
                <w:sz w:val="20"/>
                <w:szCs w:val="20"/>
              </w:rPr>
            </w:pPr>
            <w:r w:rsidRPr="00A30CAD">
              <w:rPr>
                <w:b/>
                <w:bCs/>
                <w:sz w:val="20"/>
                <w:szCs w:val="20"/>
              </w:rPr>
              <w:t>Кол-во товара</w:t>
            </w:r>
          </w:p>
        </w:tc>
        <w:tc>
          <w:tcPr>
            <w:tcW w:w="681" w:type="pct"/>
            <w:vMerge w:val="restart"/>
            <w:tcBorders>
              <w:top w:val="single" w:sz="4" w:space="0" w:color="auto"/>
              <w:left w:val="single" w:sz="4" w:space="0" w:color="auto"/>
              <w:right w:val="single" w:sz="4" w:space="0" w:color="auto"/>
            </w:tcBorders>
            <w:vAlign w:val="center"/>
          </w:tcPr>
          <w:p w14:paraId="54E99C0F" w14:textId="16D40AD2" w:rsidR="00D01862" w:rsidRPr="00A30CAD" w:rsidRDefault="00D01862" w:rsidP="00D01862">
            <w:pPr>
              <w:jc w:val="center"/>
              <w:rPr>
                <w:b/>
                <w:bCs/>
                <w:sz w:val="20"/>
                <w:szCs w:val="20"/>
              </w:rPr>
            </w:pPr>
            <w:r w:rsidRPr="00A30CAD">
              <w:rPr>
                <w:b/>
                <w:sz w:val="20"/>
                <w:szCs w:val="20"/>
              </w:rPr>
              <w:t>Страна происхождения товара</w:t>
            </w:r>
          </w:p>
        </w:tc>
        <w:tc>
          <w:tcPr>
            <w:tcW w:w="818" w:type="pct"/>
            <w:vMerge w:val="restart"/>
            <w:tcBorders>
              <w:top w:val="single" w:sz="4" w:space="0" w:color="auto"/>
              <w:left w:val="single" w:sz="4" w:space="0" w:color="auto"/>
              <w:right w:val="single" w:sz="4" w:space="0" w:color="auto"/>
            </w:tcBorders>
            <w:vAlign w:val="center"/>
          </w:tcPr>
          <w:p w14:paraId="05C1CB1F" w14:textId="2CA3BF03" w:rsidR="00D01862" w:rsidRPr="00A30CAD" w:rsidRDefault="00D01862" w:rsidP="00D01862">
            <w:pPr>
              <w:jc w:val="center"/>
              <w:rPr>
                <w:b/>
                <w:sz w:val="20"/>
                <w:szCs w:val="20"/>
              </w:rPr>
            </w:pPr>
            <w:r w:rsidRPr="00A30CAD">
              <w:rPr>
                <w:b/>
                <w:sz w:val="20"/>
                <w:szCs w:val="20"/>
              </w:rPr>
              <w:t>Реестровый номер/порядковый номер реестровой записи, наименование реестра, в который включен товар в соответствии с п.2 Постановления №2013 (при наличии)</w:t>
            </w:r>
          </w:p>
        </w:tc>
      </w:tr>
      <w:tr w:rsidR="00D01862" w:rsidRPr="00A30CAD" w14:paraId="14A45A1F" w14:textId="769A1004" w:rsidTr="00404AAF">
        <w:trPr>
          <w:trHeight w:val="1600"/>
          <w:jc w:val="center"/>
        </w:trPr>
        <w:tc>
          <w:tcPr>
            <w:tcW w:w="222" w:type="pct"/>
            <w:vMerge/>
            <w:tcBorders>
              <w:top w:val="single" w:sz="4" w:space="0" w:color="auto"/>
              <w:left w:val="single" w:sz="4" w:space="0" w:color="auto"/>
              <w:bottom w:val="single" w:sz="4" w:space="0" w:color="auto"/>
              <w:right w:val="single" w:sz="4" w:space="0" w:color="auto"/>
            </w:tcBorders>
            <w:vAlign w:val="center"/>
            <w:hideMark/>
          </w:tcPr>
          <w:p w14:paraId="49F84066" w14:textId="77777777" w:rsidR="00D01862" w:rsidRPr="00A30CAD" w:rsidRDefault="00D01862" w:rsidP="00D01862">
            <w:pPr>
              <w:jc w:val="center"/>
              <w:rPr>
                <w:b/>
                <w:bCs/>
                <w:sz w:val="20"/>
                <w:szCs w:val="20"/>
              </w:rPr>
            </w:pPr>
          </w:p>
        </w:tc>
        <w:tc>
          <w:tcPr>
            <w:tcW w:w="777" w:type="pct"/>
            <w:vMerge/>
            <w:tcBorders>
              <w:top w:val="single" w:sz="4" w:space="0" w:color="auto"/>
              <w:left w:val="single" w:sz="4" w:space="0" w:color="auto"/>
              <w:bottom w:val="single" w:sz="4" w:space="0" w:color="auto"/>
              <w:right w:val="single" w:sz="4" w:space="0" w:color="auto"/>
            </w:tcBorders>
            <w:vAlign w:val="center"/>
            <w:hideMark/>
          </w:tcPr>
          <w:p w14:paraId="53CB7194" w14:textId="77777777" w:rsidR="00D01862" w:rsidRPr="00A30CAD" w:rsidRDefault="00D01862" w:rsidP="00D01862">
            <w:pPr>
              <w:jc w:val="center"/>
              <w:rPr>
                <w:b/>
                <w:bCs/>
                <w:sz w:val="20"/>
                <w:szCs w:val="20"/>
              </w:rPr>
            </w:pPr>
          </w:p>
        </w:tc>
        <w:tc>
          <w:tcPr>
            <w:tcW w:w="471" w:type="pct"/>
            <w:vMerge/>
            <w:tcBorders>
              <w:left w:val="single" w:sz="4" w:space="0" w:color="auto"/>
              <w:bottom w:val="single" w:sz="4" w:space="0" w:color="auto"/>
              <w:right w:val="single" w:sz="4" w:space="0" w:color="auto"/>
            </w:tcBorders>
            <w:vAlign w:val="center"/>
          </w:tcPr>
          <w:p w14:paraId="3ED12384" w14:textId="77777777" w:rsidR="00D01862" w:rsidRPr="00A30CAD" w:rsidRDefault="00D01862" w:rsidP="00D01862">
            <w:pPr>
              <w:jc w:val="center"/>
              <w:rPr>
                <w:b/>
                <w:sz w:val="20"/>
                <w:szCs w:val="20"/>
              </w:rPr>
            </w:pPr>
          </w:p>
        </w:tc>
        <w:tc>
          <w:tcPr>
            <w:tcW w:w="654" w:type="pct"/>
            <w:tcBorders>
              <w:top w:val="single" w:sz="4" w:space="0" w:color="auto"/>
              <w:left w:val="single" w:sz="4" w:space="0" w:color="auto"/>
              <w:bottom w:val="single" w:sz="4" w:space="0" w:color="auto"/>
              <w:right w:val="single" w:sz="4" w:space="0" w:color="auto"/>
            </w:tcBorders>
            <w:vAlign w:val="center"/>
            <w:hideMark/>
          </w:tcPr>
          <w:p w14:paraId="784C563E" w14:textId="77777777" w:rsidR="00D01862" w:rsidRPr="00A30CAD" w:rsidRDefault="00D01862" w:rsidP="00D01862">
            <w:pPr>
              <w:jc w:val="center"/>
              <w:rPr>
                <w:b/>
                <w:bCs/>
                <w:sz w:val="20"/>
                <w:szCs w:val="20"/>
              </w:rPr>
            </w:pPr>
            <w:r w:rsidRPr="00A30CAD">
              <w:rPr>
                <w:b/>
                <w:sz w:val="20"/>
                <w:szCs w:val="20"/>
              </w:rPr>
              <w:t>Наименование показателя</w:t>
            </w:r>
          </w:p>
        </w:tc>
        <w:tc>
          <w:tcPr>
            <w:tcW w:w="523" w:type="pct"/>
            <w:tcBorders>
              <w:top w:val="single" w:sz="4" w:space="0" w:color="auto"/>
              <w:left w:val="single" w:sz="4" w:space="0" w:color="auto"/>
              <w:bottom w:val="single" w:sz="4" w:space="0" w:color="auto"/>
              <w:right w:val="single" w:sz="4" w:space="0" w:color="auto"/>
            </w:tcBorders>
            <w:vAlign w:val="center"/>
            <w:hideMark/>
          </w:tcPr>
          <w:p w14:paraId="239579D1" w14:textId="77777777" w:rsidR="00D01862" w:rsidRPr="00A30CAD" w:rsidRDefault="00D01862" w:rsidP="00D01862">
            <w:pPr>
              <w:jc w:val="center"/>
              <w:rPr>
                <w:b/>
                <w:bCs/>
                <w:sz w:val="20"/>
                <w:szCs w:val="20"/>
              </w:rPr>
            </w:pPr>
            <w:r w:rsidRPr="00A30CAD">
              <w:rPr>
                <w:b/>
                <w:sz w:val="20"/>
                <w:szCs w:val="20"/>
              </w:rPr>
              <w:t>Значение показателя</w:t>
            </w:r>
          </w:p>
        </w:tc>
        <w:tc>
          <w:tcPr>
            <w:tcW w:w="498" w:type="pct"/>
            <w:vMerge/>
            <w:tcBorders>
              <w:top w:val="single" w:sz="4" w:space="0" w:color="auto"/>
              <w:left w:val="single" w:sz="4" w:space="0" w:color="auto"/>
              <w:bottom w:val="single" w:sz="4" w:space="0" w:color="auto"/>
              <w:right w:val="single" w:sz="4" w:space="0" w:color="auto"/>
            </w:tcBorders>
            <w:vAlign w:val="center"/>
            <w:hideMark/>
          </w:tcPr>
          <w:p w14:paraId="1837E8AC" w14:textId="75DB3E23" w:rsidR="00D01862" w:rsidRPr="00A30CAD" w:rsidRDefault="00D01862" w:rsidP="00D01862">
            <w:pPr>
              <w:jc w:val="center"/>
              <w:rPr>
                <w:b/>
                <w:bCs/>
                <w:sz w:val="20"/>
                <w:szCs w:val="20"/>
              </w:rPr>
            </w:pPr>
          </w:p>
        </w:tc>
        <w:tc>
          <w:tcPr>
            <w:tcW w:w="357" w:type="pct"/>
            <w:vMerge/>
            <w:tcBorders>
              <w:top w:val="single" w:sz="4" w:space="0" w:color="auto"/>
              <w:left w:val="single" w:sz="4" w:space="0" w:color="auto"/>
              <w:bottom w:val="single" w:sz="4" w:space="0" w:color="auto"/>
              <w:right w:val="single" w:sz="4" w:space="0" w:color="auto"/>
            </w:tcBorders>
            <w:vAlign w:val="center"/>
            <w:hideMark/>
          </w:tcPr>
          <w:p w14:paraId="33E5DEE2" w14:textId="77777777" w:rsidR="00D01862" w:rsidRPr="00A30CAD" w:rsidRDefault="00D01862" w:rsidP="00D01862">
            <w:pPr>
              <w:jc w:val="center"/>
              <w:rPr>
                <w:b/>
                <w:bCs/>
                <w:sz w:val="20"/>
                <w:szCs w:val="20"/>
              </w:rPr>
            </w:pPr>
          </w:p>
        </w:tc>
        <w:tc>
          <w:tcPr>
            <w:tcW w:w="681" w:type="pct"/>
            <w:vMerge/>
            <w:tcBorders>
              <w:left w:val="single" w:sz="4" w:space="0" w:color="auto"/>
              <w:bottom w:val="single" w:sz="4" w:space="0" w:color="auto"/>
              <w:right w:val="single" w:sz="4" w:space="0" w:color="auto"/>
            </w:tcBorders>
            <w:vAlign w:val="center"/>
          </w:tcPr>
          <w:p w14:paraId="386810F2" w14:textId="77777777" w:rsidR="00D01862" w:rsidRPr="00A30CAD" w:rsidRDefault="00D01862" w:rsidP="00D01862">
            <w:pPr>
              <w:jc w:val="center"/>
              <w:rPr>
                <w:b/>
                <w:bCs/>
                <w:sz w:val="20"/>
                <w:szCs w:val="20"/>
              </w:rPr>
            </w:pPr>
          </w:p>
        </w:tc>
        <w:tc>
          <w:tcPr>
            <w:tcW w:w="818" w:type="pct"/>
            <w:vMerge/>
            <w:tcBorders>
              <w:left w:val="single" w:sz="4" w:space="0" w:color="auto"/>
              <w:bottom w:val="single" w:sz="4" w:space="0" w:color="auto"/>
              <w:right w:val="single" w:sz="4" w:space="0" w:color="auto"/>
            </w:tcBorders>
          </w:tcPr>
          <w:p w14:paraId="0F656CA8" w14:textId="77777777" w:rsidR="00D01862" w:rsidRPr="00A30CAD" w:rsidRDefault="00D01862" w:rsidP="00D01862">
            <w:pPr>
              <w:jc w:val="center"/>
              <w:rPr>
                <w:b/>
                <w:bCs/>
                <w:sz w:val="20"/>
                <w:szCs w:val="20"/>
              </w:rPr>
            </w:pPr>
          </w:p>
        </w:tc>
      </w:tr>
      <w:tr w:rsidR="00404AAF" w:rsidRPr="00A30CAD" w14:paraId="292ABD25" w14:textId="41061E9B" w:rsidTr="00404AAF">
        <w:trPr>
          <w:trHeight w:val="414"/>
          <w:jc w:val="center"/>
        </w:trPr>
        <w:tc>
          <w:tcPr>
            <w:tcW w:w="222" w:type="pct"/>
            <w:tcBorders>
              <w:top w:val="single" w:sz="4" w:space="0" w:color="auto"/>
              <w:left w:val="single" w:sz="4" w:space="0" w:color="auto"/>
              <w:bottom w:val="single" w:sz="4" w:space="0" w:color="auto"/>
              <w:right w:val="single" w:sz="4" w:space="0" w:color="auto"/>
            </w:tcBorders>
            <w:noWrap/>
            <w:vAlign w:val="center"/>
          </w:tcPr>
          <w:p w14:paraId="00221ED3" w14:textId="541B33C7" w:rsidR="00404AAF" w:rsidRPr="00B4481E" w:rsidRDefault="00404AAF" w:rsidP="00404AAF">
            <w:pPr>
              <w:pStyle w:val="ab"/>
              <w:numPr>
                <w:ilvl w:val="0"/>
                <w:numId w:val="14"/>
              </w:numPr>
              <w:ind w:left="0" w:firstLine="0"/>
              <w:jc w:val="both"/>
              <w:rPr>
                <w:sz w:val="20"/>
                <w:szCs w:val="20"/>
              </w:rPr>
            </w:pPr>
          </w:p>
        </w:tc>
        <w:tc>
          <w:tcPr>
            <w:tcW w:w="777" w:type="pct"/>
            <w:tcBorders>
              <w:top w:val="single" w:sz="4" w:space="0" w:color="auto"/>
              <w:left w:val="single" w:sz="4" w:space="0" w:color="auto"/>
              <w:bottom w:val="single" w:sz="4" w:space="0" w:color="auto"/>
              <w:right w:val="single" w:sz="4" w:space="0" w:color="auto"/>
            </w:tcBorders>
          </w:tcPr>
          <w:p w14:paraId="380523AC" w14:textId="2465F08A" w:rsidR="00404AAF" w:rsidRPr="00404AAF" w:rsidRDefault="00404AAF" w:rsidP="00404AAF">
            <w:pPr>
              <w:jc w:val="center"/>
              <w:rPr>
                <w:color w:val="000000"/>
                <w:sz w:val="20"/>
                <w:szCs w:val="20"/>
              </w:rPr>
            </w:pPr>
            <w:r w:rsidRPr="00404AAF">
              <w:rPr>
                <w:color w:val="000000"/>
                <w:sz w:val="20"/>
                <w:szCs w:val="20"/>
              </w:rPr>
              <w:t>Клапан регулирующий Ридан VFM-2R PN25 15/1,6 с электроприводом FRV-1000R SU/SD, AC/DC220V, 3-пози., 1000Н, 2/6 с/мм, с функцией безопасности с Адаптером VFM-2R DN15-50 c ARV(E)-1000R, (или эквивалент)</w:t>
            </w:r>
          </w:p>
        </w:tc>
        <w:tc>
          <w:tcPr>
            <w:tcW w:w="471" w:type="pct"/>
            <w:tcBorders>
              <w:top w:val="single" w:sz="4" w:space="0" w:color="auto"/>
              <w:left w:val="single" w:sz="4" w:space="0" w:color="auto"/>
              <w:bottom w:val="single" w:sz="4" w:space="0" w:color="auto"/>
              <w:right w:val="single" w:sz="4" w:space="0" w:color="auto"/>
            </w:tcBorders>
          </w:tcPr>
          <w:p w14:paraId="38365EF8" w14:textId="77777777" w:rsidR="00404AAF" w:rsidRPr="00B4481E" w:rsidRDefault="00404AAF" w:rsidP="00404AAF">
            <w:pPr>
              <w:jc w:val="center"/>
              <w:rPr>
                <w:sz w:val="20"/>
                <w:szCs w:val="20"/>
              </w:rPr>
            </w:pPr>
          </w:p>
        </w:tc>
        <w:tc>
          <w:tcPr>
            <w:tcW w:w="654" w:type="pct"/>
            <w:tcBorders>
              <w:top w:val="single" w:sz="4" w:space="0" w:color="auto"/>
              <w:left w:val="single" w:sz="4" w:space="0" w:color="auto"/>
              <w:bottom w:val="single" w:sz="4" w:space="0" w:color="auto"/>
              <w:right w:val="single" w:sz="4" w:space="0" w:color="auto"/>
            </w:tcBorders>
          </w:tcPr>
          <w:p w14:paraId="18E61E06" w14:textId="77777777" w:rsidR="00404AAF" w:rsidRPr="00B4481E" w:rsidRDefault="00404AAF" w:rsidP="00404AAF">
            <w:pPr>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tcPr>
          <w:p w14:paraId="4F1A7C0F" w14:textId="62DB044C" w:rsidR="00404AAF" w:rsidRPr="00B4481E" w:rsidRDefault="00404AAF" w:rsidP="00404AAF">
            <w:pPr>
              <w:jc w:val="center"/>
              <w:rPr>
                <w:sz w:val="20"/>
                <w:szCs w:val="20"/>
              </w:rPr>
            </w:pPr>
          </w:p>
        </w:tc>
        <w:tc>
          <w:tcPr>
            <w:tcW w:w="498" w:type="pct"/>
            <w:tcBorders>
              <w:top w:val="single" w:sz="4" w:space="0" w:color="auto"/>
              <w:left w:val="single" w:sz="4" w:space="0" w:color="auto"/>
              <w:bottom w:val="single" w:sz="4" w:space="0" w:color="auto"/>
              <w:right w:val="single" w:sz="4" w:space="0" w:color="auto"/>
            </w:tcBorders>
            <w:noWrap/>
            <w:vAlign w:val="center"/>
          </w:tcPr>
          <w:p w14:paraId="5B05F507" w14:textId="2971E3F7" w:rsidR="00404AAF" w:rsidRPr="00B4481E" w:rsidRDefault="00404AAF" w:rsidP="00404AAF">
            <w:pPr>
              <w:jc w:val="center"/>
              <w:rPr>
                <w:sz w:val="20"/>
                <w:szCs w:val="20"/>
              </w:rPr>
            </w:pPr>
            <w:r>
              <w:rPr>
                <w:sz w:val="20"/>
                <w:szCs w:val="20"/>
              </w:rPr>
              <w:t>Шт.</w:t>
            </w:r>
          </w:p>
        </w:tc>
        <w:tc>
          <w:tcPr>
            <w:tcW w:w="357" w:type="pct"/>
            <w:tcBorders>
              <w:top w:val="single" w:sz="4" w:space="0" w:color="auto"/>
              <w:left w:val="single" w:sz="4" w:space="0" w:color="auto"/>
              <w:bottom w:val="single" w:sz="4" w:space="0" w:color="auto"/>
              <w:right w:val="single" w:sz="4" w:space="0" w:color="auto"/>
            </w:tcBorders>
            <w:noWrap/>
            <w:vAlign w:val="center"/>
          </w:tcPr>
          <w:p w14:paraId="0E95F027" w14:textId="472A188C" w:rsidR="00404AAF" w:rsidRPr="00B4481E" w:rsidRDefault="00404AAF" w:rsidP="00404AAF">
            <w:pPr>
              <w:jc w:val="center"/>
              <w:rPr>
                <w:sz w:val="20"/>
                <w:szCs w:val="20"/>
              </w:rPr>
            </w:pPr>
            <w:r>
              <w:rPr>
                <w:sz w:val="20"/>
                <w:szCs w:val="20"/>
              </w:rPr>
              <w:t>15</w:t>
            </w:r>
          </w:p>
        </w:tc>
        <w:tc>
          <w:tcPr>
            <w:tcW w:w="681" w:type="pct"/>
            <w:tcBorders>
              <w:top w:val="single" w:sz="4" w:space="0" w:color="auto"/>
              <w:left w:val="single" w:sz="4" w:space="0" w:color="auto"/>
              <w:bottom w:val="single" w:sz="4" w:space="0" w:color="auto"/>
              <w:right w:val="single" w:sz="4" w:space="0" w:color="auto"/>
            </w:tcBorders>
            <w:vAlign w:val="center"/>
          </w:tcPr>
          <w:p w14:paraId="554F45B7" w14:textId="77777777" w:rsidR="00404AAF" w:rsidRPr="00B4481E" w:rsidRDefault="00404AAF" w:rsidP="00404AAF">
            <w:pPr>
              <w:jc w:val="center"/>
              <w:rPr>
                <w:sz w:val="20"/>
                <w:szCs w:val="20"/>
              </w:rPr>
            </w:pPr>
          </w:p>
        </w:tc>
        <w:tc>
          <w:tcPr>
            <w:tcW w:w="818" w:type="pct"/>
            <w:tcBorders>
              <w:top w:val="single" w:sz="4" w:space="0" w:color="auto"/>
              <w:left w:val="single" w:sz="4" w:space="0" w:color="auto"/>
              <w:bottom w:val="single" w:sz="4" w:space="0" w:color="auto"/>
              <w:right w:val="single" w:sz="4" w:space="0" w:color="auto"/>
            </w:tcBorders>
          </w:tcPr>
          <w:p w14:paraId="22D0F548" w14:textId="77777777" w:rsidR="00404AAF" w:rsidRPr="00B4481E" w:rsidRDefault="00404AAF" w:rsidP="00404AAF">
            <w:pPr>
              <w:jc w:val="center"/>
              <w:rPr>
                <w:sz w:val="20"/>
                <w:szCs w:val="20"/>
              </w:rPr>
            </w:pPr>
          </w:p>
        </w:tc>
      </w:tr>
      <w:tr w:rsidR="00404AAF" w:rsidRPr="00A30CAD" w14:paraId="61ABDA91" w14:textId="77777777" w:rsidTr="00404AAF">
        <w:trPr>
          <w:trHeight w:val="414"/>
          <w:jc w:val="center"/>
        </w:trPr>
        <w:tc>
          <w:tcPr>
            <w:tcW w:w="222" w:type="pct"/>
            <w:tcBorders>
              <w:top w:val="single" w:sz="4" w:space="0" w:color="auto"/>
              <w:left w:val="single" w:sz="4" w:space="0" w:color="auto"/>
              <w:bottom w:val="single" w:sz="4" w:space="0" w:color="auto"/>
              <w:right w:val="single" w:sz="4" w:space="0" w:color="auto"/>
            </w:tcBorders>
            <w:noWrap/>
            <w:vAlign w:val="center"/>
          </w:tcPr>
          <w:p w14:paraId="58E90448" w14:textId="77777777" w:rsidR="00404AAF" w:rsidRPr="00B4481E" w:rsidRDefault="00404AAF" w:rsidP="00404AAF">
            <w:pPr>
              <w:pStyle w:val="ab"/>
              <w:numPr>
                <w:ilvl w:val="0"/>
                <w:numId w:val="14"/>
              </w:numPr>
              <w:ind w:left="0" w:firstLine="0"/>
              <w:jc w:val="both"/>
              <w:rPr>
                <w:sz w:val="20"/>
                <w:szCs w:val="20"/>
              </w:rPr>
            </w:pPr>
          </w:p>
        </w:tc>
        <w:tc>
          <w:tcPr>
            <w:tcW w:w="777" w:type="pct"/>
            <w:tcBorders>
              <w:top w:val="single" w:sz="4" w:space="0" w:color="auto"/>
              <w:left w:val="single" w:sz="4" w:space="0" w:color="auto"/>
              <w:bottom w:val="single" w:sz="4" w:space="0" w:color="auto"/>
              <w:right w:val="single" w:sz="4" w:space="0" w:color="auto"/>
            </w:tcBorders>
          </w:tcPr>
          <w:p w14:paraId="7E56251B" w14:textId="75C9AA55" w:rsidR="00404AAF" w:rsidRPr="00B4481E" w:rsidRDefault="00404AAF" w:rsidP="00404AAF">
            <w:pPr>
              <w:jc w:val="center"/>
              <w:rPr>
                <w:color w:val="000000"/>
                <w:sz w:val="20"/>
                <w:szCs w:val="20"/>
              </w:rPr>
            </w:pPr>
            <w:r w:rsidRPr="00404AAF">
              <w:rPr>
                <w:color w:val="000000"/>
                <w:sz w:val="20"/>
                <w:szCs w:val="20"/>
              </w:rPr>
              <w:t>Контроллер ECL-3R  для регулирования температуры в контуре отопления и ГВС,24 В DC, Ридан (или эквивалент)</w:t>
            </w:r>
          </w:p>
        </w:tc>
        <w:tc>
          <w:tcPr>
            <w:tcW w:w="471" w:type="pct"/>
            <w:tcBorders>
              <w:top w:val="single" w:sz="4" w:space="0" w:color="auto"/>
              <w:left w:val="single" w:sz="4" w:space="0" w:color="auto"/>
              <w:bottom w:val="single" w:sz="4" w:space="0" w:color="auto"/>
              <w:right w:val="single" w:sz="4" w:space="0" w:color="auto"/>
            </w:tcBorders>
          </w:tcPr>
          <w:p w14:paraId="49DA6CAD" w14:textId="77777777" w:rsidR="00404AAF" w:rsidRPr="00B4481E" w:rsidRDefault="00404AAF" w:rsidP="00404AAF">
            <w:pPr>
              <w:jc w:val="center"/>
              <w:rPr>
                <w:sz w:val="20"/>
                <w:szCs w:val="20"/>
              </w:rPr>
            </w:pPr>
          </w:p>
        </w:tc>
        <w:tc>
          <w:tcPr>
            <w:tcW w:w="654" w:type="pct"/>
            <w:tcBorders>
              <w:top w:val="single" w:sz="4" w:space="0" w:color="auto"/>
              <w:left w:val="single" w:sz="4" w:space="0" w:color="auto"/>
              <w:bottom w:val="single" w:sz="4" w:space="0" w:color="auto"/>
              <w:right w:val="single" w:sz="4" w:space="0" w:color="auto"/>
            </w:tcBorders>
          </w:tcPr>
          <w:p w14:paraId="5B880A07" w14:textId="77777777" w:rsidR="00404AAF" w:rsidRPr="00B4481E" w:rsidRDefault="00404AAF" w:rsidP="00404AAF">
            <w:pPr>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tcPr>
          <w:p w14:paraId="0CF59EF0" w14:textId="77777777" w:rsidR="00404AAF" w:rsidRPr="00B4481E" w:rsidRDefault="00404AAF" w:rsidP="00404AAF">
            <w:pPr>
              <w:jc w:val="center"/>
              <w:rPr>
                <w:sz w:val="20"/>
                <w:szCs w:val="20"/>
              </w:rPr>
            </w:pPr>
          </w:p>
        </w:tc>
        <w:tc>
          <w:tcPr>
            <w:tcW w:w="498" w:type="pct"/>
            <w:tcBorders>
              <w:top w:val="single" w:sz="4" w:space="0" w:color="auto"/>
              <w:left w:val="single" w:sz="4" w:space="0" w:color="auto"/>
              <w:bottom w:val="single" w:sz="4" w:space="0" w:color="auto"/>
              <w:right w:val="single" w:sz="4" w:space="0" w:color="auto"/>
            </w:tcBorders>
            <w:noWrap/>
            <w:vAlign w:val="center"/>
          </w:tcPr>
          <w:p w14:paraId="45DF2259" w14:textId="73333611" w:rsidR="00404AAF" w:rsidRPr="00B4481E" w:rsidRDefault="00404AAF" w:rsidP="00404AAF">
            <w:pPr>
              <w:jc w:val="center"/>
              <w:rPr>
                <w:color w:val="000000"/>
                <w:sz w:val="20"/>
                <w:szCs w:val="20"/>
              </w:rPr>
            </w:pPr>
            <w:r w:rsidRPr="00525CF4">
              <w:rPr>
                <w:sz w:val="20"/>
                <w:szCs w:val="20"/>
              </w:rPr>
              <w:t>Шт.</w:t>
            </w:r>
          </w:p>
        </w:tc>
        <w:tc>
          <w:tcPr>
            <w:tcW w:w="357" w:type="pct"/>
            <w:tcBorders>
              <w:top w:val="single" w:sz="4" w:space="0" w:color="auto"/>
              <w:left w:val="single" w:sz="4" w:space="0" w:color="auto"/>
              <w:bottom w:val="single" w:sz="4" w:space="0" w:color="auto"/>
              <w:right w:val="single" w:sz="4" w:space="0" w:color="auto"/>
            </w:tcBorders>
            <w:noWrap/>
            <w:vAlign w:val="center"/>
          </w:tcPr>
          <w:p w14:paraId="1C357CE9" w14:textId="5624B26A" w:rsidR="00404AAF" w:rsidRPr="00B4481E" w:rsidRDefault="00404AAF" w:rsidP="00404AAF">
            <w:pPr>
              <w:jc w:val="center"/>
              <w:rPr>
                <w:color w:val="000000"/>
                <w:sz w:val="20"/>
                <w:szCs w:val="20"/>
              </w:rPr>
            </w:pPr>
            <w:r>
              <w:rPr>
                <w:color w:val="000000"/>
                <w:sz w:val="20"/>
                <w:szCs w:val="20"/>
              </w:rPr>
              <w:t>15</w:t>
            </w:r>
          </w:p>
        </w:tc>
        <w:tc>
          <w:tcPr>
            <w:tcW w:w="681" w:type="pct"/>
            <w:tcBorders>
              <w:top w:val="single" w:sz="4" w:space="0" w:color="auto"/>
              <w:left w:val="single" w:sz="4" w:space="0" w:color="auto"/>
              <w:bottom w:val="single" w:sz="4" w:space="0" w:color="auto"/>
              <w:right w:val="single" w:sz="4" w:space="0" w:color="auto"/>
            </w:tcBorders>
            <w:vAlign w:val="center"/>
          </w:tcPr>
          <w:p w14:paraId="4B05C28C" w14:textId="77777777" w:rsidR="00404AAF" w:rsidRPr="00B4481E" w:rsidRDefault="00404AAF" w:rsidP="00404AAF">
            <w:pPr>
              <w:jc w:val="center"/>
              <w:rPr>
                <w:sz w:val="20"/>
                <w:szCs w:val="20"/>
              </w:rPr>
            </w:pPr>
          </w:p>
        </w:tc>
        <w:tc>
          <w:tcPr>
            <w:tcW w:w="818" w:type="pct"/>
            <w:tcBorders>
              <w:top w:val="single" w:sz="4" w:space="0" w:color="auto"/>
              <w:left w:val="single" w:sz="4" w:space="0" w:color="auto"/>
              <w:bottom w:val="single" w:sz="4" w:space="0" w:color="auto"/>
              <w:right w:val="single" w:sz="4" w:space="0" w:color="auto"/>
            </w:tcBorders>
          </w:tcPr>
          <w:p w14:paraId="37054EC6" w14:textId="77777777" w:rsidR="00404AAF" w:rsidRPr="00B4481E" w:rsidRDefault="00404AAF" w:rsidP="00404AAF">
            <w:pPr>
              <w:jc w:val="center"/>
              <w:rPr>
                <w:sz w:val="20"/>
                <w:szCs w:val="20"/>
              </w:rPr>
            </w:pPr>
          </w:p>
        </w:tc>
      </w:tr>
      <w:tr w:rsidR="00404AAF" w:rsidRPr="00A30CAD" w14:paraId="604620C9" w14:textId="77777777" w:rsidTr="00404AAF">
        <w:trPr>
          <w:trHeight w:val="414"/>
          <w:jc w:val="center"/>
        </w:trPr>
        <w:tc>
          <w:tcPr>
            <w:tcW w:w="222" w:type="pct"/>
            <w:tcBorders>
              <w:top w:val="single" w:sz="4" w:space="0" w:color="auto"/>
              <w:left w:val="single" w:sz="4" w:space="0" w:color="auto"/>
              <w:bottom w:val="single" w:sz="4" w:space="0" w:color="auto"/>
              <w:right w:val="single" w:sz="4" w:space="0" w:color="auto"/>
            </w:tcBorders>
            <w:noWrap/>
            <w:vAlign w:val="center"/>
          </w:tcPr>
          <w:p w14:paraId="26E21EC2" w14:textId="77777777" w:rsidR="00404AAF" w:rsidRPr="00B4481E" w:rsidRDefault="00404AAF" w:rsidP="00404AAF">
            <w:pPr>
              <w:pStyle w:val="ab"/>
              <w:numPr>
                <w:ilvl w:val="0"/>
                <w:numId w:val="14"/>
              </w:numPr>
              <w:ind w:left="0" w:firstLine="0"/>
              <w:jc w:val="both"/>
              <w:rPr>
                <w:sz w:val="20"/>
                <w:szCs w:val="20"/>
              </w:rPr>
            </w:pPr>
          </w:p>
        </w:tc>
        <w:tc>
          <w:tcPr>
            <w:tcW w:w="777" w:type="pct"/>
            <w:tcBorders>
              <w:top w:val="single" w:sz="4" w:space="0" w:color="auto"/>
              <w:left w:val="single" w:sz="4" w:space="0" w:color="auto"/>
              <w:bottom w:val="single" w:sz="4" w:space="0" w:color="auto"/>
              <w:right w:val="single" w:sz="4" w:space="0" w:color="auto"/>
            </w:tcBorders>
          </w:tcPr>
          <w:p w14:paraId="4BC2C55A" w14:textId="549874AA" w:rsidR="00404AAF" w:rsidRPr="00B4481E" w:rsidRDefault="00404AAF" w:rsidP="00404AAF">
            <w:pPr>
              <w:jc w:val="center"/>
              <w:rPr>
                <w:color w:val="000000"/>
                <w:sz w:val="20"/>
                <w:szCs w:val="20"/>
              </w:rPr>
            </w:pPr>
            <w:r w:rsidRPr="00404AAF">
              <w:rPr>
                <w:color w:val="000000"/>
                <w:sz w:val="20"/>
                <w:szCs w:val="20"/>
              </w:rPr>
              <w:t>Теплообразователь сопротивления наружного фоздуха МВТ3380R, Pt1000, -50..+95С, Ридан, (или эквивалент)</w:t>
            </w:r>
          </w:p>
        </w:tc>
        <w:tc>
          <w:tcPr>
            <w:tcW w:w="471" w:type="pct"/>
            <w:tcBorders>
              <w:top w:val="single" w:sz="4" w:space="0" w:color="auto"/>
              <w:left w:val="single" w:sz="4" w:space="0" w:color="auto"/>
              <w:bottom w:val="single" w:sz="4" w:space="0" w:color="auto"/>
              <w:right w:val="single" w:sz="4" w:space="0" w:color="auto"/>
            </w:tcBorders>
          </w:tcPr>
          <w:p w14:paraId="0A19F57A" w14:textId="77777777" w:rsidR="00404AAF" w:rsidRPr="00B4481E" w:rsidRDefault="00404AAF" w:rsidP="00404AAF">
            <w:pPr>
              <w:jc w:val="center"/>
              <w:rPr>
                <w:sz w:val="20"/>
                <w:szCs w:val="20"/>
              </w:rPr>
            </w:pPr>
          </w:p>
        </w:tc>
        <w:tc>
          <w:tcPr>
            <w:tcW w:w="654" w:type="pct"/>
            <w:tcBorders>
              <w:top w:val="single" w:sz="4" w:space="0" w:color="auto"/>
              <w:left w:val="single" w:sz="4" w:space="0" w:color="auto"/>
              <w:bottom w:val="single" w:sz="4" w:space="0" w:color="auto"/>
              <w:right w:val="single" w:sz="4" w:space="0" w:color="auto"/>
            </w:tcBorders>
          </w:tcPr>
          <w:p w14:paraId="20EAEC64" w14:textId="77777777" w:rsidR="00404AAF" w:rsidRPr="00B4481E" w:rsidRDefault="00404AAF" w:rsidP="00404AAF">
            <w:pPr>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tcPr>
          <w:p w14:paraId="6F7B6C1A" w14:textId="77777777" w:rsidR="00404AAF" w:rsidRPr="00B4481E" w:rsidRDefault="00404AAF" w:rsidP="00404AAF">
            <w:pPr>
              <w:jc w:val="center"/>
              <w:rPr>
                <w:sz w:val="20"/>
                <w:szCs w:val="20"/>
              </w:rPr>
            </w:pPr>
          </w:p>
        </w:tc>
        <w:tc>
          <w:tcPr>
            <w:tcW w:w="498" w:type="pct"/>
            <w:tcBorders>
              <w:top w:val="single" w:sz="4" w:space="0" w:color="auto"/>
              <w:left w:val="single" w:sz="4" w:space="0" w:color="auto"/>
              <w:bottom w:val="single" w:sz="4" w:space="0" w:color="auto"/>
              <w:right w:val="single" w:sz="4" w:space="0" w:color="auto"/>
            </w:tcBorders>
            <w:noWrap/>
            <w:vAlign w:val="center"/>
          </w:tcPr>
          <w:p w14:paraId="6CEF0EFD" w14:textId="0EAE2117" w:rsidR="00404AAF" w:rsidRPr="00B4481E" w:rsidRDefault="00404AAF" w:rsidP="00404AAF">
            <w:pPr>
              <w:jc w:val="center"/>
              <w:rPr>
                <w:color w:val="000000"/>
                <w:sz w:val="20"/>
                <w:szCs w:val="20"/>
              </w:rPr>
            </w:pPr>
            <w:r w:rsidRPr="00525CF4">
              <w:rPr>
                <w:sz w:val="20"/>
                <w:szCs w:val="20"/>
              </w:rPr>
              <w:t>Шт.</w:t>
            </w:r>
          </w:p>
        </w:tc>
        <w:tc>
          <w:tcPr>
            <w:tcW w:w="357" w:type="pct"/>
            <w:tcBorders>
              <w:top w:val="single" w:sz="4" w:space="0" w:color="auto"/>
              <w:left w:val="single" w:sz="4" w:space="0" w:color="auto"/>
              <w:bottom w:val="single" w:sz="4" w:space="0" w:color="auto"/>
              <w:right w:val="single" w:sz="4" w:space="0" w:color="auto"/>
            </w:tcBorders>
            <w:noWrap/>
            <w:vAlign w:val="center"/>
          </w:tcPr>
          <w:p w14:paraId="2A1EEF55" w14:textId="44B9E751" w:rsidR="00404AAF" w:rsidRPr="00B4481E" w:rsidRDefault="00404AAF" w:rsidP="00404AAF">
            <w:pPr>
              <w:jc w:val="center"/>
              <w:rPr>
                <w:color w:val="000000"/>
                <w:sz w:val="20"/>
                <w:szCs w:val="20"/>
              </w:rPr>
            </w:pPr>
            <w:r>
              <w:rPr>
                <w:color w:val="000000"/>
                <w:sz w:val="20"/>
                <w:szCs w:val="20"/>
              </w:rPr>
              <w:t>15</w:t>
            </w:r>
          </w:p>
        </w:tc>
        <w:tc>
          <w:tcPr>
            <w:tcW w:w="681" w:type="pct"/>
            <w:tcBorders>
              <w:top w:val="single" w:sz="4" w:space="0" w:color="auto"/>
              <w:left w:val="single" w:sz="4" w:space="0" w:color="auto"/>
              <w:bottom w:val="single" w:sz="4" w:space="0" w:color="auto"/>
              <w:right w:val="single" w:sz="4" w:space="0" w:color="auto"/>
            </w:tcBorders>
            <w:vAlign w:val="center"/>
          </w:tcPr>
          <w:p w14:paraId="7FD0473F" w14:textId="77777777" w:rsidR="00404AAF" w:rsidRPr="00B4481E" w:rsidRDefault="00404AAF" w:rsidP="00404AAF">
            <w:pPr>
              <w:jc w:val="center"/>
              <w:rPr>
                <w:sz w:val="20"/>
                <w:szCs w:val="20"/>
              </w:rPr>
            </w:pPr>
          </w:p>
        </w:tc>
        <w:tc>
          <w:tcPr>
            <w:tcW w:w="818" w:type="pct"/>
            <w:tcBorders>
              <w:top w:val="single" w:sz="4" w:space="0" w:color="auto"/>
              <w:left w:val="single" w:sz="4" w:space="0" w:color="auto"/>
              <w:bottom w:val="single" w:sz="4" w:space="0" w:color="auto"/>
              <w:right w:val="single" w:sz="4" w:space="0" w:color="auto"/>
            </w:tcBorders>
          </w:tcPr>
          <w:p w14:paraId="744A4501" w14:textId="77777777" w:rsidR="00404AAF" w:rsidRPr="00B4481E" w:rsidRDefault="00404AAF" w:rsidP="00404AAF">
            <w:pPr>
              <w:jc w:val="center"/>
              <w:rPr>
                <w:sz w:val="20"/>
                <w:szCs w:val="20"/>
              </w:rPr>
            </w:pPr>
          </w:p>
        </w:tc>
      </w:tr>
      <w:tr w:rsidR="00404AAF" w:rsidRPr="00A30CAD" w14:paraId="5477E6B5" w14:textId="77777777" w:rsidTr="00404AAF">
        <w:trPr>
          <w:trHeight w:val="414"/>
          <w:jc w:val="center"/>
        </w:trPr>
        <w:tc>
          <w:tcPr>
            <w:tcW w:w="222" w:type="pct"/>
            <w:tcBorders>
              <w:top w:val="single" w:sz="4" w:space="0" w:color="auto"/>
              <w:left w:val="single" w:sz="4" w:space="0" w:color="auto"/>
              <w:bottom w:val="single" w:sz="4" w:space="0" w:color="auto"/>
              <w:right w:val="single" w:sz="4" w:space="0" w:color="auto"/>
            </w:tcBorders>
            <w:noWrap/>
            <w:vAlign w:val="center"/>
          </w:tcPr>
          <w:p w14:paraId="3898DF76" w14:textId="77777777" w:rsidR="00404AAF" w:rsidRPr="00B4481E" w:rsidRDefault="00404AAF" w:rsidP="00404AAF">
            <w:pPr>
              <w:pStyle w:val="ab"/>
              <w:numPr>
                <w:ilvl w:val="0"/>
                <w:numId w:val="14"/>
              </w:numPr>
              <w:ind w:left="0" w:firstLine="0"/>
              <w:jc w:val="both"/>
              <w:rPr>
                <w:sz w:val="20"/>
                <w:szCs w:val="20"/>
              </w:rPr>
            </w:pPr>
          </w:p>
        </w:tc>
        <w:tc>
          <w:tcPr>
            <w:tcW w:w="777" w:type="pct"/>
            <w:tcBorders>
              <w:top w:val="single" w:sz="4" w:space="0" w:color="auto"/>
              <w:left w:val="single" w:sz="4" w:space="0" w:color="auto"/>
              <w:bottom w:val="single" w:sz="4" w:space="0" w:color="auto"/>
              <w:right w:val="single" w:sz="4" w:space="0" w:color="auto"/>
            </w:tcBorders>
          </w:tcPr>
          <w:p w14:paraId="5BC18EC7" w14:textId="364B4A93" w:rsidR="00D53BDA" w:rsidRPr="00B4481E" w:rsidRDefault="00D53BDA" w:rsidP="00404AAF">
            <w:pPr>
              <w:jc w:val="center"/>
              <w:rPr>
                <w:color w:val="000000"/>
                <w:sz w:val="20"/>
                <w:szCs w:val="20"/>
              </w:rPr>
            </w:pPr>
            <w:r w:rsidRPr="00404AAF">
              <w:rPr>
                <w:color w:val="000000"/>
                <w:sz w:val="20"/>
                <w:szCs w:val="20"/>
              </w:rPr>
              <w:t>Датчик погружной МВТ 5250R 1=50мм, (-50…+200 °С), нержавеющая сталь, Ридан с Гильзой для датчика температуры МВТ, 50мм.(или эквивалент)</w:t>
            </w:r>
          </w:p>
        </w:tc>
        <w:tc>
          <w:tcPr>
            <w:tcW w:w="471" w:type="pct"/>
            <w:tcBorders>
              <w:top w:val="single" w:sz="4" w:space="0" w:color="auto"/>
              <w:left w:val="single" w:sz="4" w:space="0" w:color="auto"/>
              <w:bottom w:val="single" w:sz="4" w:space="0" w:color="auto"/>
              <w:right w:val="single" w:sz="4" w:space="0" w:color="auto"/>
            </w:tcBorders>
          </w:tcPr>
          <w:p w14:paraId="2B8F4B20" w14:textId="77777777" w:rsidR="00404AAF" w:rsidRPr="00B4481E" w:rsidRDefault="00404AAF" w:rsidP="00404AAF">
            <w:pPr>
              <w:jc w:val="center"/>
              <w:rPr>
                <w:sz w:val="20"/>
                <w:szCs w:val="20"/>
              </w:rPr>
            </w:pPr>
          </w:p>
        </w:tc>
        <w:tc>
          <w:tcPr>
            <w:tcW w:w="654" w:type="pct"/>
            <w:tcBorders>
              <w:top w:val="single" w:sz="4" w:space="0" w:color="auto"/>
              <w:left w:val="single" w:sz="4" w:space="0" w:color="auto"/>
              <w:bottom w:val="single" w:sz="4" w:space="0" w:color="auto"/>
              <w:right w:val="single" w:sz="4" w:space="0" w:color="auto"/>
            </w:tcBorders>
          </w:tcPr>
          <w:p w14:paraId="3341D481" w14:textId="77777777" w:rsidR="00404AAF" w:rsidRPr="00B4481E" w:rsidRDefault="00404AAF" w:rsidP="00404AAF">
            <w:pPr>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tcPr>
          <w:p w14:paraId="7F823672" w14:textId="77777777" w:rsidR="00404AAF" w:rsidRPr="00B4481E" w:rsidRDefault="00404AAF" w:rsidP="00404AAF">
            <w:pPr>
              <w:jc w:val="center"/>
              <w:rPr>
                <w:sz w:val="20"/>
                <w:szCs w:val="20"/>
              </w:rPr>
            </w:pPr>
          </w:p>
        </w:tc>
        <w:tc>
          <w:tcPr>
            <w:tcW w:w="498" w:type="pct"/>
            <w:tcBorders>
              <w:top w:val="single" w:sz="4" w:space="0" w:color="auto"/>
              <w:left w:val="single" w:sz="4" w:space="0" w:color="auto"/>
              <w:bottom w:val="single" w:sz="4" w:space="0" w:color="auto"/>
              <w:right w:val="single" w:sz="4" w:space="0" w:color="auto"/>
            </w:tcBorders>
            <w:noWrap/>
            <w:vAlign w:val="center"/>
          </w:tcPr>
          <w:p w14:paraId="416FAE99" w14:textId="49382D05" w:rsidR="00404AAF" w:rsidRPr="00B4481E" w:rsidRDefault="00404AAF" w:rsidP="00404AAF">
            <w:pPr>
              <w:jc w:val="center"/>
              <w:rPr>
                <w:color w:val="000000"/>
                <w:sz w:val="20"/>
                <w:szCs w:val="20"/>
              </w:rPr>
            </w:pPr>
            <w:r w:rsidRPr="00525CF4">
              <w:rPr>
                <w:sz w:val="20"/>
                <w:szCs w:val="20"/>
              </w:rPr>
              <w:t>Шт.</w:t>
            </w:r>
          </w:p>
        </w:tc>
        <w:tc>
          <w:tcPr>
            <w:tcW w:w="357" w:type="pct"/>
            <w:tcBorders>
              <w:top w:val="single" w:sz="4" w:space="0" w:color="auto"/>
              <w:left w:val="single" w:sz="4" w:space="0" w:color="auto"/>
              <w:bottom w:val="single" w:sz="4" w:space="0" w:color="auto"/>
              <w:right w:val="single" w:sz="4" w:space="0" w:color="auto"/>
            </w:tcBorders>
            <w:noWrap/>
            <w:vAlign w:val="center"/>
          </w:tcPr>
          <w:p w14:paraId="7489EEBB" w14:textId="6F9FCD2C" w:rsidR="00404AAF" w:rsidRPr="00B4481E" w:rsidRDefault="00D53BDA" w:rsidP="00404AAF">
            <w:pPr>
              <w:jc w:val="center"/>
              <w:rPr>
                <w:color w:val="000000"/>
                <w:sz w:val="20"/>
                <w:szCs w:val="20"/>
              </w:rPr>
            </w:pPr>
            <w:r>
              <w:rPr>
                <w:color w:val="000000"/>
                <w:sz w:val="20"/>
                <w:szCs w:val="20"/>
              </w:rPr>
              <w:t>30</w:t>
            </w:r>
          </w:p>
        </w:tc>
        <w:tc>
          <w:tcPr>
            <w:tcW w:w="681" w:type="pct"/>
            <w:tcBorders>
              <w:top w:val="single" w:sz="4" w:space="0" w:color="auto"/>
              <w:left w:val="single" w:sz="4" w:space="0" w:color="auto"/>
              <w:bottom w:val="single" w:sz="4" w:space="0" w:color="auto"/>
              <w:right w:val="single" w:sz="4" w:space="0" w:color="auto"/>
            </w:tcBorders>
            <w:vAlign w:val="center"/>
          </w:tcPr>
          <w:p w14:paraId="6A988340" w14:textId="77777777" w:rsidR="00404AAF" w:rsidRPr="00B4481E" w:rsidRDefault="00404AAF" w:rsidP="00404AAF">
            <w:pPr>
              <w:jc w:val="center"/>
              <w:rPr>
                <w:sz w:val="20"/>
                <w:szCs w:val="20"/>
              </w:rPr>
            </w:pPr>
          </w:p>
        </w:tc>
        <w:tc>
          <w:tcPr>
            <w:tcW w:w="818" w:type="pct"/>
            <w:tcBorders>
              <w:top w:val="single" w:sz="4" w:space="0" w:color="auto"/>
              <w:left w:val="single" w:sz="4" w:space="0" w:color="auto"/>
              <w:bottom w:val="single" w:sz="4" w:space="0" w:color="auto"/>
              <w:right w:val="single" w:sz="4" w:space="0" w:color="auto"/>
            </w:tcBorders>
          </w:tcPr>
          <w:p w14:paraId="77F0303F" w14:textId="77777777" w:rsidR="00404AAF" w:rsidRPr="00B4481E" w:rsidRDefault="00404AAF" w:rsidP="00404AAF">
            <w:pPr>
              <w:jc w:val="center"/>
              <w:rPr>
                <w:sz w:val="20"/>
                <w:szCs w:val="20"/>
              </w:rPr>
            </w:pPr>
          </w:p>
        </w:tc>
      </w:tr>
      <w:tr w:rsidR="00404AAF" w:rsidRPr="00A30CAD" w14:paraId="4AC7E3CC" w14:textId="77777777" w:rsidTr="00404AAF">
        <w:trPr>
          <w:trHeight w:val="414"/>
          <w:jc w:val="center"/>
        </w:trPr>
        <w:tc>
          <w:tcPr>
            <w:tcW w:w="222" w:type="pct"/>
            <w:tcBorders>
              <w:top w:val="single" w:sz="4" w:space="0" w:color="auto"/>
              <w:left w:val="single" w:sz="4" w:space="0" w:color="auto"/>
              <w:bottom w:val="single" w:sz="4" w:space="0" w:color="auto"/>
              <w:right w:val="single" w:sz="4" w:space="0" w:color="auto"/>
            </w:tcBorders>
            <w:noWrap/>
            <w:vAlign w:val="center"/>
          </w:tcPr>
          <w:p w14:paraId="7CB66AD9" w14:textId="77777777" w:rsidR="00404AAF" w:rsidRPr="00B4481E" w:rsidRDefault="00404AAF" w:rsidP="00404AAF">
            <w:pPr>
              <w:pStyle w:val="ab"/>
              <w:numPr>
                <w:ilvl w:val="0"/>
                <w:numId w:val="14"/>
              </w:numPr>
              <w:ind w:left="0" w:firstLine="0"/>
              <w:jc w:val="both"/>
              <w:rPr>
                <w:sz w:val="20"/>
                <w:szCs w:val="20"/>
              </w:rPr>
            </w:pPr>
          </w:p>
        </w:tc>
        <w:tc>
          <w:tcPr>
            <w:tcW w:w="777" w:type="pct"/>
            <w:tcBorders>
              <w:top w:val="single" w:sz="4" w:space="0" w:color="auto"/>
              <w:left w:val="single" w:sz="4" w:space="0" w:color="auto"/>
              <w:bottom w:val="single" w:sz="4" w:space="0" w:color="auto"/>
              <w:right w:val="single" w:sz="4" w:space="0" w:color="auto"/>
            </w:tcBorders>
          </w:tcPr>
          <w:p w14:paraId="650AE5C1" w14:textId="77777777" w:rsidR="00D53BDA" w:rsidRDefault="00D53BDA" w:rsidP="00D53BDA">
            <w:pPr>
              <w:jc w:val="center"/>
              <w:rPr>
                <w:color w:val="000000"/>
                <w:sz w:val="20"/>
                <w:szCs w:val="20"/>
              </w:rPr>
            </w:pPr>
            <w:r w:rsidRPr="00404AAF">
              <w:rPr>
                <w:color w:val="000000"/>
                <w:sz w:val="20"/>
                <w:szCs w:val="20"/>
              </w:rPr>
              <w:t>Шкаф с монтажной платой 400х300х150мм. (или эквивалент)</w:t>
            </w:r>
          </w:p>
          <w:p w14:paraId="7D2DFBB8" w14:textId="51848C65" w:rsidR="00404AAF" w:rsidRPr="00B4481E" w:rsidRDefault="00404AAF" w:rsidP="00404AAF">
            <w:pPr>
              <w:jc w:val="center"/>
              <w:rPr>
                <w:color w:val="000000"/>
                <w:sz w:val="20"/>
                <w:szCs w:val="20"/>
              </w:rPr>
            </w:pPr>
          </w:p>
        </w:tc>
        <w:tc>
          <w:tcPr>
            <w:tcW w:w="471" w:type="pct"/>
            <w:tcBorders>
              <w:top w:val="single" w:sz="4" w:space="0" w:color="auto"/>
              <w:left w:val="single" w:sz="4" w:space="0" w:color="auto"/>
              <w:bottom w:val="single" w:sz="4" w:space="0" w:color="auto"/>
              <w:right w:val="single" w:sz="4" w:space="0" w:color="auto"/>
            </w:tcBorders>
          </w:tcPr>
          <w:p w14:paraId="681EB502" w14:textId="77777777" w:rsidR="00404AAF" w:rsidRPr="00B4481E" w:rsidRDefault="00404AAF" w:rsidP="00404AAF">
            <w:pPr>
              <w:jc w:val="center"/>
              <w:rPr>
                <w:sz w:val="20"/>
                <w:szCs w:val="20"/>
              </w:rPr>
            </w:pPr>
          </w:p>
        </w:tc>
        <w:tc>
          <w:tcPr>
            <w:tcW w:w="654" w:type="pct"/>
            <w:tcBorders>
              <w:top w:val="single" w:sz="4" w:space="0" w:color="auto"/>
              <w:left w:val="single" w:sz="4" w:space="0" w:color="auto"/>
              <w:bottom w:val="single" w:sz="4" w:space="0" w:color="auto"/>
              <w:right w:val="single" w:sz="4" w:space="0" w:color="auto"/>
            </w:tcBorders>
          </w:tcPr>
          <w:p w14:paraId="7D12EE9B" w14:textId="77777777" w:rsidR="00404AAF" w:rsidRPr="00B4481E" w:rsidRDefault="00404AAF" w:rsidP="00404AAF">
            <w:pPr>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tcPr>
          <w:p w14:paraId="5A58AB31" w14:textId="77777777" w:rsidR="00404AAF" w:rsidRPr="00B4481E" w:rsidRDefault="00404AAF" w:rsidP="00404AAF">
            <w:pPr>
              <w:jc w:val="center"/>
              <w:rPr>
                <w:sz w:val="20"/>
                <w:szCs w:val="20"/>
              </w:rPr>
            </w:pPr>
          </w:p>
        </w:tc>
        <w:tc>
          <w:tcPr>
            <w:tcW w:w="498" w:type="pct"/>
            <w:tcBorders>
              <w:top w:val="single" w:sz="4" w:space="0" w:color="auto"/>
              <w:left w:val="single" w:sz="4" w:space="0" w:color="auto"/>
              <w:bottom w:val="single" w:sz="4" w:space="0" w:color="auto"/>
              <w:right w:val="single" w:sz="4" w:space="0" w:color="auto"/>
            </w:tcBorders>
            <w:noWrap/>
            <w:vAlign w:val="center"/>
          </w:tcPr>
          <w:p w14:paraId="16AC4C72" w14:textId="0B240577" w:rsidR="00404AAF" w:rsidRPr="00B4481E" w:rsidRDefault="00404AAF" w:rsidP="00404AAF">
            <w:pPr>
              <w:jc w:val="center"/>
              <w:rPr>
                <w:color w:val="000000"/>
                <w:sz w:val="20"/>
                <w:szCs w:val="20"/>
              </w:rPr>
            </w:pPr>
            <w:r w:rsidRPr="00525CF4">
              <w:rPr>
                <w:sz w:val="20"/>
                <w:szCs w:val="20"/>
              </w:rPr>
              <w:t>Шт.</w:t>
            </w:r>
          </w:p>
        </w:tc>
        <w:tc>
          <w:tcPr>
            <w:tcW w:w="357" w:type="pct"/>
            <w:tcBorders>
              <w:top w:val="single" w:sz="4" w:space="0" w:color="auto"/>
              <w:left w:val="single" w:sz="4" w:space="0" w:color="auto"/>
              <w:bottom w:val="single" w:sz="4" w:space="0" w:color="auto"/>
              <w:right w:val="single" w:sz="4" w:space="0" w:color="auto"/>
            </w:tcBorders>
            <w:noWrap/>
            <w:vAlign w:val="center"/>
          </w:tcPr>
          <w:p w14:paraId="6AFD7C7D" w14:textId="73661747" w:rsidR="00404AAF" w:rsidRPr="00B4481E" w:rsidRDefault="00D53BDA" w:rsidP="00404AAF">
            <w:pPr>
              <w:jc w:val="center"/>
              <w:rPr>
                <w:color w:val="000000"/>
                <w:sz w:val="20"/>
                <w:szCs w:val="20"/>
              </w:rPr>
            </w:pPr>
            <w:r>
              <w:rPr>
                <w:color w:val="000000"/>
                <w:sz w:val="20"/>
                <w:szCs w:val="20"/>
              </w:rPr>
              <w:t>15</w:t>
            </w:r>
          </w:p>
        </w:tc>
        <w:tc>
          <w:tcPr>
            <w:tcW w:w="681" w:type="pct"/>
            <w:tcBorders>
              <w:top w:val="single" w:sz="4" w:space="0" w:color="auto"/>
              <w:left w:val="single" w:sz="4" w:space="0" w:color="auto"/>
              <w:bottom w:val="single" w:sz="4" w:space="0" w:color="auto"/>
              <w:right w:val="single" w:sz="4" w:space="0" w:color="auto"/>
            </w:tcBorders>
            <w:vAlign w:val="center"/>
          </w:tcPr>
          <w:p w14:paraId="199DC7C4" w14:textId="77777777" w:rsidR="00404AAF" w:rsidRPr="00B4481E" w:rsidRDefault="00404AAF" w:rsidP="00404AAF">
            <w:pPr>
              <w:jc w:val="center"/>
              <w:rPr>
                <w:sz w:val="20"/>
                <w:szCs w:val="20"/>
              </w:rPr>
            </w:pPr>
          </w:p>
        </w:tc>
        <w:tc>
          <w:tcPr>
            <w:tcW w:w="818" w:type="pct"/>
            <w:tcBorders>
              <w:top w:val="single" w:sz="4" w:space="0" w:color="auto"/>
              <w:left w:val="single" w:sz="4" w:space="0" w:color="auto"/>
              <w:bottom w:val="single" w:sz="4" w:space="0" w:color="auto"/>
              <w:right w:val="single" w:sz="4" w:space="0" w:color="auto"/>
            </w:tcBorders>
          </w:tcPr>
          <w:p w14:paraId="55056386" w14:textId="77777777" w:rsidR="00404AAF" w:rsidRPr="00B4481E" w:rsidRDefault="00404AAF" w:rsidP="00404AAF">
            <w:pPr>
              <w:jc w:val="center"/>
              <w:rPr>
                <w:sz w:val="20"/>
                <w:szCs w:val="20"/>
              </w:rPr>
            </w:pPr>
          </w:p>
        </w:tc>
      </w:tr>
    </w:tbl>
    <w:p w14:paraId="6494DF67" w14:textId="77777777" w:rsidR="00671A58" w:rsidRPr="00A30CAD" w:rsidRDefault="00671A58" w:rsidP="00C428B0">
      <w:pPr>
        <w:ind w:firstLine="567"/>
        <w:jc w:val="both"/>
      </w:pPr>
    </w:p>
    <w:p w14:paraId="2A982A92" w14:textId="4B6108A1" w:rsidR="00E66B48" w:rsidRPr="00A30CAD" w:rsidRDefault="00E66B48" w:rsidP="00C428B0">
      <w:pPr>
        <w:ind w:firstLine="567"/>
        <w:jc w:val="both"/>
      </w:pPr>
      <w:r w:rsidRPr="00A30CAD">
        <w:t>ИНСТРУКЦИИ ПО ЗАПОЛНЕНИЮ</w:t>
      </w:r>
    </w:p>
    <w:p w14:paraId="2AA5FE9A" w14:textId="2E35B0D1" w:rsidR="00E66B48" w:rsidRPr="00A30CAD" w:rsidRDefault="00E66B48" w:rsidP="00390CFB">
      <w:pPr>
        <w:pStyle w:val="ab"/>
        <w:numPr>
          <w:ilvl w:val="0"/>
          <w:numId w:val="11"/>
        </w:numPr>
        <w:ind w:left="0" w:firstLine="340"/>
        <w:jc w:val="both"/>
      </w:pPr>
      <w:r w:rsidRPr="00A30CAD">
        <w:t>Данные инструкции не следует воспроизводить в документах, подготовленных Участником Запроса котировок в электронной форме.</w:t>
      </w:r>
    </w:p>
    <w:p w14:paraId="1E4928A9" w14:textId="484EB6B0" w:rsidR="00E66B48" w:rsidRPr="00A30CAD" w:rsidRDefault="00E66B48" w:rsidP="00390CFB">
      <w:pPr>
        <w:pStyle w:val="ab"/>
        <w:numPr>
          <w:ilvl w:val="0"/>
          <w:numId w:val="11"/>
        </w:numPr>
        <w:ind w:left="0" w:firstLine="340"/>
        <w:jc w:val="both"/>
      </w:pPr>
      <w:r w:rsidRPr="00A30CAD">
        <w:t>Технико-коммерческое предложение должно включать:</w:t>
      </w:r>
    </w:p>
    <w:p w14:paraId="28599B49" w14:textId="3483B7D7" w:rsidR="00E66B48" w:rsidRPr="00A30CAD" w:rsidRDefault="00505CB2" w:rsidP="00C428B0">
      <w:pPr>
        <w:ind w:firstLine="567"/>
        <w:jc w:val="both"/>
      </w:pPr>
      <w:r w:rsidRPr="00A30CAD">
        <w:t>Указание на товарный знак (его словесное обозначение)</w:t>
      </w:r>
      <w:r w:rsidR="00C428B0" w:rsidRPr="00A30CAD">
        <w:t xml:space="preserve"> (при наличии)</w:t>
      </w:r>
      <w:r w:rsidRPr="00A30CAD">
        <w:t>, фирменное наименование</w:t>
      </w:r>
      <w:r w:rsidR="00C428B0" w:rsidRPr="00A30CAD">
        <w:t xml:space="preserve"> (при наличии)</w:t>
      </w:r>
      <w:r w:rsidRPr="00A30CAD">
        <w:t>, патенты (при наличии), полезные модели (при наличии), промышленные образцы, наименование страны происхождения товара в отношении каждой единицы поставляемых товаров (в случае, если предметом закупки является поставка товаров);</w:t>
      </w:r>
    </w:p>
    <w:p w14:paraId="1D1E52AF" w14:textId="40759DEA" w:rsidR="00505CB2" w:rsidRPr="00A30CAD" w:rsidRDefault="00505CB2" w:rsidP="00C428B0">
      <w:pPr>
        <w:ind w:firstLine="567"/>
        <w:jc w:val="both"/>
      </w:pPr>
      <w:r w:rsidRPr="00A30CAD">
        <w:t>Описание всех предлагаемых технических характеристик, в том числе конкретные показатели товара, работы, услуги, соотве</w:t>
      </w:r>
      <w:r w:rsidR="001B0069" w:rsidRPr="00A30CAD">
        <w:t>тствующие значениям, указанным в Техническом задании.</w:t>
      </w:r>
    </w:p>
    <w:p w14:paraId="686244F4" w14:textId="77777777" w:rsidR="00C428B0" w:rsidRPr="00A30CAD" w:rsidRDefault="001B0069" w:rsidP="00390CFB">
      <w:pPr>
        <w:pStyle w:val="ab"/>
        <w:numPr>
          <w:ilvl w:val="0"/>
          <w:numId w:val="11"/>
        </w:numPr>
        <w:ind w:left="0" w:firstLine="340"/>
        <w:jc w:val="both"/>
      </w:pPr>
      <w:r w:rsidRPr="00A30CAD">
        <w:t>Участником указывается только конкретное, точное и достоверное значение характеристик и функциональных свойств товар</w:t>
      </w:r>
      <w:r w:rsidR="00C428B0" w:rsidRPr="00A30CAD">
        <w:t>а</w:t>
      </w:r>
      <w:r w:rsidRPr="00A30CAD">
        <w:t>, конкретных показателей товара</w:t>
      </w:r>
      <w:r w:rsidR="00C428B0" w:rsidRPr="00A30CAD">
        <w:t>;</w:t>
      </w:r>
    </w:p>
    <w:p w14:paraId="7B37E66E" w14:textId="464EFC60" w:rsidR="001B0069" w:rsidRPr="00A30CAD" w:rsidRDefault="00C428B0" w:rsidP="00390CFB">
      <w:pPr>
        <w:pStyle w:val="ab"/>
        <w:numPr>
          <w:ilvl w:val="0"/>
          <w:numId w:val="11"/>
        </w:numPr>
        <w:ind w:left="0" w:firstLine="340"/>
        <w:jc w:val="both"/>
      </w:pPr>
      <w:r w:rsidRPr="00A30CAD">
        <w:t>П</w:t>
      </w:r>
      <w:r w:rsidR="001B0069" w:rsidRPr="00A30CAD">
        <w:t>редставленные Участником закупки значения не должны сопровождаться словами “эквивалент”, “аналог”. Значения показателей не должны допускать разночтения или двусмысленное толкование.</w:t>
      </w:r>
    </w:p>
    <w:p w14:paraId="4DF5B85F" w14:textId="77777777" w:rsidR="00D01862" w:rsidRPr="00A30CAD" w:rsidRDefault="00D01862" w:rsidP="00D01862">
      <w:pPr>
        <w:pStyle w:val="ab"/>
        <w:numPr>
          <w:ilvl w:val="0"/>
          <w:numId w:val="11"/>
        </w:numPr>
        <w:ind w:left="0" w:firstLine="340"/>
        <w:jc w:val="both"/>
      </w:pPr>
      <w:r w:rsidRPr="00A30CAD">
        <w:t>Реестровый номер, наименование реестра указываются, если сведения о товаре содержатся в реестре промышленной продукции, произведенной на территории Российской Федерации или евразийский реестр промышленных товаров государств - членов Евразийского экономического союза/Порядковый номер реестровой записи, наименование реестра указываются, если сведения о товаре содержатся в едином реестре российской радиоэлектронной продукции.</w:t>
      </w:r>
    </w:p>
    <w:p w14:paraId="2AAC8A66" w14:textId="77777777" w:rsidR="00D01862" w:rsidRPr="00A30CAD" w:rsidRDefault="00D01862" w:rsidP="004A3625">
      <w:pPr>
        <w:jc w:val="both"/>
        <w:sectPr w:rsidR="00D01862" w:rsidRPr="00A30CAD" w:rsidSect="005C6878">
          <w:pgSz w:w="11906" w:h="16838"/>
          <w:pgMar w:top="1134" w:right="850" w:bottom="1134" w:left="851" w:header="708" w:footer="708" w:gutter="0"/>
          <w:cols w:space="708"/>
          <w:docGrid w:linePitch="360"/>
        </w:sectPr>
      </w:pPr>
    </w:p>
    <w:p w14:paraId="5DBACF4F" w14:textId="5B84D017" w:rsidR="009A33A8" w:rsidRPr="00A30CAD" w:rsidRDefault="009A33A8" w:rsidP="009A33A8">
      <w:pPr>
        <w:pStyle w:val="21"/>
        <w:jc w:val="center"/>
        <w:rPr>
          <w:rFonts w:ascii="Times New Roman" w:eastAsia="MS Mincho" w:hAnsi="Times New Roman"/>
          <w:color w:val="auto"/>
          <w:kern w:val="32"/>
          <w:szCs w:val="24"/>
        </w:rPr>
      </w:pPr>
      <w:bookmarkStart w:id="57" w:name="_Toc180135371"/>
      <w:r w:rsidRPr="00A30CAD">
        <w:rPr>
          <w:rFonts w:ascii="Times New Roman" w:eastAsia="MS Mincho" w:hAnsi="Times New Roman"/>
          <w:color w:val="auto"/>
          <w:kern w:val="32"/>
          <w:szCs w:val="24"/>
        </w:rPr>
        <w:lastRenderedPageBreak/>
        <w:t>ФОРМА 3.1</w:t>
      </w:r>
      <w:r w:rsidR="00DF2927" w:rsidRPr="00A30CAD">
        <w:rPr>
          <w:rFonts w:ascii="Times New Roman" w:eastAsia="MS Mincho" w:hAnsi="Times New Roman"/>
          <w:color w:val="auto"/>
          <w:kern w:val="32"/>
          <w:szCs w:val="24"/>
        </w:rPr>
        <w:t xml:space="preserve">. </w:t>
      </w:r>
      <w:r w:rsidRPr="00A30CAD">
        <w:rPr>
          <w:rFonts w:ascii="Times New Roman" w:eastAsia="MS Mincho" w:hAnsi="Times New Roman"/>
          <w:color w:val="auto"/>
          <w:kern w:val="32"/>
          <w:szCs w:val="24"/>
        </w:rPr>
        <w:t>ЦЕНОВОЕ ПРЕДЛОЖЕНИЕ</w:t>
      </w:r>
      <w:bookmarkEnd w:id="57"/>
    </w:p>
    <w:p w14:paraId="62AFF7D8" w14:textId="77777777" w:rsidR="009A33A8" w:rsidRPr="00A30CAD" w:rsidRDefault="009A33A8" w:rsidP="009A33A8">
      <w:pPr>
        <w:jc w:val="right"/>
      </w:pPr>
    </w:p>
    <w:p w14:paraId="13C3F3C3" w14:textId="77777777" w:rsidR="009A33A8" w:rsidRPr="00A30CAD" w:rsidRDefault="009A33A8" w:rsidP="009A33A8">
      <w:pPr>
        <w:jc w:val="right"/>
      </w:pPr>
      <w:r w:rsidRPr="00A30CAD">
        <w:t>Приложение к Заявке на участие в запросе котировок в электронной форме от «___» __________ 20___ г. № ______</w:t>
      </w:r>
    </w:p>
    <w:p w14:paraId="2DE7643F" w14:textId="77777777" w:rsidR="009A33A8" w:rsidRPr="00A30CAD" w:rsidRDefault="009A33A8" w:rsidP="009A33A8">
      <w:pPr>
        <w:jc w:val="right"/>
      </w:pPr>
      <w:r w:rsidRPr="00A30CAD">
        <w:t>Участник запроса котировок в электронной форме: ________________________________</w:t>
      </w:r>
    </w:p>
    <w:p w14:paraId="20FD955D" w14:textId="77777777" w:rsidR="009A33A8" w:rsidRPr="00A30CAD" w:rsidRDefault="009A33A8" w:rsidP="009A33A8"/>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5"/>
        <w:gridCol w:w="1521"/>
        <w:gridCol w:w="1282"/>
        <w:gridCol w:w="1028"/>
        <w:gridCol w:w="981"/>
        <w:gridCol w:w="708"/>
        <w:gridCol w:w="814"/>
        <w:gridCol w:w="707"/>
        <w:gridCol w:w="1335"/>
        <w:gridCol w:w="1600"/>
      </w:tblGrid>
      <w:tr w:rsidR="007D4B9D" w:rsidRPr="00A30CAD" w14:paraId="2A81FBE3" w14:textId="2F0DB34E" w:rsidTr="00D53BDA">
        <w:trPr>
          <w:trHeight w:val="1014"/>
        </w:trPr>
        <w:tc>
          <w:tcPr>
            <w:tcW w:w="214" w:type="pct"/>
            <w:vMerge w:val="restart"/>
            <w:tcBorders>
              <w:top w:val="single" w:sz="4" w:space="0" w:color="auto"/>
              <w:left w:val="single" w:sz="4" w:space="0" w:color="auto"/>
              <w:bottom w:val="single" w:sz="4" w:space="0" w:color="auto"/>
              <w:right w:val="single" w:sz="4" w:space="0" w:color="auto"/>
            </w:tcBorders>
            <w:hideMark/>
          </w:tcPr>
          <w:p w14:paraId="3B57C769" w14:textId="77777777" w:rsidR="007D4B9D" w:rsidRPr="00A30CAD" w:rsidRDefault="007D4B9D" w:rsidP="00671A58">
            <w:pPr>
              <w:jc w:val="center"/>
              <w:rPr>
                <w:b/>
                <w:bCs/>
                <w:sz w:val="20"/>
                <w:szCs w:val="20"/>
              </w:rPr>
            </w:pPr>
            <w:r w:rsidRPr="00A30CAD">
              <w:rPr>
                <w:b/>
                <w:bCs/>
                <w:sz w:val="20"/>
                <w:szCs w:val="20"/>
              </w:rPr>
              <w:t>№ п/п</w:t>
            </w:r>
          </w:p>
        </w:tc>
        <w:tc>
          <w:tcPr>
            <w:tcW w:w="730" w:type="pct"/>
            <w:vMerge w:val="restart"/>
            <w:tcBorders>
              <w:top w:val="single" w:sz="4" w:space="0" w:color="auto"/>
              <w:left w:val="single" w:sz="4" w:space="0" w:color="auto"/>
              <w:bottom w:val="single" w:sz="4" w:space="0" w:color="auto"/>
              <w:right w:val="single" w:sz="4" w:space="0" w:color="auto"/>
            </w:tcBorders>
            <w:hideMark/>
          </w:tcPr>
          <w:p w14:paraId="3189CA95" w14:textId="77777777" w:rsidR="007D4B9D" w:rsidRPr="00A30CAD" w:rsidRDefault="007D4B9D" w:rsidP="00671A58">
            <w:pPr>
              <w:spacing w:line="276" w:lineRule="auto"/>
              <w:jc w:val="center"/>
              <w:rPr>
                <w:b/>
                <w:sz w:val="20"/>
                <w:szCs w:val="20"/>
              </w:rPr>
            </w:pPr>
            <w:r w:rsidRPr="00A30CAD">
              <w:rPr>
                <w:b/>
                <w:sz w:val="20"/>
                <w:szCs w:val="20"/>
              </w:rPr>
              <w:t>Наименование</w:t>
            </w:r>
          </w:p>
          <w:p w14:paraId="0E2D7BE4" w14:textId="25D7975B" w:rsidR="007D4B9D" w:rsidRPr="00A30CAD" w:rsidRDefault="007D4B9D" w:rsidP="00671A58">
            <w:pPr>
              <w:jc w:val="center"/>
              <w:rPr>
                <w:b/>
                <w:bCs/>
                <w:sz w:val="20"/>
                <w:szCs w:val="20"/>
              </w:rPr>
            </w:pPr>
            <w:r w:rsidRPr="00A30CAD">
              <w:rPr>
                <w:sz w:val="20"/>
                <w:szCs w:val="20"/>
              </w:rPr>
              <w:t>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w:t>
            </w:r>
          </w:p>
        </w:tc>
        <w:tc>
          <w:tcPr>
            <w:tcW w:w="1108" w:type="pct"/>
            <w:gridSpan w:val="2"/>
            <w:tcBorders>
              <w:top w:val="single" w:sz="4" w:space="0" w:color="auto"/>
              <w:left w:val="single" w:sz="4" w:space="0" w:color="auto"/>
              <w:bottom w:val="single" w:sz="4" w:space="0" w:color="auto"/>
              <w:right w:val="single" w:sz="4" w:space="0" w:color="auto"/>
            </w:tcBorders>
            <w:hideMark/>
          </w:tcPr>
          <w:p w14:paraId="01F6916E" w14:textId="77777777" w:rsidR="007D4B9D" w:rsidRPr="00A30CAD" w:rsidRDefault="007D4B9D" w:rsidP="00671A58">
            <w:pPr>
              <w:jc w:val="center"/>
              <w:rPr>
                <w:b/>
                <w:bCs/>
                <w:sz w:val="20"/>
                <w:szCs w:val="20"/>
              </w:rPr>
            </w:pPr>
            <w:r w:rsidRPr="00A30CAD">
              <w:rPr>
                <w:b/>
                <w:sz w:val="20"/>
                <w:szCs w:val="20"/>
              </w:rPr>
              <w:t>Наименование показателя технического, функционального параметра и т.д.</w:t>
            </w:r>
          </w:p>
        </w:tc>
        <w:tc>
          <w:tcPr>
            <w:tcW w:w="471" w:type="pct"/>
            <w:vMerge w:val="restart"/>
            <w:tcBorders>
              <w:top w:val="single" w:sz="4" w:space="0" w:color="auto"/>
              <w:left w:val="single" w:sz="4" w:space="0" w:color="auto"/>
              <w:bottom w:val="single" w:sz="4" w:space="0" w:color="auto"/>
              <w:right w:val="single" w:sz="4" w:space="0" w:color="auto"/>
            </w:tcBorders>
            <w:hideMark/>
          </w:tcPr>
          <w:p w14:paraId="0B0ED51C" w14:textId="17649BA9" w:rsidR="007D4B9D" w:rsidRPr="00A30CAD" w:rsidRDefault="007D4B9D" w:rsidP="00671A58">
            <w:pPr>
              <w:jc w:val="center"/>
              <w:rPr>
                <w:b/>
                <w:bCs/>
                <w:sz w:val="20"/>
                <w:szCs w:val="20"/>
              </w:rPr>
            </w:pPr>
            <w:r w:rsidRPr="00A30CAD">
              <w:rPr>
                <w:b/>
                <w:bCs/>
                <w:sz w:val="20"/>
                <w:szCs w:val="20"/>
              </w:rPr>
              <w:t xml:space="preserve">Ед. </w:t>
            </w:r>
            <w:r w:rsidRPr="00A30CAD">
              <w:rPr>
                <w:b/>
                <w:sz w:val="20"/>
                <w:szCs w:val="20"/>
              </w:rPr>
              <w:t>измерения</w:t>
            </w:r>
          </w:p>
        </w:tc>
        <w:tc>
          <w:tcPr>
            <w:tcW w:w="340" w:type="pct"/>
            <w:vMerge w:val="restart"/>
            <w:tcBorders>
              <w:top w:val="single" w:sz="4" w:space="0" w:color="auto"/>
              <w:left w:val="single" w:sz="4" w:space="0" w:color="auto"/>
              <w:bottom w:val="single" w:sz="4" w:space="0" w:color="auto"/>
              <w:right w:val="single" w:sz="4" w:space="0" w:color="auto"/>
            </w:tcBorders>
            <w:hideMark/>
          </w:tcPr>
          <w:p w14:paraId="5312405A" w14:textId="77777777" w:rsidR="007D4B9D" w:rsidRPr="00A30CAD" w:rsidRDefault="007D4B9D" w:rsidP="00671A58">
            <w:pPr>
              <w:jc w:val="center"/>
              <w:rPr>
                <w:b/>
                <w:bCs/>
                <w:sz w:val="20"/>
                <w:szCs w:val="20"/>
              </w:rPr>
            </w:pPr>
            <w:r w:rsidRPr="00A30CAD">
              <w:rPr>
                <w:b/>
                <w:bCs/>
                <w:sz w:val="20"/>
                <w:szCs w:val="20"/>
              </w:rPr>
              <w:t>Кол-во товара</w:t>
            </w:r>
          </w:p>
        </w:tc>
        <w:tc>
          <w:tcPr>
            <w:tcW w:w="391" w:type="pct"/>
            <w:vMerge w:val="restart"/>
            <w:tcBorders>
              <w:top w:val="single" w:sz="4" w:space="0" w:color="auto"/>
              <w:left w:val="single" w:sz="4" w:space="0" w:color="auto"/>
              <w:bottom w:val="single" w:sz="4" w:space="0" w:color="auto"/>
              <w:right w:val="single" w:sz="4" w:space="0" w:color="auto"/>
            </w:tcBorders>
            <w:hideMark/>
          </w:tcPr>
          <w:p w14:paraId="7E3BAAD6" w14:textId="77777777" w:rsidR="007D4B9D" w:rsidRPr="00A30CAD" w:rsidRDefault="007D4B9D" w:rsidP="00671A58">
            <w:pPr>
              <w:jc w:val="center"/>
              <w:rPr>
                <w:b/>
                <w:sz w:val="20"/>
                <w:szCs w:val="20"/>
              </w:rPr>
            </w:pPr>
            <w:r w:rsidRPr="00A30CAD">
              <w:rPr>
                <w:b/>
                <w:sz w:val="20"/>
                <w:szCs w:val="20"/>
              </w:rPr>
              <w:t>Цена за единицу с НДС, руб.</w:t>
            </w:r>
          </w:p>
        </w:tc>
        <w:tc>
          <w:tcPr>
            <w:tcW w:w="339" w:type="pct"/>
            <w:vMerge w:val="restart"/>
            <w:tcBorders>
              <w:top w:val="single" w:sz="4" w:space="0" w:color="auto"/>
              <w:left w:val="single" w:sz="4" w:space="0" w:color="auto"/>
              <w:bottom w:val="single" w:sz="4" w:space="0" w:color="auto"/>
              <w:right w:val="single" w:sz="4" w:space="0" w:color="auto"/>
            </w:tcBorders>
            <w:hideMark/>
          </w:tcPr>
          <w:p w14:paraId="5215D465" w14:textId="77777777" w:rsidR="007D4B9D" w:rsidRPr="00A30CAD" w:rsidRDefault="007D4B9D" w:rsidP="00671A58">
            <w:pPr>
              <w:jc w:val="center"/>
              <w:rPr>
                <w:b/>
                <w:sz w:val="20"/>
                <w:szCs w:val="20"/>
              </w:rPr>
            </w:pPr>
            <w:r w:rsidRPr="00A30CAD">
              <w:rPr>
                <w:b/>
                <w:sz w:val="20"/>
                <w:szCs w:val="20"/>
              </w:rPr>
              <w:t>Сумма с НДС, руб.</w:t>
            </w:r>
          </w:p>
        </w:tc>
        <w:tc>
          <w:tcPr>
            <w:tcW w:w="641" w:type="pct"/>
            <w:vMerge w:val="restart"/>
            <w:tcBorders>
              <w:top w:val="single" w:sz="4" w:space="0" w:color="auto"/>
              <w:left w:val="single" w:sz="4" w:space="0" w:color="auto"/>
              <w:right w:val="single" w:sz="4" w:space="0" w:color="auto"/>
            </w:tcBorders>
          </w:tcPr>
          <w:p w14:paraId="4133BBF3" w14:textId="65E1B65E" w:rsidR="007D4B9D" w:rsidRPr="00A30CAD" w:rsidRDefault="007D4B9D" w:rsidP="00671A58">
            <w:pPr>
              <w:jc w:val="center"/>
              <w:rPr>
                <w:b/>
                <w:sz w:val="20"/>
                <w:szCs w:val="20"/>
              </w:rPr>
            </w:pPr>
            <w:r w:rsidRPr="00A30CAD">
              <w:rPr>
                <w:b/>
                <w:sz w:val="20"/>
                <w:szCs w:val="20"/>
              </w:rPr>
              <w:t>Страна происхождения товара</w:t>
            </w:r>
          </w:p>
        </w:tc>
        <w:tc>
          <w:tcPr>
            <w:tcW w:w="768" w:type="pct"/>
            <w:vMerge w:val="restart"/>
            <w:tcBorders>
              <w:top w:val="single" w:sz="4" w:space="0" w:color="auto"/>
              <w:left w:val="single" w:sz="4" w:space="0" w:color="auto"/>
              <w:right w:val="single" w:sz="4" w:space="0" w:color="auto"/>
            </w:tcBorders>
          </w:tcPr>
          <w:p w14:paraId="3BA49047" w14:textId="51A46809" w:rsidR="007D4B9D" w:rsidRPr="00A30CAD" w:rsidRDefault="007D4B9D" w:rsidP="00671A58">
            <w:pPr>
              <w:jc w:val="center"/>
              <w:rPr>
                <w:b/>
                <w:sz w:val="20"/>
                <w:szCs w:val="20"/>
              </w:rPr>
            </w:pPr>
            <w:r w:rsidRPr="00A30CAD">
              <w:rPr>
                <w:b/>
                <w:sz w:val="20"/>
                <w:szCs w:val="20"/>
              </w:rPr>
              <w:t>Реестровый номер/порядковый номер реестровой записи, наименование реестра, в который включен товар в соответствии с п.2 Постановления №2013 (при наличии)</w:t>
            </w:r>
          </w:p>
        </w:tc>
      </w:tr>
      <w:tr w:rsidR="007D4B9D" w:rsidRPr="00A30CAD" w14:paraId="3CC70C3D" w14:textId="333FBE93" w:rsidTr="00D53BDA">
        <w:trPr>
          <w:trHeight w:val="1600"/>
        </w:trPr>
        <w:tc>
          <w:tcPr>
            <w:tcW w:w="214" w:type="pct"/>
            <w:vMerge/>
            <w:tcBorders>
              <w:top w:val="single" w:sz="4" w:space="0" w:color="auto"/>
              <w:left w:val="single" w:sz="4" w:space="0" w:color="auto"/>
              <w:bottom w:val="single" w:sz="4" w:space="0" w:color="auto"/>
              <w:right w:val="single" w:sz="4" w:space="0" w:color="auto"/>
            </w:tcBorders>
            <w:hideMark/>
          </w:tcPr>
          <w:p w14:paraId="57A8FB18" w14:textId="77777777" w:rsidR="007D4B9D" w:rsidRPr="00A30CAD" w:rsidRDefault="007D4B9D" w:rsidP="00671A58">
            <w:pPr>
              <w:jc w:val="center"/>
              <w:rPr>
                <w:b/>
                <w:bCs/>
                <w:sz w:val="20"/>
                <w:szCs w:val="20"/>
              </w:rPr>
            </w:pPr>
          </w:p>
        </w:tc>
        <w:tc>
          <w:tcPr>
            <w:tcW w:w="730" w:type="pct"/>
            <w:vMerge/>
            <w:tcBorders>
              <w:top w:val="single" w:sz="4" w:space="0" w:color="auto"/>
              <w:left w:val="single" w:sz="4" w:space="0" w:color="auto"/>
              <w:bottom w:val="single" w:sz="4" w:space="0" w:color="auto"/>
              <w:right w:val="single" w:sz="4" w:space="0" w:color="auto"/>
            </w:tcBorders>
            <w:hideMark/>
          </w:tcPr>
          <w:p w14:paraId="08B5BA70" w14:textId="77777777" w:rsidR="007D4B9D" w:rsidRPr="00A30CAD" w:rsidRDefault="007D4B9D" w:rsidP="00671A58">
            <w:pPr>
              <w:jc w:val="center"/>
              <w:rPr>
                <w:b/>
                <w:bCs/>
                <w:sz w:val="20"/>
                <w:szCs w:val="20"/>
              </w:rPr>
            </w:pPr>
          </w:p>
        </w:tc>
        <w:tc>
          <w:tcPr>
            <w:tcW w:w="615" w:type="pct"/>
            <w:tcBorders>
              <w:top w:val="single" w:sz="4" w:space="0" w:color="auto"/>
              <w:left w:val="single" w:sz="4" w:space="0" w:color="auto"/>
              <w:bottom w:val="single" w:sz="4" w:space="0" w:color="auto"/>
              <w:right w:val="single" w:sz="4" w:space="0" w:color="auto"/>
            </w:tcBorders>
            <w:hideMark/>
          </w:tcPr>
          <w:p w14:paraId="3EBE11AF" w14:textId="77777777" w:rsidR="007D4B9D" w:rsidRPr="00A30CAD" w:rsidRDefault="007D4B9D" w:rsidP="00671A58">
            <w:pPr>
              <w:jc w:val="center"/>
              <w:rPr>
                <w:b/>
                <w:bCs/>
                <w:sz w:val="20"/>
                <w:szCs w:val="20"/>
              </w:rPr>
            </w:pPr>
            <w:r w:rsidRPr="00A30CAD">
              <w:rPr>
                <w:b/>
                <w:sz w:val="20"/>
                <w:szCs w:val="20"/>
              </w:rPr>
              <w:t>Наименование показателя</w:t>
            </w:r>
          </w:p>
        </w:tc>
        <w:tc>
          <w:tcPr>
            <w:tcW w:w="493" w:type="pct"/>
            <w:tcBorders>
              <w:top w:val="single" w:sz="4" w:space="0" w:color="auto"/>
              <w:left w:val="single" w:sz="4" w:space="0" w:color="auto"/>
              <w:bottom w:val="single" w:sz="4" w:space="0" w:color="auto"/>
              <w:right w:val="single" w:sz="4" w:space="0" w:color="auto"/>
            </w:tcBorders>
            <w:hideMark/>
          </w:tcPr>
          <w:p w14:paraId="1CB94CDB" w14:textId="77777777" w:rsidR="007D4B9D" w:rsidRPr="00A30CAD" w:rsidRDefault="007D4B9D" w:rsidP="00671A58">
            <w:pPr>
              <w:jc w:val="center"/>
              <w:rPr>
                <w:b/>
                <w:bCs/>
                <w:sz w:val="20"/>
                <w:szCs w:val="20"/>
              </w:rPr>
            </w:pPr>
            <w:r w:rsidRPr="00A30CAD">
              <w:rPr>
                <w:b/>
                <w:sz w:val="20"/>
                <w:szCs w:val="20"/>
              </w:rPr>
              <w:t>Значение показателя</w:t>
            </w:r>
          </w:p>
        </w:tc>
        <w:tc>
          <w:tcPr>
            <w:tcW w:w="471" w:type="pct"/>
            <w:vMerge/>
            <w:tcBorders>
              <w:top w:val="single" w:sz="4" w:space="0" w:color="auto"/>
              <w:left w:val="single" w:sz="4" w:space="0" w:color="auto"/>
              <w:bottom w:val="single" w:sz="4" w:space="0" w:color="auto"/>
              <w:right w:val="single" w:sz="4" w:space="0" w:color="auto"/>
            </w:tcBorders>
            <w:hideMark/>
          </w:tcPr>
          <w:p w14:paraId="4A950BF3" w14:textId="6765F123" w:rsidR="007D4B9D" w:rsidRPr="00A30CAD" w:rsidRDefault="007D4B9D" w:rsidP="00671A58">
            <w:pPr>
              <w:jc w:val="center"/>
              <w:rPr>
                <w:b/>
                <w:bCs/>
                <w:sz w:val="20"/>
                <w:szCs w:val="20"/>
              </w:rPr>
            </w:pPr>
          </w:p>
        </w:tc>
        <w:tc>
          <w:tcPr>
            <w:tcW w:w="340" w:type="pct"/>
            <w:vMerge/>
            <w:tcBorders>
              <w:top w:val="single" w:sz="4" w:space="0" w:color="auto"/>
              <w:left w:val="single" w:sz="4" w:space="0" w:color="auto"/>
              <w:bottom w:val="single" w:sz="4" w:space="0" w:color="auto"/>
              <w:right w:val="single" w:sz="4" w:space="0" w:color="auto"/>
            </w:tcBorders>
            <w:hideMark/>
          </w:tcPr>
          <w:p w14:paraId="52F84F54" w14:textId="77777777" w:rsidR="007D4B9D" w:rsidRPr="00A30CAD" w:rsidRDefault="007D4B9D" w:rsidP="00671A58">
            <w:pPr>
              <w:jc w:val="center"/>
              <w:rPr>
                <w:b/>
                <w:bCs/>
                <w:sz w:val="20"/>
                <w:szCs w:val="20"/>
              </w:rPr>
            </w:pPr>
          </w:p>
        </w:tc>
        <w:tc>
          <w:tcPr>
            <w:tcW w:w="391" w:type="pct"/>
            <w:vMerge/>
            <w:tcBorders>
              <w:top w:val="single" w:sz="4" w:space="0" w:color="auto"/>
              <w:left w:val="single" w:sz="4" w:space="0" w:color="auto"/>
              <w:bottom w:val="single" w:sz="4" w:space="0" w:color="auto"/>
              <w:right w:val="single" w:sz="4" w:space="0" w:color="auto"/>
            </w:tcBorders>
            <w:hideMark/>
          </w:tcPr>
          <w:p w14:paraId="1B08327E" w14:textId="77777777" w:rsidR="007D4B9D" w:rsidRPr="00A30CAD" w:rsidRDefault="007D4B9D" w:rsidP="00671A58">
            <w:pPr>
              <w:jc w:val="center"/>
              <w:rPr>
                <w:b/>
                <w:sz w:val="20"/>
                <w:szCs w:val="20"/>
              </w:rPr>
            </w:pPr>
          </w:p>
        </w:tc>
        <w:tc>
          <w:tcPr>
            <w:tcW w:w="339" w:type="pct"/>
            <w:vMerge/>
            <w:tcBorders>
              <w:top w:val="single" w:sz="4" w:space="0" w:color="auto"/>
              <w:left w:val="single" w:sz="4" w:space="0" w:color="auto"/>
              <w:bottom w:val="single" w:sz="4" w:space="0" w:color="auto"/>
              <w:right w:val="single" w:sz="4" w:space="0" w:color="auto"/>
            </w:tcBorders>
            <w:hideMark/>
          </w:tcPr>
          <w:p w14:paraId="2485D19C" w14:textId="77777777" w:rsidR="007D4B9D" w:rsidRPr="00A30CAD" w:rsidRDefault="007D4B9D" w:rsidP="00671A58">
            <w:pPr>
              <w:jc w:val="center"/>
              <w:rPr>
                <w:b/>
                <w:sz w:val="20"/>
                <w:szCs w:val="20"/>
              </w:rPr>
            </w:pPr>
          </w:p>
        </w:tc>
        <w:tc>
          <w:tcPr>
            <w:tcW w:w="641" w:type="pct"/>
            <w:vMerge/>
            <w:tcBorders>
              <w:left w:val="single" w:sz="4" w:space="0" w:color="auto"/>
              <w:bottom w:val="single" w:sz="4" w:space="0" w:color="auto"/>
              <w:right w:val="single" w:sz="4" w:space="0" w:color="auto"/>
            </w:tcBorders>
          </w:tcPr>
          <w:p w14:paraId="31409F9E" w14:textId="77777777" w:rsidR="007D4B9D" w:rsidRPr="00A30CAD" w:rsidRDefault="007D4B9D" w:rsidP="00671A58">
            <w:pPr>
              <w:jc w:val="center"/>
              <w:rPr>
                <w:b/>
                <w:sz w:val="20"/>
                <w:szCs w:val="20"/>
              </w:rPr>
            </w:pPr>
          </w:p>
        </w:tc>
        <w:tc>
          <w:tcPr>
            <w:tcW w:w="768" w:type="pct"/>
            <w:vMerge/>
            <w:tcBorders>
              <w:left w:val="single" w:sz="4" w:space="0" w:color="auto"/>
              <w:bottom w:val="single" w:sz="4" w:space="0" w:color="auto"/>
              <w:right w:val="single" w:sz="4" w:space="0" w:color="auto"/>
            </w:tcBorders>
          </w:tcPr>
          <w:p w14:paraId="2F7ECB85" w14:textId="77777777" w:rsidR="007D4B9D" w:rsidRPr="00A30CAD" w:rsidRDefault="007D4B9D" w:rsidP="00671A58">
            <w:pPr>
              <w:jc w:val="center"/>
              <w:rPr>
                <w:b/>
                <w:sz w:val="20"/>
                <w:szCs w:val="20"/>
              </w:rPr>
            </w:pPr>
          </w:p>
        </w:tc>
      </w:tr>
      <w:tr w:rsidR="00404AAF" w:rsidRPr="00A30CAD" w14:paraId="3FDAF912" w14:textId="2E52770C" w:rsidTr="00D53BDA">
        <w:trPr>
          <w:trHeight w:val="397"/>
        </w:trPr>
        <w:tc>
          <w:tcPr>
            <w:tcW w:w="214" w:type="pct"/>
            <w:tcBorders>
              <w:top w:val="single" w:sz="4" w:space="0" w:color="auto"/>
              <w:left w:val="single" w:sz="4" w:space="0" w:color="auto"/>
              <w:bottom w:val="single" w:sz="4" w:space="0" w:color="auto"/>
              <w:right w:val="single" w:sz="4" w:space="0" w:color="auto"/>
            </w:tcBorders>
            <w:noWrap/>
          </w:tcPr>
          <w:p w14:paraId="3B2D4D56" w14:textId="06E20475" w:rsidR="00404AAF" w:rsidRPr="00B4481E" w:rsidRDefault="00404AAF" w:rsidP="00404AAF">
            <w:pPr>
              <w:pStyle w:val="ab"/>
              <w:numPr>
                <w:ilvl w:val="0"/>
                <w:numId w:val="15"/>
              </w:numPr>
              <w:ind w:left="0" w:firstLine="0"/>
              <w:jc w:val="center"/>
              <w:rPr>
                <w:sz w:val="18"/>
                <w:szCs w:val="20"/>
              </w:rPr>
            </w:pPr>
          </w:p>
        </w:tc>
        <w:tc>
          <w:tcPr>
            <w:tcW w:w="730" w:type="pct"/>
            <w:tcBorders>
              <w:top w:val="single" w:sz="4" w:space="0" w:color="auto"/>
              <w:left w:val="single" w:sz="4" w:space="0" w:color="auto"/>
              <w:bottom w:val="single" w:sz="4" w:space="0" w:color="auto"/>
              <w:right w:val="single" w:sz="4" w:space="0" w:color="auto"/>
            </w:tcBorders>
            <w:vAlign w:val="center"/>
          </w:tcPr>
          <w:p w14:paraId="53FCB987" w14:textId="75C23CA3" w:rsidR="00404AAF" w:rsidRPr="00B4481E" w:rsidRDefault="00404AAF" w:rsidP="00404AAF">
            <w:pPr>
              <w:jc w:val="center"/>
              <w:rPr>
                <w:sz w:val="18"/>
                <w:szCs w:val="20"/>
              </w:rPr>
            </w:pPr>
            <w:r w:rsidRPr="00404AAF">
              <w:rPr>
                <w:color w:val="000000"/>
                <w:sz w:val="20"/>
                <w:szCs w:val="20"/>
              </w:rPr>
              <w:t>Клапан регулирующий Ридан VFM-2R PN25 15/1,6 с электроприводом FRV-1000R SU/SD, AC/DC220V, 3-пози., 1000Н, 2/6 с/мм, с функцией безопасности с Адаптером VFM-2R DN15-50 c ARV(E)-1000R, (или эквивалент)</w:t>
            </w:r>
          </w:p>
        </w:tc>
        <w:tc>
          <w:tcPr>
            <w:tcW w:w="615" w:type="pct"/>
            <w:tcBorders>
              <w:top w:val="single" w:sz="4" w:space="0" w:color="auto"/>
              <w:left w:val="single" w:sz="4" w:space="0" w:color="auto"/>
              <w:bottom w:val="single" w:sz="4" w:space="0" w:color="auto"/>
              <w:right w:val="single" w:sz="4" w:space="0" w:color="auto"/>
            </w:tcBorders>
            <w:vAlign w:val="center"/>
          </w:tcPr>
          <w:p w14:paraId="21664F5B" w14:textId="77777777" w:rsidR="00404AAF" w:rsidRPr="00B4481E" w:rsidRDefault="00404AAF" w:rsidP="00404AAF">
            <w:pPr>
              <w:jc w:val="center"/>
              <w:rPr>
                <w:sz w:val="18"/>
                <w:szCs w:val="20"/>
              </w:rPr>
            </w:pPr>
          </w:p>
        </w:tc>
        <w:tc>
          <w:tcPr>
            <w:tcW w:w="493" w:type="pct"/>
            <w:tcBorders>
              <w:top w:val="single" w:sz="4" w:space="0" w:color="auto"/>
              <w:left w:val="single" w:sz="4" w:space="0" w:color="auto"/>
              <w:bottom w:val="single" w:sz="4" w:space="0" w:color="auto"/>
              <w:right w:val="single" w:sz="4" w:space="0" w:color="auto"/>
            </w:tcBorders>
            <w:vAlign w:val="center"/>
          </w:tcPr>
          <w:p w14:paraId="6CFF0B55" w14:textId="77777777" w:rsidR="00404AAF" w:rsidRPr="00B4481E" w:rsidRDefault="00404AAF" w:rsidP="00404AAF">
            <w:pPr>
              <w:jc w:val="center"/>
              <w:rPr>
                <w:sz w:val="18"/>
                <w:szCs w:val="20"/>
              </w:rPr>
            </w:pPr>
          </w:p>
        </w:tc>
        <w:tc>
          <w:tcPr>
            <w:tcW w:w="471" w:type="pct"/>
            <w:tcBorders>
              <w:top w:val="single" w:sz="4" w:space="0" w:color="auto"/>
              <w:left w:val="single" w:sz="4" w:space="0" w:color="auto"/>
              <w:bottom w:val="single" w:sz="4" w:space="0" w:color="auto"/>
              <w:right w:val="single" w:sz="4" w:space="0" w:color="auto"/>
            </w:tcBorders>
            <w:noWrap/>
            <w:vAlign w:val="center"/>
          </w:tcPr>
          <w:p w14:paraId="54EE1BF7" w14:textId="67B4AE26" w:rsidR="00404AAF" w:rsidRPr="00B4481E" w:rsidRDefault="00404AAF" w:rsidP="00404AAF">
            <w:pPr>
              <w:jc w:val="center"/>
              <w:rPr>
                <w:sz w:val="18"/>
                <w:szCs w:val="20"/>
              </w:rPr>
            </w:pPr>
            <w:r>
              <w:rPr>
                <w:sz w:val="18"/>
                <w:szCs w:val="20"/>
              </w:rPr>
              <w:t>Шт.</w:t>
            </w:r>
          </w:p>
        </w:tc>
        <w:tc>
          <w:tcPr>
            <w:tcW w:w="340" w:type="pct"/>
            <w:tcBorders>
              <w:top w:val="single" w:sz="4" w:space="0" w:color="auto"/>
              <w:left w:val="single" w:sz="4" w:space="0" w:color="auto"/>
              <w:bottom w:val="single" w:sz="4" w:space="0" w:color="auto"/>
              <w:right w:val="single" w:sz="4" w:space="0" w:color="auto"/>
            </w:tcBorders>
            <w:noWrap/>
            <w:vAlign w:val="center"/>
          </w:tcPr>
          <w:p w14:paraId="4DB3B7E2" w14:textId="3911F11B" w:rsidR="00404AAF" w:rsidRPr="00B4481E" w:rsidRDefault="00404AAF" w:rsidP="00404AAF">
            <w:pPr>
              <w:jc w:val="center"/>
              <w:rPr>
                <w:sz w:val="18"/>
                <w:szCs w:val="20"/>
              </w:rPr>
            </w:pPr>
            <w:r>
              <w:rPr>
                <w:sz w:val="18"/>
                <w:szCs w:val="20"/>
              </w:rPr>
              <w:t>15</w:t>
            </w:r>
          </w:p>
        </w:tc>
        <w:tc>
          <w:tcPr>
            <w:tcW w:w="391" w:type="pct"/>
            <w:tcBorders>
              <w:top w:val="single" w:sz="4" w:space="0" w:color="auto"/>
              <w:left w:val="single" w:sz="4" w:space="0" w:color="auto"/>
              <w:bottom w:val="single" w:sz="4" w:space="0" w:color="auto"/>
              <w:right w:val="single" w:sz="4" w:space="0" w:color="auto"/>
            </w:tcBorders>
          </w:tcPr>
          <w:p w14:paraId="02A23B30" w14:textId="228BB480" w:rsidR="00404AAF" w:rsidRPr="00B4481E" w:rsidRDefault="00404AAF" w:rsidP="00404AAF">
            <w:pPr>
              <w:jc w:val="center"/>
              <w:rPr>
                <w:sz w:val="18"/>
                <w:szCs w:val="20"/>
              </w:rPr>
            </w:pPr>
          </w:p>
        </w:tc>
        <w:tc>
          <w:tcPr>
            <w:tcW w:w="339" w:type="pct"/>
            <w:tcBorders>
              <w:top w:val="single" w:sz="4" w:space="0" w:color="auto"/>
              <w:left w:val="single" w:sz="4" w:space="0" w:color="auto"/>
              <w:bottom w:val="single" w:sz="4" w:space="0" w:color="auto"/>
              <w:right w:val="single" w:sz="4" w:space="0" w:color="auto"/>
            </w:tcBorders>
          </w:tcPr>
          <w:p w14:paraId="24C54B00" w14:textId="5048F234" w:rsidR="00404AAF" w:rsidRPr="00B4481E" w:rsidRDefault="00404AAF" w:rsidP="00404AAF">
            <w:pPr>
              <w:jc w:val="center"/>
              <w:rPr>
                <w:sz w:val="18"/>
                <w:szCs w:val="20"/>
              </w:rPr>
            </w:pPr>
          </w:p>
        </w:tc>
        <w:tc>
          <w:tcPr>
            <w:tcW w:w="641" w:type="pct"/>
            <w:tcBorders>
              <w:top w:val="single" w:sz="4" w:space="0" w:color="auto"/>
              <w:left w:val="single" w:sz="4" w:space="0" w:color="auto"/>
              <w:bottom w:val="single" w:sz="4" w:space="0" w:color="auto"/>
              <w:right w:val="single" w:sz="4" w:space="0" w:color="auto"/>
            </w:tcBorders>
          </w:tcPr>
          <w:p w14:paraId="62C77763" w14:textId="77777777" w:rsidR="00404AAF" w:rsidRPr="00B4481E" w:rsidRDefault="00404AAF" w:rsidP="00404AAF">
            <w:pPr>
              <w:jc w:val="center"/>
              <w:rPr>
                <w:sz w:val="18"/>
                <w:szCs w:val="20"/>
              </w:rPr>
            </w:pPr>
          </w:p>
        </w:tc>
        <w:tc>
          <w:tcPr>
            <w:tcW w:w="768" w:type="pct"/>
            <w:tcBorders>
              <w:top w:val="single" w:sz="4" w:space="0" w:color="auto"/>
              <w:left w:val="single" w:sz="4" w:space="0" w:color="auto"/>
              <w:bottom w:val="single" w:sz="4" w:space="0" w:color="auto"/>
              <w:right w:val="single" w:sz="4" w:space="0" w:color="auto"/>
            </w:tcBorders>
          </w:tcPr>
          <w:p w14:paraId="2CADD702" w14:textId="77777777" w:rsidR="00404AAF" w:rsidRPr="00B4481E" w:rsidRDefault="00404AAF" w:rsidP="00404AAF">
            <w:pPr>
              <w:jc w:val="center"/>
              <w:rPr>
                <w:sz w:val="18"/>
                <w:szCs w:val="20"/>
              </w:rPr>
            </w:pPr>
          </w:p>
        </w:tc>
      </w:tr>
      <w:tr w:rsidR="00404AAF" w:rsidRPr="00A30CAD" w14:paraId="60ECF2CA" w14:textId="77777777" w:rsidTr="00D53BDA">
        <w:trPr>
          <w:trHeight w:val="397"/>
        </w:trPr>
        <w:tc>
          <w:tcPr>
            <w:tcW w:w="214" w:type="pct"/>
            <w:tcBorders>
              <w:top w:val="single" w:sz="4" w:space="0" w:color="auto"/>
              <w:left w:val="single" w:sz="4" w:space="0" w:color="auto"/>
              <w:bottom w:val="single" w:sz="4" w:space="0" w:color="auto"/>
              <w:right w:val="single" w:sz="4" w:space="0" w:color="auto"/>
            </w:tcBorders>
            <w:noWrap/>
          </w:tcPr>
          <w:p w14:paraId="510D4226" w14:textId="77777777" w:rsidR="00404AAF" w:rsidRPr="00B4481E" w:rsidRDefault="00404AAF" w:rsidP="00404AAF">
            <w:pPr>
              <w:pStyle w:val="ab"/>
              <w:numPr>
                <w:ilvl w:val="0"/>
                <w:numId w:val="15"/>
              </w:numPr>
              <w:ind w:left="0" w:firstLine="0"/>
              <w:jc w:val="center"/>
              <w:rPr>
                <w:sz w:val="18"/>
                <w:szCs w:val="20"/>
              </w:rPr>
            </w:pPr>
          </w:p>
        </w:tc>
        <w:tc>
          <w:tcPr>
            <w:tcW w:w="730" w:type="pct"/>
            <w:tcBorders>
              <w:top w:val="single" w:sz="4" w:space="0" w:color="auto"/>
              <w:left w:val="single" w:sz="4" w:space="0" w:color="auto"/>
              <w:bottom w:val="single" w:sz="4" w:space="0" w:color="auto"/>
              <w:right w:val="single" w:sz="4" w:space="0" w:color="auto"/>
            </w:tcBorders>
            <w:vAlign w:val="center"/>
          </w:tcPr>
          <w:p w14:paraId="04AF9455" w14:textId="379D26E9" w:rsidR="00404AAF" w:rsidRPr="00B4481E" w:rsidRDefault="00404AAF" w:rsidP="00404AAF">
            <w:pPr>
              <w:jc w:val="center"/>
              <w:rPr>
                <w:color w:val="000000"/>
                <w:sz w:val="18"/>
                <w:szCs w:val="20"/>
              </w:rPr>
            </w:pPr>
            <w:r w:rsidRPr="00404AAF">
              <w:rPr>
                <w:color w:val="000000"/>
                <w:sz w:val="20"/>
                <w:szCs w:val="20"/>
              </w:rPr>
              <w:t>Контроллер ECL-3R  для регулирования температуры в контуре отопления и ГВС,24 В DC, Ридан (или эквивалент)</w:t>
            </w:r>
          </w:p>
        </w:tc>
        <w:tc>
          <w:tcPr>
            <w:tcW w:w="615" w:type="pct"/>
            <w:tcBorders>
              <w:top w:val="single" w:sz="4" w:space="0" w:color="auto"/>
              <w:left w:val="single" w:sz="4" w:space="0" w:color="auto"/>
              <w:bottom w:val="single" w:sz="4" w:space="0" w:color="auto"/>
              <w:right w:val="single" w:sz="4" w:space="0" w:color="auto"/>
            </w:tcBorders>
            <w:vAlign w:val="center"/>
          </w:tcPr>
          <w:p w14:paraId="5EDA4344" w14:textId="77777777" w:rsidR="00404AAF" w:rsidRPr="00B4481E" w:rsidRDefault="00404AAF" w:rsidP="00404AAF">
            <w:pPr>
              <w:jc w:val="center"/>
              <w:rPr>
                <w:sz w:val="18"/>
                <w:szCs w:val="20"/>
              </w:rPr>
            </w:pPr>
          </w:p>
        </w:tc>
        <w:tc>
          <w:tcPr>
            <w:tcW w:w="493" w:type="pct"/>
            <w:tcBorders>
              <w:top w:val="single" w:sz="4" w:space="0" w:color="auto"/>
              <w:left w:val="single" w:sz="4" w:space="0" w:color="auto"/>
              <w:bottom w:val="single" w:sz="4" w:space="0" w:color="auto"/>
              <w:right w:val="single" w:sz="4" w:space="0" w:color="auto"/>
            </w:tcBorders>
            <w:vAlign w:val="center"/>
          </w:tcPr>
          <w:p w14:paraId="76535EFE" w14:textId="77777777" w:rsidR="00404AAF" w:rsidRPr="00B4481E" w:rsidRDefault="00404AAF" w:rsidP="00404AAF">
            <w:pPr>
              <w:jc w:val="center"/>
              <w:rPr>
                <w:sz w:val="18"/>
                <w:szCs w:val="20"/>
              </w:rPr>
            </w:pPr>
          </w:p>
        </w:tc>
        <w:tc>
          <w:tcPr>
            <w:tcW w:w="471" w:type="pct"/>
            <w:tcBorders>
              <w:top w:val="single" w:sz="4" w:space="0" w:color="auto"/>
              <w:left w:val="single" w:sz="4" w:space="0" w:color="auto"/>
              <w:bottom w:val="single" w:sz="4" w:space="0" w:color="auto"/>
              <w:right w:val="single" w:sz="4" w:space="0" w:color="auto"/>
            </w:tcBorders>
            <w:noWrap/>
            <w:vAlign w:val="center"/>
          </w:tcPr>
          <w:p w14:paraId="77702790" w14:textId="067A63B1" w:rsidR="00404AAF" w:rsidRPr="00B4481E" w:rsidRDefault="00404AAF" w:rsidP="00404AAF">
            <w:pPr>
              <w:jc w:val="center"/>
              <w:rPr>
                <w:color w:val="000000"/>
                <w:sz w:val="18"/>
                <w:szCs w:val="20"/>
              </w:rPr>
            </w:pPr>
            <w:r>
              <w:rPr>
                <w:sz w:val="18"/>
                <w:szCs w:val="20"/>
              </w:rPr>
              <w:t>Шт.</w:t>
            </w:r>
          </w:p>
        </w:tc>
        <w:tc>
          <w:tcPr>
            <w:tcW w:w="340" w:type="pct"/>
            <w:tcBorders>
              <w:top w:val="single" w:sz="4" w:space="0" w:color="auto"/>
              <w:left w:val="single" w:sz="4" w:space="0" w:color="auto"/>
              <w:bottom w:val="single" w:sz="4" w:space="0" w:color="auto"/>
              <w:right w:val="single" w:sz="4" w:space="0" w:color="auto"/>
            </w:tcBorders>
            <w:noWrap/>
            <w:vAlign w:val="center"/>
          </w:tcPr>
          <w:p w14:paraId="24AAB1BB" w14:textId="4CAF39FB" w:rsidR="00404AAF" w:rsidRPr="00B4481E" w:rsidRDefault="00404AAF" w:rsidP="00404AAF">
            <w:pPr>
              <w:jc w:val="center"/>
              <w:rPr>
                <w:color w:val="000000"/>
                <w:sz w:val="18"/>
                <w:szCs w:val="20"/>
              </w:rPr>
            </w:pPr>
            <w:r>
              <w:rPr>
                <w:color w:val="000000"/>
                <w:sz w:val="18"/>
                <w:szCs w:val="20"/>
              </w:rPr>
              <w:t>15</w:t>
            </w:r>
          </w:p>
        </w:tc>
        <w:tc>
          <w:tcPr>
            <w:tcW w:w="391" w:type="pct"/>
            <w:tcBorders>
              <w:top w:val="single" w:sz="4" w:space="0" w:color="auto"/>
              <w:left w:val="single" w:sz="4" w:space="0" w:color="auto"/>
              <w:bottom w:val="single" w:sz="4" w:space="0" w:color="auto"/>
              <w:right w:val="single" w:sz="4" w:space="0" w:color="auto"/>
            </w:tcBorders>
          </w:tcPr>
          <w:p w14:paraId="4371147F" w14:textId="77777777" w:rsidR="00404AAF" w:rsidRPr="00B4481E" w:rsidRDefault="00404AAF" w:rsidP="00404AAF">
            <w:pPr>
              <w:jc w:val="center"/>
              <w:rPr>
                <w:sz w:val="18"/>
                <w:szCs w:val="20"/>
              </w:rPr>
            </w:pPr>
          </w:p>
        </w:tc>
        <w:tc>
          <w:tcPr>
            <w:tcW w:w="339" w:type="pct"/>
            <w:tcBorders>
              <w:top w:val="single" w:sz="4" w:space="0" w:color="auto"/>
              <w:left w:val="single" w:sz="4" w:space="0" w:color="auto"/>
              <w:bottom w:val="single" w:sz="4" w:space="0" w:color="auto"/>
              <w:right w:val="single" w:sz="4" w:space="0" w:color="auto"/>
            </w:tcBorders>
          </w:tcPr>
          <w:p w14:paraId="642C2380" w14:textId="77777777" w:rsidR="00404AAF" w:rsidRPr="00B4481E" w:rsidRDefault="00404AAF" w:rsidP="00404AAF">
            <w:pPr>
              <w:jc w:val="center"/>
              <w:rPr>
                <w:sz w:val="18"/>
                <w:szCs w:val="20"/>
              </w:rPr>
            </w:pPr>
          </w:p>
        </w:tc>
        <w:tc>
          <w:tcPr>
            <w:tcW w:w="641" w:type="pct"/>
            <w:tcBorders>
              <w:top w:val="single" w:sz="4" w:space="0" w:color="auto"/>
              <w:left w:val="single" w:sz="4" w:space="0" w:color="auto"/>
              <w:bottom w:val="single" w:sz="4" w:space="0" w:color="auto"/>
              <w:right w:val="single" w:sz="4" w:space="0" w:color="auto"/>
            </w:tcBorders>
          </w:tcPr>
          <w:p w14:paraId="0C5ADDC3" w14:textId="77777777" w:rsidR="00404AAF" w:rsidRPr="00B4481E" w:rsidRDefault="00404AAF" w:rsidP="00404AAF">
            <w:pPr>
              <w:jc w:val="center"/>
              <w:rPr>
                <w:sz w:val="18"/>
                <w:szCs w:val="20"/>
              </w:rPr>
            </w:pPr>
          </w:p>
        </w:tc>
        <w:tc>
          <w:tcPr>
            <w:tcW w:w="768" w:type="pct"/>
            <w:tcBorders>
              <w:top w:val="single" w:sz="4" w:space="0" w:color="auto"/>
              <w:left w:val="single" w:sz="4" w:space="0" w:color="auto"/>
              <w:bottom w:val="single" w:sz="4" w:space="0" w:color="auto"/>
              <w:right w:val="single" w:sz="4" w:space="0" w:color="auto"/>
            </w:tcBorders>
          </w:tcPr>
          <w:p w14:paraId="14FA49C6" w14:textId="77777777" w:rsidR="00404AAF" w:rsidRPr="00B4481E" w:rsidRDefault="00404AAF" w:rsidP="00404AAF">
            <w:pPr>
              <w:jc w:val="center"/>
              <w:rPr>
                <w:sz w:val="18"/>
                <w:szCs w:val="20"/>
              </w:rPr>
            </w:pPr>
          </w:p>
        </w:tc>
      </w:tr>
      <w:tr w:rsidR="00404AAF" w:rsidRPr="00A30CAD" w14:paraId="45513F64" w14:textId="77777777" w:rsidTr="00D53BDA">
        <w:trPr>
          <w:trHeight w:val="397"/>
        </w:trPr>
        <w:tc>
          <w:tcPr>
            <w:tcW w:w="214" w:type="pct"/>
            <w:tcBorders>
              <w:top w:val="single" w:sz="4" w:space="0" w:color="auto"/>
              <w:left w:val="single" w:sz="4" w:space="0" w:color="auto"/>
              <w:bottom w:val="single" w:sz="4" w:space="0" w:color="auto"/>
              <w:right w:val="single" w:sz="4" w:space="0" w:color="auto"/>
            </w:tcBorders>
            <w:noWrap/>
          </w:tcPr>
          <w:p w14:paraId="61D61609" w14:textId="77777777" w:rsidR="00404AAF" w:rsidRPr="00B4481E" w:rsidRDefault="00404AAF" w:rsidP="00404AAF">
            <w:pPr>
              <w:pStyle w:val="ab"/>
              <w:numPr>
                <w:ilvl w:val="0"/>
                <w:numId w:val="15"/>
              </w:numPr>
              <w:ind w:left="0" w:firstLine="0"/>
              <w:jc w:val="center"/>
              <w:rPr>
                <w:sz w:val="18"/>
                <w:szCs w:val="20"/>
              </w:rPr>
            </w:pPr>
          </w:p>
        </w:tc>
        <w:tc>
          <w:tcPr>
            <w:tcW w:w="730" w:type="pct"/>
            <w:tcBorders>
              <w:top w:val="single" w:sz="4" w:space="0" w:color="auto"/>
              <w:left w:val="single" w:sz="4" w:space="0" w:color="auto"/>
              <w:bottom w:val="single" w:sz="4" w:space="0" w:color="auto"/>
              <w:right w:val="single" w:sz="4" w:space="0" w:color="auto"/>
            </w:tcBorders>
            <w:vAlign w:val="center"/>
          </w:tcPr>
          <w:p w14:paraId="6D182F9C" w14:textId="22EA8F7D" w:rsidR="00404AAF" w:rsidRPr="00B4481E" w:rsidRDefault="00404AAF" w:rsidP="00404AAF">
            <w:pPr>
              <w:jc w:val="center"/>
              <w:rPr>
                <w:color w:val="000000"/>
                <w:sz w:val="18"/>
                <w:szCs w:val="20"/>
              </w:rPr>
            </w:pPr>
            <w:r w:rsidRPr="00404AAF">
              <w:rPr>
                <w:color w:val="000000"/>
                <w:sz w:val="20"/>
                <w:szCs w:val="20"/>
              </w:rPr>
              <w:t xml:space="preserve">Теплообразователь сопротивления наружного фоздуха МВТ3380R, Pt1000, -50..+95С, Ридан, (или </w:t>
            </w:r>
            <w:r w:rsidRPr="00404AAF">
              <w:rPr>
                <w:color w:val="000000"/>
                <w:sz w:val="20"/>
                <w:szCs w:val="20"/>
              </w:rPr>
              <w:lastRenderedPageBreak/>
              <w:t>эквивалент)</w:t>
            </w:r>
          </w:p>
        </w:tc>
        <w:tc>
          <w:tcPr>
            <w:tcW w:w="615" w:type="pct"/>
            <w:tcBorders>
              <w:top w:val="single" w:sz="4" w:space="0" w:color="auto"/>
              <w:left w:val="single" w:sz="4" w:space="0" w:color="auto"/>
              <w:bottom w:val="single" w:sz="4" w:space="0" w:color="auto"/>
              <w:right w:val="single" w:sz="4" w:space="0" w:color="auto"/>
            </w:tcBorders>
            <w:vAlign w:val="center"/>
          </w:tcPr>
          <w:p w14:paraId="53E7536E" w14:textId="77777777" w:rsidR="00404AAF" w:rsidRPr="00B4481E" w:rsidRDefault="00404AAF" w:rsidP="00404AAF">
            <w:pPr>
              <w:jc w:val="center"/>
              <w:rPr>
                <w:sz w:val="18"/>
                <w:szCs w:val="20"/>
              </w:rPr>
            </w:pPr>
          </w:p>
        </w:tc>
        <w:tc>
          <w:tcPr>
            <w:tcW w:w="493" w:type="pct"/>
            <w:tcBorders>
              <w:top w:val="single" w:sz="4" w:space="0" w:color="auto"/>
              <w:left w:val="single" w:sz="4" w:space="0" w:color="auto"/>
              <w:bottom w:val="single" w:sz="4" w:space="0" w:color="auto"/>
              <w:right w:val="single" w:sz="4" w:space="0" w:color="auto"/>
            </w:tcBorders>
            <w:vAlign w:val="center"/>
          </w:tcPr>
          <w:p w14:paraId="6C788231" w14:textId="77777777" w:rsidR="00404AAF" w:rsidRPr="00B4481E" w:rsidRDefault="00404AAF" w:rsidP="00404AAF">
            <w:pPr>
              <w:jc w:val="center"/>
              <w:rPr>
                <w:sz w:val="18"/>
                <w:szCs w:val="20"/>
              </w:rPr>
            </w:pPr>
          </w:p>
        </w:tc>
        <w:tc>
          <w:tcPr>
            <w:tcW w:w="471" w:type="pct"/>
            <w:tcBorders>
              <w:top w:val="single" w:sz="4" w:space="0" w:color="auto"/>
              <w:left w:val="single" w:sz="4" w:space="0" w:color="auto"/>
              <w:bottom w:val="single" w:sz="4" w:space="0" w:color="auto"/>
              <w:right w:val="single" w:sz="4" w:space="0" w:color="auto"/>
            </w:tcBorders>
            <w:noWrap/>
            <w:vAlign w:val="center"/>
          </w:tcPr>
          <w:p w14:paraId="66278CD5" w14:textId="204F2FF4" w:rsidR="00404AAF" w:rsidRPr="00B4481E" w:rsidRDefault="00404AAF" w:rsidP="00404AAF">
            <w:pPr>
              <w:jc w:val="center"/>
              <w:rPr>
                <w:color w:val="000000"/>
                <w:sz w:val="18"/>
                <w:szCs w:val="20"/>
              </w:rPr>
            </w:pPr>
            <w:r>
              <w:rPr>
                <w:sz w:val="18"/>
                <w:szCs w:val="20"/>
              </w:rPr>
              <w:t>Шт.</w:t>
            </w:r>
          </w:p>
        </w:tc>
        <w:tc>
          <w:tcPr>
            <w:tcW w:w="340" w:type="pct"/>
            <w:tcBorders>
              <w:top w:val="single" w:sz="4" w:space="0" w:color="auto"/>
              <w:left w:val="single" w:sz="4" w:space="0" w:color="auto"/>
              <w:bottom w:val="single" w:sz="4" w:space="0" w:color="auto"/>
              <w:right w:val="single" w:sz="4" w:space="0" w:color="auto"/>
            </w:tcBorders>
            <w:noWrap/>
            <w:vAlign w:val="center"/>
          </w:tcPr>
          <w:p w14:paraId="1652AB1D" w14:textId="13318831" w:rsidR="00404AAF" w:rsidRPr="00B4481E" w:rsidRDefault="00404AAF" w:rsidP="00404AAF">
            <w:pPr>
              <w:jc w:val="center"/>
              <w:rPr>
                <w:color w:val="000000"/>
                <w:sz w:val="18"/>
                <w:szCs w:val="20"/>
              </w:rPr>
            </w:pPr>
            <w:r>
              <w:rPr>
                <w:color w:val="000000"/>
                <w:sz w:val="18"/>
                <w:szCs w:val="20"/>
              </w:rPr>
              <w:t>15</w:t>
            </w:r>
          </w:p>
        </w:tc>
        <w:tc>
          <w:tcPr>
            <w:tcW w:w="391" w:type="pct"/>
            <w:tcBorders>
              <w:top w:val="single" w:sz="4" w:space="0" w:color="auto"/>
              <w:left w:val="single" w:sz="4" w:space="0" w:color="auto"/>
              <w:bottom w:val="single" w:sz="4" w:space="0" w:color="auto"/>
              <w:right w:val="single" w:sz="4" w:space="0" w:color="auto"/>
            </w:tcBorders>
          </w:tcPr>
          <w:p w14:paraId="7C7B21F1" w14:textId="77777777" w:rsidR="00404AAF" w:rsidRPr="00B4481E" w:rsidRDefault="00404AAF" w:rsidP="00404AAF">
            <w:pPr>
              <w:jc w:val="center"/>
              <w:rPr>
                <w:sz w:val="18"/>
                <w:szCs w:val="20"/>
              </w:rPr>
            </w:pPr>
          </w:p>
        </w:tc>
        <w:tc>
          <w:tcPr>
            <w:tcW w:w="339" w:type="pct"/>
            <w:tcBorders>
              <w:top w:val="single" w:sz="4" w:space="0" w:color="auto"/>
              <w:left w:val="single" w:sz="4" w:space="0" w:color="auto"/>
              <w:bottom w:val="single" w:sz="4" w:space="0" w:color="auto"/>
              <w:right w:val="single" w:sz="4" w:space="0" w:color="auto"/>
            </w:tcBorders>
          </w:tcPr>
          <w:p w14:paraId="1AD2136A" w14:textId="77777777" w:rsidR="00404AAF" w:rsidRPr="00B4481E" w:rsidRDefault="00404AAF" w:rsidP="00404AAF">
            <w:pPr>
              <w:jc w:val="center"/>
              <w:rPr>
                <w:sz w:val="18"/>
                <w:szCs w:val="20"/>
              </w:rPr>
            </w:pPr>
          </w:p>
        </w:tc>
        <w:tc>
          <w:tcPr>
            <w:tcW w:w="641" w:type="pct"/>
            <w:tcBorders>
              <w:top w:val="single" w:sz="4" w:space="0" w:color="auto"/>
              <w:left w:val="single" w:sz="4" w:space="0" w:color="auto"/>
              <w:bottom w:val="single" w:sz="4" w:space="0" w:color="auto"/>
              <w:right w:val="single" w:sz="4" w:space="0" w:color="auto"/>
            </w:tcBorders>
          </w:tcPr>
          <w:p w14:paraId="083F7C8A" w14:textId="77777777" w:rsidR="00404AAF" w:rsidRPr="00B4481E" w:rsidRDefault="00404AAF" w:rsidP="00404AAF">
            <w:pPr>
              <w:jc w:val="center"/>
              <w:rPr>
                <w:sz w:val="18"/>
                <w:szCs w:val="20"/>
              </w:rPr>
            </w:pPr>
          </w:p>
        </w:tc>
        <w:tc>
          <w:tcPr>
            <w:tcW w:w="768" w:type="pct"/>
            <w:tcBorders>
              <w:top w:val="single" w:sz="4" w:space="0" w:color="auto"/>
              <w:left w:val="single" w:sz="4" w:space="0" w:color="auto"/>
              <w:bottom w:val="single" w:sz="4" w:space="0" w:color="auto"/>
              <w:right w:val="single" w:sz="4" w:space="0" w:color="auto"/>
            </w:tcBorders>
          </w:tcPr>
          <w:p w14:paraId="06996200" w14:textId="77777777" w:rsidR="00404AAF" w:rsidRPr="00B4481E" w:rsidRDefault="00404AAF" w:rsidP="00404AAF">
            <w:pPr>
              <w:jc w:val="center"/>
              <w:rPr>
                <w:sz w:val="18"/>
                <w:szCs w:val="20"/>
              </w:rPr>
            </w:pPr>
          </w:p>
        </w:tc>
      </w:tr>
      <w:tr w:rsidR="00D53BDA" w:rsidRPr="00A30CAD" w14:paraId="65BF0530" w14:textId="77777777" w:rsidTr="00D53BDA">
        <w:trPr>
          <w:trHeight w:val="397"/>
        </w:trPr>
        <w:tc>
          <w:tcPr>
            <w:tcW w:w="214" w:type="pct"/>
            <w:tcBorders>
              <w:top w:val="single" w:sz="4" w:space="0" w:color="auto"/>
              <w:left w:val="single" w:sz="4" w:space="0" w:color="auto"/>
              <w:bottom w:val="single" w:sz="4" w:space="0" w:color="auto"/>
              <w:right w:val="single" w:sz="4" w:space="0" w:color="auto"/>
            </w:tcBorders>
            <w:noWrap/>
          </w:tcPr>
          <w:p w14:paraId="490C1FF9" w14:textId="77777777" w:rsidR="00D53BDA" w:rsidRPr="00B4481E" w:rsidRDefault="00D53BDA" w:rsidP="00D53BDA">
            <w:pPr>
              <w:pStyle w:val="ab"/>
              <w:numPr>
                <w:ilvl w:val="0"/>
                <w:numId w:val="15"/>
              </w:numPr>
              <w:ind w:left="0" w:firstLine="0"/>
              <w:jc w:val="center"/>
              <w:rPr>
                <w:sz w:val="18"/>
                <w:szCs w:val="20"/>
              </w:rPr>
            </w:pPr>
          </w:p>
        </w:tc>
        <w:tc>
          <w:tcPr>
            <w:tcW w:w="730" w:type="pct"/>
            <w:tcBorders>
              <w:top w:val="single" w:sz="4" w:space="0" w:color="auto"/>
              <w:left w:val="single" w:sz="4" w:space="0" w:color="auto"/>
              <w:bottom w:val="single" w:sz="4" w:space="0" w:color="auto"/>
              <w:right w:val="single" w:sz="4" w:space="0" w:color="auto"/>
            </w:tcBorders>
            <w:vAlign w:val="center"/>
          </w:tcPr>
          <w:p w14:paraId="713366ED" w14:textId="2A37F400" w:rsidR="00D53BDA" w:rsidRPr="00B4481E" w:rsidRDefault="00D53BDA" w:rsidP="00D53BDA">
            <w:pPr>
              <w:jc w:val="center"/>
              <w:rPr>
                <w:color w:val="000000"/>
                <w:sz w:val="18"/>
                <w:szCs w:val="20"/>
              </w:rPr>
            </w:pPr>
            <w:r w:rsidRPr="00404AAF">
              <w:rPr>
                <w:color w:val="000000"/>
                <w:sz w:val="20"/>
                <w:szCs w:val="20"/>
              </w:rPr>
              <w:t>Датчик погружной МВТ 5250R 1=50мм, (-50…+200 °С), нержавеющая сталь, Ридан с Гильзой для датчика температуры МВТ, 50мм.(или эквивалент)</w:t>
            </w:r>
          </w:p>
        </w:tc>
        <w:tc>
          <w:tcPr>
            <w:tcW w:w="615" w:type="pct"/>
            <w:tcBorders>
              <w:top w:val="single" w:sz="4" w:space="0" w:color="auto"/>
              <w:left w:val="single" w:sz="4" w:space="0" w:color="auto"/>
              <w:bottom w:val="single" w:sz="4" w:space="0" w:color="auto"/>
              <w:right w:val="single" w:sz="4" w:space="0" w:color="auto"/>
            </w:tcBorders>
            <w:vAlign w:val="center"/>
          </w:tcPr>
          <w:p w14:paraId="5C007946" w14:textId="77777777" w:rsidR="00D53BDA" w:rsidRPr="00B4481E" w:rsidRDefault="00D53BDA" w:rsidP="00D53BDA">
            <w:pPr>
              <w:jc w:val="center"/>
              <w:rPr>
                <w:sz w:val="18"/>
                <w:szCs w:val="20"/>
              </w:rPr>
            </w:pPr>
          </w:p>
        </w:tc>
        <w:tc>
          <w:tcPr>
            <w:tcW w:w="493" w:type="pct"/>
            <w:tcBorders>
              <w:top w:val="single" w:sz="4" w:space="0" w:color="auto"/>
              <w:left w:val="single" w:sz="4" w:space="0" w:color="auto"/>
              <w:bottom w:val="single" w:sz="4" w:space="0" w:color="auto"/>
              <w:right w:val="single" w:sz="4" w:space="0" w:color="auto"/>
            </w:tcBorders>
            <w:vAlign w:val="center"/>
          </w:tcPr>
          <w:p w14:paraId="193950EB" w14:textId="77777777" w:rsidR="00D53BDA" w:rsidRPr="00B4481E" w:rsidRDefault="00D53BDA" w:rsidP="00D53BDA">
            <w:pPr>
              <w:jc w:val="center"/>
              <w:rPr>
                <w:sz w:val="18"/>
                <w:szCs w:val="20"/>
              </w:rPr>
            </w:pPr>
          </w:p>
        </w:tc>
        <w:tc>
          <w:tcPr>
            <w:tcW w:w="471" w:type="pct"/>
            <w:tcBorders>
              <w:top w:val="single" w:sz="4" w:space="0" w:color="auto"/>
              <w:left w:val="single" w:sz="4" w:space="0" w:color="auto"/>
              <w:bottom w:val="single" w:sz="4" w:space="0" w:color="auto"/>
              <w:right w:val="single" w:sz="4" w:space="0" w:color="auto"/>
            </w:tcBorders>
            <w:noWrap/>
            <w:vAlign w:val="center"/>
          </w:tcPr>
          <w:p w14:paraId="46E1FCB8" w14:textId="3F987BD1" w:rsidR="00D53BDA" w:rsidRPr="00B4481E" w:rsidRDefault="00D53BDA" w:rsidP="00D53BDA">
            <w:pPr>
              <w:jc w:val="center"/>
              <w:rPr>
                <w:color w:val="000000"/>
                <w:sz w:val="18"/>
                <w:szCs w:val="20"/>
              </w:rPr>
            </w:pPr>
            <w:r>
              <w:rPr>
                <w:sz w:val="18"/>
                <w:szCs w:val="20"/>
              </w:rPr>
              <w:t>Шт.</w:t>
            </w:r>
          </w:p>
        </w:tc>
        <w:tc>
          <w:tcPr>
            <w:tcW w:w="340" w:type="pct"/>
            <w:tcBorders>
              <w:top w:val="single" w:sz="4" w:space="0" w:color="auto"/>
              <w:left w:val="single" w:sz="4" w:space="0" w:color="auto"/>
              <w:bottom w:val="single" w:sz="4" w:space="0" w:color="auto"/>
              <w:right w:val="single" w:sz="4" w:space="0" w:color="auto"/>
            </w:tcBorders>
            <w:noWrap/>
            <w:vAlign w:val="center"/>
          </w:tcPr>
          <w:p w14:paraId="66A90545" w14:textId="57D2D645" w:rsidR="00D53BDA" w:rsidRPr="00B4481E" w:rsidRDefault="00D53BDA" w:rsidP="00D53BDA">
            <w:pPr>
              <w:jc w:val="center"/>
              <w:rPr>
                <w:color w:val="000000"/>
                <w:sz w:val="18"/>
                <w:szCs w:val="20"/>
              </w:rPr>
            </w:pPr>
            <w:r>
              <w:rPr>
                <w:color w:val="000000"/>
                <w:sz w:val="18"/>
                <w:szCs w:val="20"/>
              </w:rPr>
              <w:t>30</w:t>
            </w:r>
          </w:p>
        </w:tc>
        <w:tc>
          <w:tcPr>
            <w:tcW w:w="391" w:type="pct"/>
            <w:tcBorders>
              <w:top w:val="single" w:sz="4" w:space="0" w:color="auto"/>
              <w:left w:val="single" w:sz="4" w:space="0" w:color="auto"/>
              <w:bottom w:val="single" w:sz="4" w:space="0" w:color="auto"/>
              <w:right w:val="single" w:sz="4" w:space="0" w:color="auto"/>
            </w:tcBorders>
          </w:tcPr>
          <w:p w14:paraId="7D3C0D84" w14:textId="77777777" w:rsidR="00D53BDA" w:rsidRPr="00B4481E" w:rsidRDefault="00D53BDA" w:rsidP="00D53BDA">
            <w:pPr>
              <w:jc w:val="center"/>
              <w:rPr>
                <w:sz w:val="18"/>
                <w:szCs w:val="20"/>
              </w:rPr>
            </w:pPr>
          </w:p>
        </w:tc>
        <w:tc>
          <w:tcPr>
            <w:tcW w:w="339" w:type="pct"/>
            <w:tcBorders>
              <w:top w:val="single" w:sz="4" w:space="0" w:color="auto"/>
              <w:left w:val="single" w:sz="4" w:space="0" w:color="auto"/>
              <w:bottom w:val="single" w:sz="4" w:space="0" w:color="auto"/>
              <w:right w:val="single" w:sz="4" w:space="0" w:color="auto"/>
            </w:tcBorders>
          </w:tcPr>
          <w:p w14:paraId="03DF7EE9" w14:textId="77777777" w:rsidR="00D53BDA" w:rsidRPr="00B4481E" w:rsidRDefault="00D53BDA" w:rsidP="00D53BDA">
            <w:pPr>
              <w:jc w:val="center"/>
              <w:rPr>
                <w:sz w:val="18"/>
                <w:szCs w:val="20"/>
              </w:rPr>
            </w:pPr>
          </w:p>
        </w:tc>
        <w:tc>
          <w:tcPr>
            <w:tcW w:w="641" w:type="pct"/>
            <w:tcBorders>
              <w:top w:val="single" w:sz="4" w:space="0" w:color="auto"/>
              <w:left w:val="single" w:sz="4" w:space="0" w:color="auto"/>
              <w:bottom w:val="single" w:sz="4" w:space="0" w:color="auto"/>
              <w:right w:val="single" w:sz="4" w:space="0" w:color="auto"/>
            </w:tcBorders>
          </w:tcPr>
          <w:p w14:paraId="30147129" w14:textId="77777777" w:rsidR="00D53BDA" w:rsidRPr="00B4481E" w:rsidRDefault="00D53BDA" w:rsidP="00D53BDA">
            <w:pPr>
              <w:jc w:val="center"/>
              <w:rPr>
                <w:sz w:val="18"/>
                <w:szCs w:val="20"/>
              </w:rPr>
            </w:pPr>
          </w:p>
        </w:tc>
        <w:tc>
          <w:tcPr>
            <w:tcW w:w="768" w:type="pct"/>
            <w:tcBorders>
              <w:top w:val="single" w:sz="4" w:space="0" w:color="auto"/>
              <w:left w:val="single" w:sz="4" w:space="0" w:color="auto"/>
              <w:bottom w:val="single" w:sz="4" w:space="0" w:color="auto"/>
              <w:right w:val="single" w:sz="4" w:space="0" w:color="auto"/>
            </w:tcBorders>
          </w:tcPr>
          <w:p w14:paraId="1B45F46F" w14:textId="77777777" w:rsidR="00D53BDA" w:rsidRPr="00B4481E" w:rsidRDefault="00D53BDA" w:rsidP="00D53BDA">
            <w:pPr>
              <w:jc w:val="center"/>
              <w:rPr>
                <w:sz w:val="18"/>
                <w:szCs w:val="20"/>
              </w:rPr>
            </w:pPr>
          </w:p>
        </w:tc>
      </w:tr>
      <w:tr w:rsidR="00D53BDA" w:rsidRPr="00A30CAD" w14:paraId="18E955B9" w14:textId="77777777" w:rsidTr="00D53BDA">
        <w:trPr>
          <w:trHeight w:val="397"/>
        </w:trPr>
        <w:tc>
          <w:tcPr>
            <w:tcW w:w="214" w:type="pct"/>
            <w:tcBorders>
              <w:top w:val="single" w:sz="4" w:space="0" w:color="auto"/>
              <w:left w:val="single" w:sz="4" w:space="0" w:color="auto"/>
              <w:bottom w:val="single" w:sz="4" w:space="0" w:color="auto"/>
              <w:right w:val="single" w:sz="4" w:space="0" w:color="auto"/>
            </w:tcBorders>
            <w:noWrap/>
          </w:tcPr>
          <w:p w14:paraId="3A4927CC" w14:textId="77777777" w:rsidR="00D53BDA" w:rsidRPr="00B4481E" w:rsidRDefault="00D53BDA" w:rsidP="00D53BDA">
            <w:pPr>
              <w:pStyle w:val="ab"/>
              <w:numPr>
                <w:ilvl w:val="0"/>
                <w:numId w:val="15"/>
              </w:numPr>
              <w:ind w:left="0" w:firstLine="0"/>
              <w:jc w:val="center"/>
              <w:rPr>
                <w:sz w:val="18"/>
                <w:szCs w:val="20"/>
              </w:rPr>
            </w:pPr>
          </w:p>
        </w:tc>
        <w:tc>
          <w:tcPr>
            <w:tcW w:w="730" w:type="pct"/>
            <w:tcBorders>
              <w:top w:val="single" w:sz="4" w:space="0" w:color="auto"/>
              <w:left w:val="single" w:sz="4" w:space="0" w:color="auto"/>
              <w:bottom w:val="single" w:sz="4" w:space="0" w:color="auto"/>
              <w:right w:val="single" w:sz="4" w:space="0" w:color="auto"/>
            </w:tcBorders>
            <w:vAlign w:val="center"/>
          </w:tcPr>
          <w:p w14:paraId="23889DFE" w14:textId="77B91149" w:rsidR="00D53BDA" w:rsidRPr="00404AAF" w:rsidRDefault="00D53BDA" w:rsidP="00D53BDA">
            <w:pPr>
              <w:jc w:val="center"/>
              <w:rPr>
                <w:color w:val="000000"/>
                <w:sz w:val="20"/>
                <w:szCs w:val="20"/>
              </w:rPr>
            </w:pPr>
            <w:r w:rsidRPr="00404AAF">
              <w:rPr>
                <w:color w:val="000000"/>
                <w:sz w:val="20"/>
                <w:szCs w:val="20"/>
              </w:rPr>
              <w:t>Шкаф с монтажной платой 400х300х150мм. (или эквивалент)</w:t>
            </w:r>
          </w:p>
        </w:tc>
        <w:tc>
          <w:tcPr>
            <w:tcW w:w="615" w:type="pct"/>
            <w:tcBorders>
              <w:top w:val="single" w:sz="4" w:space="0" w:color="auto"/>
              <w:left w:val="single" w:sz="4" w:space="0" w:color="auto"/>
              <w:bottom w:val="single" w:sz="4" w:space="0" w:color="auto"/>
              <w:right w:val="single" w:sz="4" w:space="0" w:color="auto"/>
            </w:tcBorders>
            <w:vAlign w:val="center"/>
          </w:tcPr>
          <w:p w14:paraId="4B21EDCB" w14:textId="77777777" w:rsidR="00D53BDA" w:rsidRPr="00B4481E" w:rsidRDefault="00D53BDA" w:rsidP="00D53BDA">
            <w:pPr>
              <w:jc w:val="center"/>
              <w:rPr>
                <w:sz w:val="18"/>
                <w:szCs w:val="20"/>
              </w:rPr>
            </w:pPr>
          </w:p>
        </w:tc>
        <w:tc>
          <w:tcPr>
            <w:tcW w:w="493" w:type="pct"/>
            <w:tcBorders>
              <w:top w:val="single" w:sz="4" w:space="0" w:color="auto"/>
              <w:left w:val="single" w:sz="4" w:space="0" w:color="auto"/>
              <w:bottom w:val="single" w:sz="4" w:space="0" w:color="auto"/>
              <w:right w:val="single" w:sz="4" w:space="0" w:color="auto"/>
            </w:tcBorders>
            <w:vAlign w:val="center"/>
          </w:tcPr>
          <w:p w14:paraId="6FAC5A63" w14:textId="77777777" w:rsidR="00D53BDA" w:rsidRPr="00B4481E" w:rsidRDefault="00D53BDA" w:rsidP="00D53BDA">
            <w:pPr>
              <w:jc w:val="center"/>
              <w:rPr>
                <w:sz w:val="18"/>
                <w:szCs w:val="20"/>
              </w:rPr>
            </w:pPr>
          </w:p>
        </w:tc>
        <w:tc>
          <w:tcPr>
            <w:tcW w:w="471" w:type="pct"/>
            <w:tcBorders>
              <w:top w:val="single" w:sz="4" w:space="0" w:color="auto"/>
              <w:left w:val="single" w:sz="4" w:space="0" w:color="auto"/>
              <w:bottom w:val="single" w:sz="4" w:space="0" w:color="auto"/>
              <w:right w:val="single" w:sz="4" w:space="0" w:color="auto"/>
            </w:tcBorders>
            <w:noWrap/>
            <w:vAlign w:val="center"/>
          </w:tcPr>
          <w:p w14:paraId="42147968" w14:textId="11D91123" w:rsidR="00D53BDA" w:rsidRDefault="00D53BDA" w:rsidP="00D53BDA">
            <w:pPr>
              <w:jc w:val="center"/>
              <w:rPr>
                <w:sz w:val="18"/>
                <w:szCs w:val="20"/>
              </w:rPr>
            </w:pPr>
            <w:r>
              <w:rPr>
                <w:sz w:val="18"/>
                <w:szCs w:val="20"/>
              </w:rPr>
              <w:t>Шт.</w:t>
            </w:r>
          </w:p>
        </w:tc>
        <w:tc>
          <w:tcPr>
            <w:tcW w:w="340" w:type="pct"/>
            <w:tcBorders>
              <w:top w:val="single" w:sz="4" w:space="0" w:color="auto"/>
              <w:left w:val="single" w:sz="4" w:space="0" w:color="auto"/>
              <w:bottom w:val="single" w:sz="4" w:space="0" w:color="auto"/>
              <w:right w:val="single" w:sz="4" w:space="0" w:color="auto"/>
            </w:tcBorders>
            <w:noWrap/>
            <w:vAlign w:val="center"/>
          </w:tcPr>
          <w:p w14:paraId="268264EC" w14:textId="4F7329AE" w:rsidR="00D53BDA" w:rsidRDefault="00D53BDA" w:rsidP="00D53BDA">
            <w:pPr>
              <w:jc w:val="center"/>
              <w:rPr>
                <w:color w:val="000000"/>
                <w:sz w:val="18"/>
                <w:szCs w:val="20"/>
              </w:rPr>
            </w:pPr>
            <w:r>
              <w:rPr>
                <w:color w:val="000000"/>
                <w:sz w:val="18"/>
                <w:szCs w:val="20"/>
              </w:rPr>
              <w:t>15</w:t>
            </w:r>
          </w:p>
        </w:tc>
        <w:tc>
          <w:tcPr>
            <w:tcW w:w="391" w:type="pct"/>
            <w:tcBorders>
              <w:top w:val="single" w:sz="4" w:space="0" w:color="auto"/>
              <w:left w:val="single" w:sz="4" w:space="0" w:color="auto"/>
              <w:bottom w:val="single" w:sz="4" w:space="0" w:color="auto"/>
              <w:right w:val="single" w:sz="4" w:space="0" w:color="auto"/>
            </w:tcBorders>
          </w:tcPr>
          <w:p w14:paraId="736678EA" w14:textId="77777777" w:rsidR="00D53BDA" w:rsidRPr="00B4481E" w:rsidRDefault="00D53BDA" w:rsidP="00D53BDA">
            <w:pPr>
              <w:jc w:val="center"/>
              <w:rPr>
                <w:sz w:val="18"/>
                <w:szCs w:val="20"/>
              </w:rPr>
            </w:pPr>
          </w:p>
        </w:tc>
        <w:tc>
          <w:tcPr>
            <w:tcW w:w="339" w:type="pct"/>
            <w:tcBorders>
              <w:top w:val="single" w:sz="4" w:space="0" w:color="auto"/>
              <w:left w:val="single" w:sz="4" w:space="0" w:color="auto"/>
              <w:bottom w:val="single" w:sz="4" w:space="0" w:color="auto"/>
              <w:right w:val="single" w:sz="4" w:space="0" w:color="auto"/>
            </w:tcBorders>
          </w:tcPr>
          <w:p w14:paraId="3D399847" w14:textId="77777777" w:rsidR="00D53BDA" w:rsidRPr="00B4481E" w:rsidRDefault="00D53BDA" w:rsidP="00D53BDA">
            <w:pPr>
              <w:jc w:val="center"/>
              <w:rPr>
                <w:sz w:val="18"/>
                <w:szCs w:val="20"/>
              </w:rPr>
            </w:pPr>
          </w:p>
        </w:tc>
        <w:tc>
          <w:tcPr>
            <w:tcW w:w="641" w:type="pct"/>
            <w:tcBorders>
              <w:top w:val="single" w:sz="4" w:space="0" w:color="auto"/>
              <w:left w:val="single" w:sz="4" w:space="0" w:color="auto"/>
              <w:bottom w:val="single" w:sz="4" w:space="0" w:color="auto"/>
              <w:right w:val="single" w:sz="4" w:space="0" w:color="auto"/>
            </w:tcBorders>
          </w:tcPr>
          <w:p w14:paraId="6593AB97" w14:textId="77777777" w:rsidR="00D53BDA" w:rsidRPr="00B4481E" w:rsidRDefault="00D53BDA" w:rsidP="00D53BDA">
            <w:pPr>
              <w:jc w:val="center"/>
              <w:rPr>
                <w:sz w:val="18"/>
                <w:szCs w:val="20"/>
              </w:rPr>
            </w:pPr>
          </w:p>
        </w:tc>
        <w:tc>
          <w:tcPr>
            <w:tcW w:w="768" w:type="pct"/>
            <w:tcBorders>
              <w:top w:val="single" w:sz="4" w:space="0" w:color="auto"/>
              <w:left w:val="single" w:sz="4" w:space="0" w:color="auto"/>
              <w:bottom w:val="single" w:sz="4" w:space="0" w:color="auto"/>
              <w:right w:val="single" w:sz="4" w:space="0" w:color="auto"/>
            </w:tcBorders>
          </w:tcPr>
          <w:p w14:paraId="6D2AAADA" w14:textId="77777777" w:rsidR="00D53BDA" w:rsidRPr="00B4481E" w:rsidRDefault="00D53BDA" w:rsidP="00D53BDA">
            <w:pPr>
              <w:jc w:val="center"/>
              <w:rPr>
                <w:sz w:val="18"/>
                <w:szCs w:val="20"/>
              </w:rPr>
            </w:pPr>
          </w:p>
        </w:tc>
      </w:tr>
    </w:tbl>
    <w:p w14:paraId="64154DFF" w14:textId="77777777" w:rsidR="005748FC" w:rsidRPr="00A30CAD" w:rsidRDefault="005748FC" w:rsidP="009A33A8"/>
    <w:p w14:paraId="205E2008" w14:textId="77777777" w:rsidR="009A33A8" w:rsidRPr="00A30CAD" w:rsidRDefault="009A33A8" w:rsidP="009A33A8">
      <w:pPr>
        <w:keepNext/>
        <w:suppressAutoHyphens/>
      </w:pPr>
      <w:r w:rsidRPr="00A30CAD">
        <w:t xml:space="preserve">Итого: </w:t>
      </w:r>
      <w:r w:rsidRPr="00A30CAD">
        <w:rPr>
          <w:u w:val="single"/>
        </w:rPr>
        <w:tab/>
      </w:r>
      <w:r w:rsidRPr="00A30CAD">
        <w:rPr>
          <w:u w:val="single"/>
        </w:rPr>
        <w:tab/>
      </w:r>
      <w:r w:rsidRPr="00A30CAD">
        <w:rPr>
          <w:u w:val="single"/>
        </w:rPr>
        <w:tab/>
        <w:t>(</w:t>
      </w:r>
      <w:r w:rsidRPr="00A30CAD">
        <w:rPr>
          <w:u w:val="single"/>
        </w:rPr>
        <w:tab/>
      </w:r>
      <w:r w:rsidRPr="00A30CAD">
        <w:rPr>
          <w:u w:val="single"/>
        </w:rPr>
        <w:tab/>
      </w:r>
      <w:r w:rsidRPr="00A30CAD">
        <w:rPr>
          <w:u w:val="single"/>
        </w:rPr>
        <w:tab/>
      </w:r>
      <w:r w:rsidRPr="00A30CAD">
        <w:rPr>
          <w:u w:val="single"/>
        </w:rPr>
        <w:tab/>
      </w:r>
      <w:r w:rsidRPr="00A30CAD">
        <w:t>) рублей</w:t>
      </w:r>
      <w:r w:rsidRPr="00A30CAD">
        <w:rPr>
          <w:u w:val="single"/>
        </w:rPr>
        <w:tab/>
      </w:r>
      <w:r w:rsidRPr="00A30CAD">
        <w:rPr>
          <w:u w:val="single"/>
        </w:rPr>
        <w:tab/>
      </w:r>
      <w:r w:rsidRPr="00A30CAD">
        <w:t>копеек, с учетом НДС.</w:t>
      </w:r>
    </w:p>
    <w:p w14:paraId="71BEE81E" w14:textId="77777777" w:rsidR="009A33A8" w:rsidRPr="00A30CAD" w:rsidRDefault="009A33A8" w:rsidP="009A33A8">
      <w:pPr>
        <w:jc w:val="both"/>
      </w:pPr>
    </w:p>
    <w:p w14:paraId="2595687E" w14:textId="77777777" w:rsidR="00356A72" w:rsidRDefault="00356A72" w:rsidP="00C428B0">
      <w:pPr>
        <w:ind w:firstLine="567"/>
        <w:jc w:val="both"/>
      </w:pPr>
    </w:p>
    <w:p w14:paraId="22C8BBDE" w14:textId="19D1ED9D" w:rsidR="00E66B48" w:rsidRPr="00A30CAD" w:rsidRDefault="00E66B48" w:rsidP="00C428B0">
      <w:pPr>
        <w:ind w:firstLine="567"/>
        <w:jc w:val="both"/>
      </w:pPr>
      <w:r w:rsidRPr="00A30CAD">
        <w:t>ИНСТРУКЦИИ ПО ЗАПОЛНЕНИЮ</w:t>
      </w:r>
    </w:p>
    <w:p w14:paraId="09DBF3A4" w14:textId="77777777" w:rsidR="00E66B48" w:rsidRPr="00A30CAD" w:rsidRDefault="00E66B48" w:rsidP="00C428B0">
      <w:pPr>
        <w:ind w:firstLine="567"/>
        <w:jc w:val="both"/>
      </w:pPr>
      <w:r w:rsidRPr="00A30CAD">
        <w:t>1. Данные инструкции не следует воспроизводить в документах, подготовленных Участником Запроса котировок в электронной форме.</w:t>
      </w:r>
    </w:p>
    <w:p w14:paraId="561E92B3" w14:textId="5F34CEB5" w:rsidR="00E66B48" w:rsidRPr="00A30CAD" w:rsidRDefault="00E66B48" w:rsidP="00C428B0">
      <w:pPr>
        <w:ind w:firstLine="567"/>
        <w:jc w:val="both"/>
      </w:pPr>
      <w:r w:rsidRPr="00A30CAD">
        <w:t>2. Участник Запроса котировок в электронной форме приводит номер и дату Заявки на участие в запросе котировок в электронной форме, приложением к которой является данное ценовое предложение.</w:t>
      </w:r>
    </w:p>
    <w:p w14:paraId="6DEEB8BD" w14:textId="77777777" w:rsidR="00E66B48" w:rsidRPr="00A30CAD" w:rsidRDefault="00E66B48" w:rsidP="00C428B0">
      <w:pPr>
        <w:ind w:firstLine="567"/>
        <w:jc w:val="both"/>
      </w:pPr>
      <w:r w:rsidRPr="00A30CAD">
        <w:t>3. Предлагаемая цена за единицу измерения, цена Договора должна быть указана цифрами с одновременным дублированием ее словами.</w:t>
      </w:r>
    </w:p>
    <w:p w14:paraId="7A321115" w14:textId="77777777" w:rsidR="00E66B48" w:rsidRPr="00A30CAD" w:rsidRDefault="00E66B48" w:rsidP="00C428B0">
      <w:pPr>
        <w:ind w:firstLine="567"/>
        <w:jc w:val="both"/>
      </w:pPr>
      <w:r w:rsidRPr="00A30CAD">
        <w:t>4. В случае если Участник Запроса котировок в электронной форме не является плательщиком НДС, то выражение «с учетом НДС» по тексту ценового предложения заменяется выражением «НДС не облагается».</w:t>
      </w:r>
    </w:p>
    <w:p w14:paraId="5C7AC4EB" w14:textId="176224DA" w:rsidR="007D4B9D" w:rsidRPr="00A30CAD" w:rsidRDefault="000D393D" w:rsidP="000D393D">
      <w:pPr>
        <w:ind w:firstLine="567"/>
        <w:jc w:val="both"/>
      </w:pPr>
      <w:bookmarkStart w:id="58" w:name="_Toc454968244"/>
      <w:bookmarkStart w:id="59" w:name="_Toc525906706"/>
      <w:r w:rsidRPr="00A30CAD">
        <w:t xml:space="preserve">5. </w:t>
      </w:r>
      <w:r w:rsidR="007D4B9D" w:rsidRPr="00A30CAD">
        <w:t>Реестровый номер, наименование реестра указываются, если сведения о товаре содержатся в реестре промышленной продукции, произведенной на территории Российской Федерации или евразийский реестр промышленных товаров государств - членов Евразийского экономического союза/Порядковый номер реестровой записи, наименование реестра указываются, если сведения о товаре содержатся в едином реестре российской радиоэлектронной продукции.</w:t>
      </w:r>
    </w:p>
    <w:p w14:paraId="6CE15578" w14:textId="77777777" w:rsidR="007D4B9D" w:rsidRPr="00A30CAD" w:rsidRDefault="007D4B9D" w:rsidP="007D4B9D">
      <w:pPr>
        <w:ind w:firstLine="567"/>
        <w:jc w:val="both"/>
      </w:pPr>
    </w:p>
    <w:p w14:paraId="1B1E88C7" w14:textId="77777777" w:rsidR="008353F8" w:rsidRPr="00A30CAD" w:rsidRDefault="008353F8" w:rsidP="00F34233">
      <w:pPr>
        <w:pStyle w:val="21"/>
        <w:jc w:val="center"/>
        <w:rPr>
          <w:rFonts w:ascii="Times New Roman" w:eastAsia="MS Mincho" w:hAnsi="Times New Roman"/>
          <w:color w:val="auto"/>
          <w:kern w:val="32"/>
          <w:szCs w:val="24"/>
        </w:rPr>
        <w:sectPr w:rsidR="008353F8" w:rsidRPr="00A30CAD" w:rsidSect="005C6878">
          <w:pgSz w:w="11906" w:h="16838"/>
          <w:pgMar w:top="851" w:right="850" w:bottom="1134" w:left="851" w:header="708" w:footer="708" w:gutter="0"/>
          <w:cols w:space="708"/>
          <w:docGrid w:linePitch="360"/>
        </w:sectPr>
      </w:pPr>
    </w:p>
    <w:p w14:paraId="497990C1" w14:textId="3603A037" w:rsidR="00630153" w:rsidRPr="00A30CAD" w:rsidRDefault="00630153" w:rsidP="00F34233">
      <w:pPr>
        <w:pStyle w:val="21"/>
        <w:jc w:val="center"/>
        <w:rPr>
          <w:rFonts w:ascii="Times New Roman" w:eastAsia="MS Mincho" w:hAnsi="Times New Roman"/>
          <w:color w:val="auto"/>
          <w:kern w:val="32"/>
          <w:szCs w:val="24"/>
        </w:rPr>
      </w:pPr>
      <w:bookmarkStart w:id="60" w:name="_Toc180135372"/>
      <w:r w:rsidRPr="00A30CAD">
        <w:rPr>
          <w:rFonts w:ascii="Times New Roman" w:eastAsia="MS Mincho" w:hAnsi="Times New Roman"/>
          <w:color w:val="auto"/>
          <w:kern w:val="32"/>
          <w:szCs w:val="24"/>
        </w:rPr>
        <w:lastRenderedPageBreak/>
        <w:t>ФОРМА 4. РЕКОМЕНДУЕМАЯ ФОРМА ЗАПРОСА РАЗЪЯСНЕНИЙ ИЗВЕЩЕНИЯ О ЗАКУПКЕ</w:t>
      </w:r>
      <w:bookmarkEnd w:id="58"/>
      <w:bookmarkEnd w:id="59"/>
      <w:bookmarkEnd w:id="60"/>
    </w:p>
    <w:p w14:paraId="57B30804" w14:textId="77777777" w:rsidR="00630153" w:rsidRPr="00A30CAD" w:rsidRDefault="00630153" w:rsidP="00630153"/>
    <w:p w14:paraId="0A475B5F" w14:textId="77777777" w:rsidR="00630153" w:rsidRPr="00A30CAD" w:rsidRDefault="00630153" w:rsidP="00630153">
      <w:pPr>
        <w:pStyle w:val="a3"/>
        <w:tabs>
          <w:tab w:val="clear" w:pos="4677"/>
          <w:tab w:val="clear" w:pos="9355"/>
        </w:tabs>
      </w:pPr>
    </w:p>
    <w:p w14:paraId="6E88FDC9" w14:textId="77777777" w:rsidR="00630153" w:rsidRPr="00A30CAD" w:rsidRDefault="00630153" w:rsidP="00630153">
      <w:r w:rsidRPr="00A30CAD">
        <w:t xml:space="preserve">Оформить на бланке Участника закупки </w:t>
      </w:r>
      <w:r w:rsidRPr="00A30CAD">
        <w:br/>
        <w:t>с указанием даты и исходящего номера</w:t>
      </w:r>
    </w:p>
    <w:p w14:paraId="187D03A7" w14:textId="1A27D14F" w:rsidR="00630153" w:rsidRPr="00A30CAD" w:rsidRDefault="00630153" w:rsidP="00630153">
      <w:pPr>
        <w:jc w:val="right"/>
      </w:pPr>
      <w:r w:rsidRPr="00A30CAD">
        <w:t>Заказчику: СГМУП "</w:t>
      </w:r>
      <w:r w:rsidR="000A2C89" w:rsidRPr="00A30CAD">
        <w:t>ГТС</w:t>
      </w:r>
      <w:r w:rsidRPr="00A30CAD">
        <w:t>"</w:t>
      </w:r>
    </w:p>
    <w:p w14:paraId="0F01EC6C" w14:textId="77777777" w:rsidR="00630153" w:rsidRPr="00A30CAD" w:rsidRDefault="00630153" w:rsidP="00630153">
      <w:pPr>
        <w:jc w:val="right"/>
        <w:rPr>
          <w:bCs/>
        </w:rPr>
      </w:pPr>
      <w:r w:rsidRPr="00A30CAD">
        <w:t xml:space="preserve">Место нахождения: </w:t>
      </w:r>
      <w:r w:rsidRPr="00A30CAD">
        <w:rPr>
          <w:bCs/>
        </w:rPr>
        <w:t>628403, Ханты-Мансийский автономный округ-Югра,</w:t>
      </w:r>
    </w:p>
    <w:p w14:paraId="57D79B0A" w14:textId="77777777" w:rsidR="00630153" w:rsidRPr="00A30CAD" w:rsidRDefault="00630153" w:rsidP="00630153">
      <w:pPr>
        <w:jc w:val="right"/>
      </w:pPr>
      <w:r w:rsidRPr="00A30CAD">
        <w:rPr>
          <w:bCs/>
        </w:rPr>
        <w:t xml:space="preserve"> г. Сургут, ул. Маяковского, д. 15; </w:t>
      </w:r>
    </w:p>
    <w:p w14:paraId="0563A421" w14:textId="77777777" w:rsidR="00630153" w:rsidRPr="00A30CAD" w:rsidRDefault="00630153" w:rsidP="00630153">
      <w:pPr>
        <w:jc w:val="right"/>
        <w:rPr>
          <w:bCs/>
        </w:rPr>
      </w:pPr>
      <w:r w:rsidRPr="00A30CAD">
        <w:t>Почтовый адрес:</w:t>
      </w:r>
      <w:r w:rsidRPr="00A30CAD">
        <w:rPr>
          <w:bCs/>
        </w:rPr>
        <w:t>628403, Ханты-Мансийский автономный округ-Югра,</w:t>
      </w:r>
    </w:p>
    <w:p w14:paraId="5A9C4321" w14:textId="77777777" w:rsidR="00630153" w:rsidRPr="00A30CAD" w:rsidRDefault="00630153" w:rsidP="00630153">
      <w:pPr>
        <w:jc w:val="right"/>
        <w:rPr>
          <w:bCs/>
        </w:rPr>
      </w:pPr>
      <w:r w:rsidRPr="00A30CAD">
        <w:rPr>
          <w:bCs/>
        </w:rPr>
        <w:t>г. Сургут, ул. Маяковского, д. 15</w:t>
      </w:r>
    </w:p>
    <w:p w14:paraId="37C82B38" w14:textId="77777777" w:rsidR="00630153" w:rsidRPr="00A30CAD" w:rsidRDefault="00630153" w:rsidP="00630153">
      <w:pPr>
        <w:jc w:val="right"/>
        <w:rPr>
          <w:i/>
        </w:rPr>
      </w:pPr>
    </w:p>
    <w:p w14:paraId="152EE235" w14:textId="77777777" w:rsidR="00630153" w:rsidRPr="00A30CAD" w:rsidRDefault="00630153" w:rsidP="00630153">
      <w:pPr>
        <w:jc w:val="right"/>
      </w:pPr>
    </w:p>
    <w:p w14:paraId="42A8BD15" w14:textId="77777777" w:rsidR="00630153" w:rsidRPr="00A30CAD" w:rsidRDefault="00630153" w:rsidP="00630153"/>
    <w:p w14:paraId="5E6AA073" w14:textId="77777777" w:rsidR="00630153" w:rsidRPr="00A30CAD" w:rsidRDefault="00630153" w:rsidP="00630153">
      <w:pPr>
        <w:jc w:val="center"/>
      </w:pPr>
      <w:r w:rsidRPr="00A30CAD">
        <w:t>Уважаемые господа!</w:t>
      </w:r>
    </w:p>
    <w:p w14:paraId="3B9A431B" w14:textId="77777777" w:rsidR="00F30F99" w:rsidRPr="00A30CAD" w:rsidRDefault="00F30F99" w:rsidP="00F30F99">
      <w:pPr>
        <w:jc w:val="center"/>
      </w:pPr>
      <w:r w:rsidRPr="00A30CAD">
        <w:t>Просим Вас разъяснить следующие положения Извещения о проведении запроса котировок в электронной форме на право заключения договора на________________________________:</w:t>
      </w:r>
    </w:p>
    <w:p w14:paraId="280D28CB" w14:textId="77777777" w:rsidR="00630153" w:rsidRPr="00A30CAD" w:rsidRDefault="00630153" w:rsidP="00630153"/>
    <w:tbl>
      <w:tblPr>
        <w:tblW w:w="10065" w:type="dxa"/>
        <w:tblInd w:w="40" w:type="dxa"/>
        <w:tblLayout w:type="fixed"/>
        <w:tblCellMar>
          <w:left w:w="40" w:type="dxa"/>
          <w:right w:w="40" w:type="dxa"/>
        </w:tblCellMar>
        <w:tblLook w:val="0000" w:firstRow="0" w:lastRow="0" w:firstColumn="0" w:lastColumn="0" w:noHBand="0" w:noVBand="0"/>
      </w:tblPr>
      <w:tblGrid>
        <w:gridCol w:w="734"/>
        <w:gridCol w:w="3944"/>
        <w:gridCol w:w="5387"/>
      </w:tblGrid>
      <w:tr w:rsidR="00F12776" w:rsidRPr="00A30CAD" w14:paraId="41CAAB70" w14:textId="77777777" w:rsidTr="006F0E6A">
        <w:trPr>
          <w:trHeight w:hRule="exact" w:val="1862"/>
        </w:trPr>
        <w:tc>
          <w:tcPr>
            <w:tcW w:w="734" w:type="dxa"/>
            <w:tcBorders>
              <w:top w:val="single" w:sz="6" w:space="0" w:color="auto"/>
              <w:left w:val="single" w:sz="6" w:space="0" w:color="auto"/>
              <w:bottom w:val="single" w:sz="6" w:space="0" w:color="auto"/>
              <w:right w:val="single" w:sz="6" w:space="0" w:color="auto"/>
            </w:tcBorders>
            <w:shd w:val="clear" w:color="auto" w:fill="FFFFFF"/>
            <w:vAlign w:val="center"/>
          </w:tcPr>
          <w:p w14:paraId="1BE2C040" w14:textId="77777777" w:rsidR="006F0E6A" w:rsidRPr="00A30CAD" w:rsidRDefault="006F0E6A" w:rsidP="002A5DA1">
            <w:r w:rsidRPr="00A30CAD">
              <w:t>№ п/п</w:t>
            </w:r>
          </w:p>
        </w:tc>
        <w:tc>
          <w:tcPr>
            <w:tcW w:w="3944" w:type="dxa"/>
            <w:tcBorders>
              <w:top w:val="single" w:sz="6" w:space="0" w:color="auto"/>
              <w:left w:val="single" w:sz="6" w:space="0" w:color="auto"/>
              <w:bottom w:val="single" w:sz="6" w:space="0" w:color="auto"/>
              <w:right w:val="single" w:sz="6" w:space="0" w:color="auto"/>
            </w:tcBorders>
            <w:shd w:val="clear" w:color="auto" w:fill="FFFFFF"/>
            <w:vAlign w:val="center"/>
          </w:tcPr>
          <w:p w14:paraId="64F61C2F" w14:textId="77777777" w:rsidR="006F0E6A" w:rsidRPr="00A30CAD" w:rsidRDefault="006F0E6A" w:rsidP="002A5DA1">
            <w:r w:rsidRPr="00A30CAD">
              <w:t>Ссылка на пункт Извещения о закупке, положения которого следует разъяснить</w:t>
            </w:r>
          </w:p>
        </w:tc>
        <w:tc>
          <w:tcPr>
            <w:tcW w:w="5387" w:type="dxa"/>
            <w:tcBorders>
              <w:top w:val="single" w:sz="6" w:space="0" w:color="auto"/>
              <w:left w:val="single" w:sz="6" w:space="0" w:color="auto"/>
              <w:bottom w:val="single" w:sz="6" w:space="0" w:color="auto"/>
              <w:right w:val="single" w:sz="6" w:space="0" w:color="auto"/>
            </w:tcBorders>
            <w:shd w:val="clear" w:color="auto" w:fill="FFFFFF"/>
            <w:vAlign w:val="center"/>
          </w:tcPr>
          <w:p w14:paraId="50A4151C" w14:textId="77777777" w:rsidR="006F0E6A" w:rsidRPr="00A30CAD" w:rsidRDefault="006F0E6A" w:rsidP="002A5DA1">
            <w:r w:rsidRPr="00A30CAD">
              <w:t>Содержание запроса на разъяснение положений Извещения о закупке</w:t>
            </w:r>
          </w:p>
        </w:tc>
      </w:tr>
      <w:tr w:rsidR="00F12776" w:rsidRPr="00A30CAD" w14:paraId="41161866" w14:textId="77777777" w:rsidTr="006F0E6A">
        <w:trPr>
          <w:cantSplit/>
          <w:trHeight w:val="764"/>
        </w:trPr>
        <w:tc>
          <w:tcPr>
            <w:tcW w:w="734" w:type="dxa"/>
            <w:tcBorders>
              <w:top w:val="single" w:sz="6" w:space="0" w:color="auto"/>
              <w:left w:val="single" w:sz="6" w:space="0" w:color="auto"/>
              <w:bottom w:val="single" w:sz="6" w:space="0" w:color="auto"/>
              <w:right w:val="single" w:sz="6" w:space="0" w:color="auto"/>
            </w:tcBorders>
            <w:shd w:val="clear" w:color="auto" w:fill="FFFFFF"/>
            <w:vAlign w:val="center"/>
          </w:tcPr>
          <w:p w14:paraId="171FC07B" w14:textId="77777777" w:rsidR="006F0E6A" w:rsidRPr="00A30CAD" w:rsidRDefault="006F0E6A" w:rsidP="002A5DA1">
            <w:r w:rsidRPr="00A30CAD">
              <w:t>1.</w:t>
            </w:r>
          </w:p>
        </w:tc>
        <w:tc>
          <w:tcPr>
            <w:tcW w:w="3944" w:type="dxa"/>
            <w:tcBorders>
              <w:top w:val="single" w:sz="6" w:space="0" w:color="auto"/>
              <w:left w:val="single" w:sz="6" w:space="0" w:color="auto"/>
              <w:bottom w:val="single" w:sz="6" w:space="0" w:color="auto"/>
              <w:right w:val="single" w:sz="6" w:space="0" w:color="auto"/>
            </w:tcBorders>
            <w:shd w:val="clear" w:color="auto" w:fill="FFFFFF"/>
            <w:vAlign w:val="center"/>
          </w:tcPr>
          <w:p w14:paraId="3827EB87" w14:textId="77777777" w:rsidR="006F0E6A" w:rsidRPr="00A30CAD" w:rsidRDefault="006F0E6A" w:rsidP="002A5DA1"/>
        </w:tc>
        <w:tc>
          <w:tcPr>
            <w:tcW w:w="5387" w:type="dxa"/>
            <w:tcBorders>
              <w:top w:val="single" w:sz="6" w:space="0" w:color="auto"/>
              <w:left w:val="single" w:sz="6" w:space="0" w:color="auto"/>
              <w:bottom w:val="single" w:sz="6" w:space="0" w:color="auto"/>
              <w:right w:val="single" w:sz="6" w:space="0" w:color="auto"/>
            </w:tcBorders>
            <w:shd w:val="clear" w:color="auto" w:fill="FFFFFF"/>
            <w:vAlign w:val="center"/>
          </w:tcPr>
          <w:p w14:paraId="6E836066" w14:textId="77777777" w:rsidR="006F0E6A" w:rsidRPr="00A30CAD" w:rsidRDefault="006F0E6A" w:rsidP="002A5DA1"/>
        </w:tc>
      </w:tr>
      <w:tr w:rsidR="00F12776" w:rsidRPr="00A30CAD" w14:paraId="5A80E209" w14:textId="77777777" w:rsidTr="006F0E6A">
        <w:trPr>
          <w:cantSplit/>
          <w:trHeight w:val="779"/>
        </w:trPr>
        <w:tc>
          <w:tcPr>
            <w:tcW w:w="734" w:type="dxa"/>
            <w:tcBorders>
              <w:top w:val="single" w:sz="6" w:space="0" w:color="auto"/>
              <w:left w:val="single" w:sz="6" w:space="0" w:color="auto"/>
              <w:bottom w:val="single" w:sz="4" w:space="0" w:color="auto"/>
              <w:right w:val="single" w:sz="6" w:space="0" w:color="auto"/>
            </w:tcBorders>
            <w:shd w:val="clear" w:color="auto" w:fill="FFFFFF"/>
            <w:vAlign w:val="center"/>
          </w:tcPr>
          <w:p w14:paraId="07B2D7E6" w14:textId="77777777" w:rsidR="006F0E6A" w:rsidRPr="00A30CAD" w:rsidRDefault="006F0E6A" w:rsidP="002A5DA1">
            <w:r w:rsidRPr="00A30CAD">
              <w:t>2.</w:t>
            </w:r>
          </w:p>
        </w:tc>
        <w:tc>
          <w:tcPr>
            <w:tcW w:w="3944" w:type="dxa"/>
            <w:tcBorders>
              <w:top w:val="single" w:sz="6" w:space="0" w:color="auto"/>
              <w:left w:val="single" w:sz="6" w:space="0" w:color="auto"/>
              <w:bottom w:val="single" w:sz="6" w:space="0" w:color="auto"/>
              <w:right w:val="single" w:sz="6" w:space="0" w:color="auto"/>
            </w:tcBorders>
            <w:shd w:val="clear" w:color="auto" w:fill="FFFFFF"/>
            <w:vAlign w:val="center"/>
          </w:tcPr>
          <w:p w14:paraId="73115A09" w14:textId="77777777" w:rsidR="006F0E6A" w:rsidRPr="00A30CAD" w:rsidRDefault="006F0E6A" w:rsidP="002A5DA1"/>
        </w:tc>
        <w:tc>
          <w:tcPr>
            <w:tcW w:w="5387" w:type="dxa"/>
            <w:tcBorders>
              <w:top w:val="single" w:sz="6" w:space="0" w:color="auto"/>
              <w:left w:val="single" w:sz="6" w:space="0" w:color="auto"/>
              <w:bottom w:val="single" w:sz="6" w:space="0" w:color="auto"/>
              <w:right w:val="single" w:sz="6" w:space="0" w:color="auto"/>
            </w:tcBorders>
            <w:shd w:val="clear" w:color="auto" w:fill="FFFFFF"/>
            <w:vAlign w:val="center"/>
          </w:tcPr>
          <w:p w14:paraId="7BB7F00B" w14:textId="77777777" w:rsidR="006F0E6A" w:rsidRPr="00A30CAD" w:rsidRDefault="006F0E6A" w:rsidP="002A5DA1"/>
        </w:tc>
      </w:tr>
    </w:tbl>
    <w:p w14:paraId="1D6C5FD8" w14:textId="77777777" w:rsidR="00630153" w:rsidRPr="00A30CAD" w:rsidRDefault="00630153" w:rsidP="00630153"/>
    <w:p w14:paraId="61A59C83" w14:textId="77777777" w:rsidR="00630153" w:rsidRPr="00A30CAD" w:rsidRDefault="00630153" w:rsidP="00630153"/>
    <w:p w14:paraId="29722C87" w14:textId="77777777" w:rsidR="00630153" w:rsidRPr="00A30CAD" w:rsidRDefault="00630153" w:rsidP="00630153">
      <w:r w:rsidRPr="00A30CAD">
        <w:t xml:space="preserve">Руководитель участника закупки </w:t>
      </w:r>
    </w:p>
    <w:p w14:paraId="1C22EFD7" w14:textId="77777777" w:rsidR="00630153" w:rsidRPr="00A30CAD" w:rsidRDefault="00630153" w:rsidP="00630153">
      <w:r w:rsidRPr="00A30CAD">
        <w:t>(или уполномоченный представитель)</w:t>
      </w:r>
      <w:r w:rsidRPr="00A30CAD">
        <w:tab/>
      </w:r>
      <w:r w:rsidRPr="00A30CAD">
        <w:tab/>
      </w:r>
      <w:r w:rsidRPr="00A30CAD">
        <w:tab/>
        <w:t>___________________ (Ф.И.О.)</w:t>
      </w:r>
    </w:p>
    <w:p w14:paraId="0357D8CF" w14:textId="77777777" w:rsidR="00630153" w:rsidRPr="00A30CAD" w:rsidRDefault="00630153" w:rsidP="00630153">
      <w:pPr>
        <w:pStyle w:val="af0"/>
        <w:snapToGrid/>
        <w:ind w:left="4956" w:firstLine="708"/>
        <w:rPr>
          <w:rFonts w:ascii="Times New Roman" w:hAnsi="Times New Roman"/>
        </w:rPr>
      </w:pPr>
      <w:r w:rsidRPr="00A30CAD">
        <w:rPr>
          <w:rFonts w:ascii="Times New Roman" w:hAnsi="Times New Roman"/>
        </w:rPr>
        <w:tab/>
        <w:t>(подпись)</w:t>
      </w:r>
    </w:p>
    <w:p w14:paraId="4D30D350" w14:textId="77777777" w:rsidR="00E27CF8" w:rsidRPr="00A30CAD" w:rsidRDefault="00630153" w:rsidP="00630153">
      <w:pPr>
        <w:rPr>
          <w:sz w:val="20"/>
          <w:szCs w:val="20"/>
        </w:rPr>
      </w:pPr>
      <w:r w:rsidRPr="00A30CAD">
        <w:t>М.П.</w:t>
      </w:r>
      <w:r w:rsidRPr="00A30CAD">
        <w:rPr>
          <w:sz w:val="20"/>
          <w:szCs w:val="20"/>
        </w:rPr>
        <w:t>(при наличии печати)</w:t>
      </w:r>
    </w:p>
    <w:p w14:paraId="5185A1D4" w14:textId="77777777" w:rsidR="000819DB" w:rsidRPr="00A30CAD" w:rsidRDefault="000819DB" w:rsidP="00630153">
      <w:pPr>
        <w:rPr>
          <w:sz w:val="20"/>
          <w:szCs w:val="20"/>
        </w:rPr>
        <w:sectPr w:rsidR="000819DB" w:rsidRPr="00A30CAD" w:rsidSect="005C6878">
          <w:pgSz w:w="11906" w:h="16838"/>
          <w:pgMar w:top="851" w:right="850" w:bottom="1134" w:left="851" w:header="708" w:footer="708" w:gutter="0"/>
          <w:cols w:space="708"/>
          <w:docGrid w:linePitch="360"/>
        </w:sectPr>
      </w:pPr>
    </w:p>
    <w:p w14:paraId="68D0B84D" w14:textId="24495891" w:rsidR="0038787C" w:rsidRDefault="0038787C" w:rsidP="0038787C">
      <w:pPr>
        <w:pStyle w:val="21"/>
        <w:ind w:right="-1"/>
        <w:jc w:val="center"/>
        <w:rPr>
          <w:rFonts w:ascii="Times New Roman" w:hAnsi="Times New Roman" w:cs="Times New Roman"/>
          <w:color w:val="auto"/>
          <w:sz w:val="22"/>
          <w:szCs w:val="22"/>
        </w:rPr>
      </w:pPr>
      <w:bookmarkStart w:id="61" w:name="_Toc70499967"/>
      <w:bookmarkStart w:id="62" w:name="_Toc180135373"/>
      <w:r w:rsidRPr="00A30CAD">
        <w:rPr>
          <w:rFonts w:ascii="Times New Roman" w:hAnsi="Times New Roman" w:cs="Times New Roman"/>
          <w:color w:val="auto"/>
          <w:sz w:val="22"/>
          <w:szCs w:val="22"/>
        </w:rPr>
        <w:lastRenderedPageBreak/>
        <w:t>РАЗДЕЛ IV. ТЕХНИЧЕСКОЕ ЗАДАНИЕ</w:t>
      </w:r>
      <w:bookmarkEnd w:id="61"/>
      <w:bookmarkEnd w:id="62"/>
    </w:p>
    <w:p w14:paraId="53AFC029" w14:textId="77777777" w:rsidR="006455F5" w:rsidRPr="006455F5" w:rsidRDefault="006455F5" w:rsidP="006455F5"/>
    <w:p w14:paraId="634EB007" w14:textId="77777777" w:rsidR="006455F5" w:rsidRPr="000F1E92" w:rsidRDefault="006455F5" w:rsidP="006455F5">
      <w:pPr>
        <w:pStyle w:val="314"/>
        <w:spacing w:after="0" w:line="276" w:lineRule="auto"/>
      </w:pPr>
      <w:r>
        <w:rPr>
          <w:b/>
          <w:color w:val="000000"/>
          <w:sz w:val="24"/>
          <w:szCs w:val="24"/>
        </w:rPr>
        <w:t xml:space="preserve">Предмет </w:t>
      </w:r>
      <w:r>
        <w:rPr>
          <w:b/>
          <w:sz w:val="24"/>
          <w:szCs w:val="24"/>
          <w:lang w:val="ru-RU"/>
        </w:rPr>
        <w:t xml:space="preserve">закупки </w:t>
      </w:r>
      <w:r>
        <w:rPr>
          <w:b/>
          <w:sz w:val="24"/>
          <w:szCs w:val="24"/>
        </w:rPr>
        <w:t>в электронной форме</w:t>
      </w:r>
      <w:r>
        <w:rPr>
          <w:b/>
          <w:color w:val="000000"/>
          <w:sz w:val="24"/>
          <w:szCs w:val="24"/>
        </w:rPr>
        <w:t>:</w:t>
      </w:r>
      <w:r>
        <w:rPr>
          <w:color w:val="000000"/>
          <w:sz w:val="24"/>
          <w:szCs w:val="24"/>
        </w:rPr>
        <w:t xml:space="preserve"> </w:t>
      </w:r>
      <w:r w:rsidRPr="000F1E92">
        <w:rPr>
          <w:color w:val="000000"/>
          <w:sz w:val="24"/>
          <w:szCs w:val="24"/>
          <w:lang w:val="ru-RU"/>
        </w:rPr>
        <w:t>Поставка  оборудования для автоматизации узлов управления тепловой энергии АБК тепловых пунктов.</w:t>
      </w:r>
    </w:p>
    <w:p w14:paraId="5CC3D615" w14:textId="77777777" w:rsidR="006455F5" w:rsidRDefault="006455F5" w:rsidP="006455F5">
      <w:pPr>
        <w:pStyle w:val="ListBul2"/>
        <w:tabs>
          <w:tab w:val="left" w:pos="709"/>
        </w:tabs>
        <w:spacing w:line="276" w:lineRule="auto"/>
      </w:pPr>
      <w:r>
        <w:rPr>
          <w:b/>
          <w:color w:val="000000"/>
          <w:sz w:val="24"/>
        </w:rPr>
        <w:t>Срок и условия поставки товара:</w:t>
      </w:r>
      <w:r>
        <w:rPr>
          <w:color w:val="000000"/>
          <w:sz w:val="24"/>
        </w:rPr>
        <w:t xml:space="preserve"> </w:t>
      </w:r>
      <w:r>
        <w:rPr>
          <w:sz w:val="24"/>
        </w:rPr>
        <w:t>в течение 30 календарных дней с даты заключения договора.</w:t>
      </w:r>
    </w:p>
    <w:p w14:paraId="5FF8BFCA" w14:textId="77777777" w:rsidR="006455F5" w:rsidRDefault="006455F5" w:rsidP="006455F5">
      <w:pPr>
        <w:spacing w:line="276" w:lineRule="auto"/>
      </w:pPr>
      <w:r>
        <w:rPr>
          <w:b/>
          <w:color w:val="000000"/>
        </w:rPr>
        <w:t>Место поставки товара:</w:t>
      </w:r>
      <w:r>
        <w:rPr>
          <w:color w:val="000000"/>
        </w:rPr>
        <w:t xml:space="preserve"> </w:t>
      </w:r>
      <w:r>
        <w:t>Ханты-Мансийский автономный округ - Югра, г. Сургут, ул. Профсоюзов 69/1, центральный склад Заказчика.</w:t>
      </w:r>
    </w:p>
    <w:p w14:paraId="64E29241" w14:textId="77777777" w:rsidR="006455F5" w:rsidRDefault="006455F5" w:rsidP="006455F5">
      <w:pPr>
        <w:spacing w:line="276" w:lineRule="auto"/>
      </w:pPr>
      <w:r>
        <w:rPr>
          <w:b/>
        </w:rPr>
        <w:t>Время поставки:</w:t>
      </w:r>
      <w:r>
        <w:t xml:space="preserve"> В</w:t>
      </w:r>
      <w:r>
        <w:rPr>
          <w:bCs/>
          <w:iCs/>
        </w:rPr>
        <w:t xml:space="preserve"> рабочие дни с 09 до 17 часов (время местное).</w:t>
      </w:r>
    </w:p>
    <w:p w14:paraId="6311BAB4" w14:textId="77777777" w:rsidR="006455F5" w:rsidRDefault="006455F5" w:rsidP="006455F5">
      <w:pPr>
        <w:spacing w:line="276" w:lineRule="auto"/>
      </w:pPr>
    </w:p>
    <w:p w14:paraId="3A34653B" w14:textId="77777777" w:rsidR="006455F5" w:rsidRDefault="006455F5" w:rsidP="006455F5">
      <w:pPr>
        <w:spacing w:line="276" w:lineRule="auto"/>
        <w:jc w:val="center"/>
        <w:rPr>
          <w:b/>
        </w:rPr>
      </w:pPr>
      <w:r>
        <w:rPr>
          <w:b/>
        </w:rPr>
        <w:t>ТРЕБОВАНИЯ К КАЧЕСТВУ, ТЕХНИЧЕСКИМ И ФУНКЦИОНАЛЬНЫМ ХАРАКТЕРИСТИКАМ (ПОТРЕБИТЕЛЬСКИМ СВОЙСТВАМ) ПОСТАВЛЯЕМОГО ТОВАРА:</w:t>
      </w:r>
    </w:p>
    <w:p w14:paraId="071C5A1C" w14:textId="77777777" w:rsidR="006455F5" w:rsidRDefault="006455F5" w:rsidP="006455F5">
      <w:pPr>
        <w:spacing w:line="276" w:lineRule="auto"/>
        <w:jc w:val="center"/>
      </w:pPr>
    </w:p>
    <w:p w14:paraId="65B99732" w14:textId="77777777" w:rsidR="006455F5" w:rsidRPr="00B30667" w:rsidRDefault="006455F5" w:rsidP="006455F5">
      <w:pPr>
        <w:numPr>
          <w:ilvl w:val="0"/>
          <w:numId w:val="26"/>
        </w:numPr>
        <w:tabs>
          <w:tab w:val="left" w:pos="284"/>
        </w:tabs>
        <w:suppressAutoHyphens/>
        <w:ind w:left="0" w:firstLine="0"/>
        <w:jc w:val="both"/>
      </w:pPr>
      <w:r>
        <w:rPr>
          <w:b/>
        </w:rPr>
        <w:t xml:space="preserve">  Условия поставки товара:</w:t>
      </w:r>
      <w:r>
        <w:t xml:space="preserve"> поставщик обязан доставить товар своим транспортом и за свой счет, а также представить все принадлежности и техническую документацию относящиеся к товару.</w:t>
      </w:r>
    </w:p>
    <w:p w14:paraId="1BEA4DC1" w14:textId="77777777" w:rsidR="006455F5" w:rsidRDefault="006455F5" w:rsidP="006455F5">
      <w:pPr>
        <w:widowControl w:val="0"/>
        <w:numPr>
          <w:ilvl w:val="0"/>
          <w:numId w:val="26"/>
        </w:numPr>
        <w:suppressAutoHyphens/>
        <w:autoSpaceDE w:val="0"/>
      </w:pPr>
      <w:r>
        <w:t>Требуемая информация при подаче заявки.</w:t>
      </w:r>
    </w:p>
    <w:p w14:paraId="06B5B0DF" w14:textId="07B43795" w:rsidR="006455F5" w:rsidRDefault="006455F5" w:rsidP="006455F5">
      <w:pPr>
        <w:widowControl w:val="0"/>
        <w:autoSpaceDE w:val="0"/>
        <w:ind w:left="426"/>
      </w:pPr>
      <w:r>
        <w:t>2.1 При подаче заявки на оборудование обязательно предоставить информацию</w:t>
      </w:r>
      <w:r w:rsidR="00AB182E">
        <w:t xml:space="preserve"> (в свободной форме)</w:t>
      </w:r>
      <w:r>
        <w:t xml:space="preserve"> о:</w:t>
      </w:r>
    </w:p>
    <w:p w14:paraId="034F00A1" w14:textId="77777777" w:rsidR="006455F5" w:rsidRDefault="006455F5" w:rsidP="006455F5">
      <w:pPr>
        <w:widowControl w:val="0"/>
        <w:numPr>
          <w:ilvl w:val="0"/>
          <w:numId w:val="27"/>
        </w:numPr>
        <w:suppressAutoHyphens/>
        <w:autoSpaceDE w:val="0"/>
        <w:ind w:left="426" w:firstLine="0"/>
      </w:pPr>
      <w:r>
        <w:t>схеме электрических соединений приводов;</w:t>
      </w:r>
    </w:p>
    <w:p w14:paraId="08D7DB03" w14:textId="77777777" w:rsidR="006455F5" w:rsidRPr="00CA234C" w:rsidRDefault="006455F5" w:rsidP="006455F5">
      <w:pPr>
        <w:widowControl w:val="0"/>
        <w:numPr>
          <w:ilvl w:val="0"/>
          <w:numId w:val="27"/>
        </w:numPr>
        <w:suppressAutoHyphens/>
        <w:autoSpaceDE w:val="0"/>
        <w:ind w:left="426" w:firstLine="0"/>
      </w:pPr>
      <w:r>
        <w:t>подтверждении сочетания поставляемых клапанов и электроприводов;</w:t>
      </w:r>
    </w:p>
    <w:p w14:paraId="5BF9B03F" w14:textId="77777777" w:rsidR="006455F5" w:rsidRPr="00CA234C" w:rsidRDefault="006455F5" w:rsidP="006455F5">
      <w:pPr>
        <w:widowControl w:val="0"/>
        <w:numPr>
          <w:ilvl w:val="0"/>
          <w:numId w:val="27"/>
        </w:numPr>
        <w:suppressAutoHyphens/>
        <w:autoSpaceDE w:val="0"/>
        <w:ind w:left="426" w:firstLine="0"/>
      </w:pPr>
      <w:r>
        <w:t>подтверждении сочетания поставляемых электроприводов и датчиков температуры с контроллером.</w:t>
      </w:r>
    </w:p>
    <w:p w14:paraId="14EB4D87" w14:textId="77777777" w:rsidR="006455F5" w:rsidRPr="00101B45" w:rsidRDefault="006455F5" w:rsidP="006455F5">
      <w:pPr>
        <w:widowControl w:val="0"/>
        <w:autoSpaceDE w:val="0"/>
        <w:ind w:left="426"/>
      </w:pPr>
    </w:p>
    <w:p w14:paraId="2209E6C6" w14:textId="77777777" w:rsidR="006455F5" w:rsidRDefault="006455F5" w:rsidP="006455F5">
      <w:pPr>
        <w:numPr>
          <w:ilvl w:val="0"/>
          <w:numId w:val="26"/>
        </w:numPr>
        <w:suppressAutoHyphens/>
        <w:jc w:val="both"/>
      </w:pPr>
      <w:r>
        <w:rPr>
          <w:rStyle w:val="bold"/>
        </w:rPr>
        <w:t>Спецификация.</w:t>
      </w:r>
    </w:p>
    <w:tbl>
      <w:tblPr>
        <w:tblW w:w="5000" w:type="pct"/>
        <w:tblLook w:val="0000" w:firstRow="0" w:lastRow="0" w:firstColumn="0" w:lastColumn="0" w:noHBand="0" w:noVBand="0"/>
      </w:tblPr>
      <w:tblGrid>
        <w:gridCol w:w="540"/>
        <w:gridCol w:w="2560"/>
        <w:gridCol w:w="652"/>
        <w:gridCol w:w="696"/>
        <w:gridCol w:w="2694"/>
        <w:gridCol w:w="3208"/>
        <w:gridCol w:w="3849"/>
        <w:gridCol w:w="1296"/>
      </w:tblGrid>
      <w:tr w:rsidR="00B2196E" w:rsidRPr="00CA234C" w14:paraId="5AB64C74" w14:textId="4441C6C2" w:rsidTr="00B2196E">
        <w:trPr>
          <w:trHeight w:val="838"/>
        </w:trPr>
        <w:tc>
          <w:tcPr>
            <w:tcW w:w="174"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0E6EC47" w14:textId="77777777" w:rsidR="00B2196E" w:rsidRPr="00CA234C" w:rsidRDefault="00B2196E" w:rsidP="0056551C">
            <w:pPr>
              <w:jc w:val="center"/>
            </w:pPr>
            <w:r w:rsidRPr="00CA234C">
              <w:t>№ п/п</w:t>
            </w:r>
          </w:p>
        </w:tc>
        <w:tc>
          <w:tcPr>
            <w:tcW w:w="826"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6036264" w14:textId="77777777" w:rsidR="00B2196E" w:rsidRPr="00CA234C" w:rsidRDefault="00B2196E" w:rsidP="0056551C">
            <w:pPr>
              <w:jc w:val="center"/>
            </w:pPr>
            <w:r w:rsidRPr="00CA234C">
              <w:rPr>
                <w:bCs/>
              </w:rPr>
              <w:t>Наименование поставляемого товара</w:t>
            </w:r>
          </w:p>
        </w:tc>
        <w:tc>
          <w:tcPr>
            <w:tcW w:w="210"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AE2873F" w14:textId="77777777" w:rsidR="00B2196E" w:rsidRPr="00CA234C" w:rsidRDefault="00B2196E" w:rsidP="0056551C">
            <w:pPr>
              <w:jc w:val="center"/>
            </w:pPr>
            <w:r w:rsidRPr="00CA234C">
              <w:rPr>
                <w:bCs/>
              </w:rPr>
              <w:t>Ед. изм.</w:t>
            </w:r>
          </w:p>
        </w:tc>
        <w:tc>
          <w:tcPr>
            <w:tcW w:w="225"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F6B4B76" w14:textId="77777777" w:rsidR="00B2196E" w:rsidRPr="00CA234C" w:rsidRDefault="00B2196E" w:rsidP="0056551C">
            <w:pPr>
              <w:jc w:val="center"/>
            </w:pPr>
            <w:r w:rsidRPr="00CA234C">
              <w:rPr>
                <w:bCs/>
              </w:rPr>
              <w:t xml:space="preserve">Кол-во </w:t>
            </w:r>
          </w:p>
        </w:tc>
        <w:tc>
          <w:tcPr>
            <w:tcW w:w="869" w:type="pct"/>
            <w:vMerge w:val="restart"/>
            <w:tcBorders>
              <w:top w:val="single" w:sz="4" w:space="0" w:color="000000"/>
              <w:left w:val="single" w:sz="4" w:space="0" w:color="000000"/>
              <w:right w:val="single" w:sz="4" w:space="0" w:color="auto"/>
            </w:tcBorders>
            <w:shd w:val="clear" w:color="auto" w:fill="auto"/>
            <w:vAlign w:val="center"/>
          </w:tcPr>
          <w:p w14:paraId="623AC3F5" w14:textId="77777777" w:rsidR="00B2196E" w:rsidRPr="00CA234C" w:rsidRDefault="00B2196E" w:rsidP="0056551C">
            <w:pPr>
              <w:suppressAutoHyphens/>
              <w:jc w:val="center"/>
            </w:pPr>
            <w:r w:rsidRPr="005A5173">
              <w:rPr>
                <w:bCs/>
              </w:rPr>
              <w:t>Наименование показателя</w:t>
            </w:r>
          </w:p>
        </w:tc>
        <w:tc>
          <w:tcPr>
            <w:tcW w:w="2348" w:type="pct"/>
            <w:gridSpan w:val="2"/>
            <w:tcBorders>
              <w:top w:val="single" w:sz="4" w:space="0" w:color="000000"/>
              <w:left w:val="single" w:sz="4" w:space="0" w:color="auto"/>
              <w:right w:val="single" w:sz="4" w:space="0" w:color="000000"/>
            </w:tcBorders>
            <w:shd w:val="clear" w:color="auto" w:fill="auto"/>
            <w:vAlign w:val="center"/>
          </w:tcPr>
          <w:p w14:paraId="037C82E5" w14:textId="77777777" w:rsidR="00B2196E" w:rsidRPr="00CA234C" w:rsidRDefault="00B2196E" w:rsidP="0056551C">
            <w:pPr>
              <w:suppressAutoHyphens/>
              <w:jc w:val="center"/>
            </w:pPr>
            <w:r w:rsidRPr="005A5173">
              <w:rPr>
                <w:bCs/>
              </w:rPr>
              <w:t>Функциональные и технические характеристики</w:t>
            </w:r>
          </w:p>
        </w:tc>
        <w:tc>
          <w:tcPr>
            <w:tcW w:w="347" w:type="pct"/>
            <w:vMerge w:val="restart"/>
            <w:tcBorders>
              <w:top w:val="single" w:sz="4" w:space="0" w:color="000000"/>
              <w:left w:val="single" w:sz="4" w:space="0" w:color="auto"/>
              <w:right w:val="single" w:sz="4" w:space="0" w:color="000000"/>
            </w:tcBorders>
            <w:vAlign w:val="center"/>
          </w:tcPr>
          <w:p w14:paraId="26FB880A" w14:textId="77777777" w:rsidR="00B2196E" w:rsidRPr="00B2196E" w:rsidRDefault="00B2196E" w:rsidP="00B2196E">
            <w:pPr>
              <w:suppressAutoHyphens/>
              <w:jc w:val="center"/>
              <w:rPr>
                <w:bCs/>
              </w:rPr>
            </w:pPr>
            <w:r w:rsidRPr="00B2196E">
              <w:rPr>
                <w:bCs/>
              </w:rPr>
              <w:t>Средняя цена за ед., руб. с НДС.</w:t>
            </w:r>
          </w:p>
          <w:p w14:paraId="2A72D7FF" w14:textId="77777777" w:rsidR="00B2196E" w:rsidRPr="005A5173" w:rsidRDefault="00B2196E" w:rsidP="00B2196E">
            <w:pPr>
              <w:suppressAutoHyphens/>
              <w:jc w:val="center"/>
              <w:rPr>
                <w:bCs/>
              </w:rPr>
            </w:pPr>
          </w:p>
        </w:tc>
      </w:tr>
      <w:tr w:rsidR="00B2196E" w:rsidRPr="00CA234C" w14:paraId="1D4D748D" w14:textId="12D50B1C" w:rsidTr="00B2196E">
        <w:trPr>
          <w:trHeight w:val="268"/>
        </w:trPr>
        <w:tc>
          <w:tcPr>
            <w:tcW w:w="174"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1E9FE000" w14:textId="77777777" w:rsidR="00B2196E" w:rsidRPr="00CA234C" w:rsidRDefault="00B2196E" w:rsidP="0056551C">
            <w:pPr>
              <w:snapToGrid w:val="0"/>
              <w:jc w:val="center"/>
            </w:pPr>
          </w:p>
        </w:tc>
        <w:tc>
          <w:tcPr>
            <w:tcW w:w="826"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76611C04" w14:textId="77777777" w:rsidR="00B2196E" w:rsidRPr="00CA234C" w:rsidRDefault="00B2196E" w:rsidP="0056551C">
            <w:pPr>
              <w:snapToGrid w:val="0"/>
              <w:jc w:val="center"/>
              <w:rPr>
                <w:bCs/>
              </w:rPr>
            </w:pPr>
          </w:p>
        </w:tc>
        <w:tc>
          <w:tcPr>
            <w:tcW w:w="210"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067CB241" w14:textId="77777777" w:rsidR="00B2196E" w:rsidRPr="00CA234C" w:rsidRDefault="00B2196E" w:rsidP="0056551C">
            <w:pPr>
              <w:snapToGrid w:val="0"/>
              <w:jc w:val="center"/>
              <w:rPr>
                <w:bCs/>
              </w:rPr>
            </w:pPr>
          </w:p>
        </w:tc>
        <w:tc>
          <w:tcPr>
            <w:tcW w:w="225"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78CF1132" w14:textId="77777777" w:rsidR="00B2196E" w:rsidRPr="00CA234C" w:rsidRDefault="00B2196E" w:rsidP="0056551C">
            <w:pPr>
              <w:snapToGrid w:val="0"/>
              <w:jc w:val="center"/>
              <w:rPr>
                <w:bCs/>
              </w:rPr>
            </w:pPr>
          </w:p>
        </w:tc>
        <w:tc>
          <w:tcPr>
            <w:tcW w:w="869" w:type="pct"/>
            <w:vMerge/>
            <w:tcBorders>
              <w:left w:val="single" w:sz="4" w:space="0" w:color="000000"/>
              <w:bottom w:val="single" w:sz="4" w:space="0" w:color="000000"/>
              <w:right w:val="single" w:sz="4" w:space="0" w:color="auto"/>
            </w:tcBorders>
            <w:shd w:val="clear" w:color="auto" w:fill="auto"/>
            <w:vAlign w:val="center"/>
          </w:tcPr>
          <w:p w14:paraId="3AD3A419" w14:textId="77777777" w:rsidR="00B2196E" w:rsidRPr="00CA234C" w:rsidRDefault="00B2196E" w:rsidP="0056551C">
            <w:pPr>
              <w:snapToGrid w:val="0"/>
              <w:jc w:val="center"/>
              <w:rPr>
                <w:bCs/>
              </w:rPr>
            </w:pPr>
          </w:p>
        </w:tc>
        <w:tc>
          <w:tcPr>
            <w:tcW w:w="1083" w:type="pct"/>
            <w:tcBorders>
              <w:top w:val="single" w:sz="4" w:space="0" w:color="000000"/>
              <w:left w:val="single" w:sz="4" w:space="0" w:color="auto"/>
              <w:bottom w:val="single" w:sz="4" w:space="0" w:color="000000"/>
              <w:right w:val="single" w:sz="4" w:space="0" w:color="000000"/>
            </w:tcBorders>
            <w:shd w:val="clear" w:color="auto" w:fill="auto"/>
            <w:vAlign w:val="center"/>
          </w:tcPr>
          <w:p w14:paraId="644B3383" w14:textId="77777777" w:rsidR="00B2196E" w:rsidRPr="00CA234C" w:rsidRDefault="00B2196E" w:rsidP="0056551C">
            <w:pPr>
              <w:jc w:val="center"/>
            </w:pPr>
            <w:r w:rsidRPr="005A5173">
              <w:rPr>
                <w:bCs/>
              </w:rPr>
              <w:t>Значения показателей, которые могут изменяться (изменяемое)</w:t>
            </w:r>
          </w:p>
        </w:tc>
        <w:tc>
          <w:tcPr>
            <w:tcW w:w="1266" w:type="pct"/>
            <w:tcBorders>
              <w:top w:val="single" w:sz="4" w:space="0" w:color="000000"/>
              <w:left w:val="single" w:sz="4" w:space="0" w:color="000000"/>
              <w:bottom w:val="single" w:sz="4" w:space="0" w:color="000000"/>
              <w:right w:val="single" w:sz="4" w:space="0" w:color="auto"/>
            </w:tcBorders>
            <w:shd w:val="clear" w:color="auto" w:fill="auto"/>
            <w:vAlign w:val="center"/>
          </w:tcPr>
          <w:p w14:paraId="34042007" w14:textId="77777777" w:rsidR="00B2196E" w:rsidRPr="00CA234C" w:rsidRDefault="00B2196E" w:rsidP="0056551C">
            <w:pPr>
              <w:jc w:val="center"/>
            </w:pPr>
            <w:r w:rsidRPr="005A5173">
              <w:rPr>
                <w:bCs/>
              </w:rPr>
              <w:t>Значения показателей, которые не могут изменяться (неизменяемое)</w:t>
            </w:r>
          </w:p>
        </w:tc>
        <w:tc>
          <w:tcPr>
            <w:tcW w:w="347" w:type="pct"/>
            <w:vMerge/>
            <w:tcBorders>
              <w:left w:val="single" w:sz="4" w:space="0" w:color="auto"/>
              <w:bottom w:val="single" w:sz="4" w:space="0" w:color="000000"/>
              <w:right w:val="single" w:sz="4" w:space="0" w:color="000000"/>
            </w:tcBorders>
            <w:vAlign w:val="center"/>
          </w:tcPr>
          <w:p w14:paraId="1217F0DD" w14:textId="77777777" w:rsidR="00B2196E" w:rsidRPr="005A5173" w:rsidRDefault="00B2196E" w:rsidP="0056551C">
            <w:pPr>
              <w:jc w:val="center"/>
              <w:rPr>
                <w:bCs/>
              </w:rPr>
            </w:pPr>
          </w:p>
        </w:tc>
      </w:tr>
      <w:tr w:rsidR="00B2196E" w:rsidRPr="00CA234C" w14:paraId="102114D9" w14:textId="3B8010E6" w:rsidTr="00B2196E">
        <w:trPr>
          <w:trHeight w:val="227"/>
        </w:trPr>
        <w:tc>
          <w:tcPr>
            <w:tcW w:w="174" w:type="pct"/>
            <w:vMerge w:val="restart"/>
            <w:tcBorders>
              <w:top w:val="single" w:sz="4" w:space="0" w:color="000000"/>
              <w:left w:val="single" w:sz="4" w:space="0" w:color="000000"/>
              <w:right w:val="single" w:sz="4" w:space="0" w:color="000000"/>
            </w:tcBorders>
            <w:shd w:val="clear" w:color="auto" w:fill="auto"/>
            <w:vAlign w:val="center"/>
          </w:tcPr>
          <w:p w14:paraId="3F7D0E0E" w14:textId="77777777" w:rsidR="00B2196E" w:rsidRPr="00CA234C" w:rsidRDefault="00B2196E" w:rsidP="0056551C">
            <w:pPr>
              <w:jc w:val="center"/>
            </w:pPr>
            <w:r w:rsidRPr="00CA234C">
              <w:rPr>
                <w:b/>
              </w:rPr>
              <w:t>1.</w:t>
            </w:r>
          </w:p>
        </w:tc>
        <w:tc>
          <w:tcPr>
            <w:tcW w:w="826" w:type="pct"/>
            <w:vMerge w:val="restart"/>
            <w:tcBorders>
              <w:top w:val="single" w:sz="4" w:space="0" w:color="000000"/>
              <w:left w:val="single" w:sz="4" w:space="0" w:color="000000"/>
              <w:right w:val="single" w:sz="4" w:space="0" w:color="000000"/>
            </w:tcBorders>
            <w:shd w:val="clear" w:color="auto" w:fill="auto"/>
            <w:vAlign w:val="center"/>
          </w:tcPr>
          <w:p w14:paraId="3B90F7D8" w14:textId="77777777" w:rsidR="00B2196E" w:rsidRPr="00CA234C" w:rsidRDefault="00B2196E" w:rsidP="0056551C">
            <w:pPr>
              <w:jc w:val="center"/>
            </w:pPr>
            <w:r w:rsidRPr="00CA234C">
              <w:t xml:space="preserve">Клапан Ридан </w:t>
            </w:r>
            <w:r w:rsidRPr="00CA234C">
              <w:rPr>
                <w:lang w:val="en-US"/>
              </w:rPr>
              <w:t>VFM</w:t>
            </w:r>
            <w:r w:rsidRPr="00CA234C">
              <w:t>-2</w:t>
            </w:r>
            <w:r w:rsidRPr="00CA234C">
              <w:rPr>
                <w:lang w:val="en-US"/>
              </w:rPr>
              <w:t>R</w:t>
            </w:r>
            <w:r w:rsidRPr="00CA234C">
              <w:t xml:space="preserve"> Ду15, Ру25, </w:t>
            </w:r>
            <w:r w:rsidRPr="00CA234C">
              <w:rPr>
                <w:lang w:val="en-US"/>
              </w:rPr>
              <w:t>Kvs</w:t>
            </w:r>
            <w:r w:rsidRPr="00CA234C">
              <w:t xml:space="preserve"> 1,6 м</w:t>
            </w:r>
            <w:r w:rsidRPr="00CA234C">
              <w:rPr>
                <w:vertAlign w:val="superscript"/>
              </w:rPr>
              <w:t>3</w:t>
            </w:r>
            <w:r w:rsidRPr="00CA234C">
              <w:t xml:space="preserve">/ч с электроприводом </w:t>
            </w:r>
            <w:r w:rsidRPr="00CA234C">
              <w:rPr>
                <w:lang w:val="en-US"/>
              </w:rPr>
              <w:t>ARV</w:t>
            </w:r>
            <w:r w:rsidRPr="00CA234C">
              <w:t>-1000</w:t>
            </w:r>
            <w:r w:rsidRPr="00CA234C">
              <w:rPr>
                <w:lang w:val="en-US"/>
              </w:rPr>
              <w:t>R</w:t>
            </w:r>
            <w:r w:rsidRPr="00CA234C">
              <w:t xml:space="preserve"> </w:t>
            </w:r>
            <w:r w:rsidRPr="00CA234C">
              <w:rPr>
                <w:lang w:val="en-US"/>
              </w:rPr>
              <w:t>SU</w:t>
            </w:r>
            <w:r w:rsidRPr="00CA234C">
              <w:t>/</w:t>
            </w:r>
            <w:r w:rsidRPr="00CA234C">
              <w:rPr>
                <w:lang w:val="en-US"/>
              </w:rPr>
              <w:t>SD</w:t>
            </w:r>
            <w:r w:rsidRPr="00CA234C">
              <w:t xml:space="preserve"> с функцией безопасности с адаптером </w:t>
            </w:r>
          </w:p>
          <w:p w14:paraId="4380DB42" w14:textId="77777777" w:rsidR="00B2196E" w:rsidRPr="00CA234C" w:rsidRDefault="00B2196E" w:rsidP="0056551C">
            <w:pPr>
              <w:jc w:val="center"/>
            </w:pPr>
            <w:r w:rsidRPr="00CA234C">
              <w:lastRenderedPageBreak/>
              <w:t xml:space="preserve">(или </w:t>
            </w:r>
            <w:r>
              <w:t>эквивалент</w:t>
            </w:r>
            <w:r w:rsidRPr="00CA234C">
              <w:t>)</w:t>
            </w:r>
          </w:p>
        </w:tc>
        <w:tc>
          <w:tcPr>
            <w:tcW w:w="210" w:type="pct"/>
            <w:vMerge w:val="restart"/>
            <w:tcBorders>
              <w:top w:val="single" w:sz="4" w:space="0" w:color="000000"/>
              <w:left w:val="single" w:sz="4" w:space="0" w:color="000000"/>
              <w:right w:val="single" w:sz="4" w:space="0" w:color="000000"/>
            </w:tcBorders>
            <w:shd w:val="clear" w:color="auto" w:fill="auto"/>
            <w:vAlign w:val="center"/>
          </w:tcPr>
          <w:p w14:paraId="416838E3" w14:textId="77777777" w:rsidR="00B2196E" w:rsidRPr="00CA234C" w:rsidRDefault="00B2196E" w:rsidP="0056551C">
            <w:pPr>
              <w:jc w:val="center"/>
            </w:pPr>
            <w:r w:rsidRPr="00CA234C">
              <w:lastRenderedPageBreak/>
              <w:t>шт.</w:t>
            </w:r>
          </w:p>
        </w:tc>
        <w:tc>
          <w:tcPr>
            <w:tcW w:w="225" w:type="pct"/>
            <w:vMerge w:val="restart"/>
            <w:tcBorders>
              <w:top w:val="single" w:sz="4" w:space="0" w:color="000000"/>
              <w:left w:val="single" w:sz="4" w:space="0" w:color="000000"/>
              <w:right w:val="single" w:sz="4" w:space="0" w:color="000000"/>
            </w:tcBorders>
            <w:shd w:val="clear" w:color="auto" w:fill="auto"/>
            <w:vAlign w:val="center"/>
          </w:tcPr>
          <w:p w14:paraId="565B21FF" w14:textId="77777777" w:rsidR="00B2196E" w:rsidRPr="00CA234C" w:rsidRDefault="00B2196E" w:rsidP="0056551C">
            <w:pPr>
              <w:jc w:val="center"/>
            </w:pPr>
            <w:r w:rsidRPr="00CA234C">
              <w:t>15</w:t>
            </w:r>
          </w:p>
        </w:tc>
        <w:tc>
          <w:tcPr>
            <w:tcW w:w="86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134230F" w14:textId="77777777" w:rsidR="00B2196E" w:rsidRPr="00CA234C" w:rsidRDefault="00B2196E" w:rsidP="0056551C">
            <w:pPr>
              <w:jc w:val="center"/>
            </w:pPr>
            <w:r w:rsidRPr="00CA234C">
              <w:t>Тип</w:t>
            </w:r>
          </w:p>
        </w:tc>
        <w:tc>
          <w:tcPr>
            <w:tcW w:w="108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831ADBF" w14:textId="77777777" w:rsidR="00B2196E" w:rsidRPr="00CA234C" w:rsidRDefault="00B2196E" w:rsidP="0056551C">
            <w:pPr>
              <w:snapToGrid w:val="0"/>
            </w:pPr>
          </w:p>
        </w:tc>
        <w:tc>
          <w:tcPr>
            <w:tcW w:w="126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4E3542D" w14:textId="77777777" w:rsidR="00B2196E" w:rsidRPr="00CA234C" w:rsidRDefault="00B2196E" w:rsidP="0056551C">
            <w:pPr>
              <w:jc w:val="center"/>
            </w:pPr>
            <w:r w:rsidRPr="00CA234C">
              <w:t>Клапан двухходовой седельный проходной, разгруженный по давлению, для управления теплоносителем в системах теплоснабжения, в сборе, с электрическим приводом</w:t>
            </w:r>
          </w:p>
        </w:tc>
        <w:tc>
          <w:tcPr>
            <w:tcW w:w="347" w:type="pct"/>
            <w:vMerge w:val="restart"/>
            <w:tcBorders>
              <w:top w:val="single" w:sz="4" w:space="0" w:color="000000"/>
              <w:left w:val="single" w:sz="4" w:space="0" w:color="000000"/>
              <w:right w:val="single" w:sz="4" w:space="0" w:color="000000"/>
            </w:tcBorders>
            <w:vAlign w:val="center"/>
          </w:tcPr>
          <w:p w14:paraId="3B150D63" w14:textId="3F4A10C8" w:rsidR="00B2196E" w:rsidRPr="00CA234C" w:rsidRDefault="00D53BDA" w:rsidP="0056551C">
            <w:pPr>
              <w:jc w:val="center"/>
            </w:pPr>
            <w:r>
              <w:t>116 214,05</w:t>
            </w:r>
          </w:p>
        </w:tc>
      </w:tr>
      <w:tr w:rsidR="00B2196E" w:rsidRPr="00CA234C" w14:paraId="6CF439CB" w14:textId="31AF73E5" w:rsidTr="00B2196E">
        <w:trPr>
          <w:trHeight w:val="227"/>
        </w:trPr>
        <w:tc>
          <w:tcPr>
            <w:tcW w:w="174" w:type="pct"/>
            <w:vMerge/>
            <w:tcBorders>
              <w:left w:val="single" w:sz="4" w:space="0" w:color="000000"/>
              <w:right w:val="single" w:sz="4" w:space="0" w:color="000000"/>
            </w:tcBorders>
            <w:shd w:val="clear" w:color="auto" w:fill="auto"/>
            <w:vAlign w:val="center"/>
          </w:tcPr>
          <w:p w14:paraId="60297BC8" w14:textId="77777777" w:rsidR="00B2196E" w:rsidRPr="00CA234C" w:rsidRDefault="00B2196E" w:rsidP="0056551C">
            <w:pPr>
              <w:snapToGrid w:val="0"/>
              <w:jc w:val="center"/>
            </w:pPr>
          </w:p>
        </w:tc>
        <w:tc>
          <w:tcPr>
            <w:tcW w:w="826" w:type="pct"/>
            <w:vMerge/>
            <w:tcBorders>
              <w:left w:val="single" w:sz="4" w:space="0" w:color="000000"/>
              <w:right w:val="single" w:sz="4" w:space="0" w:color="000000"/>
            </w:tcBorders>
            <w:shd w:val="clear" w:color="auto" w:fill="auto"/>
            <w:vAlign w:val="center"/>
          </w:tcPr>
          <w:p w14:paraId="327E9547" w14:textId="77777777" w:rsidR="00B2196E" w:rsidRPr="00CA234C" w:rsidRDefault="00B2196E" w:rsidP="0056551C">
            <w:pPr>
              <w:snapToGrid w:val="0"/>
              <w:jc w:val="center"/>
            </w:pPr>
          </w:p>
        </w:tc>
        <w:tc>
          <w:tcPr>
            <w:tcW w:w="210" w:type="pct"/>
            <w:vMerge/>
            <w:tcBorders>
              <w:left w:val="single" w:sz="4" w:space="0" w:color="000000"/>
              <w:right w:val="single" w:sz="4" w:space="0" w:color="000000"/>
            </w:tcBorders>
            <w:shd w:val="clear" w:color="auto" w:fill="auto"/>
            <w:vAlign w:val="center"/>
          </w:tcPr>
          <w:p w14:paraId="3D3194AB" w14:textId="77777777" w:rsidR="00B2196E" w:rsidRPr="00CA234C" w:rsidRDefault="00B2196E" w:rsidP="0056551C">
            <w:pPr>
              <w:snapToGrid w:val="0"/>
              <w:jc w:val="center"/>
            </w:pPr>
          </w:p>
        </w:tc>
        <w:tc>
          <w:tcPr>
            <w:tcW w:w="225" w:type="pct"/>
            <w:vMerge/>
            <w:tcBorders>
              <w:left w:val="single" w:sz="4" w:space="0" w:color="000000"/>
              <w:right w:val="single" w:sz="4" w:space="0" w:color="000000"/>
            </w:tcBorders>
            <w:shd w:val="clear" w:color="auto" w:fill="auto"/>
            <w:vAlign w:val="center"/>
          </w:tcPr>
          <w:p w14:paraId="32212FBA" w14:textId="77777777" w:rsidR="00B2196E" w:rsidRPr="00CA234C" w:rsidRDefault="00B2196E" w:rsidP="0056551C">
            <w:pPr>
              <w:snapToGrid w:val="0"/>
              <w:jc w:val="center"/>
            </w:pPr>
          </w:p>
        </w:tc>
        <w:tc>
          <w:tcPr>
            <w:tcW w:w="3218" w:type="pct"/>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3E30B09D" w14:textId="77777777" w:rsidR="00B2196E" w:rsidRPr="00CA234C" w:rsidRDefault="00B2196E" w:rsidP="0056551C">
            <w:pPr>
              <w:snapToGrid w:val="0"/>
              <w:jc w:val="center"/>
              <w:rPr>
                <w:b/>
              </w:rPr>
            </w:pPr>
            <w:r w:rsidRPr="00CA234C">
              <w:rPr>
                <w:b/>
              </w:rPr>
              <w:t>Регулирующий клапан</w:t>
            </w:r>
          </w:p>
        </w:tc>
        <w:tc>
          <w:tcPr>
            <w:tcW w:w="347" w:type="pct"/>
            <w:vMerge/>
            <w:tcBorders>
              <w:left w:val="single" w:sz="4" w:space="0" w:color="000000"/>
              <w:right w:val="single" w:sz="4" w:space="0" w:color="000000"/>
            </w:tcBorders>
            <w:vAlign w:val="center"/>
          </w:tcPr>
          <w:p w14:paraId="32FDE55E" w14:textId="77777777" w:rsidR="00B2196E" w:rsidRPr="00CA234C" w:rsidRDefault="00B2196E" w:rsidP="0056551C">
            <w:pPr>
              <w:snapToGrid w:val="0"/>
              <w:jc w:val="center"/>
              <w:rPr>
                <w:b/>
              </w:rPr>
            </w:pPr>
          </w:p>
        </w:tc>
      </w:tr>
      <w:tr w:rsidR="00B2196E" w:rsidRPr="00CA234C" w14:paraId="4499EAC9" w14:textId="5155246F" w:rsidTr="00B2196E">
        <w:trPr>
          <w:trHeight w:val="227"/>
        </w:trPr>
        <w:tc>
          <w:tcPr>
            <w:tcW w:w="174" w:type="pct"/>
            <w:vMerge/>
            <w:tcBorders>
              <w:left w:val="single" w:sz="4" w:space="0" w:color="000000"/>
              <w:right w:val="single" w:sz="4" w:space="0" w:color="000000"/>
            </w:tcBorders>
            <w:shd w:val="clear" w:color="auto" w:fill="auto"/>
            <w:vAlign w:val="center"/>
          </w:tcPr>
          <w:p w14:paraId="705A1AE0" w14:textId="77777777" w:rsidR="00B2196E" w:rsidRPr="00CA234C" w:rsidRDefault="00B2196E" w:rsidP="0056551C">
            <w:pPr>
              <w:snapToGrid w:val="0"/>
              <w:jc w:val="center"/>
              <w:rPr>
                <w:b/>
              </w:rPr>
            </w:pPr>
          </w:p>
        </w:tc>
        <w:tc>
          <w:tcPr>
            <w:tcW w:w="826" w:type="pct"/>
            <w:vMerge/>
            <w:tcBorders>
              <w:left w:val="single" w:sz="4" w:space="0" w:color="000000"/>
              <w:right w:val="single" w:sz="4" w:space="0" w:color="000000"/>
            </w:tcBorders>
            <w:shd w:val="clear" w:color="auto" w:fill="auto"/>
            <w:vAlign w:val="center"/>
          </w:tcPr>
          <w:p w14:paraId="4BC60693" w14:textId="77777777" w:rsidR="00B2196E" w:rsidRPr="00CA234C" w:rsidRDefault="00B2196E" w:rsidP="0056551C">
            <w:pPr>
              <w:snapToGrid w:val="0"/>
              <w:jc w:val="center"/>
              <w:rPr>
                <w:b/>
              </w:rPr>
            </w:pPr>
          </w:p>
        </w:tc>
        <w:tc>
          <w:tcPr>
            <w:tcW w:w="210" w:type="pct"/>
            <w:vMerge/>
            <w:tcBorders>
              <w:left w:val="single" w:sz="4" w:space="0" w:color="000000"/>
              <w:right w:val="single" w:sz="4" w:space="0" w:color="000000"/>
            </w:tcBorders>
            <w:shd w:val="clear" w:color="auto" w:fill="auto"/>
            <w:vAlign w:val="center"/>
          </w:tcPr>
          <w:p w14:paraId="06F71158" w14:textId="77777777" w:rsidR="00B2196E" w:rsidRPr="00CA234C" w:rsidRDefault="00B2196E" w:rsidP="0056551C">
            <w:pPr>
              <w:snapToGrid w:val="0"/>
              <w:jc w:val="center"/>
            </w:pPr>
          </w:p>
        </w:tc>
        <w:tc>
          <w:tcPr>
            <w:tcW w:w="225" w:type="pct"/>
            <w:vMerge/>
            <w:tcBorders>
              <w:left w:val="single" w:sz="4" w:space="0" w:color="000000"/>
              <w:right w:val="single" w:sz="4" w:space="0" w:color="000000"/>
            </w:tcBorders>
            <w:shd w:val="clear" w:color="auto" w:fill="auto"/>
            <w:vAlign w:val="center"/>
          </w:tcPr>
          <w:p w14:paraId="4F610B93" w14:textId="77777777" w:rsidR="00B2196E" w:rsidRPr="00CA234C" w:rsidRDefault="00B2196E" w:rsidP="0056551C">
            <w:pPr>
              <w:snapToGrid w:val="0"/>
              <w:jc w:val="center"/>
            </w:pPr>
          </w:p>
        </w:tc>
        <w:tc>
          <w:tcPr>
            <w:tcW w:w="86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905DF7E" w14:textId="77777777" w:rsidR="00B2196E" w:rsidRPr="00CA234C" w:rsidRDefault="00B2196E" w:rsidP="0056551C">
            <w:r w:rsidRPr="00CA234C">
              <w:t xml:space="preserve">Диаметр условного </w:t>
            </w:r>
            <w:r w:rsidRPr="00CA234C">
              <w:lastRenderedPageBreak/>
              <w:t>прохода, мм</w:t>
            </w:r>
          </w:p>
        </w:tc>
        <w:tc>
          <w:tcPr>
            <w:tcW w:w="108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15BBD7D" w14:textId="77777777" w:rsidR="00B2196E" w:rsidRPr="00CA234C" w:rsidRDefault="00B2196E" w:rsidP="0056551C">
            <w:pPr>
              <w:snapToGrid w:val="0"/>
              <w:jc w:val="center"/>
            </w:pPr>
          </w:p>
        </w:tc>
        <w:tc>
          <w:tcPr>
            <w:tcW w:w="126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78140A6" w14:textId="77777777" w:rsidR="00B2196E" w:rsidRPr="00CA234C" w:rsidRDefault="00B2196E" w:rsidP="0056551C">
            <w:pPr>
              <w:jc w:val="center"/>
            </w:pPr>
            <w:r w:rsidRPr="00CA234C">
              <w:t>15</w:t>
            </w:r>
          </w:p>
        </w:tc>
        <w:tc>
          <w:tcPr>
            <w:tcW w:w="347" w:type="pct"/>
            <w:vMerge/>
            <w:tcBorders>
              <w:left w:val="single" w:sz="4" w:space="0" w:color="000000"/>
              <w:right w:val="single" w:sz="4" w:space="0" w:color="000000"/>
            </w:tcBorders>
            <w:vAlign w:val="center"/>
          </w:tcPr>
          <w:p w14:paraId="4A6395A2" w14:textId="77777777" w:rsidR="00B2196E" w:rsidRPr="00CA234C" w:rsidRDefault="00B2196E" w:rsidP="0056551C">
            <w:pPr>
              <w:jc w:val="center"/>
            </w:pPr>
          </w:p>
        </w:tc>
      </w:tr>
      <w:tr w:rsidR="00B2196E" w:rsidRPr="00CA234C" w14:paraId="740A2081" w14:textId="6970437D" w:rsidTr="00B2196E">
        <w:trPr>
          <w:trHeight w:val="227"/>
        </w:trPr>
        <w:tc>
          <w:tcPr>
            <w:tcW w:w="174" w:type="pct"/>
            <w:vMerge/>
            <w:tcBorders>
              <w:left w:val="single" w:sz="4" w:space="0" w:color="000000"/>
              <w:right w:val="single" w:sz="4" w:space="0" w:color="000000"/>
            </w:tcBorders>
            <w:shd w:val="clear" w:color="auto" w:fill="auto"/>
            <w:vAlign w:val="center"/>
          </w:tcPr>
          <w:p w14:paraId="5FD0E9A0" w14:textId="77777777" w:rsidR="00B2196E" w:rsidRPr="00CA234C" w:rsidRDefault="00B2196E" w:rsidP="0056551C">
            <w:pPr>
              <w:snapToGrid w:val="0"/>
              <w:jc w:val="center"/>
            </w:pPr>
          </w:p>
        </w:tc>
        <w:tc>
          <w:tcPr>
            <w:tcW w:w="826" w:type="pct"/>
            <w:vMerge/>
            <w:tcBorders>
              <w:left w:val="single" w:sz="4" w:space="0" w:color="000000"/>
              <w:right w:val="single" w:sz="4" w:space="0" w:color="000000"/>
            </w:tcBorders>
            <w:shd w:val="clear" w:color="auto" w:fill="auto"/>
            <w:vAlign w:val="center"/>
          </w:tcPr>
          <w:p w14:paraId="6C9F7956" w14:textId="77777777" w:rsidR="00B2196E" w:rsidRPr="00CA234C" w:rsidRDefault="00B2196E" w:rsidP="0056551C">
            <w:pPr>
              <w:snapToGrid w:val="0"/>
              <w:jc w:val="center"/>
            </w:pPr>
          </w:p>
        </w:tc>
        <w:tc>
          <w:tcPr>
            <w:tcW w:w="210" w:type="pct"/>
            <w:vMerge/>
            <w:tcBorders>
              <w:left w:val="single" w:sz="4" w:space="0" w:color="000000"/>
              <w:right w:val="single" w:sz="4" w:space="0" w:color="000000"/>
            </w:tcBorders>
            <w:shd w:val="clear" w:color="auto" w:fill="auto"/>
            <w:vAlign w:val="center"/>
          </w:tcPr>
          <w:p w14:paraId="3CFECCC2" w14:textId="77777777" w:rsidR="00B2196E" w:rsidRPr="00CA234C" w:rsidRDefault="00B2196E" w:rsidP="0056551C">
            <w:pPr>
              <w:snapToGrid w:val="0"/>
              <w:jc w:val="center"/>
            </w:pPr>
          </w:p>
        </w:tc>
        <w:tc>
          <w:tcPr>
            <w:tcW w:w="225" w:type="pct"/>
            <w:vMerge/>
            <w:tcBorders>
              <w:left w:val="single" w:sz="4" w:space="0" w:color="000000"/>
              <w:right w:val="single" w:sz="4" w:space="0" w:color="000000"/>
            </w:tcBorders>
            <w:shd w:val="clear" w:color="auto" w:fill="auto"/>
            <w:vAlign w:val="center"/>
          </w:tcPr>
          <w:p w14:paraId="1601F357" w14:textId="77777777" w:rsidR="00B2196E" w:rsidRPr="00CA234C" w:rsidRDefault="00B2196E" w:rsidP="0056551C">
            <w:pPr>
              <w:snapToGrid w:val="0"/>
              <w:jc w:val="center"/>
            </w:pPr>
          </w:p>
        </w:tc>
        <w:tc>
          <w:tcPr>
            <w:tcW w:w="86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3E1014F" w14:textId="77777777" w:rsidR="00B2196E" w:rsidRPr="00CA234C" w:rsidRDefault="00B2196E" w:rsidP="0056551C">
            <w:r w:rsidRPr="00CA234C">
              <w:t>Номинальное рабочее давление, бар</w:t>
            </w:r>
          </w:p>
        </w:tc>
        <w:tc>
          <w:tcPr>
            <w:tcW w:w="1083" w:type="pct"/>
            <w:tcBorders>
              <w:top w:val="single" w:sz="4" w:space="0" w:color="000000"/>
              <w:left w:val="single" w:sz="4" w:space="0" w:color="000000"/>
              <w:bottom w:val="single" w:sz="4" w:space="0" w:color="000000"/>
              <w:right w:val="single" w:sz="2" w:space="0" w:color="000000"/>
            </w:tcBorders>
            <w:shd w:val="clear" w:color="auto" w:fill="auto"/>
            <w:vAlign w:val="center"/>
          </w:tcPr>
          <w:p w14:paraId="49FC1016" w14:textId="77777777" w:rsidR="00B2196E" w:rsidRPr="00CA234C" w:rsidRDefault="00B2196E" w:rsidP="0056551C">
            <w:pPr>
              <w:snapToGrid w:val="0"/>
              <w:jc w:val="center"/>
            </w:pPr>
          </w:p>
        </w:tc>
        <w:tc>
          <w:tcPr>
            <w:tcW w:w="1266" w:type="pct"/>
            <w:tcBorders>
              <w:top w:val="single" w:sz="4" w:space="0" w:color="000000"/>
              <w:left w:val="single" w:sz="2" w:space="0" w:color="000000"/>
              <w:bottom w:val="single" w:sz="4" w:space="0" w:color="000000"/>
              <w:right w:val="single" w:sz="4" w:space="0" w:color="000000"/>
            </w:tcBorders>
            <w:shd w:val="clear" w:color="auto" w:fill="auto"/>
            <w:vAlign w:val="center"/>
          </w:tcPr>
          <w:p w14:paraId="6601F468" w14:textId="77777777" w:rsidR="00B2196E" w:rsidRPr="00CA234C" w:rsidRDefault="00B2196E" w:rsidP="0056551C">
            <w:pPr>
              <w:jc w:val="center"/>
            </w:pPr>
            <w:r w:rsidRPr="00CA234C">
              <w:t>25</w:t>
            </w:r>
          </w:p>
        </w:tc>
        <w:tc>
          <w:tcPr>
            <w:tcW w:w="347" w:type="pct"/>
            <w:vMerge/>
            <w:tcBorders>
              <w:left w:val="single" w:sz="4" w:space="0" w:color="000000"/>
              <w:right w:val="single" w:sz="4" w:space="0" w:color="000000"/>
            </w:tcBorders>
            <w:vAlign w:val="center"/>
          </w:tcPr>
          <w:p w14:paraId="12D9F1DF" w14:textId="77777777" w:rsidR="00B2196E" w:rsidRPr="00CA234C" w:rsidRDefault="00B2196E" w:rsidP="0056551C">
            <w:pPr>
              <w:jc w:val="center"/>
            </w:pPr>
          </w:p>
        </w:tc>
      </w:tr>
      <w:tr w:rsidR="00B2196E" w:rsidRPr="00CA234C" w14:paraId="50CA28F5" w14:textId="4E20BB39" w:rsidTr="00B2196E">
        <w:trPr>
          <w:trHeight w:val="227"/>
        </w:trPr>
        <w:tc>
          <w:tcPr>
            <w:tcW w:w="174" w:type="pct"/>
            <w:vMerge/>
            <w:tcBorders>
              <w:left w:val="single" w:sz="4" w:space="0" w:color="000000"/>
              <w:right w:val="single" w:sz="4" w:space="0" w:color="000000"/>
            </w:tcBorders>
            <w:shd w:val="clear" w:color="auto" w:fill="auto"/>
            <w:vAlign w:val="center"/>
          </w:tcPr>
          <w:p w14:paraId="438DF631" w14:textId="77777777" w:rsidR="00B2196E" w:rsidRPr="00CA234C" w:rsidRDefault="00B2196E" w:rsidP="0056551C">
            <w:pPr>
              <w:snapToGrid w:val="0"/>
              <w:jc w:val="center"/>
            </w:pPr>
          </w:p>
        </w:tc>
        <w:tc>
          <w:tcPr>
            <w:tcW w:w="826" w:type="pct"/>
            <w:vMerge/>
            <w:tcBorders>
              <w:left w:val="single" w:sz="4" w:space="0" w:color="000000"/>
              <w:right w:val="single" w:sz="4" w:space="0" w:color="000000"/>
            </w:tcBorders>
            <w:shd w:val="clear" w:color="auto" w:fill="auto"/>
            <w:vAlign w:val="center"/>
          </w:tcPr>
          <w:p w14:paraId="382A7D0F" w14:textId="77777777" w:rsidR="00B2196E" w:rsidRPr="00CA234C" w:rsidRDefault="00B2196E" w:rsidP="0056551C">
            <w:pPr>
              <w:snapToGrid w:val="0"/>
              <w:jc w:val="center"/>
            </w:pPr>
          </w:p>
        </w:tc>
        <w:tc>
          <w:tcPr>
            <w:tcW w:w="210" w:type="pct"/>
            <w:vMerge/>
            <w:tcBorders>
              <w:left w:val="single" w:sz="4" w:space="0" w:color="000000"/>
              <w:right w:val="single" w:sz="4" w:space="0" w:color="000000"/>
            </w:tcBorders>
            <w:shd w:val="clear" w:color="auto" w:fill="auto"/>
            <w:vAlign w:val="center"/>
          </w:tcPr>
          <w:p w14:paraId="510C7852" w14:textId="77777777" w:rsidR="00B2196E" w:rsidRPr="00CA234C" w:rsidRDefault="00B2196E" w:rsidP="0056551C">
            <w:pPr>
              <w:snapToGrid w:val="0"/>
              <w:jc w:val="center"/>
            </w:pPr>
          </w:p>
        </w:tc>
        <w:tc>
          <w:tcPr>
            <w:tcW w:w="225" w:type="pct"/>
            <w:vMerge/>
            <w:tcBorders>
              <w:left w:val="single" w:sz="4" w:space="0" w:color="000000"/>
              <w:right w:val="single" w:sz="4" w:space="0" w:color="000000"/>
            </w:tcBorders>
            <w:shd w:val="clear" w:color="auto" w:fill="auto"/>
            <w:vAlign w:val="center"/>
          </w:tcPr>
          <w:p w14:paraId="6670D3C1" w14:textId="77777777" w:rsidR="00B2196E" w:rsidRPr="00CA234C" w:rsidRDefault="00B2196E" w:rsidP="0056551C">
            <w:pPr>
              <w:snapToGrid w:val="0"/>
              <w:jc w:val="center"/>
            </w:pPr>
          </w:p>
        </w:tc>
        <w:tc>
          <w:tcPr>
            <w:tcW w:w="86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1787785" w14:textId="77777777" w:rsidR="00B2196E" w:rsidRPr="00CA234C" w:rsidRDefault="00B2196E" w:rsidP="0056551C">
            <w:r w:rsidRPr="00CA234C">
              <w:t>Присоединение к трубопроводу</w:t>
            </w:r>
          </w:p>
        </w:tc>
        <w:tc>
          <w:tcPr>
            <w:tcW w:w="1083" w:type="pct"/>
            <w:tcBorders>
              <w:top w:val="single" w:sz="4" w:space="0" w:color="000000"/>
              <w:left w:val="single" w:sz="4" w:space="0" w:color="000000"/>
              <w:bottom w:val="single" w:sz="4" w:space="0" w:color="000000"/>
              <w:right w:val="single" w:sz="2" w:space="0" w:color="000000"/>
            </w:tcBorders>
            <w:shd w:val="clear" w:color="auto" w:fill="auto"/>
            <w:vAlign w:val="center"/>
          </w:tcPr>
          <w:p w14:paraId="558DEC14" w14:textId="77777777" w:rsidR="00B2196E" w:rsidRPr="00CA234C" w:rsidRDefault="00B2196E" w:rsidP="0056551C">
            <w:pPr>
              <w:snapToGrid w:val="0"/>
              <w:jc w:val="center"/>
            </w:pPr>
          </w:p>
        </w:tc>
        <w:tc>
          <w:tcPr>
            <w:tcW w:w="1266" w:type="pct"/>
            <w:tcBorders>
              <w:top w:val="single" w:sz="4" w:space="0" w:color="000000"/>
              <w:left w:val="single" w:sz="2" w:space="0" w:color="000000"/>
              <w:bottom w:val="single" w:sz="4" w:space="0" w:color="000000"/>
              <w:right w:val="single" w:sz="4" w:space="0" w:color="000000"/>
            </w:tcBorders>
            <w:shd w:val="clear" w:color="auto" w:fill="auto"/>
            <w:vAlign w:val="center"/>
          </w:tcPr>
          <w:p w14:paraId="40A68F09" w14:textId="77777777" w:rsidR="00B2196E" w:rsidRPr="00CA234C" w:rsidRDefault="00B2196E" w:rsidP="0056551C">
            <w:pPr>
              <w:jc w:val="center"/>
            </w:pPr>
            <w:r w:rsidRPr="00CA234C">
              <w:t>фланцевое, Ру25</w:t>
            </w:r>
          </w:p>
        </w:tc>
        <w:tc>
          <w:tcPr>
            <w:tcW w:w="347" w:type="pct"/>
            <w:vMerge/>
            <w:tcBorders>
              <w:left w:val="single" w:sz="4" w:space="0" w:color="000000"/>
              <w:right w:val="single" w:sz="4" w:space="0" w:color="000000"/>
            </w:tcBorders>
            <w:vAlign w:val="center"/>
          </w:tcPr>
          <w:p w14:paraId="58BB50EC" w14:textId="77777777" w:rsidR="00B2196E" w:rsidRPr="00CA234C" w:rsidRDefault="00B2196E" w:rsidP="0056551C">
            <w:pPr>
              <w:jc w:val="center"/>
            </w:pPr>
          </w:p>
        </w:tc>
      </w:tr>
      <w:tr w:rsidR="00B2196E" w:rsidRPr="00CA234C" w14:paraId="5740BB42" w14:textId="251C580F" w:rsidTr="00B2196E">
        <w:trPr>
          <w:trHeight w:val="227"/>
        </w:trPr>
        <w:tc>
          <w:tcPr>
            <w:tcW w:w="174" w:type="pct"/>
            <w:vMerge/>
            <w:tcBorders>
              <w:left w:val="single" w:sz="4" w:space="0" w:color="000000"/>
              <w:right w:val="single" w:sz="4" w:space="0" w:color="000000"/>
            </w:tcBorders>
            <w:shd w:val="clear" w:color="auto" w:fill="auto"/>
            <w:vAlign w:val="center"/>
          </w:tcPr>
          <w:p w14:paraId="76920CED" w14:textId="77777777" w:rsidR="00B2196E" w:rsidRPr="00CA234C" w:rsidRDefault="00B2196E" w:rsidP="0056551C">
            <w:pPr>
              <w:snapToGrid w:val="0"/>
              <w:jc w:val="center"/>
            </w:pPr>
          </w:p>
        </w:tc>
        <w:tc>
          <w:tcPr>
            <w:tcW w:w="826" w:type="pct"/>
            <w:vMerge/>
            <w:tcBorders>
              <w:left w:val="single" w:sz="4" w:space="0" w:color="000000"/>
              <w:right w:val="single" w:sz="4" w:space="0" w:color="000000"/>
            </w:tcBorders>
            <w:shd w:val="clear" w:color="auto" w:fill="auto"/>
            <w:vAlign w:val="center"/>
          </w:tcPr>
          <w:p w14:paraId="5C06DCB4" w14:textId="77777777" w:rsidR="00B2196E" w:rsidRPr="00CA234C" w:rsidRDefault="00B2196E" w:rsidP="0056551C">
            <w:pPr>
              <w:snapToGrid w:val="0"/>
              <w:jc w:val="center"/>
            </w:pPr>
          </w:p>
        </w:tc>
        <w:tc>
          <w:tcPr>
            <w:tcW w:w="210" w:type="pct"/>
            <w:vMerge/>
            <w:tcBorders>
              <w:left w:val="single" w:sz="4" w:space="0" w:color="000000"/>
              <w:right w:val="single" w:sz="4" w:space="0" w:color="000000"/>
            </w:tcBorders>
            <w:shd w:val="clear" w:color="auto" w:fill="auto"/>
            <w:vAlign w:val="center"/>
          </w:tcPr>
          <w:p w14:paraId="0E4DC1EE" w14:textId="77777777" w:rsidR="00B2196E" w:rsidRPr="00CA234C" w:rsidRDefault="00B2196E" w:rsidP="0056551C">
            <w:pPr>
              <w:snapToGrid w:val="0"/>
              <w:jc w:val="center"/>
            </w:pPr>
          </w:p>
        </w:tc>
        <w:tc>
          <w:tcPr>
            <w:tcW w:w="225" w:type="pct"/>
            <w:vMerge/>
            <w:tcBorders>
              <w:left w:val="single" w:sz="4" w:space="0" w:color="000000"/>
              <w:right w:val="single" w:sz="4" w:space="0" w:color="000000"/>
            </w:tcBorders>
            <w:shd w:val="clear" w:color="auto" w:fill="auto"/>
            <w:vAlign w:val="center"/>
          </w:tcPr>
          <w:p w14:paraId="58158773" w14:textId="77777777" w:rsidR="00B2196E" w:rsidRPr="00CA234C" w:rsidRDefault="00B2196E" w:rsidP="0056551C">
            <w:pPr>
              <w:snapToGrid w:val="0"/>
              <w:jc w:val="center"/>
            </w:pPr>
          </w:p>
        </w:tc>
        <w:tc>
          <w:tcPr>
            <w:tcW w:w="86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CFA2543" w14:textId="77777777" w:rsidR="00B2196E" w:rsidRPr="00CA234C" w:rsidRDefault="00B2196E" w:rsidP="0056551C">
            <w:r w:rsidRPr="00CA234C">
              <w:t xml:space="preserve">Рабочая среда </w:t>
            </w:r>
          </w:p>
        </w:tc>
        <w:tc>
          <w:tcPr>
            <w:tcW w:w="1083" w:type="pct"/>
            <w:tcBorders>
              <w:top w:val="single" w:sz="4" w:space="0" w:color="000000"/>
              <w:left w:val="single" w:sz="4" w:space="0" w:color="000000"/>
              <w:bottom w:val="single" w:sz="4" w:space="0" w:color="000000"/>
              <w:right w:val="single" w:sz="2" w:space="0" w:color="000000"/>
            </w:tcBorders>
            <w:shd w:val="clear" w:color="auto" w:fill="auto"/>
            <w:vAlign w:val="center"/>
          </w:tcPr>
          <w:p w14:paraId="3374570E" w14:textId="77777777" w:rsidR="00B2196E" w:rsidRPr="00CA234C" w:rsidRDefault="00B2196E" w:rsidP="0056551C">
            <w:pPr>
              <w:snapToGrid w:val="0"/>
              <w:jc w:val="center"/>
            </w:pPr>
          </w:p>
        </w:tc>
        <w:tc>
          <w:tcPr>
            <w:tcW w:w="1266" w:type="pct"/>
            <w:tcBorders>
              <w:top w:val="single" w:sz="4" w:space="0" w:color="000000"/>
              <w:left w:val="single" w:sz="2" w:space="0" w:color="000000"/>
              <w:bottom w:val="single" w:sz="4" w:space="0" w:color="000000"/>
              <w:right w:val="single" w:sz="4" w:space="0" w:color="000000"/>
            </w:tcBorders>
            <w:shd w:val="clear" w:color="auto" w:fill="auto"/>
            <w:vAlign w:val="center"/>
          </w:tcPr>
          <w:p w14:paraId="113C7427" w14:textId="77777777" w:rsidR="00B2196E" w:rsidRPr="00CA234C" w:rsidRDefault="00B2196E" w:rsidP="0056551C">
            <w:pPr>
              <w:jc w:val="center"/>
            </w:pPr>
            <w:r w:rsidRPr="00CA234C">
              <w:t>сетевая вода системы теплоснабжения</w:t>
            </w:r>
          </w:p>
        </w:tc>
        <w:tc>
          <w:tcPr>
            <w:tcW w:w="347" w:type="pct"/>
            <w:vMerge/>
            <w:tcBorders>
              <w:left w:val="single" w:sz="4" w:space="0" w:color="000000"/>
              <w:right w:val="single" w:sz="4" w:space="0" w:color="000000"/>
            </w:tcBorders>
            <w:vAlign w:val="center"/>
          </w:tcPr>
          <w:p w14:paraId="4B6B079F" w14:textId="77777777" w:rsidR="00B2196E" w:rsidRPr="00CA234C" w:rsidRDefault="00B2196E" w:rsidP="0056551C">
            <w:pPr>
              <w:jc w:val="center"/>
            </w:pPr>
          </w:p>
        </w:tc>
      </w:tr>
      <w:tr w:rsidR="00B2196E" w:rsidRPr="00CA234C" w14:paraId="2D8895DC" w14:textId="6410463C" w:rsidTr="00B2196E">
        <w:trPr>
          <w:trHeight w:val="227"/>
        </w:trPr>
        <w:tc>
          <w:tcPr>
            <w:tcW w:w="174" w:type="pct"/>
            <w:vMerge/>
            <w:tcBorders>
              <w:left w:val="single" w:sz="4" w:space="0" w:color="000000"/>
              <w:right w:val="single" w:sz="4" w:space="0" w:color="000000"/>
            </w:tcBorders>
            <w:shd w:val="clear" w:color="auto" w:fill="auto"/>
            <w:vAlign w:val="center"/>
          </w:tcPr>
          <w:p w14:paraId="695CAA91" w14:textId="77777777" w:rsidR="00B2196E" w:rsidRPr="00CA234C" w:rsidRDefault="00B2196E" w:rsidP="0056551C">
            <w:pPr>
              <w:snapToGrid w:val="0"/>
              <w:jc w:val="center"/>
            </w:pPr>
          </w:p>
        </w:tc>
        <w:tc>
          <w:tcPr>
            <w:tcW w:w="826" w:type="pct"/>
            <w:vMerge/>
            <w:tcBorders>
              <w:left w:val="single" w:sz="4" w:space="0" w:color="000000"/>
              <w:right w:val="single" w:sz="4" w:space="0" w:color="000000"/>
            </w:tcBorders>
            <w:shd w:val="clear" w:color="auto" w:fill="auto"/>
            <w:vAlign w:val="center"/>
          </w:tcPr>
          <w:p w14:paraId="2308637B" w14:textId="77777777" w:rsidR="00B2196E" w:rsidRPr="00CA234C" w:rsidRDefault="00B2196E" w:rsidP="0056551C">
            <w:pPr>
              <w:snapToGrid w:val="0"/>
              <w:jc w:val="center"/>
            </w:pPr>
          </w:p>
        </w:tc>
        <w:tc>
          <w:tcPr>
            <w:tcW w:w="210" w:type="pct"/>
            <w:vMerge/>
            <w:tcBorders>
              <w:left w:val="single" w:sz="4" w:space="0" w:color="000000"/>
              <w:right w:val="single" w:sz="4" w:space="0" w:color="000000"/>
            </w:tcBorders>
            <w:shd w:val="clear" w:color="auto" w:fill="auto"/>
            <w:vAlign w:val="center"/>
          </w:tcPr>
          <w:p w14:paraId="13DD2141" w14:textId="77777777" w:rsidR="00B2196E" w:rsidRPr="00CA234C" w:rsidRDefault="00B2196E" w:rsidP="0056551C">
            <w:pPr>
              <w:snapToGrid w:val="0"/>
              <w:jc w:val="center"/>
            </w:pPr>
          </w:p>
        </w:tc>
        <w:tc>
          <w:tcPr>
            <w:tcW w:w="225" w:type="pct"/>
            <w:vMerge/>
            <w:tcBorders>
              <w:left w:val="single" w:sz="4" w:space="0" w:color="000000"/>
              <w:right w:val="single" w:sz="4" w:space="0" w:color="000000"/>
            </w:tcBorders>
            <w:shd w:val="clear" w:color="auto" w:fill="auto"/>
            <w:vAlign w:val="center"/>
          </w:tcPr>
          <w:p w14:paraId="25517D9A" w14:textId="77777777" w:rsidR="00B2196E" w:rsidRPr="00CA234C" w:rsidRDefault="00B2196E" w:rsidP="0056551C">
            <w:pPr>
              <w:snapToGrid w:val="0"/>
              <w:jc w:val="center"/>
            </w:pPr>
          </w:p>
        </w:tc>
        <w:tc>
          <w:tcPr>
            <w:tcW w:w="86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24C3F42" w14:textId="77777777" w:rsidR="00B2196E" w:rsidRPr="00CA234C" w:rsidRDefault="00B2196E" w:rsidP="0056551C">
            <w:r w:rsidRPr="00CA234C">
              <w:t>Материал корпуса клапана</w:t>
            </w:r>
          </w:p>
        </w:tc>
        <w:tc>
          <w:tcPr>
            <w:tcW w:w="1083" w:type="pct"/>
            <w:tcBorders>
              <w:top w:val="single" w:sz="4" w:space="0" w:color="000000"/>
              <w:left w:val="single" w:sz="4" w:space="0" w:color="000000"/>
              <w:bottom w:val="single" w:sz="4" w:space="0" w:color="000000"/>
              <w:right w:val="single" w:sz="2" w:space="0" w:color="000000"/>
            </w:tcBorders>
            <w:shd w:val="clear" w:color="auto" w:fill="auto"/>
            <w:vAlign w:val="center"/>
          </w:tcPr>
          <w:p w14:paraId="0223974E" w14:textId="77777777" w:rsidR="00B2196E" w:rsidRPr="00CA234C" w:rsidRDefault="00B2196E" w:rsidP="0056551C">
            <w:pPr>
              <w:snapToGrid w:val="0"/>
              <w:jc w:val="center"/>
            </w:pPr>
          </w:p>
        </w:tc>
        <w:tc>
          <w:tcPr>
            <w:tcW w:w="1266" w:type="pct"/>
            <w:tcBorders>
              <w:top w:val="single" w:sz="4" w:space="0" w:color="000000"/>
              <w:left w:val="single" w:sz="2" w:space="0" w:color="000000"/>
              <w:bottom w:val="single" w:sz="4" w:space="0" w:color="000000"/>
              <w:right w:val="single" w:sz="4" w:space="0" w:color="000000"/>
            </w:tcBorders>
            <w:shd w:val="clear" w:color="auto" w:fill="auto"/>
            <w:vAlign w:val="center"/>
          </w:tcPr>
          <w:p w14:paraId="2A703406" w14:textId="77777777" w:rsidR="00B2196E" w:rsidRPr="00CA234C" w:rsidRDefault="00B2196E" w:rsidP="0056551C">
            <w:pPr>
              <w:jc w:val="center"/>
            </w:pPr>
            <w:r w:rsidRPr="00CA234C">
              <w:t>высокопрочный чугун с шаровидным графитом</w:t>
            </w:r>
          </w:p>
        </w:tc>
        <w:tc>
          <w:tcPr>
            <w:tcW w:w="347" w:type="pct"/>
            <w:vMerge/>
            <w:tcBorders>
              <w:left w:val="single" w:sz="4" w:space="0" w:color="000000"/>
              <w:right w:val="single" w:sz="4" w:space="0" w:color="000000"/>
            </w:tcBorders>
            <w:vAlign w:val="center"/>
          </w:tcPr>
          <w:p w14:paraId="5F636614" w14:textId="77777777" w:rsidR="00B2196E" w:rsidRPr="00CA234C" w:rsidRDefault="00B2196E" w:rsidP="0056551C">
            <w:pPr>
              <w:jc w:val="center"/>
            </w:pPr>
          </w:p>
        </w:tc>
      </w:tr>
      <w:tr w:rsidR="00B2196E" w:rsidRPr="00CA234C" w14:paraId="4BB81E14" w14:textId="034FF7E5" w:rsidTr="00B2196E">
        <w:trPr>
          <w:trHeight w:val="227"/>
        </w:trPr>
        <w:tc>
          <w:tcPr>
            <w:tcW w:w="174" w:type="pct"/>
            <w:vMerge/>
            <w:tcBorders>
              <w:left w:val="single" w:sz="4" w:space="0" w:color="000000"/>
              <w:right w:val="single" w:sz="4" w:space="0" w:color="000000"/>
            </w:tcBorders>
            <w:shd w:val="clear" w:color="auto" w:fill="auto"/>
            <w:vAlign w:val="center"/>
          </w:tcPr>
          <w:p w14:paraId="6BE9F4EE" w14:textId="77777777" w:rsidR="00B2196E" w:rsidRPr="00CA234C" w:rsidRDefault="00B2196E" w:rsidP="0056551C">
            <w:pPr>
              <w:snapToGrid w:val="0"/>
              <w:jc w:val="center"/>
            </w:pPr>
          </w:p>
        </w:tc>
        <w:tc>
          <w:tcPr>
            <w:tcW w:w="826" w:type="pct"/>
            <w:vMerge/>
            <w:tcBorders>
              <w:left w:val="single" w:sz="4" w:space="0" w:color="000000"/>
              <w:right w:val="single" w:sz="4" w:space="0" w:color="000000"/>
            </w:tcBorders>
            <w:shd w:val="clear" w:color="auto" w:fill="auto"/>
            <w:vAlign w:val="center"/>
          </w:tcPr>
          <w:p w14:paraId="096650C4" w14:textId="77777777" w:rsidR="00B2196E" w:rsidRPr="00CA234C" w:rsidRDefault="00B2196E" w:rsidP="0056551C">
            <w:pPr>
              <w:snapToGrid w:val="0"/>
              <w:jc w:val="center"/>
            </w:pPr>
          </w:p>
        </w:tc>
        <w:tc>
          <w:tcPr>
            <w:tcW w:w="210" w:type="pct"/>
            <w:vMerge/>
            <w:tcBorders>
              <w:left w:val="single" w:sz="4" w:space="0" w:color="000000"/>
              <w:right w:val="single" w:sz="4" w:space="0" w:color="000000"/>
            </w:tcBorders>
            <w:shd w:val="clear" w:color="auto" w:fill="auto"/>
            <w:vAlign w:val="center"/>
          </w:tcPr>
          <w:p w14:paraId="35351DE2" w14:textId="77777777" w:rsidR="00B2196E" w:rsidRPr="00CA234C" w:rsidRDefault="00B2196E" w:rsidP="0056551C">
            <w:pPr>
              <w:snapToGrid w:val="0"/>
              <w:jc w:val="center"/>
            </w:pPr>
          </w:p>
        </w:tc>
        <w:tc>
          <w:tcPr>
            <w:tcW w:w="225" w:type="pct"/>
            <w:vMerge/>
            <w:tcBorders>
              <w:left w:val="single" w:sz="4" w:space="0" w:color="000000"/>
              <w:right w:val="single" w:sz="4" w:space="0" w:color="000000"/>
            </w:tcBorders>
            <w:shd w:val="clear" w:color="auto" w:fill="auto"/>
            <w:vAlign w:val="center"/>
          </w:tcPr>
          <w:p w14:paraId="51C84729" w14:textId="77777777" w:rsidR="00B2196E" w:rsidRPr="00CA234C" w:rsidRDefault="00B2196E" w:rsidP="0056551C">
            <w:pPr>
              <w:snapToGrid w:val="0"/>
              <w:jc w:val="center"/>
            </w:pPr>
          </w:p>
        </w:tc>
        <w:tc>
          <w:tcPr>
            <w:tcW w:w="86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B5EC47E" w14:textId="77777777" w:rsidR="00B2196E" w:rsidRPr="00CA234C" w:rsidRDefault="00B2196E" w:rsidP="0056551C">
            <w:r w:rsidRPr="00CA234C">
              <w:t>Материал седла, золотника, штока</w:t>
            </w:r>
          </w:p>
        </w:tc>
        <w:tc>
          <w:tcPr>
            <w:tcW w:w="1083" w:type="pct"/>
            <w:tcBorders>
              <w:top w:val="single" w:sz="4" w:space="0" w:color="000000"/>
              <w:left w:val="single" w:sz="4" w:space="0" w:color="000000"/>
              <w:bottom w:val="single" w:sz="4" w:space="0" w:color="000000"/>
              <w:right w:val="single" w:sz="2" w:space="0" w:color="000000"/>
            </w:tcBorders>
            <w:shd w:val="clear" w:color="auto" w:fill="auto"/>
            <w:vAlign w:val="center"/>
          </w:tcPr>
          <w:p w14:paraId="4DA4CC05" w14:textId="77777777" w:rsidR="00B2196E" w:rsidRPr="00CA234C" w:rsidRDefault="00B2196E" w:rsidP="0056551C">
            <w:pPr>
              <w:snapToGrid w:val="0"/>
              <w:jc w:val="center"/>
            </w:pPr>
          </w:p>
        </w:tc>
        <w:tc>
          <w:tcPr>
            <w:tcW w:w="1266" w:type="pct"/>
            <w:tcBorders>
              <w:top w:val="single" w:sz="4" w:space="0" w:color="000000"/>
              <w:left w:val="single" w:sz="2" w:space="0" w:color="000000"/>
              <w:bottom w:val="single" w:sz="4" w:space="0" w:color="000000"/>
              <w:right w:val="single" w:sz="4" w:space="0" w:color="000000"/>
            </w:tcBorders>
            <w:shd w:val="clear" w:color="auto" w:fill="auto"/>
            <w:vAlign w:val="center"/>
          </w:tcPr>
          <w:p w14:paraId="4633C923" w14:textId="77777777" w:rsidR="00B2196E" w:rsidRPr="00CA234C" w:rsidRDefault="00B2196E" w:rsidP="0056551C">
            <w:pPr>
              <w:jc w:val="center"/>
            </w:pPr>
            <w:r w:rsidRPr="00CA234C">
              <w:t>нержавеющая сталь</w:t>
            </w:r>
          </w:p>
        </w:tc>
        <w:tc>
          <w:tcPr>
            <w:tcW w:w="347" w:type="pct"/>
            <w:vMerge/>
            <w:tcBorders>
              <w:left w:val="single" w:sz="4" w:space="0" w:color="000000"/>
              <w:right w:val="single" w:sz="4" w:space="0" w:color="000000"/>
            </w:tcBorders>
            <w:vAlign w:val="center"/>
          </w:tcPr>
          <w:p w14:paraId="2DE5AB83" w14:textId="77777777" w:rsidR="00B2196E" w:rsidRPr="00CA234C" w:rsidRDefault="00B2196E" w:rsidP="0056551C">
            <w:pPr>
              <w:jc w:val="center"/>
            </w:pPr>
          </w:p>
        </w:tc>
      </w:tr>
      <w:tr w:rsidR="00B2196E" w:rsidRPr="00CA234C" w14:paraId="76F3DD34" w14:textId="5EF19795" w:rsidTr="00B2196E">
        <w:trPr>
          <w:trHeight w:val="227"/>
        </w:trPr>
        <w:tc>
          <w:tcPr>
            <w:tcW w:w="174" w:type="pct"/>
            <w:vMerge/>
            <w:tcBorders>
              <w:left w:val="single" w:sz="4" w:space="0" w:color="000000"/>
              <w:right w:val="single" w:sz="4" w:space="0" w:color="000000"/>
            </w:tcBorders>
            <w:shd w:val="clear" w:color="auto" w:fill="auto"/>
            <w:vAlign w:val="center"/>
          </w:tcPr>
          <w:p w14:paraId="7166C15A" w14:textId="77777777" w:rsidR="00B2196E" w:rsidRPr="00CA234C" w:rsidRDefault="00B2196E" w:rsidP="0056551C">
            <w:pPr>
              <w:snapToGrid w:val="0"/>
              <w:jc w:val="center"/>
            </w:pPr>
          </w:p>
        </w:tc>
        <w:tc>
          <w:tcPr>
            <w:tcW w:w="826" w:type="pct"/>
            <w:vMerge/>
            <w:tcBorders>
              <w:left w:val="single" w:sz="4" w:space="0" w:color="000000"/>
              <w:right w:val="single" w:sz="4" w:space="0" w:color="000000"/>
            </w:tcBorders>
            <w:shd w:val="clear" w:color="auto" w:fill="auto"/>
            <w:vAlign w:val="center"/>
          </w:tcPr>
          <w:p w14:paraId="0E147C9B" w14:textId="77777777" w:rsidR="00B2196E" w:rsidRPr="00CA234C" w:rsidRDefault="00B2196E" w:rsidP="0056551C">
            <w:pPr>
              <w:snapToGrid w:val="0"/>
              <w:jc w:val="center"/>
            </w:pPr>
          </w:p>
        </w:tc>
        <w:tc>
          <w:tcPr>
            <w:tcW w:w="210" w:type="pct"/>
            <w:vMerge/>
            <w:tcBorders>
              <w:left w:val="single" w:sz="4" w:space="0" w:color="000000"/>
              <w:right w:val="single" w:sz="4" w:space="0" w:color="000000"/>
            </w:tcBorders>
            <w:shd w:val="clear" w:color="auto" w:fill="auto"/>
            <w:vAlign w:val="center"/>
          </w:tcPr>
          <w:p w14:paraId="42FCF0CB" w14:textId="77777777" w:rsidR="00B2196E" w:rsidRPr="00CA234C" w:rsidRDefault="00B2196E" w:rsidP="0056551C">
            <w:pPr>
              <w:snapToGrid w:val="0"/>
              <w:jc w:val="center"/>
            </w:pPr>
          </w:p>
        </w:tc>
        <w:tc>
          <w:tcPr>
            <w:tcW w:w="225" w:type="pct"/>
            <w:vMerge/>
            <w:tcBorders>
              <w:left w:val="single" w:sz="4" w:space="0" w:color="000000"/>
              <w:right w:val="single" w:sz="4" w:space="0" w:color="000000"/>
            </w:tcBorders>
            <w:shd w:val="clear" w:color="auto" w:fill="auto"/>
            <w:vAlign w:val="center"/>
          </w:tcPr>
          <w:p w14:paraId="7CAE7535" w14:textId="77777777" w:rsidR="00B2196E" w:rsidRPr="00CA234C" w:rsidRDefault="00B2196E" w:rsidP="0056551C">
            <w:pPr>
              <w:snapToGrid w:val="0"/>
              <w:jc w:val="center"/>
            </w:pPr>
          </w:p>
        </w:tc>
        <w:tc>
          <w:tcPr>
            <w:tcW w:w="86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BD36DCF" w14:textId="77777777" w:rsidR="00B2196E" w:rsidRPr="00CA234C" w:rsidRDefault="00B2196E" w:rsidP="0056551C">
            <w:r w:rsidRPr="00CA234C">
              <w:t xml:space="preserve">Материал уплотнения сальника </w:t>
            </w:r>
          </w:p>
        </w:tc>
        <w:tc>
          <w:tcPr>
            <w:tcW w:w="1083" w:type="pct"/>
            <w:tcBorders>
              <w:top w:val="single" w:sz="4" w:space="0" w:color="000000"/>
              <w:left w:val="single" w:sz="4" w:space="0" w:color="000000"/>
              <w:bottom w:val="single" w:sz="4" w:space="0" w:color="000000"/>
              <w:right w:val="single" w:sz="2" w:space="0" w:color="000000"/>
            </w:tcBorders>
            <w:shd w:val="clear" w:color="auto" w:fill="auto"/>
            <w:vAlign w:val="center"/>
          </w:tcPr>
          <w:p w14:paraId="09288C46" w14:textId="77777777" w:rsidR="00B2196E" w:rsidRPr="00CA234C" w:rsidRDefault="00B2196E" w:rsidP="0056551C">
            <w:pPr>
              <w:snapToGrid w:val="0"/>
              <w:jc w:val="center"/>
            </w:pPr>
          </w:p>
        </w:tc>
        <w:tc>
          <w:tcPr>
            <w:tcW w:w="1266" w:type="pct"/>
            <w:tcBorders>
              <w:top w:val="single" w:sz="4" w:space="0" w:color="000000"/>
              <w:left w:val="single" w:sz="2" w:space="0" w:color="000000"/>
              <w:bottom w:val="single" w:sz="4" w:space="0" w:color="000000"/>
              <w:right w:val="single" w:sz="4" w:space="0" w:color="000000"/>
            </w:tcBorders>
            <w:shd w:val="clear" w:color="auto" w:fill="auto"/>
            <w:vAlign w:val="center"/>
          </w:tcPr>
          <w:p w14:paraId="739A0662" w14:textId="77777777" w:rsidR="00B2196E" w:rsidRPr="00CA234C" w:rsidRDefault="00B2196E" w:rsidP="0056551C">
            <w:pPr>
              <w:jc w:val="center"/>
            </w:pPr>
            <w:r w:rsidRPr="00CA234C">
              <w:t>PTFE, FPM</w:t>
            </w:r>
          </w:p>
        </w:tc>
        <w:tc>
          <w:tcPr>
            <w:tcW w:w="347" w:type="pct"/>
            <w:vMerge/>
            <w:tcBorders>
              <w:left w:val="single" w:sz="4" w:space="0" w:color="000000"/>
              <w:right w:val="single" w:sz="4" w:space="0" w:color="000000"/>
            </w:tcBorders>
            <w:vAlign w:val="center"/>
          </w:tcPr>
          <w:p w14:paraId="75511B8C" w14:textId="77777777" w:rsidR="00B2196E" w:rsidRPr="00CA234C" w:rsidRDefault="00B2196E" w:rsidP="0056551C">
            <w:pPr>
              <w:jc w:val="center"/>
            </w:pPr>
          </w:p>
        </w:tc>
      </w:tr>
      <w:tr w:rsidR="00B2196E" w:rsidRPr="00CA234C" w14:paraId="15B6A1E1" w14:textId="439AC3B1" w:rsidTr="00B2196E">
        <w:trPr>
          <w:trHeight w:val="227"/>
        </w:trPr>
        <w:tc>
          <w:tcPr>
            <w:tcW w:w="174" w:type="pct"/>
            <w:vMerge/>
            <w:tcBorders>
              <w:left w:val="single" w:sz="4" w:space="0" w:color="000000"/>
              <w:right w:val="single" w:sz="4" w:space="0" w:color="000000"/>
            </w:tcBorders>
            <w:shd w:val="clear" w:color="auto" w:fill="auto"/>
            <w:vAlign w:val="center"/>
          </w:tcPr>
          <w:p w14:paraId="0479FA9F" w14:textId="77777777" w:rsidR="00B2196E" w:rsidRPr="00CA234C" w:rsidRDefault="00B2196E" w:rsidP="0056551C">
            <w:pPr>
              <w:snapToGrid w:val="0"/>
              <w:jc w:val="center"/>
            </w:pPr>
          </w:p>
        </w:tc>
        <w:tc>
          <w:tcPr>
            <w:tcW w:w="826" w:type="pct"/>
            <w:vMerge/>
            <w:tcBorders>
              <w:left w:val="single" w:sz="4" w:space="0" w:color="000000"/>
              <w:right w:val="single" w:sz="4" w:space="0" w:color="000000"/>
            </w:tcBorders>
            <w:shd w:val="clear" w:color="auto" w:fill="auto"/>
            <w:vAlign w:val="center"/>
          </w:tcPr>
          <w:p w14:paraId="56905A6F" w14:textId="77777777" w:rsidR="00B2196E" w:rsidRPr="00CA234C" w:rsidRDefault="00B2196E" w:rsidP="0056551C">
            <w:pPr>
              <w:snapToGrid w:val="0"/>
              <w:jc w:val="center"/>
            </w:pPr>
          </w:p>
        </w:tc>
        <w:tc>
          <w:tcPr>
            <w:tcW w:w="210" w:type="pct"/>
            <w:vMerge/>
            <w:tcBorders>
              <w:left w:val="single" w:sz="4" w:space="0" w:color="000000"/>
              <w:right w:val="single" w:sz="4" w:space="0" w:color="000000"/>
            </w:tcBorders>
            <w:shd w:val="clear" w:color="auto" w:fill="auto"/>
            <w:vAlign w:val="center"/>
          </w:tcPr>
          <w:p w14:paraId="7AEA48C2" w14:textId="77777777" w:rsidR="00B2196E" w:rsidRPr="00CA234C" w:rsidRDefault="00B2196E" w:rsidP="0056551C">
            <w:pPr>
              <w:snapToGrid w:val="0"/>
              <w:jc w:val="center"/>
            </w:pPr>
          </w:p>
        </w:tc>
        <w:tc>
          <w:tcPr>
            <w:tcW w:w="225" w:type="pct"/>
            <w:vMerge/>
            <w:tcBorders>
              <w:left w:val="single" w:sz="4" w:space="0" w:color="000000"/>
              <w:right w:val="single" w:sz="4" w:space="0" w:color="000000"/>
            </w:tcBorders>
            <w:shd w:val="clear" w:color="auto" w:fill="auto"/>
            <w:vAlign w:val="center"/>
          </w:tcPr>
          <w:p w14:paraId="08F64506" w14:textId="77777777" w:rsidR="00B2196E" w:rsidRPr="00CA234C" w:rsidRDefault="00B2196E" w:rsidP="0056551C">
            <w:pPr>
              <w:snapToGrid w:val="0"/>
              <w:jc w:val="center"/>
            </w:pPr>
          </w:p>
        </w:tc>
        <w:tc>
          <w:tcPr>
            <w:tcW w:w="86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AC2A51C" w14:textId="77777777" w:rsidR="00B2196E" w:rsidRPr="00CA234C" w:rsidRDefault="00B2196E" w:rsidP="0056551C">
            <w:r w:rsidRPr="00CA234C">
              <w:t xml:space="preserve">Пропускная способность </w:t>
            </w:r>
            <w:r w:rsidRPr="00CA234C">
              <w:rPr>
                <w:lang w:val="en-US"/>
              </w:rPr>
              <w:t>Kvs</w:t>
            </w:r>
            <w:r w:rsidRPr="00CA234C">
              <w:t>, м</w:t>
            </w:r>
            <w:r w:rsidRPr="00CA234C">
              <w:rPr>
                <w:vertAlign w:val="superscript"/>
              </w:rPr>
              <w:t>3</w:t>
            </w:r>
            <w:r w:rsidRPr="00CA234C">
              <w:t>/ч</w:t>
            </w:r>
          </w:p>
        </w:tc>
        <w:tc>
          <w:tcPr>
            <w:tcW w:w="1083" w:type="pct"/>
            <w:tcBorders>
              <w:top w:val="single" w:sz="4" w:space="0" w:color="000000"/>
              <w:left w:val="single" w:sz="4" w:space="0" w:color="000000"/>
              <w:bottom w:val="single" w:sz="4" w:space="0" w:color="000000"/>
              <w:right w:val="single" w:sz="2" w:space="0" w:color="000000"/>
            </w:tcBorders>
            <w:shd w:val="clear" w:color="auto" w:fill="auto"/>
            <w:vAlign w:val="center"/>
          </w:tcPr>
          <w:p w14:paraId="48450A46" w14:textId="77777777" w:rsidR="00B2196E" w:rsidRPr="00CA234C" w:rsidRDefault="00B2196E" w:rsidP="0056551C">
            <w:pPr>
              <w:snapToGrid w:val="0"/>
              <w:jc w:val="center"/>
            </w:pPr>
          </w:p>
        </w:tc>
        <w:tc>
          <w:tcPr>
            <w:tcW w:w="1266" w:type="pct"/>
            <w:tcBorders>
              <w:top w:val="single" w:sz="4" w:space="0" w:color="000000"/>
              <w:left w:val="single" w:sz="2" w:space="0" w:color="000000"/>
              <w:bottom w:val="single" w:sz="4" w:space="0" w:color="000000"/>
              <w:right w:val="single" w:sz="4" w:space="0" w:color="000000"/>
            </w:tcBorders>
            <w:shd w:val="clear" w:color="auto" w:fill="auto"/>
            <w:vAlign w:val="center"/>
          </w:tcPr>
          <w:p w14:paraId="1BA7F6E0" w14:textId="77777777" w:rsidR="00B2196E" w:rsidRPr="00CA234C" w:rsidRDefault="00B2196E" w:rsidP="0056551C">
            <w:pPr>
              <w:jc w:val="center"/>
            </w:pPr>
            <w:r w:rsidRPr="00CA234C">
              <w:t>1,6</w:t>
            </w:r>
          </w:p>
        </w:tc>
        <w:tc>
          <w:tcPr>
            <w:tcW w:w="347" w:type="pct"/>
            <w:vMerge/>
            <w:tcBorders>
              <w:left w:val="single" w:sz="4" w:space="0" w:color="000000"/>
              <w:right w:val="single" w:sz="4" w:space="0" w:color="000000"/>
            </w:tcBorders>
            <w:vAlign w:val="center"/>
          </w:tcPr>
          <w:p w14:paraId="235244A1" w14:textId="77777777" w:rsidR="00B2196E" w:rsidRPr="00CA234C" w:rsidRDefault="00B2196E" w:rsidP="0056551C">
            <w:pPr>
              <w:jc w:val="center"/>
            </w:pPr>
          </w:p>
        </w:tc>
      </w:tr>
      <w:tr w:rsidR="00B2196E" w:rsidRPr="00CA234C" w14:paraId="76617427" w14:textId="261F9A79" w:rsidTr="00B2196E">
        <w:trPr>
          <w:trHeight w:val="227"/>
        </w:trPr>
        <w:tc>
          <w:tcPr>
            <w:tcW w:w="174" w:type="pct"/>
            <w:vMerge/>
            <w:tcBorders>
              <w:left w:val="single" w:sz="4" w:space="0" w:color="000000"/>
              <w:right w:val="single" w:sz="4" w:space="0" w:color="000000"/>
            </w:tcBorders>
            <w:shd w:val="clear" w:color="auto" w:fill="auto"/>
            <w:vAlign w:val="center"/>
          </w:tcPr>
          <w:p w14:paraId="1A6CF88D" w14:textId="77777777" w:rsidR="00B2196E" w:rsidRPr="00CA234C" w:rsidRDefault="00B2196E" w:rsidP="0056551C">
            <w:pPr>
              <w:snapToGrid w:val="0"/>
              <w:jc w:val="center"/>
              <w:rPr>
                <w:lang w:val="en-US"/>
              </w:rPr>
            </w:pPr>
          </w:p>
        </w:tc>
        <w:tc>
          <w:tcPr>
            <w:tcW w:w="826" w:type="pct"/>
            <w:vMerge/>
            <w:tcBorders>
              <w:left w:val="single" w:sz="4" w:space="0" w:color="000000"/>
              <w:right w:val="single" w:sz="4" w:space="0" w:color="000000"/>
            </w:tcBorders>
            <w:shd w:val="clear" w:color="auto" w:fill="auto"/>
            <w:vAlign w:val="center"/>
          </w:tcPr>
          <w:p w14:paraId="6187FB75" w14:textId="77777777" w:rsidR="00B2196E" w:rsidRPr="00CA234C" w:rsidRDefault="00B2196E" w:rsidP="0056551C">
            <w:pPr>
              <w:snapToGrid w:val="0"/>
              <w:jc w:val="center"/>
              <w:rPr>
                <w:lang w:val="en-US"/>
              </w:rPr>
            </w:pPr>
          </w:p>
        </w:tc>
        <w:tc>
          <w:tcPr>
            <w:tcW w:w="210" w:type="pct"/>
            <w:vMerge/>
            <w:tcBorders>
              <w:left w:val="single" w:sz="4" w:space="0" w:color="000000"/>
              <w:right w:val="single" w:sz="4" w:space="0" w:color="000000"/>
            </w:tcBorders>
            <w:shd w:val="clear" w:color="auto" w:fill="auto"/>
            <w:vAlign w:val="center"/>
          </w:tcPr>
          <w:p w14:paraId="38C6A739" w14:textId="77777777" w:rsidR="00B2196E" w:rsidRPr="00CA234C" w:rsidRDefault="00B2196E" w:rsidP="0056551C">
            <w:pPr>
              <w:snapToGrid w:val="0"/>
              <w:jc w:val="center"/>
            </w:pPr>
          </w:p>
        </w:tc>
        <w:tc>
          <w:tcPr>
            <w:tcW w:w="225" w:type="pct"/>
            <w:vMerge/>
            <w:tcBorders>
              <w:left w:val="single" w:sz="4" w:space="0" w:color="000000"/>
              <w:right w:val="single" w:sz="4" w:space="0" w:color="000000"/>
            </w:tcBorders>
            <w:shd w:val="clear" w:color="auto" w:fill="auto"/>
            <w:vAlign w:val="center"/>
          </w:tcPr>
          <w:p w14:paraId="380A08E1" w14:textId="77777777" w:rsidR="00B2196E" w:rsidRPr="00CA234C" w:rsidRDefault="00B2196E" w:rsidP="0056551C">
            <w:pPr>
              <w:snapToGrid w:val="0"/>
              <w:jc w:val="center"/>
            </w:pPr>
          </w:p>
        </w:tc>
        <w:tc>
          <w:tcPr>
            <w:tcW w:w="86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4036B0A" w14:textId="77777777" w:rsidR="00B2196E" w:rsidRPr="00CA234C" w:rsidRDefault="00B2196E" w:rsidP="0056551C">
            <w:r w:rsidRPr="00CA234C">
              <w:t>Характеристика регулирования (зависимость пропускной способности от хода штока)</w:t>
            </w:r>
          </w:p>
        </w:tc>
        <w:tc>
          <w:tcPr>
            <w:tcW w:w="1083" w:type="pct"/>
            <w:tcBorders>
              <w:top w:val="single" w:sz="4" w:space="0" w:color="000000"/>
              <w:left w:val="single" w:sz="4" w:space="0" w:color="000000"/>
              <w:bottom w:val="single" w:sz="4" w:space="0" w:color="000000"/>
              <w:right w:val="single" w:sz="2" w:space="0" w:color="000000"/>
            </w:tcBorders>
            <w:shd w:val="clear" w:color="auto" w:fill="auto"/>
            <w:vAlign w:val="center"/>
          </w:tcPr>
          <w:p w14:paraId="422E4D87" w14:textId="77777777" w:rsidR="00B2196E" w:rsidRPr="00CA234C" w:rsidRDefault="00B2196E" w:rsidP="0056551C">
            <w:pPr>
              <w:snapToGrid w:val="0"/>
              <w:jc w:val="center"/>
            </w:pPr>
          </w:p>
        </w:tc>
        <w:tc>
          <w:tcPr>
            <w:tcW w:w="1266" w:type="pct"/>
            <w:tcBorders>
              <w:top w:val="single" w:sz="4" w:space="0" w:color="000000"/>
              <w:left w:val="single" w:sz="2" w:space="0" w:color="000000"/>
              <w:bottom w:val="single" w:sz="4" w:space="0" w:color="000000"/>
              <w:right w:val="single" w:sz="4" w:space="0" w:color="000000"/>
            </w:tcBorders>
            <w:shd w:val="clear" w:color="auto" w:fill="auto"/>
            <w:vAlign w:val="center"/>
          </w:tcPr>
          <w:p w14:paraId="0561074B" w14:textId="77777777" w:rsidR="00B2196E" w:rsidRPr="00CA234C" w:rsidRDefault="00B2196E" w:rsidP="0056551C">
            <w:pPr>
              <w:jc w:val="center"/>
            </w:pPr>
            <w:r w:rsidRPr="00CA234C">
              <w:t>Линейная-логарифмическая</w:t>
            </w:r>
          </w:p>
        </w:tc>
        <w:tc>
          <w:tcPr>
            <w:tcW w:w="347" w:type="pct"/>
            <w:vMerge/>
            <w:tcBorders>
              <w:left w:val="single" w:sz="4" w:space="0" w:color="000000"/>
              <w:right w:val="single" w:sz="4" w:space="0" w:color="000000"/>
            </w:tcBorders>
            <w:vAlign w:val="center"/>
          </w:tcPr>
          <w:p w14:paraId="2575E076" w14:textId="77777777" w:rsidR="00B2196E" w:rsidRPr="00CA234C" w:rsidRDefault="00B2196E" w:rsidP="0056551C">
            <w:pPr>
              <w:jc w:val="center"/>
            </w:pPr>
          </w:p>
        </w:tc>
      </w:tr>
      <w:tr w:rsidR="00B2196E" w:rsidRPr="00CA234C" w14:paraId="47099620" w14:textId="3630D3CD" w:rsidTr="00B2196E">
        <w:trPr>
          <w:trHeight w:val="227"/>
        </w:trPr>
        <w:tc>
          <w:tcPr>
            <w:tcW w:w="174" w:type="pct"/>
            <w:vMerge/>
            <w:tcBorders>
              <w:left w:val="single" w:sz="4" w:space="0" w:color="000000"/>
              <w:right w:val="single" w:sz="4" w:space="0" w:color="000000"/>
            </w:tcBorders>
            <w:shd w:val="clear" w:color="auto" w:fill="auto"/>
            <w:vAlign w:val="center"/>
          </w:tcPr>
          <w:p w14:paraId="13B1E6F2" w14:textId="77777777" w:rsidR="00B2196E" w:rsidRPr="00CA234C" w:rsidRDefault="00B2196E" w:rsidP="0056551C">
            <w:pPr>
              <w:snapToGrid w:val="0"/>
              <w:jc w:val="center"/>
            </w:pPr>
          </w:p>
        </w:tc>
        <w:tc>
          <w:tcPr>
            <w:tcW w:w="826" w:type="pct"/>
            <w:vMerge/>
            <w:tcBorders>
              <w:left w:val="single" w:sz="4" w:space="0" w:color="000000"/>
              <w:right w:val="single" w:sz="4" w:space="0" w:color="000000"/>
            </w:tcBorders>
            <w:shd w:val="clear" w:color="auto" w:fill="auto"/>
            <w:vAlign w:val="center"/>
          </w:tcPr>
          <w:p w14:paraId="2AF57F3F" w14:textId="77777777" w:rsidR="00B2196E" w:rsidRPr="00CA234C" w:rsidRDefault="00B2196E" w:rsidP="0056551C">
            <w:pPr>
              <w:snapToGrid w:val="0"/>
              <w:jc w:val="center"/>
            </w:pPr>
          </w:p>
        </w:tc>
        <w:tc>
          <w:tcPr>
            <w:tcW w:w="210" w:type="pct"/>
            <w:vMerge/>
            <w:tcBorders>
              <w:left w:val="single" w:sz="4" w:space="0" w:color="000000"/>
              <w:right w:val="single" w:sz="4" w:space="0" w:color="000000"/>
            </w:tcBorders>
            <w:shd w:val="clear" w:color="auto" w:fill="auto"/>
            <w:vAlign w:val="center"/>
          </w:tcPr>
          <w:p w14:paraId="271F699B" w14:textId="77777777" w:rsidR="00B2196E" w:rsidRPr="00CA234C" w:rsidRDefault="00B2196E" w:rsidP="0056551C">
            <w:pPr>
              <w:snapToGrid w:val="0"/>
              <w:jc w:val="center"/>
            </w:pPr>
          </w:p>
        </w:tc>
        <w:tc>
          <w:tcPr>
            <w:tcW w:w="225" w:type="pct"/>
            <w:vMerge/>
            <w:tcBorders>
              <w:left w:val="single" w:sz="4" w:space="0" w:color="000000"/>
              <w:right w:val="single" w:sz="4" w:space="0" w:color="000000"/>
            </w:tcBorders>
            <w:shd w:val="clear" w:color="auto" w:fill="auto"/>
            <w:vAlign w:val="center"/>
          </w:tcPr>
          <w:p w14:paraId="7B23315A" w14:textId="77777777" w:rsidR="00B2196E" w:rsidRPr="00CA234C" w:rsidRDefault="00B2196E" w:rsidP="0056551C">
            <w:pPr>
              <w:snapToGrid w:val="0"/>
              <w:jc w:val="center"/>
            </w:pPr>
          </w:p>
        </w:tc>
        <w:tc>
          <w:tcPr>
            <w:tcW w:w="86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02945EE" w14:textId="77777777" w:rsidR="00B2196E" w:rsidRPr="00CA234C" w:rsidRDefault="00B2196E" w:rsidP="0056551C">
            <w:r w:rsidRPr="00CA234C">
              <w:t>Ход штока, мм</w:t>
            </w:r>
          </w:p>
        </w:tc>
        <w:tc>
          <w:tcPr>
            <w:tcW w:w="1083" w:type="pct"/>
            <w:tcBorders>
              <w:top w:val="single" w:sz="4" w:space="0" w:color="000000"/>
              <w:left w:val="single" w:sz="4" w:space="0" w:color="000000"/>
              <w:bottom w:val="single" w:sz="4" w:space="0" w:color="000000"/>
              <w:right w:val="single" w:sz="2" w:space="0" w:color="000000"/>
            </w:tcBorders>
            <w:shd w:val="clear" w:color="auto" w:fill="auto"/>
            <w:vAlign w:val="center"/>
          </w:tcPr>
          <w:p w14:paraId="1A6C753C" w14:textId="77777777" w:rsidR="00B2196E" w:rsidRPr="00CA234C" w:rsidRDefault="00B2196E" w:rsidP="0056551C">
            <w:pPr>
              <w:snapToGrid w:val="0"/>
              <w:jc w:val="center"/>
            </w:pPr>
          </w:p>
        </w:tc>
        <w:tc>
          <w:tcPr>
            <w:tcW w:w="1266" w:type="pct"/>
            <w:tcBorders>
              <w:top w:val="single" w:sz="4" w:space="0" w:color="000000"/>
              <w:left w:val="single" w:sz="2" w:space="0" w:color="000000"/>
              <w:bottom w:val="single" w:sz="4" w:space="0" w:color="000000"/>
              <w:right w:val="single" w:sz="4" w:space="0" w:color="000000"/>
            </w:tcBorders>
            <w:shd w:val="clear" w:color="auto" w:fill="auto"/>
            <w:vAlign w:val="center"/>
          </w:tcPr>
          <w:p w14:paraId="4DDA33FF" w14:textId="77777777" w:rsidR="00B2196E" w:rsidRPr="00CA234C" w:rsidRDefault="00B2196E" w:rsidP="0056551C">
            <w:pPr>
              <w:jc w:val="center"/>
            </w:pPr>
            <w:r w:rsidRPr="00CA234C">
              <w:t>5</w:t>
            </w:r>
          </w:p>
        </w:tc>
        <w:tc>
          <w:tcPr>
            <w:tcW w:w="347" w:type="pct"/>
            <w:vMerge/>
            <w:tcBorders>
              <w:left w:val="single" w:sz="4" w:space="0" w:color="000000"/>
              <w:right w:val="single" w:sz="4" w:space="0" w:color="000000"/>
            </w:tcBorders>
            <w:vAlign w:val="center"/>
          </w:tcPr>
          <w:p w14:paraId="0A3A3D83" w14:textId="77777777" w:rsidR="00B2196E" w:rsidRPr="00CA234C" w:rsidRDefault="00B2196E" w:rsidP="0056551C">
            <w:pPr>
              <w:jc w:val="center"/>
            </w:pPr>
          </w:p>
        </w:tc>
      </w:tr>
      <w:tr w:rsidR="00B2196E" w:rsidRPr="00CA234C" w14:paraId="6BC3CFCA" w14:textId="77567C7D" w:rsidTr="00B2196E">
        <w:trPr>
          <w:trHeight w:val="227"/>
        </w:trPr>
        <w:tc>
          <w:tcPr>
            <w:tcW w:w="174" w:type="pct"/>
            <w:vMerge/>
            <w:tcBorders>
              <w:left w:val="single" w:sz="4" w:space="0" w:color="000000"/>
              <w:right w:val="single" w:sz="4" w:space="0" w:color="000000"/>
            </w:tcBorders>
            <w:shd w:val="clear" w:color="auto" w:fill="auto"/>
            <w:vAlign w:val="center"/>
          </w:tcPr>
          <w:p w14:paraId="55D13752" w14:textId="77777777" w:rsidR="00B2196E" w:rsidRPr="00CA234C" w:rsidRDefault="00B2196E" w:rsidP="0056551C">
            <w:pPr>
              <w:snapToGrid w:val="0"/>
              <w:jc w:val="center"/>
            </w:pPr>
          </w:p>
        </w:tc>
        <w:tc>
          <w:tcPr>
            <w:tcW w:w="826" w:type="pct"/>
            <w:vMerge/>
            <w:tcBorders>
              <w:left w:val="single" w:sz="4" w:space="0" w:color="000000"/>
              <w:right w:val="single" w:sz="4" w:space="0" w:color="000000"/>
            </w:tcBorders>
            <w:shd w:val="clear" w:color="auto" w:fill="auto"/>
            <w:vAlign w:val="center"/>
          </w:tcPr>
          <w:p w14:paraId="56441BA1" w14:textId="77777777" w:rsidR="00B2196E" w:rsidRPr="00CA234C" w:rsidRDefault="00B2196E" w:rsidP="0056551C">
            <w:pPr>
              <w:snapToGrid w:val="0"/>
              <w:jc w:val="center"/>
            </w:pPr>
          </w:p>
        </w:tc>
        <w:tc>
          <w:tcPr>
            <w:tcW w:w="210" w:type="pct"/>
            <w:vMerge/>
            <w:tcBorders>
              <w:left w:val="single" w:sz="4" w:space="0" w:color="000000"/>
              <w:right w:val="single" w:sz="4" w:space="0" w:color="000000"/>
            </w:tcBorders>
            <w:shd w:val="clear" w:color="auto" w:fill="auto"/>
            <w:vAlign w:val="center"/>
          </w:tcPr>
          <w:p w14:paraId="0DE4DD56" w14:textId="77777777" w:rsidR="00B2196E" w:rsidRPr="00CA234C" w:rsidRDefault="00B2196E" w:rsidP="0056551C">
            <w:pPr>
              <w:snapToGrid w:val="0"/>
              <w:jc w:val="center"/>
            </w:pPr>
          </w:p>
        </w:tc>
        <w:tc>
          <w:tcPr>
            <w:tcW w:w="225" w:type="pct"/>
            <w:vMerge/>
            <w:tcBorders>
              <w:left w:val="single" w:sz="4" w:space="0" w:color="000000"/>
              <w:right w:val="single" w:sz="4" w:space="0" w:color="000000"/>
            </w:tcBorders>
            <w:shd w:val="clear" w:color="auto" w:fill="auto"/>
            <w:vAlign w:val="center"/>
          </w:tcPr>
          <w:p w14:paraId="200BEAA9" w14:textId="77777777" w:rsidR="00B2196E" w:rsidRPr="00CA234C" w:rsidRDefault="00B2196E" w:rsidP="0056551C">
            <w:pPr>
              <w:snapToGrid w:val="0"/>
              <w:jc w:val="center"/>
            </w:pPr>
          </w:p>
        </w:tc>
        <w:tc>
          <w:tcPr>
            <w:tcW w:w="86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43614A3" w14:textId="77777777" w:rsidR="00B2196E" w:rsidRPr="00CA234C" w:rsidRDefault="00B2196E" w:rsidP="0056551C">
            <w:r w:rsidRPr="00CA234C">
              <w:t xml:space="preserve">Максимальная рабочая температура среды, °С  </w:t>
            </w:r>
          </w:p>
        </w:tc>
        <w:tc>
          <w:tcPr>
            <w:tcW w:w="1083" w:type="pct"/>
            <w:tcBorders>
              <w:top w:val="single" w:sz="4" w:space="0" w:color="000000"/>
              <w:left w:val="single" w:sz="4" w:space="0" w:color="000000"/>
              <w:bottom w:val="single" w:sz="4" w:space="0" w:color="000000"/>
              <w:right w:val="single" w:sz="2" w:space="0" w:color="000000"/>
            </w:tcBorders>
            <w:shd w:val="clear" w:color="auto" w:fill="auto"/>
            <w:vAlign w:val="center"/>
          </w:tcPr>
          <w:p w14:paraId="29C27062" w14:textId="77777777" w:rsidR="00B2196E" w:rsidRPr="00CA234C" w:rsidRDefault="00B2196E" w:rsidP="0056551C">
            <w:pPr>
              <w:snapToGrid w:val="0"/>
              <w:jc w:val="center"/>
            </w:pPr>
            <w:r w:rsidRPr="00CA234C">
              <w:t>не менее 145</w:t>
            </w:r>
          </w:p>
        </w:tc>
        <w:tc>
          <w:tcPr>
            <w:tcW w:w="1266" w:type="pct"/>
            <w:tcBorders>
              <w:top w:val="single" w:sz="4" w:space="0" w:color="000000"/>
              <w:left w:val="single" w:sz="2" w:space="0" w:color="000000"/>
              <w:bottom w:val="single" w:sz="4" w:space="0" w:color="000000"/>
              <w:right w:val="single" w:sz="4" w:space="0" w:color="000000"/>
            </w:tcBorders>
            <w:shd w:val="clear" w:color="auto" w:fill="auto"/>
            <w:vAlign w:val="center"/>
          </w:tcPr>
          <w:p w14:paraId="235E17CD" w14:textId="77777777" w:rsidR="00B2196E" w:rsidRPr="00CA234C" w:rsidRDefault="00B2196E" w:rsidP="0056551C">
            <w:pPr>
              <w:jc w:val="center"/>
            </w:pPr>
          </w:p>
        </w:tc>
        <w:tc>
          <w:tcPr>
            <w:tcW w:w="347" w:type="pct"/>
            <w:vMerge/>
            <w:tcBorders>
              <w:left w:val="single" w:sz="4" w:space="0" w:color="000000"/>
              <w:right w:val="single" w:sz="4" w:space="0" w:color="000000"/>
            </w:tcBorders>
            <w:vAlign w:val="center"/>
          </w:tcPr>
          <w:p w14:paraId="4BF2C690" w14:textId="77777777" w:rsidR="00B2196E" w:rsidRPr="00CA234C" w:rsidRDefault="00B2196E" w:rsidP="0056551C">
            <w:pPr>
              <w:jc w:val="center"/>
            </w:pPr>
          </w:p>
        </w:tc>
      </w:tr>
      <w:tr w:rsidR="00B2196E" w:rsidRPr="00CA234C" w14:paraId="43968621" w14:textId="3BB86598" w:rsidTr="00B2196E">
        <w:trPr>
          <w:trHeight w:val="227"/>
        </w:trPr>
        <w:tc>
          <w:tcPr>
            <w:tcW w:w="174" w:type="pct"/>
            <w:vMerge/>
            <w:tcBorders>
              <w:left w:val="single" w:sz="4" w:space="0" w:color="000000"/>
              <w:right w:val="single" w:sz="4" w:space="0" w:color="000000"/>
            </w:tcBorders>
            <w:shd w:val="clear" w:color="auto" w:fill="auto"/>
            <w:vAlign w:val="center"/>
          </w:tcPr>
          <w:p w14:paraId="52075AB0" w14:textId="77777777" w:rsidR="00B2196E" w:rsidRPr="00CA234C" w:rsidRDefault="00B2196E" w:rsidP="0056551C">
            <w:pPr>
              <w:snapToGrid w:val="0"/>
              <w:jc w:val="center"/>
            </w:pPr>
          </w:p>
        </w:tc>
        <w:tc>
          <w:tcPr>
            <w:tcW w:w="826" w:type="pct"/>
            <w:vMerge/>
            <w:tcBorders>
              <w:left w:val="single" w:sz="4" w:space="0" w:color="000000"/>
              <w:right w:val="single" w:sz="4" w:space="0" w:color="000000"/>
            </w:tcBorders>
            <w:shd w:val="clear" w:color="auto" w:fill="auto"/>
            <w:vAlign w:val="center"/>
          </w:tcPr>
          <w:p w14:paraId="7F2EF7C3" w14:textId="77777777" w:rsidR="00B2196E" w:rsidRPr="00CA234C" w:rsidRDefault="00B2196E" w:rsidP="0056551C">
            <w:pPr>
              <w:snapToGrid w:val="0"/>
              <w:jc w:val="center"/>
            </w:pPr>
          </w:p>
        </w:tc>
        <w:tc>
          <w:tcPr>
            <w:tcW w:w="210" w:type="pct"/>
            <w:vMerge/>
            <w:tcBorders>
              <w:left w:val="single" w:sz="4" w:space="0" w:color="000000"/>
              <w:right w:val="single" w:sz="4" w:space="0" w:color="000000"/>
            </w:tcBorders>
            <w:shd w:val="clear" w:color="auto" w:fill="auto"/>
            <w:vAlign w:val="center"/>
          </w:tcPr>
          <w:p w14:paraId="47E3EE46" w14:textId="77777777" w:rsidR="00B2196E" w:rsidRPr="00CA234C" w:rsidRDefault="00B2196E" w:rsidP="0056551C">
            <w:pPr>
              <w:snapToGrid w:val="0"/>
              <w:jc w:val="center"/>
            </w:pPr>
          </w:p>
        </w:tc>
        <w:tc>
          <w:tcPr>
            <w:tcW w:w="225" w:type="pct"/>
            <w:vMerge/>
            <w:tcBorders>
              <w:left w:val="single" w:sz="4" w:space="0" w:color="000000"/>
              <w:right w:val="single" w:sz="4" w:space="0" w:color="000000"/>
            </w:tcBorders>
            <w:shd w:val="clear" w:color="auto" w:fill="auto"/>
            <w:vAlign w:val="center"/>
          </w:tcPr>
          <w:p w14:paraId="0E38C5C7" w14:textId="77777777" w:rsidR="00B2196E" w:rsidRPr="00CA234C" w:rsidRDefault="00B2196E" w:rsidP="0056551C">
            <w:pPr>
              <w:snapToGrid w:val="0"/>
              <w:jc w:val="center"/>
            </w:pPr>
          </w:p>
        </w:tc>
        <w:tc>
          <w:tcPr>
            <w:tcW w:w="86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3082EAC" w14:textId="77777777" w:rsidR="00B2196E" w:rsidRPr="00CA234C" w:rsidRDefault="00B2196E" w:rsidP="0056551C">
            <w:r w:rsidRPr="00CA234C">
              <w:t xml:space="preserve">Протечка через клапан, </w:t>
            </w:r>
            <w:r w:rsidRPr="00CA234C">
              <w:rPr>
                <w:bCs/>
              </w:rPr>
              <w:t>% от K</w:t>
            </w:r>
            <w:r w:rsidRPr="00CA234C">
              <w:rPr>
                <w:bCs/>
                <w:lang w:val="en-US"/>
              </w:rPr>
              <w:t>vs</w:t>
            </w:r>
          </w:p>
        </w:tc>
        <w:tc>
          <w:tcPr>
            <w:tcW w:w="1083" w:type="pct"/>
            <w:tcBorders>
              <w:top w:val="single" w:sz="4" w:space="0" w:color="000000"/>
              <w:left w:val="single" w:sz="4" w:space="0" w:color="000000"/>
              <w:bottom w:val="single" w:sz="4" w:space="0" w:color="000000"/>
              <w:right w:val="single" w:sz="2" w:space="0" w:color="000000"/>
            </w:tcBorders>
            <w:shd w:val="clear" w:color="auto" w:fill="auto"/>
            <w:vAlign w:val="center"/>
          </w:tcPr>
          <w:p w14:paraId="5BF34BFB" w14:textId="77777777" w:rsidR="00B2196E" w:rsidRPr="00CA234C" w:rsidRDefault="00B2196E" w:rsidP="0056551C">
            <w:pPr>
              <w:snapToGrid w:val="0"/>
              <w:jc w:val="center"/>
            </w:pPr>
            <w:r w:rsidRPr="00CA234C">
              <w:t>не более 0,05</w:t>
            </w:r>
          </w:p>
        </w:tc>
        <w:tc>
          <w:tcPr>
            <w:tcW w:w="1266" w:type="pct"/>
            <w:tcBorders>
              <w:top w:val="single" w:sz="4" w:space="0" w:color="000000"/>
              <w:left w:val="single" w:sz="2" w:space="0" w:color="000000"/>
              <w:bottom w:val="single" w:sz="4" w:space="0" w:color="000000"/>
              <w:right w:val="single" w:sz="4" w:space="0" w:color="000000"/>
            </w:tcBorders>
            <w:shd w:val="clear" w:color="auto" w:fill="auto"/>
            <w:vAlign w:val="center"/>
          </w:tcPr>
          <w:p w14:paraId="1FB6D1AC" w14:textId="77777777" w:rsidR="00B2196E" w:rsidRPr="00CA234C" w:rsidRDefault="00B2196E" w:rsidP="0056551C">
            <w:pPr>
              <w:jc w:val="center"/>
            </w:pPr>
          </w:p>
        </w:tc>
        <w:tc>
          <w:tcPr>
            <w:tcW w:w="347" w:type="pct"/>
            <w:vMerge/>
            <w:tcBorders>
              <w:left w:val="single" w:sz="4" w:space="0" w:color="000000"/>
              <w:right w:val="single" w:sz="4" w:space="0" w:color="000000"/>
            </w:tcBorders>
            <w:vAlign w:val="center"/>
          </w:tcPr>
          <w:p w14:paraId="2C1E458C" w14:textId="77777777" w:rsidR="00B2196E" w:rsidRPr="00CA234C" w:rsidRDefault="00B2196E" w:rsidP="0056551C">
            <w:pPr>
              <w:jc w:val="center"/>
            </w:pPr>
          </w:p>
        </w:tc>
      </w:tr>
      <w:tr w:rsidR="00B2196E" w:rsidRPr="00CA234C" w14:paraId="7AD7E492" w14:textId="205ED0B9" w:rsidTr="00B2196E">
        <w:trPr>
          <w:trHeight w:val="227"/>
        </w:trPr>
        <w:tc>
          <w:tcPr>
            <w:tcW w:w="174" w:type="pct"/>
            <w:vMerge/>
            <w:tcBorders>
              <w:left w:val="single" w:sz="4" w:space="0" w:color="000000"/>
              <w:right w:val="single" w:sz="4" w:space="0" w:color="000000"/>
            </w:tcBorders>
            <w:shd w:val="clear" w:color="auto" w:fill="auto"/>
            <w:vAlign w:val="center"/>
          </w:tcPr>
          <w:p w14:paraId="00A4873E" w14:textId="77777777" w:rsidR="00B2196E" w:rsidRPr="00CA234C" w:rsidRDefault="00B2196E" w:rsidP="0056551C">
            <w:pPr>
              <w:snapToGrid w:val="0"/>
              <w:jc w:val="center"/>
            </w:pPr>
          </w:p>
        </w:tc>
        <w:tc>
          <w:tcPr>
            <w:tcW w:w="826" w:type="pct"/>
            <w:vMerge/>
            <w:tcBorders>
              <w:left w:val="single" w:sz="4" w:space="0" w:color="000000"/>
              <w:right w:val="single" w:sz="4" w:space="0" w:color="000000"/>
            </w:tcBorders>
            <w:shd w:val="clear" w:color="auto" w:fill="auto"/>
            <w:vAlign w:val="center"/>
          </w:tcPr>
          <w:p w14:paraId="42E5148A" w14:textId="77777777" w:rsidR="00B2196E" w:rsidRPr="00CA234C" w:rsidRDefault="00B2196E" w:rsidP="0056551C">
            <w:pPr>
              <w:snapToGrid w:val="0"/>
              <w:jc w:val="center"/>
            </w:pPr>
          </w:p>
        </w:tc>
        <w:tc>
          <w:tcPr>
            <w:tcW w:w="210" w:type="pct"/>
            <w:vMerge/>
            <w:tcBorders>
              <w:left w:val="single" w:sz="4" w:space="0" w:color="000000"/>
              <w:right w:val="single" w:sz="4" w:space="0" w:color="000000"/>
            </w:tcBorders>
            <w:shd w:val="clear" w:color="auto" w:fill="auto"/>
            <w:vAlign w:val="center"/>
          </w:tcPr>
          <w:p w14:paraId="6951C2C1" w14:textId="77777777" w:rsidR="00B2196E" w:rsidRPr="00CA234C" w:rsidRDefault="00B2196E" w:rsidP="0056551C">
            <w:pPr>
              <w:snapToGrid w:val="0"/>
              <w:jc w:val="center"/>
            </w:pPr>
          </w:p>
        </w:tc>
        <w:tc>
          <w:tcPr>
            <w:tcW w:w="225" w:type="pct"/>
            <w:vMerge/>
            <w:tcBorders>
              <w:left w:val="single" w:sz="4" w:space="0" w:color="000000"/>
              <w:right w:val="single" w:sz="4" w:space="0" w:color="000000"/>
            </w:tcBorders>
            <w:shd w:val="clear" w:color="auto" w:fill="auto"/>
            <w:vAlign w:val="center"/>
          </w:tcPr>
          <w:p w14:paraId="00A95C81" w14:textId="77777777" w:rsidR="00B2196E" w:rsidRPr="00CA234C" w:rsidRDefault="00B2196E" w:rsidP="0056551C">
            <w:pPr>
              <w:snapToGrid w:val="0"/>
              <w:jc w:val="center"/>
            </w:pPr>
          </w:p>
        </w:tc>
        <w:tc>
          <w:tcPr>
            <w:tcW w:w="86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C4E7409" w14:textId="77777777" w:rsidR="00B2196E" w:rsidRPr="00CA234C" w:rsidRDefault="00B2196E" w:rsidP="0056551C">
            <w:r w:rsidRPr="00CA234C">
              <w:t>Коэффициент начала кавитации Z</w:t>
            </w:r>
          </w:p>
        </w:tc>
        <w:tc>
          <w:tcPr>
            <w:tcW w:w="1083" w:type="pct"/>
            <w:tcBorders>
              <w:top w:val="single" w:sz="4" w:space="0" w:color="000000"/>
              <w:left w:val="single" w:sz="4" w:space="0" w:color="000000"/>
              <w:bottom w:val="single" w:sz="4" w:space="0" w:color="000000"/>
              <w:right w:val="single" w:sz="2" w:space="0" w:color="000000"/>
            </w:tcBorders>
            <w:shd w:val="clear" w:color="auto" w:fill="auto"/>
            <w:vAlign w:val="center"/>
          </w:tcPr>
          <w:p w14:paraId="68C67FCB" w14:textId="77777777" w:rsidR="00B2196E" w:rsidRPr="00CA234C" w:rsidRDefault="00B2196E" w:rsidP="0056551C">
            <w:pPr>
              <w:snapToGrid w:val="0"/>
              <w:jc w:val="center"/>
            </w:pPr>
          </w:p>
        </w:tc>
        <w:tc>
          <w:tcPr>
            <w:tcW w:w="1266" w:type="pct"/>
            <w:tcBorders>
              <w:top w:val="single" w:sz="4" w:space="0" w:color="000000"/>
              <w:left w:val="single" w:sz="2" w:space="0" w:color="000000"/>
              <w:bottom w:val="single" w:sz="4" w:space="0" w:color="000000"/>
              <w:right w:val="single" w:sz="4" w:space="0" w:color="000000"/>
            </w:tcBorders>
            <w:shd w:val="clear" w:color="auto" w:fill="auto"/>
            <w:vAlign w:val="center"/>
          </w:tcPr>
          <w:p w14:paraId="22218429" w14:textId="77777777" w:rsidR="00B2196E" w:rsidRPr="00CA234C" w:rsidRDefault="00B2196E" w:rsidP="0056551C">
            <w:pPr>
              <w:jc w:val="center"/>
            </w:pPr>
            <w:r w:rsidRPr="00CA234C">
              <w:t>0,5</w:t>
            </w:r>
          </w:p>
        </w:tc>
        <w:tc>
          <w:tcPr>
            <w:tcW w:w="347" w:type="pct"/>
            <w:vMerge/>
            <w:tcBorders>
              <w:left w:val="single" w:sz="4" w:space="0" w:color="000000"/>
              <w:right w:val="single" w:sz="4" w:space="0" w:color="000000"/>
            </w:tcBorders>
            <w:vAlign w:val="center"/>
          </w:tcPr>
          <w:p w14:paraId="7079F9E8" w14:textId="77777777" w:rsidR="00B2196E" w:rsidRPr="00CA234C" w:rsidRDefault="00B2196E" w:rsidP="0056551C">
            <w:pPr>
              <w:jc w:val="center"/>
            </w:pPr>
          </w:p>
        </w:tc>
      </w:tr>
      <w:tr w:rsidR="00B2196E" w:rsidRPr="00CA234C" w14:paraId="0A8704E6" w14:textId="12753C09" w:rsidTr="00B2196E">
        <w:trPr>
          <w:trHeight w:val="227"/>
        </w:trPr>
        <w:tc>
          <w:tcPr>
            <w:tcW w:w="174" w:type="pct"/>
            <w:vMerge/>
            <w:tcBorders>
              <w:left w:val="single" w:sz="4" w:space="0" w:color="000000"/>
              <w:right w:val="single" w:sz="4" w:space="0" w:color="000000"/>
            </w:tcBorders>
            <w:shd w:val="clear" w:color="auto" w:fill="auto"/>
            <w:vAlign w:val="center"/>
          </w:tcPr>
          <w:p w14:paraId="4768A069" w14:textId="77777777" w:rsidR="00B2196E" w:rsidRPr="00CA234C" w:rsidRDefault="00B2196E" w:rsidP="0056551C">
            <w:pPr>
              <w:snapToGrid w:val="0"/>
              <w:jc w:val="center"/>
            </w:pPr>
          </w:p>
        </w:tc>
        <w:tc>
          <w:tcPr>
            <w:tcW w:w="826" w:type="pct"/>
            <w:vMerge/>
            <w:tcBorders>
              <w:left w:val="single" w:sz="4" w:space="0" w:color="000000"/>
              <w:right w:val="single" w:sz="4" w:space="0" w:color="000000"/>
            </w:tcBorders>
            <w:shd w:val="clear" w:color="auto" w:fill="auto"/>
            <w:vAlign w:val="center"/>
          </w:tcPr>
          <w:p w14:paraId="13DEC13A" w14:textId="77777777" w:rsidR="00B2196E" w:rsidRPr="00CA234C" w:rsidRDefault="00B2196E" w:rsidP="0056551C">
            <w:pPr>
              <w:snapToGrid w:val="0"/>
              <w:jc w:val="center"/>
            </w:pPr>
          </w:p>
        </w:tc>
        <w:tc>
          <w:tcPr>
            <w:tcW w:w="210" w:type="pct"/>
            <w:vMerge/>
            <w:tcBorders>
              <w:left w:val="single" w:sz="4" w:space="0" w:color="000000"/>
              <w:right w:val="single" w:sz="4" w:space="0" w:color="000000"/>
            </w:tcBorders>
            <w:shd w:val="clear" w:color="auto" w:fill="auto"/>
            <w:vAlign w:val="center"/>
          </w:tcPr>
          <w:p w14:paraId="63A782D1" w14:textId="77777777" w:rsidR="00B2196E" w:rsidRPr="00CA234C" w:rsidRDefault="00B2196E" w:rsidP="0056551C">
            <w:pPr>
              <w:snapToGrid w:val="0"/>
              <w:jc w:val="center"/>
            </w:pPr>
          </w:p>
        </w:tc>
        <w:tc>
          <w:tcPr>
            <w:tcW w:w="225" w:type="pct"/>
            <w:vMerge/>
            <w:tcBorders>
              <w:left w:val="single" w:sz="4" w:space="0" w:color="000000"/>
              <w:right w:val="single" w:sz="4" w:space="0" w:color="000000"/>
            </w:tcBorders>
            <w:shd w:val="clear" w:color="auto" w:fill="auto"/>
            <w:vAlign w:val="center"/>
          </w:tcPr>
          <w:p w14:paraId="2C528756" w14:textId="77777777" w:rsidR="00B2196E" w:rsidRPr="00CA234C" w:rsidRDefault="00B2196E" w:rsidP="0056551C">
            <w:pPr>
              <w:snapToGrid w:val="0"/>
              <w:jc w:val="center"/>
            </w:pPr>
          </w:p>
        </w:tc>
        <w:tc>
          <w:tcPr>
            <w:tcW w:w="86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51EA7EF" w14:textId="77777777" w:rsidR="00B2196E" w:rsidRPr="00CA234C" w:rsidRDefault="00B2196E" w:rsidP="0056551C">
            <w:pPr>
              <w:ind w:right="-144"/>
            </w:pPr>
            <w:r w:rsidRPr="00CA234C">
              <w:t>Монтажная длина, мм</w:t>
            </w:r>
          </w:p>
        </w:tc>
        <w:tc>
          <w:tcPr>
            <w:tcW w:w="1083" w:type="pct"/>
            <w:tcBorders>
              <w:top w:val="single" w:sz="4" w:space="0" w:color="000000"/>
              <w:left w:val="single" w:sz="4" w:space="0" w:color="000000"/>
              <w:bottom w:val="single" w:sz="4" w:space="0" w:color="000000"/>
              <w:right w:val="single" w:sz="2" w:space="0" w:color="000000"/>
            </w:tcBorders>
            <w:shd w:val="clear" w:color="auto" w:fill="auto"/>
            <w:vAlign w:val="center"/>
          </w:tcPr>
          <w:p w14:paraId="341D76C8" w14:textId="77777777" w:rsidR="00B2196E" w:rsidRPr="00CA234C" w:rsidRDefault="00B2196E" w:rsidP="0056551C">
            <w:pPr>
              <w:snapToGrid w:val="0"/>
              <w:jc w:val="center"/>
            </w:pPr>
          </w:p>
        </w:tc>
        <w:tc>
          <w:tcPr>
            <w:tcW w:w="1266" w:type="pct"/>
            <w:tcBorders>
              <w:top w:val="single" w:sz="4" w:space="0" w:color="000000"/>
              <w:left w:val="single" w:sz="2" w:space="0" w:color="000000"/>
              <w:bottom w:val="single" w:sz="4" w:space="0" w:color="000000"/>
              <w:right w:val="single" w:sz="4" w:space="0" w:color="000000"/>
            </w:tcBorders>
            <w:shd w:val="clear" w:color="auto" w:fill="auto"/>
            <w:vAlign w:val="center"/>
          </w:tcPr>
          <w:p w14:paraId="6962B357" w14:textId="77777777" w:rsidR="00B2196E" w:rsidRPr="00CA234C" w:rsidRDefault="00B2196E" w:rsidP="0056551C">
            <w:pPr>
              <w:jc w:val="center"/>
            </w:pPr>
            <w:r w:rsidRPr="00CA234C">
              <w:t>130</w:t>
            </w:r>
          </w:p>
        </w:tc>
        <w:tc>
          <w:tcPr>
            <w:tcW w:w="347" w:type="pct"/>
            <w:vMerge/>
            <w:tcBorders>
              <w:left w:val="single" w:sz="4" w:space="0" w:color="000000"/>
              <w:right w:val="single" w:sz="4" w:space="0" w:color="000000"/>
            </w:tcBorders>
            <w:vAlign w:val="center"/>
          </w:tcPr>
          <w:p w14:paraId="368CD766" w14:textId="77777777" w:rsidR="00B2196E" w:rsidRPr="00CA234C" w:rsidRDefault="00B2196E" w:rsidP="0056551C">
            <w:pPr>
              <w:jc w:val="center"/>
            </w:pPr>
          </w:p>
        </w:tc>
      </w:tr>
      <w:tr w:rsidR="00B2196E" w:rsidRPr="00CA234C" w14:paraId="1FD6F279" w14:textId="54302B63" w:rsidTr="00B2196E">
        <w:trPr>
          <w:trHeight w:val="227"/>
        </w:trPr>
        <w:tc>
          <w:tcPr>
            <w:tcW w:w="174" w:type="pct"/>
            <w:vMerge/>
            <w:tcBorders>
              <w:left w:val="single" w:sz="4" w:space="0" w:color="000000"/>
              <w:right w:val="single" w:sz="4" w:space="0" w:color="000000"/>
            </w:tcBorders>
            <w:shd w:val="clear" w:color="auto" w:fill="auto"/>
            <w:vAlign w:val="center"/>
          </w:tcPr>
          <w:p w14:paraId="78D39B6E" w14:textId="77777777" w:rsidR="00B2196E" w:rsidRPr="00CA234C" w:rsidRDefault="00B2196E" w:rsidP="0056551C">
            <w:pPr>
              <w:snapToGrid w:val="0"/>
              <w:jc w:val="center"/>
            </w:pPr>
          </w:p>
        </w:tc>
        <w:tc>
          <w:tcPr>
            <w:tcW w:w="826" w:type="pct"/>
            <w:vMerge/>
            <w:tcBorders>
              <w:left w:val="single" w:sz="4" w:space="0" w:color="000000"/>
              <w:right w:val="single" w:sz="4" w:space="0" w:color="000000"/>
            </w:tcBorders>
            <w:shd w:val="clear" w:color="auto" w:fill="auto"/>
            <w:vAlign w:val="center"/>
          </w:tcPr>
          <w:p w14:paraId="68FECDC9" w14:textId="77777777" w:rsidR="00B2196E" w:rsidRPr="00CA234C" w:rsidRDefault="00B2196E" w:rsidP="0056551C">
            <w:pPr>
              <w:snapToGrid w:val="0"/>
              <w:jc w:val="center"/>
            </w:pPr>
          </w:p>
        </w:tc>
        <w:tc>
          <w:tcPr>
            <w:tcW w:w="210" w:type="pct"/>
            <w:vMerge/>
            <w:tcBorders>
              <w:left w:val="single" w:sz="4" w:space="0" w:color="000000"/>
              <w:right w:val="single" w:sz="4" w:space="0" w:color="000000"/>
            </w:tcBorders>
            <w:shd w:val="clear" w:color="auto" w:fill="auto"/>
            <w:vAlign w:val="center"/>
          </w:tcPr>
          <w:p w14:paraId="1229778E" w14:textId="77777777" w:rsidR="00B2196E" w:rsidRPr="00CA234C" w:rsidRDefault="00B2196E" w:rsidP="0056551C">
            <w:pPr>
              <w:snapToGrid w:val="0"/>
              <w:jc w:val="center"/>
            </w:pPr>
          </w:p>
        </w:tc>
        <w:tc>
          <w:tcPr>
            <w:tcW w:w="225" w:type="pct"/>
            <w:vMerge/>
            <w:tcBorders>
              <w:left w:val="single" w:sz="4" w:space="0" w:color="000000"/>
              <w:right w:val="single" w:sz="4" w:space="0" w:color="000000"/>
            </w:tcBorders>
            <w:shd w:val="clear" w:color="auto" w:fill="auto"/>
            <w:vAlign w:val="center"/>
          </w:tcPr>
          <w:p w14:paraId="5BDC4CC3" w14:textId="77777777" w:rsidR="00B2196E" w:rsidRPr="00CA234C" w:rsidRDefault="00B2196E" w:rsidP="0056551C">
            <w:pPr>
              <w:snapToGrid w:val="0"/>
              <w:jc w:val="center"/>
            </w:pPr>
          </w:p>
        </w:tc>
        <w:tc>
          <w:tcPr>
            <w:tcW w:w="86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D79CE4D" w14:textId="77777777" w:rsidR="00B2196E" w:rsidRPr="00CA234C" w:rsidRDefault="00B2196E" w:rsidP="0056551C">
            <w:r w:rsidRPr="00CA234C">
              <w:t xml:space="preserve">Высота клапана с             электроприводом (в сборе), мм </w:t>
            </w:r>
          </w:p>
        </w:tc>
        <w:tc>
          <w:tcPr>
            <w:tcW w:w="1083" w:type="pct"/>
            <w:tcBorders>
              <w:top w:val="single" w:sz="4" w:space="0" w:color="000000"/>
              <w:left w:val="single" w:sz="4" w:space="0" w:color="000000"/>
              <w:bottom w:val="single" w:sz="4" w:space="0" w:color="000000"/>
              <w:right w:val="single" w:sz="2" w:space="0" w:color="000000"/>
            </w:tcBorders>
            <w:shd w:val="clear" w:color="auto" w:fill="auto"/>
            <w:vAlign w:val="center"/>
          </w:tcPr>
          <w:p w14:paraId="34EC244F" w14:textId="77777777" w:rsidR="00B2196E" w:rsidRPr="00CA234C" w:rsidRDefault="00B2196E" w:rsidP="0056551C">
            <w:pPr>
              <w:jc w:val="center"/>
            </w:pPr>
            <w:r w:rsidRPr="00CA234C">
              <w:t>не более 400</w:t>
            </w:r>
          </w:p>
        </w:tc>
        <w:tc>
          <w:tcPr>
            <w:tcW w:w="1266" w:type="pct"/>
            <w:tcBorders>
              <w:top w:val="single" w:sz="4" w:space="0" w:color="000000"/>
              <w:left w:val="single" w:sz="2" w:space="0" w:color="000000"/>
              <w:bottom w:val="single" w:sz="4" w:space="0" w:color="000000"/>
              <w:right w:val="single" w:sz="4" w:space="0" w:color="000000"/>
            </w:tcBorders>
            <w:shd w:val="clear" w:color="auto" w:fill="auto"/>
            <w:vAlign w:val="center"/>
          </w:tcPr>
          <w:p w14:paraId="6239B759" w14:textId="77777777" w:rsidR="00B2196E" w:rsidRPr="00CA234C" w:rsidRDefault="00B2196E" w:rsidP="0056551C">
            <w:pPr>
              <w:jc w:val="center"/>
            </w:pPr>
          </w:p>
          <w:p w14:paraId="5B3BCA91" w14:textId="77777777" w:rsidR="00B2196E" w:rsidRPr="00CA234C" w:rsidRDefault="00B2196E" w:rsidP="0056551C">
            <w:pPr>
              <w:jc w:val="center"/>
            </w:pPr>
          </w:p>
        </w:tc>
        <w:tc>
          <w:tcPr>
            <w:tcW w:w="347" w:type="pct"/>
            <w:vMerge/>
            <w:tcBorders>
              <w:left w:val="single" w:sz="4" w:space="0" w:color="000000"/>
              <w:right w:val="single" w:sz="4" w:space="0" w:color="000000"/>
            </w:tcBorders>
            <w:vAlign w:val="center"/>
          </w:tcPr>
          <w:p w14:paraId="56FD4BCE" w14:textId="77777777" w:rsidR="00B2196E" w:rsidRPr="00CA234C" w:rsidRDefault="00B2196E" w:rsidP="0056551C">
            <w:pPr>
              <w:jc w:val="center"/>
            </w:pPr>
          </w:p>
        </w:tc>
      </w:tr>
      <w:tr w:rsidR="00B2196E" w:rsidRPr="00CA234C" w14:paraId="6086BFD2" w14:textId="4E520BAE" w:rsidTr="00B2196E">
        <w:trPr>
          <w:trHeight w:val="227"/>
        </w:trPr>
        <w:tc>
          <w:tcPr>
            <w:tcW w:w="174" w:type="pct"/>
            <w:vMerge/>
            <w:tcBorders>
              <w:left w:val="single" w:sz="4" w:space="0" w:color="000000"/>
              <w:right w:val="single" w:sz="4" w:space="0" w:color="000000"/>
            </w:tcBorders>
            <w:shd w:val="clear" w:color="auto" w:fill="auto"/>
            <w:vAlign w:val="center"/>
          </w:tcPr>
          <w:p w14:paraId="1420BE9D" w14:textId="77777777" w:rsidR="00B2196E" w:rsidRPr="00CA234C" w:rsidRDefault="00B2196E" w:rsidP="0056551C">
            <w:pPr>
              <w:snapToGrid w:val="0"/>
              <w:jc w:val="center"/>
            </w:pPr>
          </w:p>
        </w:tc>
        <w:tc>
          <w:tcPr>
            <w:tcW w:w="826" w:type="pct"/>
            <w:vMerge/>
            <w:tcBorders>
              <w:left w:val="single" w:sz="4" w:space="0" w:color="000000"/>
              <w:right w:val="single" w:sz="4" w:space="0" w:color="000000"/>
            </w:tcBorders>
            <w:shd w:val="clear" w:color="auto" w:fill="auto"/>
            <w:vAlign w:val="center"/>
          </w:tcPr>
          <w:p w14:paraId="473D386B" w14:textId="77777777" w:rsidR="00B2196E" w:rsidRPr="00CA234C" w:rsidRDefault="00B2196E" w:rsidP="0056551C">
            <w:pPr>
              <w:snapToGrid w:val="0"/>
              <w:jc w:val="center"/>
            </w:pPr>
          </w:p>
        </w:tc>
        <w:tc>
          <w:tcPr>
            <w:tcW w:w="210" w:type="pct"/>
            <w:vMerge/>
            <w:tcBorders>
              <w:left w:val="single" w:sz="4" w:space="0" w:color="000000"/>
              <w:right w:val="single" w:sz="4" w:space="0" w:color="000000"/>
            </w:tcBorders>
            <w:shd w:val="clear" w:color="auto" w:fill="auto"/>
            <w:vAlign w:val="center"/>
          </w:tcPr>
          <w:p w14:paraId="12AA413B" w14:textId="77777777" w:rsidR="00B2196E" w:rsidRPr="00CA234C" w:rsidRDefault="00B2196E" w:rsidP="0056551C">
            <w:pPr>
              <w:snapToGrid w:val="0"/>
              <w:jc w:val="center"/>
            </w:pPr>
          </w:p>
        </w:tc>
        <w:tc>
          <w:tcPr>
            <w:tcW w:w="225" w:type="pct"/>
            <w:vMerge/>
            <w:tcBorders>
              <w:left w:val="single" w:sz="4" w:space="0" w:color="000000"/>
              <w:right w:val="single" w:sz="4" w:space="0" w:color="000000"/>
            </w:tcBorders>
            <w:shd w:val="clear" w:color="auto" w:fill="auto"/>
            <w:vAlign w:val="center"/>
          </w:tcPr>
          <w:p w14:paraId="28953E8A" w14:textId="77777777" w:rsidR="00B2196E" w:rsidRPr="00CA234C" w:rsidRDefault="00B2196E" w:rsidP="0056551C">
            <w:pPr>
              <w:snapToGrid w:val="0"/>
              <w:jc w:val="center"/>
            </w:pPr>
          </w:p>
        </w:tc>
        <w:tc>
          <w:tcPr>
            <w:tcW w:w="86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08D0044" w14:textId="77777777" w:rsidR="00B2196E" w:rsidRPr="00CA234C" w:rsidRDefault="00B2196E" w:rsidP="0056551C">
            <w:r w:rsidRPr="00CA234C">
              <w:t xml:space="preserve">Возможность замены сальникового </w:t>
            </w:r>
            <w:r w:rsidRPr="00CA234C">
              <w:lastRenderedPageBreak/>
              <w:t>уплотнения штока без разбора корпуса и снятия с трубопровода</w:t>
            </w:r>
          </w:p>
        </w:tc>
        <w:tc>
          <w:tcPr>
            <w:tcW w:w="1083" w:type="pct"/>
            <w:tcBorders>
              <w:top w:val="single" w:sz="4" w:space="0" w:color="000000"/>
              <w:left w:val="single" w:sz="4" w:space="0" w:color="000000"/>
              <w:bottom w:val="single" w:sz="4" w:space="0" w:color="000000"/>
              <w:right w:val="single" w:sz="2" w:space="0" w:color="000000"/>
            </w:tcBorders>
            <w:shd w:val="clear" w:color="auto" w:fill="auto"/>
            <w:vAlign w:val="center"/>
          </w:tcPr>
          <w:p w14:paraId="3C4FD2CC" w14:textId="77777777" w:rsidR="00B2196E" w:rsidRPr="00CA234C" w:rsidRDefault="00B2196E" w:rsidP="0056551C">
            <w:pPr>
              <w:jc w:val="center"/>
            </w:pPr>
          </w:p>
        </w:tc>
        <w:tc>
          <w:tcPr>
            <w:tcW w:w="1266" w:type="pct"/>
            <w:tcBorders>
              <w:top w:val="single" w:sz="4" w:space="0" w:color="000000"/>
              <w:left w:val="single" w:sz="2" w:space="0" w:color="000000"/>
              <w:bottom w:val="single" w:sz="4" w:space="0" w:color="000000"/>
              <w:right w:val="single" w:sz="4" w:space="0" w:color="000000"/>
            </w:tcBorders>
            <w:shd w:val="clear" w:color="auto" w:fill="auto"/>
            <w:vAlign w:val="center"/>
          </w:tcPr>
          <w:p w14:paraId="5D56A863" w14:textId="77777777" w:rsidR="00B2196E" w:rsidRPr="00CA234C" w:rsidRDefault="00B2196E" w:rsidP="0056551C">
            <w:pPr>
              <w:jc w:val="center"/>
            </w:pPr>
            <w:r w:rsidRPr="00CA234C">
              <w:t>да</w:t>
            </w:r>
          </w:p>
        </w:tc>
        <w:tc>
          <w:tcPr>
            <w:tcW w:w="347" w:type="pct"/>
            <w:vMerge/>
            <w:tcBorders>
              <w:left w:val="single" w:sz="4" w:space="0" w:color="000000"/>
              <w:right w:val="single" w:sz="4" w:space="0" w:color="000000"/>
            </w:tcBorders>
            <w:vAlign w:val="center"/>
          </w:tcPr>
          <w:p w14:paraId="3C96F6FD" w14:textId="77777777" w:rsidR="00B2196E" w:rsidRPr="00CA234C" w:rsidRDefault="00B2196E" w:rsidP="0056551C">
            <w:pPr>
              <w:jc w:val="center"/>
            </w:pPr>
          </w:p>
        </w:tc>
      </w:tr>
      <w:tr w:rsidR="00B2196E" w:rsidRPr="00CA234C" w14:paraId="56EC63F4" w14:textId="068E2D84" w:rsidTr="00B2196E">
        <w:trPr>
          <w:trHeight w:val="227"/>
        </w:trPr>
        <w:tc>
          <w:tcPr>
            <w:tcW w:w="174" w:type="pct"/>
            <w:vMerge/>
            <w:tcBorders>
              <w:left w:val="single" w:sz="4" w:space="0" w:color="000000"/>
              <w:right w:val="single" w:sz="4" w:space="0" w:color="000000"/>
            </w:tcBorders>
            <w:shd w:val="clear" w:color="auto" w:fill="auto"/>
            <w:vAlign w:val="center"/>
          </w:tcPr>
          <w:p w14:paraId="2C79BDAC" w14:textId="77777777" w:rsidR="00B2196E" w:rsidRPr="00CA234C" w:rsidRDefault="00B2196E" w:rsidP="0056551C">
            <w:pPr>
              <w:snapToGrid w:val="0"/>
              <w:jc w:val="center"/>
            </w:pPr>
          </w:p>
        </w:tc>
        <w:tc>
          <w:tcPr>
            <w:tcW w:w="826" w:type="pct"/>
            <w:vMerge/>
            <w:tcBorders>
              <w:left w:val="single" w:sz="4" w:space="0" w:color="000000"/>
              <w:right w:val="single" w:sz="4" w:space="0" w:color="000000"/>
            </w:tcBorders>
            <w:shd w:val="clear" w:color="auto" w:fill="auto"/>
            <w:vAlign w:val="center"/>
          </w:tcPr>
          <w:p w14:paraId="556E35EA" w14:textId="77777777" w:rsidR="00B2196E" w:rsidRPr="00CA234C" w:rsidRDefault="00B2196E" w:rsidP="0056551C">
            <w:pPr>
              <w:snapToGrid w:val="0"/>
              <w:jc w:val="center"/>
            </w:pPr>
          </w:p>
        </w:tc>
        <w:tc>
          <w:tcPr>
            <w:tcW w:w="210" w:type="pct"/>
            <w:vMerge/>
            <w:tcBorders>
              <w:left w:val="single" w:sz="4" w:space="0" w:color="000000"/>
              <w:right w:val="single" w:sz="4" w:space="0" w:color="000000"/>
            </w:tcBorders>
            <w:shd w:val="clear" w:color="auto" w:fill="auto"/>
            <w:vAlign w:val="center"/>
          </w:tcPr>
          <w:p w14:paraId="00174853" w14:textId="77777777" w:rsidR="00B2196E" w:rsidRPr="00CA234C" w:rsidRDefault="00B2196E" w:rsidP="0056551C">
            <w:pPr>
              <w:snapToGrid w:val="0"/>
              <w:jc w:val="center"/>
            </w:pPr>
          </w:p>
        </w:tc>
        <w:tc>
          <w:tcPr>
            <w:tcW w:w="225" w:type="pct"/>
            <w:vMerge/>
            <w:tcBorders>
              <w:left w:val="single" w:sz="4" w:space="0" w:color="000000"/>
              <w:right w:val="single" w:sz="4" w:space="0" w:color="000000"/>
            </w:tcBorders>
            <w:shd w:val="clear" w:color="auto" w:fill="auto"/>
            <w:vAlign w:val="center"/>
          </w:tcPr>
          <w:p w14:paraId="183E445D" w14:textId="77777777" w:rsidR="00B2196E" w:rsidRPr="00CA234C" w:rsidRDefault="00B2196E" w:rsidP="0056551C">
            <w:pPr>
              <w:snapToGrid w:val="0"/>
              <w:jc w:val="center"/>
            </w:pPr>
          </w:p>
        </w:tc>
        <w:tc>
          <w:tcPr>
            <w:tcW w:w="86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7D15DB5" w14:textId="77777777" w:rsidR="00B2196E" w:rsidRPr="00CA234C" w:rsidRDefault="00B2196E" w:rsidP="0056551C">
            <w:r w:rsidRPr="00CA234C">
              <w:t>Наличие адаптера для монтажа электрического привода</w:t>
            </w:r>
          </w:p>
        </w:tc>
        <w:tc>
          <w:tcPr>
            <w:tcW w:w="1083" w:type="pct"/>
            <w:tcBorders>
              <w:top w:val="single" w:sz="4" w:space="0" w:color="000000"/>
              <w:left w:val="single" w:sz="4" w:space="0" w:color="000000"/>
              <w:bottom w:val="single" w:sz="4" w:space="0" w:color="000000"/>
              <w:right w:val="single" w:sz="2" w:space="0" w:color="000000"/>
            </w:tcBorders>
            <w:shd w:val="clear" w:color="auto" w:fill="auto"/>
            <w:vAlign w:val="center"/>
          </w:tcPr>
          <w:p w14:paraId="2604B98C" w14:textId="77777777" w:rsidR="00B2196E" w:rsidRPr="00CA234C" w:rsidRDefault="00B2196E" w:rsidP="0056551C">
            <w:pPr>
              <w:jc w:val="center"/>
            </w:pPr>
          </w:p>
        </w:tc>
        <w:tc>
          <w:tcPr>
            <w:tcW w:w="1266" w:type="pct"/>
            <w:tcBorders>
              <w:top w:val="single" w:sz="4" w:space="0" w:color="000000"/>
              <w:left w:val="single" w:sz="2" w:space="0" w:color="000000"/>
              <w:bottom w:val="single" w:sz="4" w:space="0" w:color="000000"/>
              <w:right w:val="single" w:sz="4" w:space="0" w:color="000000"/>
            </w:tcBorders>
            <w:shd w:val="clear" w:color="auto" w:fill="auto"/>
            <w:vAlign w:val="center"/>
          </w:tcPr>
          <w:p w14:paraId="1E4EFA7E" w14:textId="77777777" w:rsidR="00B2196E" w:rsidRPr="00CA234C" w:rsidRDefault="00B2196E" w:rsidP="0056551C">
            <w:pPr>
              <w:jc w:val="center"/>
            </w:pPr>
            <w:r w:rsidRPr="00CA234C">
              <w:t>да</w:t>
            </w:r>
          </w:p>
        </w:tc>
        <w:tc>
          <w:tcPr>
            <w:tcW w:w="347" w:type="pct"/>
            <w:vMerge/>
            <w:tcBorders>
              <w:left w:val="single" w:sz="4" w:space="0" w:color="000000"/>
              <w:right w:val="single" w:sz="4" w:space="0" w:color="000000"/>
            </w:tcBorders>
            <w:vAlign w:val="center"/>
          </w:tcPr>
          <w:p w14:paraId="1774E01F" w14:textId="77777777" w:rsidR="00B2196E" w:rsidRPr="00CA234C" w:rsidRDefault="00B2196E" w:rsidP="0056551C">
            <w:pPr>
              <w:jc w:val="center"/>
            </w:pPr>
          </w:p>
        </w:tc>
      </w:tr>
      <w:tr w:rsidR="00B2196E" w:rsidRPr="00CA234C" w14:paraId="05211472" w14:textId="79C6BD74" w:rsidTr="00B2196E">
        <w:trPr>
          <w:trHeight w:val="227"/>
        </w:trPr>
        <w:tc>
          <w:tcPr>
            <w:tcW w:w="174" w:type="pct"/>
            <w:vMerge/>
            <w:tcBorders>
              <w:left w:val="single" w:sz="4" w:space="0" w:color="000000"/>
              <w:right w:val="single" w:sz="4" w:space="0" w:color="000000"/>
            </w:tcBorders>
            <w:shd w:val="clear" w:color="auto" w:fill="auto"/>
            <w:vAlign w:val="center"/>
          </w:tcPr>
          <w:p w14:paraId="45C3599D" w14:textId="77777777" w:rsidR="00B2196E" w:rsidRPr="00CA234C" w:rsidRDefault="00B2196E" w:rsidP="0056551C">
            <w:pPr>
              <w:snapToGrid w:val="0"/>
              <w:jc w:val="center"/>
            </w:pPr>
          </w:p>
        </w:tc>
        <w:tc>
          <w:tcPr>
            <w:tcW w:w="826" w:type="pct"/>
            <w:vMerge/>
            <w:tcBorders>
              <w:left w:val="single" w:sz="4" w:space="0" w:color="000000"/>
              <w:right w:val="single" w:sz="4" w:space="0" w:color="000000"/>
            </w:tcBorders>
            <w:shd w:val="clear" w:color="auto" w:fill="auto"/>
            <w:vAlign w:val="center"/>
          </w:tcPr>
          <w:p w14:paraId="7251AAEF" w14:textId="77777777" w:rsidR="00B2196E" w:rsidRPr="00CA234C" w:rsidRDefault="00B2196E" w:rsidP="0056551C">
            <w:pPr>
              <w:snapToGrid w:val="0"/>
              <w:jc w:val="center"/>
            </w:pPr>
          </w:p>
        </w:tc>
        <w:tc>
          <w:tcPr>
            <w:tcW w:w="210" w:type="pct"/>
            <w:vMerge/>
            <w:tcBorders>
              <w:left w:val="single" w:sz="4" w:space="0" w:color="000000"/>
              <w:right w:val="single" w:sz="4" w:space="0" w:color="000000"/>
            </w:tcBorders>
            <w:shd w:val="clear" w:color="auto" w:fill="auto"/>
            <w:vAlign w:val="center"/>
          </w:tcPr>
          <w:p w14:paraId="421776EE" w14:textId="77777777" w:rsidR="00B2196E" w:rsidRPr="00CA234C" w:rsidRDefault="00B2196E" w:rsidP="0056551C">
            <w:pPr>
              <w:snapToGrid w:val="0"/>
              <w:jc w:val="center"/>
            </w:pPr>
          </w:p>
        </w:tc>
        <w:tc>
          <w:tcPr>
            <w:tcW w:w="225" w:type="pct"/>
            <w:vMerge/>
            <w:tcBorders>
              <w:left w:val="single" w:sz="4" w:space="0" w:color="000000"/>
              <w:right w:val="single" w:sz="4" w:space="0" w:color="000000"/>
            </w:tcBorders>
            <w:shd w:val="clear" w:color="auto" w:fill="auto"/>
            <w:vAlign w:val="center"/>
          </w:tcPr>
          <w:p w14:paraId="193A55B7" w14:textId="77777777" w:rsidR="00B2196E" w:rsidRPr="00CA234C" w:rsidRDefault="00B2196E" w:rsidP="0056551C">
            <w:pPr>
              <w:snapToGrid w:val="0"/>
              <w:jc w:val="center"/>
            </w:pPr>
          </w:p>
        </w:tc>
        <w:tc>
          <w:tcPr>
            <w:tcW w:w="86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DF70B5E" w14:textId="77777777" w:rsidR="00B2196E" w:rsidRPr="00CA234C" w:rsidRDefault="00B2196E" w:rsidP="0056551C">
            <w:r w:rsidRPr="00CA234C">
              <w:t>Наличие разгрузки по давлению</w:t>
            </w:r>
          </w:p>
        </w:tc>
        <w:tc>
          <w:tcPr>
            <w:tcW w:w="1083" w:type="pct"/>
            <w:tcBorders>
              <w:top w:val="single" w:sz="4" w:space="0" w:color="000000"/>
              <w:left w:val="single" w:sz="4" w:space="0" w:color="000000"/>
              <w:bottom w:val="single" w:sz="4" w:space="0" w:color="000000"/>
              <w:right w:val="single" w:sz="2" w:space="0" w:color="000000"/>
            </w:tcBorders>
            <w:shd w:val="clear" w:color="auto" w:fill="auto"/>
            <w:vAlign w:val="center"/>
          </w:tcPr>
          <w:p w14:paraId="397C16B3" w14:textId="77777777" w:rsidR="00B2196E" w:rsidRPr="00CA234C" w:rsidRDefault="00B2196E" w:rsidP="0056551C">
            <w:pPr>
              <w:jc w:val="center"/>
            </w:pPr>
          </w:p>
        </w:tc>
        <w:tc>
          <w:tcPr>
            <w:tcW w:w="1266" w:type="pct"/>
            <w:tcBorders>
              <w:top w:val="single" w:sz="4" w:space="0" w:color="000000"/>
              <w:left w:val="single" w:sz="2" w:space="0" w:color="000000"/>
              <w:bottom w:val="single" w:sz="4" w:space="0" w:color="000000"/>
              <w:right w:val="single" w:sz="4" w:space="0" w:color="000000"/>
            </w:tcBorders>
            <w:shd w:val="clear" w:color="auto" w:fill="auto"/>
            <w:vAlign w:val="center"/>
          </w:tcPr>
          <w:p w14:paraId="687FAD1D" w14:textId="77777777" w:rsidR="00B2196E" w:rsidRPr="00CA234C" w:rsidRDefault="00B2196E" w:rsidP="0056551C">
            <w:pPr>
              <w:jc w:val="center"/>
            </w:pPr>
            <w:r w:rsidRPr="00CA234C">
              <w:t>да</w:t>
            </w:r>
          </w:p>
        </w:tc>
        <w:tc>
          <w:tcPr>
            <w:tcW w:w="347" w:type="pct"/>
            <w:vMerge/>
            <w:tcBorders>
              <w:left w:val="single" w:sz="4" w:space="0" w:color="000000"/>
              <w:right w:val="single" w:sz="4" w:space="0" w:color="000000"/>
            </w:tcBorders>
            <w:vAlign w:val="center"/>
          </w:tcPr>
          <w:p w14:paraId="585F142F" w14:textId="77777777" w:rsidR="00B2196E" w:rsidRPr="00CA234C" w:rsidRDefault="00B2196E" w:rsidP="0056551C">
            <w:pPr>
              <w:jc w:val="center"/>
            </w:pPr>
          </w:p>
        </w:tc>
      </w:tr>
      <w:tr w:rsidR="00B2196E" w:rsidRPr="00CA234C" w14:paraId="21B48957" w14:textId="52963174" w:rsidTr="00B2196E">
        <w:trPr>
          <w:trHeight w:val="227"/>
        </w:trPr>
        <w:tc>
          <w:tcPr>
            <w:tcW w:w="174" w:type="pct"/>
            <w:vMerge/>
            <w:tcBorders>
              <w:left w:val="single" w:sz="4" w:space="0" w:color="000000"/>
              <w:right w:val="single" w:sz="4" w:space="0" w:color="000000"/>
            </w:tcBorders>
            <w:shd w:val="clear" w:color="auto" w:fill="auto"/>
            <w:vAlign w:val="center"/>
          </w:tcPr>
          <w:p w14:paraId="611A03E6" w14:textId="77777777" w:rsidR="00B2196E" w:rsidRPr="00CA234C" w:rsidRDefault="00B2196E" w:rsidP="0056551C">
            <w:pPr>
              <w:snapToGrid w:val="0"/>
              <w:jc w:val="center"/>
            </w:pPr>
          </w:p>
        </w:tc>
        <w:tc>
          <w:tcPr>
            <w:tcW w:w="826" w:type="pct"/>
            <w:vMerge/>
            <w:tcBorders>
              <w:left w:val="single" w:sz="4" w:space="0" w:color="000000"/>
              <w:right w:val="single" w:sz="4" w:space="0" w:color="000000"/>
            </w:tcBorders>
            <w:shd w:val="clear" w:color="auto" w:fill="auto"/>
            <w:vAlign w:val="center"/>
          </w:tcPr>
          <w:p w14:paraId="3E146805" w14:textId="77777777" w:rsidR="00B2196E" w:rsidRPr="00CA234C" w:rsidRDefault="00B2196E" w:rsidP="0056551C">
            <w:pPr>
              <w:snapToGrid w:val="0"/>
              <w:jc w:val="center"/>
            </w:pPr>
          </w:p>
        </w:tc>
        <w:tc>
          <w:tcPr>
            <w:tcW w:w="210" w:type="pct"/>
            <w:vMerge/>
            <w:tcBorders>
              <w:left w:val="single" w:sz="4" w:space="0" w:color="000000"/>
              <w:right w:val="single" w:sz="4" w:space="0" w:color="000000"/>
            </w:tcBorders>
            <w:shd w:val="clear" w:color="auto" w:fill="auto"/>
            <w:vAlign w:val="center"/>
          </w:tcPr>
          <w:p w14:paraId="2FE75D03" w14:textId="77777777" w:rsidR="00B2196E" w:rsidRPr="00CA234C" w:rsidRDefault="00B2196E" w:rsidP="0056551C">
            <w:pPr>
              <w:snapToGrid w:val="0"/>
              <w:jc w:val="center"/>
            </w:pPr>
          </w:p>
        </w:tc>
        <w:tc>
          <w:tcPr>
            <w:tcW w:w="225" w:type="pct"/>
            <w:vMerge/>
            <w:tcBorders>
              <w:left w:val="single" w:sz="4" w:space="0" w:color="000000"/>
              <w:right w:val="single" w:sz="4" w:space="0" w:color="000000"/>
            </w:tcBorders>
            <w:shd w:val="clear" w:color="auto" w:fill="auto"/>
            <w:vAlign w:val="center"/>
          </w:tcPr>
          <w:p w14:paraId="59E803B8" w14:textId="77777777" w:rsidR="00B2196E" w:rsidRPr="00CA234C" w:rsidRDefault="00B2196E" w:rsidP="0056551C">
            <w:pPr>
              <w:snapToGrid w:val="0"/>
              <w:jc w:val="center"/>
            </w:pPr>
          </w:p>
        </w:tc>
        <w:tc>
          <w:tcPr>
            <w:tcW w:w="86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4E39C8F" w14:textId="77777777" w:rsidR="00B2196E" w:rsidRPr="00CA234C" w:rsidRDefault="00B2196E" w:rsidP="0056551C">
            <w:r w:rsidRPr="00CA234C">
              <w:t>Тип разгрузки по давлению</w:t>
            </w:r>
          </w:p>
        </w:tc>
        <w:tc>
          <w:tcPr>
            <w:tcW w:w="1083" w:type="pct"/>
            <w:tcBorders>
              <w:top w:val="single" w:sz="4" w:space="0" w:color="000000"/>
              <w:left w:val="single" w:sz="4" w:space="0" w:color="000000"/>
              <w:bottom w:val="single" w:sz="4" w:space="0" w:color="000000"/>
              <w:right w:val="single" w:sz="2" w:space="0" w:color="000000"/>
            </w:tcBorders>
            <w:shd w:val="clear" w:color="auto" w:fill="auto"/>
            <w:vAlign w:val="center"/>
          </w:tcPr>
          <w:p w14:paraId="1AF9F750" w14:textId="77777777" w:rsidR="00B2196E" w:rsidRPr="00CA234C" w:rsidRDefault="00B2196E" w:rsidP="0056551C">
            <w:pPr>
              <w:jc w:val="center"/>
            </w:pPr>
          </w:p>
        </w:tc>
        <w:tc>
          <w:tcPr>
            <w:tcW w:w="1266" w:type="pct"/>
            <w:tcBorders>
              <w:top w:val="single" w:sz="4" w:space="0" w:color="000000"/>
              <w:left w:val="single" w:sz="2" w:space="0" w:color="000000"/>
              <w:bottom w:val="single" w:sz="4" w:space="0" w:color="000000"/>
              <w:right w:val="single" w:sz="4" w:space="0" w:color="000000"/>
            </w:tcBorders>
            <w:shd w:val="clear" w:color="auto" w:fill="auto"/>
            <w:vAlign w:val="center"/>
          </w:tcPr>
          <w:p w14:paraId="029177FB" w14:textId="77777777" w:rsidR="00B2196E" w:rsidRPr="00CA234C" w:rsidRDefault="00B2196E" w:rsidP="0056551C">
            <w:pPr>
              <w:jc w:val="center"/>
            </w:pPr>
            <w:r w:rsidRPr="00CA234C">
              <w:t>с применением камеры разгрузки</w:t>
            </w:r>
          </w:p>
        </w:tc>
        <w:tc>
          <w:tcPr>
            <w:tcW w:w="347" w:type="pct"/>
            <w:vMerge/>
            <w:tcBorders>
              <w:left w:val="single" w:sz="4" w:space="0" w:color="000000"/>
              <w:right w:val="single" w:sz="4" w:space="0" w:color="000000"/>
            </w:tcBorders>
            <w:vAlign w:val="center"/>
          </w:tcPr>
          <w:p w14:paraId="66F41BEF" w14:textId="77777777" w:rsidR="00B2196E" w:rsidRPr="00CA234C" w:rsidRDefault="00B2196E" w:rsidP="0056551C">
            <w:pPr>
              <w:jc w:val="center"/>
            </w:pPr>
          </w:p>
        </w:tc>
      </w:tr>
      <w:tr w:rsidR="00B2196E" w:rsidRPr="00CA234C" w14:paraId="21D0CD66" w14:textId="3DE09623" w:rsidTr="00B2196E">
        <w:trPr>
          <w:trHeight w:val="227"/>
        </w:trPr>
        <w:tc>
          <w:tcPr>
            <w:tcW w:w="174" w:type="pct"/>
            <w:vMerge/>
            <w:tcBorders>
              <w:left w:val="single" w:sz="4" w:space="0" w:color="000000"/>
              <w:right w:val="single" w:sz="4" w:space="0" w:color="000000"/>
            </w:tcBorders>
            <w:shd w:val="clear" w:color="auto" w:fill="auto"/>
            <w:vAlign w:val="center"/>
          </w:tcPr>
          <w:p w14:paraId="26058814" w14:textId="77777777" w:rsidR="00B2196E" w:rsidRPr="00CA234C" w:rsidRDefault="00B2196E" w:rsidP="0056551C">
            <w:pPr>
              <w:snapToGrid w:val="0"/>
              <w:jc w:val="center"/>
            </w:pPr>
          </w:p>
        </w:tc>
        <w:tc>
          <w:tcPr>
            <w:tcW w:w="826" w:type="pct"/>
            <w:vMerge/>
            <w:tcBorders>
              <w:left w:val="single" w:sz="4" w:space="0" w:color="000000"/>
              <w:right w:val="single" w:sz="4" w:space="0" w:color="000000"/>
            </w:tcBorders>
            <w:shd w:val="clear" w:color="auto" w:fill="auto"/>
            <w:vAlign w:val="center"/>
          </w:tcPr>
          <w:p w14:paraId="3D423DF5" w14:textId="77777777" w:rsidR="00B2196E" w:rsidRPr="00CA234C" w:rsidRDefault="00B2196E" w:rsidP="0056551C">
            <w:pPr>
              <w:snapToGrid w:val="0"/>
              <w:jc w:val="center"/>
            </w:pPr>
          </w:p>
        </w:tc>
        <w:tc>
          <w:tcPr>
            <w:tcW w:w="210" w:type="pct"/>
            <w:vMerge/>
            <w:tcBorders>
              <w:left w:val="single" w:sz="4" w:space="0" w:color="000000"/>
              <w:right w:val="single" w:sz="4" w:space="0" w:color="000000"/>
            </w:tcBorders>
            <w:shd w:val="clear" w:color="auto" w:fill="auto"/>
            <w:vAlign w:val="center"/>
          </w:tcPr>
          <w:p w14:paraId="314FBFEA" w14:textId="77777777" w:rsidR="00B2196E" w:rsidRPr="00CA234C" w:rsidRDefault="00B2196E" w:rsidP="0056551C">
            <w:pPr>
              <w:snapToGrid w:val="0"/>
              <w:jc w:val="center"/>
            </w:pPr>
          </w:p>
        </w:tc>
        <w:tc>
          <w:tcPr>
            <w:tcW w:w="225" w:type="pct"/>
            <w:vMerge/>
            <w:tcBorders>
              <w:left w:val="single" w:sz="4" w:space="0" w:color="000000"/>
              <w:right w:val="single" w:sz="4" w:space="0" w:color="000000"/>
            </w:tcBorders>
            <w:shd w:val="clear" w:color="auto" w:fill="auto"/>
            <w:vAlign w:val="center"/>
          </w:tcPr>
          <w:p w14:paraId="5B823AAA" w14:textId="77777777" w:rsidR="00B2196E" w:rsidRPr="00CA234C" w:rsidRDefault="00B2196E" w:rsidP="0056551C">
            <w:pPr>
              <w:snapToGrid w:val="0"/>
              <w:jc w:val="center"/>
            </w:pPr>
          </w:p>
        </w:tc>
        <w:tc>
          <w:tcPr>
            <w:tcW w:w="86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E11709D" w14:textId="77777777" w:rsidR="00B2196E" w:rsidRPr="00CA234C" w:rsidRDefault="00B2196E" w:rsidP="0056551C">
            <w:r w:rsidRPr="00CA234C">
              <w:t xml:space="preserve">Динамический диапазон регулирования </w:t>
            </w:r>
          </w:p>
        </w:tc>
        <w:tc>
          <w:tcPr>
            <w:tcW w:w="1083" w:type="pct"/>
            <w:tcBorders>
              <w:top w:val="single" w:sz="4" w:space="0" w:color="000000"/>
              <w:left w:val="single" w:sz="4" w:space="0" w:color="000000"/>
              <w:bottom w:val="single" w:sz="4" w:space="0" w:color="000000"/>
              <w:right w:val="single" w:sz="2" w:space="0" w:color="000000"/>
            </w:tcBorders>
            <w:shd w:val="clear" w:color="auto" w:fill="auto"/>
            <w:vAlign w:val="center"/>
          </w:tcPr>
          <w:p w14:paraId="6E19FD3E" w14:textId="2C1D0AF1" w:rsidR="00B2196E" w:rsidRPr="00CA234C" w:rsidRDefault="00C1749C" w:rsidP="0056551C">
            <w:pPr>
              <w:jc w:val="center"/>
            </w:pPr>
            <w:r>
              <w:t xml:space="preserve">не </w:t>
            </w:r>
            <w:r w:rsidR="00B2196E" w:rsidRPr="00CA234C">
              <w:t>более 50:1</w:t>
            </w:r>
          </w:p>
        </w:tc>
        <w:tc>
          <w:tcPr>
            <w:tcW w:w="1266" w:type="pct"/>
            <w:tcBorders>
              <w:top w:val="single" w:sz="4" w:space="0" w:color="000000"/>
              <w:left w:val="single" w:sz="2" w:space="0" w:color="000000"/>
              <w:bottom w:val="single" w:sz="4" w:space="0" w:color="000000"/>
              <w:right w:val="single" w:sz="4" w:space="0" w:color="000000"/>
            </w:tcBorders>
            <w:shd w:val="clear" w:color="auto" w:fill="auto"/>
            <w:vAlign w:val="center"/>
          </w:tcPr>
          <w:p w14:paraId="761514ED" w14:textId="77777777" w:rsidR="00B2196E" w:rsidRPr="00CA234C" w:rsidRDefault="00B2196E" w:rsidP="0056551C">
            <w:pPr>
              <w:jc w:val="center"/>
            </w:pPr>
          </w:p>
        </w:tc>
        <w:tc>
          <w:tcPr>
            <w:tcW w:w="347" w:type="pct"/>
            <w:vMerge/>
            <w:tcBorders>
              <w:left w:val="single" w:sz="4" w:space="0" w:color="000000"/>
              <w:right w:val="single" w:sz="4" w:space="0" w:color="000000"/>
            </w:tcBorders>
            <w:vAlign w:val="center"/>
          </w:tcPr>
          <w:p w14:paraId="6BEC8F49" w14:textId="77777777" w:rsidR="00B2196E" w:rsidRPr="00CA234C" w:rsidRDefault="00B2196E" w:rsidP="0056551C">
            <w:pPr>
              <w:jc w:val="center"/>
            </w:pPr>
          </w:p>
        </w:tc>
      </w:tr>
      <w:tr w:rsidR="00B2196E" w:rsidRPr="00CA234C" w14:paraId="14E12BC6" w14:textId="6D41C3CD" w:rsidTr="00B2196E">
        <w:trPr>
          <w:trHeight w:val="227"/>
        </w:trPr>
        <w:tc>
          <w:tcPr>
            <w:tcW w:w="174" w:type="pct"/>
            <w:vMerge/>
            <w:tcBorders>
              <w:left w:val="single" w:sz="4" w:space="0" w:color="000000"/>
              <w:right w:val="single" w:sz="4" w:space="0" w:color="000000"/>
            </w:tcBorders>
            <w:shd w:val="clear" w:color="auto" w:fill="auto"/>
            <w:vAlign w:val="center"/>
          </w:tcPr>
          <w:p w14:paraId="62647AEC" w14:textId="77777777" w:rsidR="00B2196E" w:rsidRPr="00CA234C" w:rsidRDefault="00B2196E" w:rsidP="0056551C">
            <w:pPr>
              <w:snapToGrid w:val="0"/>
              <w:jc w:val="center"/>
            </w:pPr>
          </w:p>
        </w:tc>
        <w:tc>
          <w:tcPr>
            <w:tcW w:w="826" w:type="pct"/>
            <w:vMerge/>
            <w:tcBorders>
              <w:left w:val="single" w:sz="4" w:space="0" w:color="000000"/>
              <w:right w:val="single" w:sz="4" w:space="0" w:color="000000"/>
            </w:tcBorders>
            <w:shd w:val="clear" w:color="auto" w:fill="auto"/>
            <w:vAlign w:val="center"/>
          </w:tcPr>
          <w:p w14:paraId="43CCAAC4" w14:textId="77777777" w:rsidR="00B2196E" w:rsidRPr="00CA234C" w:rsidRDefault="00B2196E" w:rsidP="0056551C">
            <w:pPr>
              <w:snapToGrid w:val="0"/>
              <w:jc w:val="center"/>
            </w:pPr>
          </w:p>
        </w:tc>
        <w:tc>
          <w:tcPr>
            <w:tcW w:w="210" w:type="pct"/>
            <w:vMerge/>
            <w:tcBorders>
              <w:left w:val="single" w:sz="4" w:space="0" w:color="000000"/>
              <w:right w:val="single" w:sz="4" w:space="0" w:color="000000"/>
            </w:tcBorders>
            <w:shd w:val="clear" w:color="auto" w:fill="auto"/>
            <w:vAlign w:val="center"/>
          </w:tcPr>
          <w:p w14:paraId="1DC004C9" w14:textId="77777777" w:rsidR="00B2196E" w:rsidRPr="00CA234C" w:rsidRDefault="00B2196E" w:rsidP="0056551C">
            <w:pPr>
              <w:snapToGrid w:val="0"/>
              <w:jc w:val="center"/>
            </w:pPr>
          </w:p>
        </w:tc>
        <w:tc>
          <w:tcPr>
            <w:tcW w:w="225" w:type="pct"/>
            <w:vMerge/>
            <w:tcBorders>
              <w:left w:val="single" w:sz="4" w:space="0" w:color="000000"/>
              <w:right w:val="single" w:sz="4" w:space="0" w:color="000000"/>
            </w:tcBorders>
            <w:shd w:val="clear" w:color="auto" w:fill="auto"/>
            <w:vAlign w:val="center"/>
          </w:tcPr>
          <w:p w14:paraId="6A8455DA" w14:textId="77777777" w:rsidR="00B2196E" w:rsidRPr="00CA234C" w:rsidRDefault="00B2196E" w:rsidP="0056551C">
            <w:pPr>
              <w:snapToGrid w:val="0"/>
              <w:jc w:val="center"/>
            </w:pPr>
          </w:p>
        </w:tc>
        <w:tc>
          <w:tcPr>
            <w:tcW w:w="86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1DE8D4B" w14:textId="77777777" w:rsidR="00B2196E" w:rsidRPr="00CA234C" w:rsidRDefault="00B2196E" w:rsidP="0056551C">
            <w:r w:rsidRPr="00CA234C">
              <w:t>Вес, кг</w:t>
            </w:r>
          </w:p>
        </w:tc>
        <w:tc>
          <w:tcPr>
            <w:tcW w:w="1083" w:type="pct"/>
            <w:tcBorders>
              <w:top w:val="single" w:sz="4" w:space="0" w:color="000000"/>
              <w:left w:val="single" w:sz="4" w:space="0" w:color="000000"/>
              <w:bottom w:val="single" w:sz="4" w:space="0" w:color="000000"/>
              <w:right w:val="single" w:sz="2" w:space="0" w:color="000000"/>
            </w:tcBorders>
            <w:shd w:val="clear" w:color="auto" w:fill="auto"/>
            <w:vAlign w:val="center"/>
          </w:tcPr>
          <w:p w14:paraId="01DF752E" w14:textId="77777777" w:rsidR="00B2196E" w:rsidRPr="00CA234C" w:rsidRDefault="00B2196E" w:rsidP="0056551C">
            <w:pPr>
              <w:jc w:val="center"/>
            </w:pPr>
            <w:r w:rsidRPr="00CA234C">
              <w:t>не более 4</w:t>
            </w:r>
          </w:p>
        </w:tc>
        <w:tc>
          <w:tcPr>
            <w:tcW w:w="1266" w:type="pct"/>
            <w:tcBorders>
              <w:top w:val="single" w:sz="4" w:space="0" w:color="000000"/>
              <w:left w:val="single" w:sz="2" w:space="0" w:color="000000"/>
              <w:bottom w:val="single" w:sz="4" w:space="0" w:color="000000"/>
              <w:right w:val="single" w:sz="4" w:space="0" w:color="000000"/>
            </w:tcBorders>
            <w:shd w:val="clear" w:color="auto" w:fill="auto"/>
            <w:vAlign w:val="center"/>
          </w:tcPr>
          <w:p w14:paraId="749F0DCB" w14:textId="77777777" w:rsidR="00B2196E" w:rsidRPr="00CA234C" w:rsidRDefault="00B2196E" w:rsidP="0056551C">
            <w:pPr>
              <w:jc w:val="center"/>
            </w:pPr>
          </w:p>
        </w:tc>
        <w:tc>
          <w:tcPr>
            <w:tcW w:w="347" w:type="pct"/>
            <w:vMerge/>
            <w:tcBorders>
              <w:left w:val="single" w:sz="4" w:space="0" w:color="000000"/>
              <w:right w:val="single" w:sz="4" w:space="0" w:color="000000"/>
            </w:tcBorders>
            <w:vAlign w:val="center"/>
          </w:tcPr>
          <w:p w14:paraId="0F01790D" w14:textId="77777777" w:rsidR="00B2196E" w:rsidRPr="00CA234C" w:rsidRDefault="00B2196E" w:rsidP="0056551C">
            <w:pPr>
              <w:jc w:val="center"/>
            </w:pPr>
          </w:p>
        </w:tc>
      </w:tr>
      <w:tr w:rsidR="00B2196E" w:rsidRPr="00CA234C" w14:paraId="275A7052" w14:textId="468D98A7" w:rsidTr="00B2196E">
        <w:trPr>
          <w:trHeight w:val="227"/>
        </w:trPr>
        <w:tc>
          <w:tcPr>
            <w:tcW w:w="174" w:type="pct"/>
            <w:vMerge/>
            <w:tcBorders>
              <w:left w:val="single" w:sz="4" w:space="0" w:color="000000"/>
              <w:right w:val="single" w:sz="4" w:space="0" w:color="000000"/>
            </w:tcBorders>
            <w:shd w:val="clear" w:color="auto" w:fill="auto"/>
            <w:vAlign w:val="center"/>
          </w:tcPr>
          <w:p w14:paraId="1D58FB43" w14:textId="77777777" w:rsidR="00B2196E" w:rsidRPr="00CA234C" w:rsidRDefault="00B2196E" w:rsidP="0056551C">
            <w:pPr>
              <w:snapToGrid w:val="0"/>
              <w:jc w:val="center"/>
            </w:pPr>
          </w:p>
        </w:tc>
        <w:tc>
          <w:tcPr>
            <w:tcW w:w="826" w:type="pct"/>
            <w:vMerge/>
            <w:tcBorders>
              <w:left w:val="single" w:sz="4" w:space="0" w:color="000000"/>
              <w:right w:val="single" w:sz="4" w:space="0" w:color="000000"/>
            </w:tcBorders>
            <w:shd w:val="clear" w:color="auto" w:fill="auto"/>
            <w:vAlign w:val="center"/>
          </w:tcPr>
          <w:p w14:paraId="79ABF2E2" w14:textId="77777777" w:rsidR="00B2196E" w:rsidRPr="00CA234C" w:rsidRDefault="00B2196E" w:rsidP="0056551C">
            <w:pPr>
              <w:snapToGrid w:val="0"/>
              <w:jc w:val="center"/>
            </w:pPr>
          </w:p>
        </w:tc>
        <w:tc>
          <w:tcPr>
            <w:tcW w:w="210" w:type="pct"/>
            <w:vMerge/>
            <w:tcBorders>
              <w:left w:val="single" w:sz="4" w:space="0" w:color="000000"/>
              <w:right w:val="single" w:sz="4" w:space="0" w:color="000000"/>
            </w:tcBorders>
            <w:shd w:val="clear" w:color="auto" w:fill="auto"/>
            <w:vAlign w:val="center"/>
          </w:tcPr>
          <w:p w14:paraId="5491B51F" w14:textId="77777777" w:rsidR="00B2196E" w:rsidRPr="00CA234C" w:rsidRDefault="00B2196E" w:rsidP="0056551C">
            <w:pPr>
              <w:snapToGrid w:val="0"/>
              <w:jc w:val="center"/>
            </w:pPr>
          </w:p>
        </w:tc>
        <w:tc>
          <w:tcPr>
            <w:tcW w:w="225" w:type="pct"/>
            <w:vMerge/>
            <w:tcBorders>
              <w:left w:val="single" w:sz="4" w:space="0" w:color="000000"/>
              <w:right w:val="single" w:sz="4" w:space="0" w:color="000000"/>
            </w:tcBorders>
            <w:shd w:val="clear" w:color="auto" w:fill="auto"/>
            <w:vAlign w:val="center"/>
          </w:tcPr>
          <w:p w14:paraId="74DE4B30" w14:textId="77777777" w:rsidR="00B2196E" w:rsidRPr="00CA234C" w:rsidRDefault="00B2196E" w:rsidP="0056551C">
            <w:pPr>
              <w:snapToGrid w:val="0"/>
              <w:jc w:val="center"/>
            </w:pPr>
          </w:p>
        </w:tc>
        <w:tc>
          <w:tcPr>
            <w:tcW w:w="86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EF763FB" w14:textId="77777777" w:rsidR="00B2196E" w:rsidRPr="00CA234C" w:rsidRDefault="00B2196E" w:rsidP="0056551C">
            <w:r w:rsidRPr="00CA234C">
              <w:t>Срок службы, лет</w:t>
            </w:r>
          </w:p>
        </w:tc>
        <w:tc>
          <w:tcPr>
            <w:tcW w:w="1083" w:type="pct"/>
            <w:tcBorders>
              <w:top w:val="single" w:sz="4" w:space="0" w:color="000000"/>
              <w:left w:val="single" w:sz="4" w:space="0" w:color="000000"/>
              <w:bottom w:val="single" w:sz="4" w:space="0" w:color="000000"/>
              <w:right w:val="single" w:sz="2" w:space="0" w:color="000000"/>
            </w:tcBorders>
            <w:shd w:val="clear" w:color="auto" w:fill="auto"/>
            <w:vAlign w:val="center"/>
          </w:tcPr>
          <w:p w14:paraId="43C34B42" w14:textId="77777777" w:rsidR="00B2196E" w:rsidRPr="00CA234C" w:rsidRDefault="00B2196E" w:rsidP="0056551C">
            <w:pPr>
              <w:jc w:val="center"/>
            </w:pPr>
            <w:r w:rsidRPr="00CA234C">
              <w:t>не менее 10</w:t>
            </w:r>
          </w:p>
        </w:tc>
        <w:tc>
          <w:tcPr>
            <w:tcW w:w="1266" w:type="pct"/>
            <w:tcBorders>
              <w:top w:val="single" w:sz="4" w:space="0" w:color="000000"/>
              <w:left w:val="single" w:sz="2" w:space="0" w:color="000000"/>
              <w:bottom w:val="single" w:sz="4" w:space="0" w:color="000000"/>
              <w:right w:val="single" w:sz="4" w:space="0" w:color="000000"/>
            </w:tcBorders>
            <w:shd w:val="clear" w:color="auto" w:fill="auto"/>
            <w:vAlign w:val="center"/>
          </w:tcPr>
          <w:p w14:paraId="362AE9DC" w14:textId="77777777" w:rsidR="00B2196E" w:rsidRPr="00CA234C" w:rsidRDefault="00B2196E" w:rsidP="0056551C">
            <w:pPr>
              <w:jc w:val="center"/>
            </w:pPr>
          </w:p>
        </w:tc>
        <w:tc>
          <w:tcPr>
            <w:tcW w:w="347" w:type="pct"/>
            <w:vMerge/>
            <w:tcBorders>
              <w:left w:val="single" w:sz="4" w:space="0" w:color="000000"/>
              <w:right w:val="single" w:sz="4" w:space="0" w:color="000000"/>
            </w:tcBorders>
            <w:vAlign w:val="center"/>
          </w:tcPr>
          <w:p w14:paraId="41260999" w14:textId="77777777" w:rsidR="00B2196E" w:rsidRPr="00CA234C" w:rsidRDefault="00B2196E" w:rsidP="0056551C">
            <w:pPr>
              <w:jc w:val="center"/>
            </w:pPr>
          </w:p>
        </w:tc>
      </w:tr>
      <w:tr w:rsidR="00B2196E" w:rsidRPr="00CA234C" w14:paraId="39B9CA73" w14:textId="6B4AFEA2" w:rsidTr="00B2196E">
        <w:trPr>
          <w:trHeight w:val="227"/>
        </w:trPr>
        <w:tc>
          <w:tcPr>
            <w:tcW w:w="174" w:type="pct"/>
            <w:vMerge/>
            <w:tcBorders>
              <w:left w:val="single" w:sz="4" w:space="0" w:color="000000"/>
              <w:right w:val="single" w:sz="4" w:space="0" w:color="000000"/>
            </w:tcBorders>
            <w:shd w:val="clear" w:color="auto" w:fill="auto"/>
            <w:vAlign w:val="center"/>
          </w:tcPr>
          <w:p w14:paraId="5393B3A2" w14:textId="77777777" w:rsidR="00B2196E" w:rsidRPr="00CA234C" w:rsidRDefault="00B2196E" w:rsidP="0056551C">
            <w:pPr>
              <w:snapToGrid w:val="0"/>
              <w:jc w:val="center"/>
            </w:pPr>
          </w:p>
        </w:tc>
        <w:tc>
          <w:tcPr>
            <w:tcW w:w="826" w:type="pct"/>
            <w:vMerge/>
            <w:tcBorders>
              <w:left w:val="single" w:sz="4" w:space="0" w:color="000000"/>
              <w:right w:val="single" w:sz="4" w:space="0" w:color="000000"/>
            </w:tcBorders>
            <w:shd w:val="clear" w:color="auto" w:fill="auto"/>
            <w:vAlign w:val="center"/>
          </w:tcPr>
          <w:p w14:paraId="645F3061" w14:textId="77777777" w:rsidR="00B2196E" w:rsidRPr="00CA234C" w:rsidRDefault="00B2196E" w:rsidP="0056551C">
            <w:pPr>
              <w:snapToGrid w:val="0"/>
              <w:jc w:val="center"/>
            </w:pPr>
          </w:p>
        </w:tc>
        <w:tc>
          <w:tcPr>
            <w:tcW w:w="210" w:type="pct"/>
            <w:vMerge/>
            <w:tcBorders>
              <w:left w:val="single" w:sz="4" w:space="0" w:color="000000"/>
              <w:right w:val="single" w:sz="4" w:space="0" w:color="000000"/>
            </w:tcBorders>
            <w:shd w:val="clear" w:color="auto" w:fill="auto"/>
            <w:vAlign w:val="center"/>
          </w:tcPr>
          <w:p w14:paraId="32CFF3F9" w14:textId="77777777" w:rsidR="00B2196E" w:rsidRPr="00CA234C" w:rsidRDefault="00B2196E" w:rsidP="0056551C">
            <w:pPr>
              <w:snapToGrid w:val="0"/>
              <w:jc w:val="center"/>
            </w:pPr>
          </w:p>
        </w:tc>
        <w:tc>
          <w:tcPr>
            <w:tcW w:w="225" w:type="pct"/>
            <w:vMerge/>
            <w:tcBorders>
              <w:left w:val="single" w:sz="4" w:space="0" w:color="000000"/>
              <w:right w:val="single" w:sz="4" w:space="0" w:color="000000"/>
            </w:tcBorders>
            <w:shd w:val="clear" w:color="auto" w:fill="auto"/>
            <w:vAlign w:val="center"/>
          </w:tcPr>
          <w:p w14:paraId="6ECF5F29" w14:textId="77777777" w:rsidR="00B2196E" w:rsidRPr="00CA234C" w:rsidRDefault="00B2196E" w:rsidP="0056551C">
            <w:pPr>
              <w:snapToGrid w:val="0"/>
              <w:jc w:val="center"/>
            </w:pPr>
          </w:p>
        </w:tc>
        <w:tc>
          <w:tcPr>
            <w:tcW w:w="86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482A194" w14:textId="77777777" w:rsidR="00B2196E" w:rsidRPr="00CA234C" w:rsidRDefault="00B2196E" w:rsidP="0056551C">
            <w:r w:rsidRPr="00CA234C">
              <w:t>Гарантийный срок, месяцев</w:t>
            </w:r>
          </w:p>
        </w:tc>
        <w:tc>
          <w:tcPr>
            <w:tcW w:w="1083" w:type="pct"/>
            <w:tcBorders>
              <w:top w:val="single" w:sz="4" w:space="0" w:color="000000"/>
              <w:left w:val="single" w:sz="4" w:space="0" w:color="000000"/>
              <w:bottom w:val="single" w:sz="4" w:space="0" w:color="000000"/>
              <w:right w:val="single" w:sz="2" w:space="0" w:color="000000"/>
            </w:tcBorders>
            <w:shd w:val="clear" w:color="auto" w:fill="auto"/>
            <w:vAlign w:val="center"/>
          </w:tcPr>
          <w:p w14:paraId="427D8401" w14:textId="77777777" w:rsidR="00B2196E" w:rsidRPr="00CA234C" w:rsidRDefault="00B2196E" w:rsidP="0056551C">
            <w:pPr>
              <w:jc w:val="center"/>
            </w:pPr>
            <w:r w:rsidRPr="00CA234C">
              <w:t>не менее 12</w:t>
            </w:r>
          </w:p>
        </w:tc>
        <w:tc>
          <w:tcPr>
            <w:tcW w:w="1266" w:type="pct"/>
            <w:tcBorders>
              <w:top w:val="single" w:sz="4" w:space="0" w:color="000000"/>
              <w:left w:val="single" w:sz="2" w:space="0" w:color="000000"/>
              <w:bottom w:val="single" w:sz="4" w:space="0" w:color="000000"/>
              <w:right w:val="single" w:sz="4" w:space="0" w:color="000000"/>
            </w:tcBorders>
            <w:shd w:val="clear" w:color="auto" w:fill="auto"/>
            <w:vAlign w:val="center"/>
          </w:tcPr>
          <w:p w14:paraId="643E0103" w14:textId="77777777" w:rsidR="00B2196E" w:rsidRPr="00CA234C" w:rsidRDefault="00B2196E" w:rsidP="0056551C">
            <w:pPr>
              <w:jc w:val="center"/>
            </w:pPr>
          </w:p>
        </w:tc>
        <w:tc>
          <w:tcPr>
            <w:tcW w:w="347" w:type="pct"/>
            <w:vMerge/>
            <w:tcBorders>
              <w:left w:val="single" w:sz="4" w:space="0" w:color="000000"/>
              <w:right w:val="single" w:sz="4" w:space="0" w:color="000000"/>
            </w:tcBorders>
            <w:vAlign w:val="center"/>
          </w:tcPr>
          <w:p w14:paraId="371774B4" w14:textId="77777777" w:rsidR="00B2196E" w:rsidRPr="00CA234C" w:rsidRDefault="00B2196E" w:rsidP="0056551C">
            <w:pPr>
              <w:jc w:val="center"/>
            </w:pPr>
          </w:p>
        </w:tc>
      </w:tr>
      <w:tr w:rsidR="00B2196E" w:rsidRPr="00CA234C" w14:paraId="166B075D" w14:textId="19E4EDF1" w:rsidTr="00B2196E">
        <w:trPr>
          <w:trHeight w:val="227"/>
        </w:trPr>
        <w:tc>
          <w:tcPr>
            <w:tcW w:w="174" w:type="pct"/>
            <w:vMerge/>
            <w:tcBorders>
              <w:left w:val="single" w:sz="4" w:space="0" w:color="000000"/>
              <w:right w:val="single" w:sz="4" w:space="0" w:color="000000"/>
            </w:tcBorders>
            <w:shd w:val="clear" w:color="auto" w:fill="auto"/>
            <w:vAlign w:val="center"/>
          </w:tcPr>
          <w:p w14:paraId="27986902" w14:textId="77777777" w:rsidR="00B2196E" w:rsidRPr="00CA234C" w:rsidRDefault="00B2196E" w:rsidP="0056551C">
            <w:pPr>
              <w:snapToGrid w:val="0"/>
              <w:jc w:val="center"/>
            </w:pPr>
          </w:p>
        </w:tc>
        <w:tc>
          <w:tcPr>
            <w:tcW w:w="826" w:type="pct"/>
            <w:vMerge/>
            <w:tcBorders>
              <w:left w:val="single" w:sz="4" w:space="0" w:color="000000"/>
              <w:right w:val="single" w:sz="4" w:space="0" w:color="000000"/>
            </w:tcBorders>
            <w:shd w:val="clear" w:color="auto" w:fill="auto"/>
            <w:vAlign w:val="center"/>
          </w:tcPr>
          <w:p w14:paraId="1D01334B" w14:textId="77777777" w:rsidR="00B2196E" w:rsidRPr="00CA234C" w:rsidRDefault="00B2196E" w:rsidP="0056551C">
            <w:pPr>
              <w:snapToGrid w:val="0"/>
              <w:jc w:val="center"/>
            </w:pPr>
          </w:p>
        </w:tc>
        <w:tc>
          <w:tcPr>
            <w:tcW w:w="210" w:type="pct"/>
            <w:vMerge/>
            <w:tcBorders>
              <w:left w:val="single" w:sz="4" w:space="0" w:color="000000"/>
              <w:right w:val="single" w:sz="4" w:space="0" w:color="000000"/>
            </w:tcBorders>
            <w:shd w:val="clear" w:color="auto" w:fill="auto"/>
            <w:vAlign w:val="center"/>
          </w:tcPr>
          <w:p w14:paraId="52197540" w14:textId="77777777" w:rsidR="00B2196E" w:rsidRPr="00CA234C" w:rsidRDefault="00B2196E" w:rsidP="0056551C">
            <w:pPr>
              <w:snapToGrid w:val="0"/>
              <w:jc w:val="center"/>
            </w:pPr>
          </w:p>
        </w:tc>
        <w:tc>
          <w:tcPr>
            <w:tcW w:w="225" w:type="pct"/>
            <w:vMerge/>
            <w:tcBorders>
              <w:left w:val="single" w:sz="4" w:space="0" w:color="000000"/>
              <w:right w:val="single" w:sz="4" w:space="0" w:color="000000"/>
            </w:tcBorders>
            <w:shd w:val="clear" w:color="auto" w:fill="auto"/>
            <w:vAlign w:val="center"/>
          </w:tcPr>
          <w:p w14:paraId="35B3EA26" w14:textId="77777777" w:rsidR="00B2196E" w:rsidRPr="00CA234C" w:rsidRDefault="00B2196E" w:rsidP="0056551C">
            <w:pPr>
              <w:snapToGrid w:val="0"/>
              <w:jc w:val="center"/>
            </w:pPr>
          </w:p>
        </w:tc>
        <w:tc>
          <w:tcPr>
            <w:tcW w:w="86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22A7BBC" w14:textId="77777777" w:rsidR="00B2196E" w:rsidRPr="00CA234C" w:rsidRDefault="00B2196E" w:rsidP="0056551C">
            <w:r w:rsidRPr="00CA234C">
              <w:t>Наличие сервисного центра на территории Российской Федерации</w:t>
            </w:r>
          </w:p>
        </w:tc>
        <w:tc>
          <w:tcPr>
            <w:tcW w:w="1083" w:type="pct"/>
            <w:tcBorders>
              <w:top w:val="single" w:sz="4" w:space="0" w:color="000000"/>
              <w:left w:val="single" w:sz="4" w:space="0" w:color="000000"/>
              <w:bottom w:val="single" w:sz="4" w:space="0" w:color="000000"/>
              <w:right w:val="single" w:sz="2" w:space="0" w:color="000000"/>
            </w:tcBorders>
            <w:shd w:val="clear" w:color="auto" w:fill="auto"/>
            <w:vAlign w:val="center"/>
          </w:tcPr>
          <w:p w14:paraId="42D9C386" w14:textId="77777777" w:rsidR="00B2196E" w:rsidRPr="00CA234C" w:rsidRDefault="00B2196E" w:rsidP="0056551C">
            <w:pPr>
              <w:jc w:val="center"/>
            </w:pPr>
          </w:p>
        </w:tc>
        <w:tc>
          <w:tcPr>
            <w:tcW w:w="1266" w:type="pct"/>
            <w:tcBorders>
              <w:top w:val="single" w:sz="4" w:space="0" w:color="000000"/>
              <w:left w:val="single" w:sz="2" w:space="0" w:color="000000"/>
              <w:bottom w:val="single" w:sz="4" w:space="0" w:color="000000"/>
              <w:right w:val="single" w:sz="4" w:space="0" w:color="000000"/>
            </w:tcBorders>
            <w:shd w:val="clear" w:color="auto" w:fill="auto"/>
            <w:vAlign w:val="center"/>
          </w:tcPr>
          <w:p w14:paraId="372EB88F" w14:textId="77777777" w:rsidR="00B2196E" w:rsidRPr="00CA234C" w:rsidRDefault="00B2196E" w:rsidP="0056551C">
            <w:pPr>
              <w:jc w:val="center"/>
            </w:pPr>
            <w:r w:rsidRPr="00CA234C">
              <w:t>да</w:t>
            </w:r>
          </w:p>
        </w:tc>
        <w:tc>
          <w:tcPr>
            <w:tcW w:w="347" w:type="pct"/>
            <w:vMerge/>
            <w:tcBorders>
              <w:left w:val="single" w:sz="4" w:space="0" w:color="000000"/>
              <w:right w:val="single" w:sz="4" w:space="0" w:color="000000"/>
            </w:tcBorders>
            <w:vAlign w:val="center"/>
          </w:tcPr>
          <w:p w14:paraId="7E88F423" w14:textId="77777777" w:rsidR="00B2196E" w:rsidRPr="00CA234C" w:rsidRDefault="00B2196E" w:rsidP="0056551C">
            <w:pPr>
              <w:jc w:val="center"/>
            </w:pPr>
          </w:p>
        </w:tc>
      </w:tr>
      <w:tr w:rsidR="00B2196E" w:rsidRPr="00CA234C" w14:paraId="25A5707E" w14:textId="670AEEC1" w:rsidTr="00B2196E">
        <w:trPr>
          <w:trHeight w:val="227"/>
        </w:trPr>
        <w:tc>
          <w:tcPr>
            <w:tcW w:w="174" w:type="pct"/>
            <w:vMerge/>
            <w:tcBorders>
              <w:left w:val="single" w:sz="4" w:space="0" w:color="000000"/>
              <w:right w:val="single" w:sz="4" w:space="0" w:color="000000"/>
            </w:tcBorders>
            <w:shd w:val="clear" w:color="auto" w:fill="auto"/>
            <w:vAlign w:val="center"/>
          </w:tcPr>
          <w:p w14:paraId="23064438" w14:textId="77777777" w:rsidR="00B2196E" w:rsidRPr="00CA234C" w:rsidRDefault="00B2196E" w:rsidP="0056551C">
            <w:pPr>
              <w:snapToGrid w:val="0"/>
              <w:jc w:val="center"/>
            </w:pPr>
          </w:p>
        </w:tc>
        <w:tc>
          <w:tcPr>
            <w:tcW w:w="826" w:type="pct"/>
            <w:vMerge/>
            <w:tcBorders>
              <w:left w:val="single" w:sz="4" w:space="0" w:color="000000"/>
              <w:right w:val="single" w:sz="4" w:space="0" w:color="000000"/>
            </w:tcBorders>
            <w:shd w:val="clear" w:color="auto" w:fill="auto"/>
            <w:vAlign w:val="center"/>
          </w:tcPr>
          <w:p w14:paraId="4273CC1F" w14:textId="77777777" w:rsidR="00B2196E" w:rsidRPr="00CA234C" w:rsidRDefault="00B2196E" w:rsidP="0056551C">
            <w:pPr>
              <w:snapToGrid w:val="0"/>
              <w:jc w:val="center"/>
            </w:pPr>
          </w:p>
        </w:tc>
        <w:tc>
          <w:tcPr>
            <w:tcW w:w="210" w:type="pct"/>
            <w:vMerge/>
            <w:tcBorders>
              <w:left w:val="single" w:sz="4" w:space="0" w:color="000000"/>
              <w:right w:val="single" w:sz="4" w:space="0" w:color="000000"/>
            </w:tcBorders>
            <w:shd w:val="clear" w:color="auto" w:fill="auto"/>
            <w:vAlign w:val="center"/>
          </w:tcPr>
          <w:p w14:paraId="6F6A8871" w14:textId="77777777" w:rsidR="00B2196E" w:rsidRPr="00CA234C" w:rsidRDefault="00B2196E" w:rsidP="0056551C">
            <w:pPr>
              <w:snapToGrid w:val="0"/>
              <w:jc w:val="center"/>
            </w:pPr>
          </w:p>
        </w:tc>
        <w:tc>
          <w:tcPr>
            <w:tcW w:w="225" w:type="pct"/>
            <w:vMerge/>
            <w:tcBorders>
              <w:left w:val="single" w:sz="4" w:space="0" w:color="000000"/>
              <w:right w:val="single" w:sz="4" w:space="0" w:color="000000"/>
            </w:tcBorders>
            <w:shd w:val="clear" w:color="auto" w:fill="auto"/>
            <w:vAlign w:val="center"/>
          </w:tcPr>
          <w:p w14:paraId="65014651" w14:textId="77777777" w:rsidR="00B2196E" w:rsidRPr="00CA234C" w:rsidRDefault="00B2196E" w:rsidP="0056551C">
            <w:pPr>
              <w:snapToGrid w:val="0"/>
              <w:jc w:val="center"/>
            </w:pPr>
          </w:p>
        </w:tc>
        <w:tc>
          <w:tcPr>
            <w:tcW w:w="3218" w:type="pct"/>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7CF38796" w14:textId="77777777" w:rsidR="00B2196E" w:rsidRPr="00CA234C" w:rsidRDefault="00B2196E" w:rsidP="0056551C">
            <w:pPr>
              <w:jc w:val="center"/>
              <w:rPr>
                <w:b/>
                <w:bCs/>
              </w:rPr>
            </w:pPr>
            <w:r w:rsidRPr="00CA234C">
              <w:rPr>
                <w:b/>
                <w:bCs/>
              </w:rPr>
              <w:t>Электропривод</w:t>
            </w:r>
          </w:p>
        </w:tc>
        <w:tc>
          <w:tcPr>
            <w:tcW w:w="347" w:type="pct"/>
            <w:vMerge/>
            <w:tcBorders>
              <w:left w:val="single" w:sz="4" w:space="0" w:color="000000"/>
              <w:right w:val="single" w:sz="4" w:space="0" w:color="000000"/>
            </w:tcBorders>
            <w:vAlign w:val="center"/>
          </w:tcPr>
          <w:p w14:paraId="29764EB0" w14:textId="77777777" w:rsidR="00B2196E" w:rsidRPr="00CA234C" w:rsidRDefault="00B2196E" w:rsidP="0056551C">
            <w:pPr>
              <w:jc w:val="center"/>
              <w:rPr>
                <w:b/>
                <w:bCs/>
              </w:rPr>
            </w:pPr>
          </w:p>
        </w:tc>
      </w:tr>
      <w:tr w:rsidR="00B2196E" w:rsidRPr="00CA234C" w14:paraId="597D420C" w14:textId="3AB570FB" w:rsidTr="00B2196E">
        <w:trPr>
          <w:trHeight w:val="227"/>
        </w:trPr>
        <w:tc>
          <w:tcPr>
            <w:tcW w:w="174" w:type="pct"/>
            <w:vMerge/>
            <w:tcBorders>
              <w:left w:val="single" w:sz="4" w:space="0" w:color="000000"/>
              <w:right w:val="single" w:sz="4" w:space="0" w:color="000000"/>
            </w:tcBorders>
            <w:shd w:val="clear" w:color="auto" w:fill="auto"/>
            <w:vAlign w:val="center"/>
          </w:tcPr>
          <w:p w14:paraId="56D953EF" w14:textId="77777777" w:rsidR="00B2196E" w:rsidRPr="00CA234C" w:rsidRDefault="00B2196E" w:rsidP="0056551C">
            <w:pPr>
              <w:snapToGrid w:val="0"/>
              <w:jc w:val="center"/>
            </w:pPr>
          </w:p>
        </w:tc>
        <w:tc>
          <w:tcPr>
            <w:tcW w:w="826" w:type="pct"/>
            <w:vMerge/>
            <w:tcBorders>
              <w:left w:val="single" w:sz="4" w:space="0" w:color="000000"/>
              <w:right w:val="single" w:sz="4" w:space="0" w:color="000000"/>
            </w:tcBorders>
            <w:shd w:val="clear" w:color="auto" w:fill="auto"/>
            <w:vAlign w:val="center"/>
          </w:tcPr>
          <w:p w14:paraId="6A75E092" w14:textId="77777777" w:rsidR="00B2196E" w:rsidRPr="00CA234C" w:rsidRDefault="00B2196E" w:rsidP="0056551C">
            <w:pPr>
              <w:snapToGrid w:val="0"/>
              <w:jc w:val="center"/>
            </w:pPr>
          </w:p>
        </w:tc>
        <w:tc>
          <w:tcPr>
            <w:tcW w:w="210" w:type="pct"/>
            <w:vMerge/>
            <w:tcBorders>
              <w:left w:val="single" w:sz="4" w:space="0" w:color="000000"/>
              <w:right w:val="single" w:sz="4" w:space="0" w:color="000000"/>
            </w:tcBorders>
            <w:shd w:val="clear" w:color="auto" w:fill="auto"/>
            <w:vAlign w:val="center"/>
          </w:tcPr>
          <w:p w14:paraId="47353EB2" w14:textId="77777777" w:rsidR="00B2196E" w:rsidRPr="00CA234C" w:rsidRDefault="00B2196E" w:rsidP="0056551C">
            <w:pPr>
              <w:snapToGrid w:val="0"/>
              <w:jc w:val="center"/>
            </w:pPr>
          </w:p>
        </w:tc>
        <w:tc>
          <w:tcPr>
            <w:tcW w:w="225" w:type="pct"/>
            <w:vMerge/>
            <w:tcBorders>
              <w:left w:val="single" w:sz="4" w:space="0" w:color="000000"/>
              <w:right w:val="single" w:sz="4" w:space="0" w:color="000000"/>
            </w:tcBorders>
            <w:shd w:val="clear" w:color="auto" w:fill="auto"/>
            <w:vAlign w:val="center"/>
          </w:tcPr>
          <w:p w14:paraId="60B2FD97" w14:textId="77777777" w:rsidR="00B2196E" w:rsidRPr="00CA234C" w:rsidRDefault="00B2196E" w:rsidP="0056551C">
            <w:pPr>
              <w:snapToGrid w:val="0"/>
              <w:jc w:val="center"/>
            </w:pPr>
          </w:p>
        </w:tc>
        <w:tc>
          <w:tcPr>
            <w:tcW w:w="86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DB77C45" w14:textId="77777777" w:rsidR="00B2196E" w:rsidRPr="00CA234C" w:rsidRDefault="00B2196E" w:rsidP="0056551C">
            <w:r w:rsidRPr="00CA234C">
              <w:t>Реакция на отключение эл. энергии (функция безопасности)</w:t>
            </w:r>
          </w:p>
        </w:tc>
        <w:tc>
          <w:tcPr>
            <w:tcW w:w="1083" w:type="pct"/>
            <w:tcBorders>
              <w:top w:val="single" w:sz="4" w:space="0" w:color="000000"/>
              <w:left w:val="single" w:sz="4" w:space="0" w:color="000000"/>
              <w:bottom w:val="single" w:sz="4" w:space="0" w:color="000000"/>
              <w:right w:val="single" w:sz="2" w:space="0" w:color="000000"/>
            </w:tcBorders>
            <w:shd w:val="clear" w:color="auto" w:fill="auto"/>
            <w:vAlign w:val="center"/>
          </w:tcPr>
          <w:p w14:paraId="13274AEC" w14:textId="77777777" w:rsidR="00B2196E" w:rsidRPr="00CA234C" w:rsidRDefault="00B2196E" w:rsidP="0056551C">
            <w:pPr>
              <w:jc w:val="center"/>
            </w:pPr>
          </w:p>
        </w:tc>
        <w:tc>
          <w:tcPr>
            <w:tcW w:w="1266" w:type="pct"/>
            <w:tcBorders>
              <w:top w:val="single" w:sz="4" w:space="0" w:color="000000"/>
              <w:left w:val="single" w:sz="2" w:space="0" w:color="000000"/>
              <w:bottom w:val="single" w:sz="4" w:space="0" w:color="000000"/>
              <w:right w:val="single" w:sz="4" w:space="0" w:color="000000"/>
            </w:tcBorders>
            <w:shd w:val="clear" w:color="auto" w:fill="auto"/>
            <w:vAlign w:val="center"/>
          </w:tcPr>
          <w:p w14:paraId="6571E9C4" w14:textId="77777777" w:rsidR="00B2196E" w:rsidRPr="00CA234C" w:rsidRDefault="00B2196E" w:rsidP="0056551C">
            <w:pPr>
              <w:jc w:val="center"/>
            </w:pPr>
            <w:r w:rsidRPr="00CA234C">
              <w:rPr>
                <w:rStyle w:val="fontstyle01"/>
              </w:rPr>
              <w:t xml:space="preserve">Клапан полностью закрывается </w:t>
            </w:r>
          </w:p>
          <w:p w14:paraId="5E220095" w14:textId="77777777" w:rsidR="00B2196E" w:rsidRPr="00CA234C" w:rsidRDefault="00B2196E" w:rsidP="0056551C">
            <w:pPr>
              <w:jc w:val="center"/>
            </w:pPr>
          </w:p>
        </w:tc>
        <w:tc>
          <w:tcPr>
            <w:tcW w:w="347" w:type="pct"/>
            <w:vMerge/>
            <w:tcBorders>
              <w:left w:val="single" w:sz="4" w:space="0" w:color="000000"/>
              <w:right w:val="single" w:sz="4" w:space="0" w:color="000000"/>
            </w:tcBorders>
            <w:vAlign w:val="center"/>
          </w:tcPr>
          <w:p w14:paraId="5DBC2C1E" w14:textId="77777777" w:rsidR="00B2196E" w:rsidRPr="00CA234C" w:rsidRDefault="00B2196E" w:rsidP="0056551C">
            <w:pPr>
              <w:jc w:val="center"/>
              <w:rPr>
                <w:rStyle w:val="fontstyle01"/>
              </w:rPr>
            </w:pPr>
          </w:p>
        </w:tc>
      </w:tr>
      <w:tr w:rsidR="00B2196E" w:rsidRPr="00CA234C" w14:paraId="35935325" w14:textId="16F55A0F" w:rsidTr="00B2196E">
        <w:trPr>
          <w:trHeight w:val="227"/>
        </w:trPr>
        <w:tc>
          <w:tcPr>
            <w:tcW w:w="174" w:type="pct"/>
            <w:vMerge/>
            <w:tcBorders>
              <w:left w:val="single" w:sz="4" w:space="0" w:color="000000"/>
              <w:right w:val="single" w:sz="4" w:space="0" w:color="000000"/>
            </w:tcBorders>
            <w:shd w:val="clear" w:color="auto" w:fill="auto"/>
            <w:vAlign w:val="center"/>
          </w:tcPr>
          <w:p w14:paraId="355BB21B" w14:textId="77777777" w:rsidR="00B2196E" w:rsidRPr="00CA234C" w:rsidRDefault="00B2196E" w:rsidP="0056551C">
            <w:pPr>
              <w:snapToGrid w:val="0"/>
              <w:jc w:val="center"/>
            </w:pPr>
          </w:p>
        </w:tc>
        <w:tc>
          <w:tcPr>
            <w:tcW w:w="826" w:type="pct"/>
            <w:vMerge/>
            <w:tcBorders>
              <w:left w:val="single" w:sz="4" w:space="0" w:color="000000"/>
              <w:right w:val="single" w:sz="4" w:space="0" w:color="000000"/>
            </w:tcBorders>
            <w:shd w:val="clear" w:color="auto" w:fill="auto"/>
            <w:vAlign w:val="center"/>
          </w:tcPr>
          <w:p w14:paraId="19CC974B" w14:textId="77777777" w:rsidR="00B2196E" w:rsidRPr="00CA234C" w:rsidRDefault="00B2196E" w:rsidP="0056551C">
            <w:pPr>
              <w:snapToGrid w:val="0"/>
              <w:jc w:val="center"/>
            </w:pPr>
          </w:p>
        </w:tc>
        <w:tc>
          <w:tcPr>
            <w:tcW w:w="210" w:type="pct"/>
            <w:vMerge/>
            <w:tcBorders>
              <w:left w:val="single" w:sz="4" w:space="0" w:color="000000"/>
              <w:right w:val="single" w:sz="4" w:space="0" w:color="000000"/>
            </w:tcBorders>
            <w:shd w:val="clear" w:color="auto" w:fill="auto"/>
            <w:vAlign w:val="center"/>
          </w:tcPr>
          <w:p w14:paraId="58D4D7C9" w14:textId="77777777" w:rsidR="00B2196E" w:rsidRPr="00CA234C" w:rsidRDefault="00B2196E" w:rsidP="0056551C">
            <w:pPr>
              <w:snapToGrid w:val="0"/>
              <w:jc w:val="center"/>
            </w:pPr>
          </w:p>
        </w:tc>
        <w:tc>
          <w:tcPr>
            <w:tcW w:w="225" w:type="pct"/>
            <w:vMerge/>
            <w:tcBorders>
              <w:left w:val="single" w:sz="4" w:space="0" w:color="000000"/>
              <w:right w:val="single" w:sz="4" w:space="0" w:color="000000"/>
            </w:tcBorders>
            <w:shd w:val="clear" w:color="auto" w:fill="auto"/>
            <w:vAlign w:val="center"/>
          </w:tcPr>
          <w:p w14:paraId="7867150E" w14:textId="77777777" w:rsidR="00B2196E" w:rsidRPr="00CA234C" w:rsidRDefault="00B2196E" w:rsidP="0056551C">
            <w:pPr>
              <w:snapToGrid w:val="0"/>
              <w:jc w:val="center"/>
            </w:pPr>
          </w:p>
        </w:tc>
        <w:tc>
          <w:tcPr>
            <w:tcW w:w="86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59FAE87" w14:textId="77777777" w:rsidR="00B2196E" w:rsidRPr="00CA234C" w:rsidRDefault="00B2196E" w:rsidP="0056551C">
            <w:r w:rsidRPr="00CA234C">
              <w:t>Развиваемое усилие, Н</w:t>
            </w:r>
          </w:p>
        </w:tc>
        <w:tc>
          <w:tcPr>
            <w:tcW w:w="1083" w:type="pct"/>
            <w:tcBorders>
              <w:top w:val="single" w:sz="4" w:space="0" w:color="000000"/>
              <w:left w:val="single" w:sz="4" w:space="0" w:color="000000"/>
              <w:bottom w:val="single" w:sz="4" w:space="0" w:color="000000"/>
              <w:right w:val="single" w:sz="2" w:space="0" w:color="000000"/>
            </w:tcBorders>
            <w:shd w:val="clear" w:color="auto" w:fill="auto"/>
            <w:vAlign w:val="center"/>
          </w:tcPr>
          <w:p w14:paraId="79F72F01" w14:textId="77777777" w:rsidR="00B2196E" w:rsidRPr="00CA234C" w:rsidRDefault="00B2196E" w:rsidP="0056551C">
            <w:pPr>
              <w:jc w:val="center"/>
            </w:pPr>
          </w:p>
        </w:tc>
        <w:tc>
          <w:tcPr>
            <w:tcW w:w="1266" w:type="pct"/>
            <w:tcBorders>
              <w:top w:val="single" w:sz="4" w:space="0" w:color="000000"/>
              <w:left w:val="single" w:sz="2" w:space="0" w:color="000000"/>
              <w:bottom w:val="single" w:sz="4" w:space="0" w:color="000000"/>
              <w:right w:val="single" w:sz="4" w:space="0" w:color="000000"/>
            </w:tcBorders>
            <w:shd w:val="clear" w:color="auto" w:fill="auto"/>
            <w:vAlign w:val="center"/>
          </w:tcPr>
          <w:p w14:paraId="1AD341E3" w14:textId="77777777" w:rsidR="00B2196E" w:rsidRPr="00CA234C" w:rsidRDefault="00B2196E" w:rsidP="0056551C">
            <w:pPr>
              <w:jc w:val="center"/>
            </w:pPr>
            <w:r w:rsidRPr="00CA234C">
              <w:t>1000</w:t>
            </w:r>
          </w:p>
        </w:tc>
        <w:tc>
          <w:tcPr>
            <w:tcW w:w="347" w:type="pct"/>
            <w:vMerge/>
            <w:tcBorders>
              <w:left w:val="single" w:sz="4" w:space="0" w:color="000000"/>
              <w:right w:val="single" w:sz="4" w:space="0" w:color="000000"/>
            </w:tcBorders>
            <w:vAlign w:val="center"/>
          </w:tcPr>
          <w:p w14:paraId="5D8CBF26" w14:textId="77777777" w:rsidR="00B2196E" w:rsidRPr="00CA234C" w:rsidRDefault="00B2196E" w:rsidP="0056551C">
            <w:pPr>
              <w:jc w:val="center"/>
            </w:pPr>
          </w:p>
        </w:tc>
      </w:tr>
      <w:tr w:rsidR="00B2196E" w:rsidRPr="00CA234C" w14:paraId="25D83FC0" w14:textId="7B8DFC81" w:rsidTr="00B2196E">
        <w:trPr>
          <w:trHeight w:val="227"/>
        </w:trPr>
        <w:tc>
          <w:tcPr>
            <w:tcW w:w="174" w:type="pct"/>
            <w:vMerge/>
            <w:tcBorders>
              <w:left w:val="single" w:sz="4" w:space="0" w:color="000000"/>
              <w:right w:val="single" w:sz="4" w:space="0" w:color="000000"/>
            </w:tcBorders>
            <w:shd w:val="clear" w:color="auto" w:fill="auto"/>
            <w:vAlign w:val="center"/>
          </w:tcPr>
          <w:p w14:paraId="6FE97653" w14:textId="77777777" w:rsidR="00B2196E" w:rsidRPr="00CA234C" w:rsidRDefault="00B2196E" w:rsidP="0056551C">
            <w:pPr>
              <w:snapToGrid w:val="0"/>
              <w:jc w:val="center"/>
            </w:pPr>
          </w:p>
        </w:tc>
        <w:tc>
          <w:tcPr>
            <w:tcW w:w="826" w:type="pct"/>
            <w:vMerge/>
            <w:tcBorders>
              <w:left w:val="single" w:sz="4" w:space="0" w:color="000000"/>
              <w:right w:val="single" w:sz="4" w:space="0" w:color="000000"/>
            </w:tcBorders>
            <w:shd w:val="clear" w:color="auto" w:fill="auto"/>
            <w:vAlign w:val="center"/>
          </w:tcPr>
          <w:p w14:paraId="6A6D3DB8" w14:textId="77777777" w:rsidR="00B2196E" w:rsidRPr="00CA234C" w:rsidRDefault="00B2196E" w:rsidP="0056551C">
            <w:pPr>
              <w:snapToGrid w:val="0"/>
              <w:jc w:val="center"/>
            </w:pPr>
          </w:p>
        </w:tc>
        <w:tc>
          <w:tcPr>
            <w:tcW w:w="210" w:type="pct"/>
            <w:vMerge/>
            <w:tcBorders>
              <w:left w:val="single" w:sz="4" w:space="0" w:color="000000"/>
              <w:right w:val="single" w:sz="4" w:space="0" w:color="000000"/>
            </w:tcBorders>
            <w:shd w:val="clear" w:color="auto" w:fill="auto"/>
            <w:vAlign w:val="center"/>
          </w:tcPr>
          <w:p w14:paraId="7BE5A783" w14:textId="77777777" w:rsidR="00B2196E" w:rsidRPr="00CA234C" w:rsidRDefault="00B2196E" w:rsidP="0056551C">
            <w:pPr>
              <w:snapToGrid w:val="0"/>
              <w:jc w:val="center"/>
            </w:pPr>
          </w:p>
        </w:tc>
        <w:tc>
          <w:tcPr>
            <w:tcW w:w="225" w:type="pct"/>
            <w:vMerge/>
            <w:tcBorders>
              <w:left w:val="single" w:sz="4" w:space="0" w:color="000000"/>
              <w:right w:val="single" w:sz="4" w:space="0" w:color="000000"/>
            </w:tcBorders>
            <w:shd w:val="clear" w:color="auto" w:fill="auto"/>
            <w:vAlign w:val="center"/>
          </w:tcPr>
          <w:p w14:paraId="34584D78" w14:textId="77777777" w:rsidR="00B2196E" w:rsidRPr="00CA234C" w:rsidRDefault="00B2196E" w:rsidP="0056551C">
            <w:pPr>
              <w:snapToGrid w:val="0"/>
              <w:jc w:val="center"/>
            </w:pPr>
          </w:p>
        </w:tc>
        <w:tc>
          <w:tcPr>
            <w:tcW w:w="86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AA0B841" w14:textId="77777777" w:rsidR="00B2196E" w:rsidRPr="00CA234C" w:rsidRDefault="00B2196E" w:rsidP="0056551C">
            <w:r w:rsidRPr="00CA234C">
              <w:t xml:space="preserve">Наличие механического ручного позиционирования  </w:t>
            </w:r>
          </w:p>
        </w:tc>
        <w:tc>
          <w:tcPr>
            <w:tcW w:w="1083" w:type="pct"/>
            <w:tcBorders>
              <w:top w:val="single" w:sz="4" w:space="0" w:color="000000"/>
              <w:left w:val="single" w:sz="4" w:space="0" w:color="000000"/>
              <w:bottom w:val="single" w:sz="4" w:space="0" w:color="000000"/>
              <w:right w:val="single" w:sz="2" w:space="0" w:color="000000"/>
            </w:tcBorders>
            <w:shd w:val="clear" w:color="auto" w:fill="auto"/>
            <w:vAlign w:val="center"/>
          </w:tcPr>
          <w:p w14:paraId="42C97047" w14:textId="77777777" w:rsidR="00B2196E" w:rsidRPr="00CA234C" w:rsidRDefault="00B2196E" w:rsidP="0056551C">
            <w:pPr>
              <w:jc w:val="center"/>
            </w:pPr>
          </w:p>
        </w:tc>
        <w:tc>
          <w:tcPr>
            <w:tcW w:w="1266" w:type="pct"/>
            <w:tcBorders>
              <w:top w:val="single" w:sz="4" w:space="0" w:color="000000"/>
              <w:left w:val="single" w:sz="2" w:space="0" w:color="000000"/>
              <w:bottom w:val="single" w:sz="4" w:space="0" w:color="000000"/>
              <w:right w:val="single" w:sz="4" w:space="0" w:color="000000"/>
            </w:tcBorders>
            <w:shd w:val="clear" w:color="auto" w:fill="auto"/>
            <w:vAlign w:val="center"/>
          </w:tcPr>
          <w:p w14:paraId="44E52564" w14:textId="77777777" w:rsidR="00B2196E" w:rsidRPr="00CA234C" w:rsidRDefault="00B2196E" w:rsidP="0056551C">
            <w:pPr>
              <w:jc w:val="center"/>
            </w:pPr>
            <w:r w:rsidRPr="00CA234C">
              <w:t>да</w:t>
            </w:r>
          </w:p>
        </w:tc>
        <w:tc>
          <w:tcPr>
            <w:tcW w:w="347" w:type="pct"/>
            <w:vMerge/>
            <w:tcBorders>
              <w:left w:val="single" w:sz="4" w:space="0" w:color="000000"/>
              <w:right w:val="single" w:sz="4" w:space="0" w:color="000000"/>
            </w:tcBorders>
            <w:vAlign w:val="center"/>
          </w:tcPr>
          <w:p w14:paraId="111CC9B1" w14:textId="77777777" w:rsidR="00B2196E" w:rsidRPr="00CA234C" w:rsidRDefault="00B2196E" w:rsidP="0056551C">
            <w:pPr>
              <w:jc w:val="center"/>
            </w:pPr>
          </w:p>
        </w:tc>
      </w:tr>
      <w:tr w:rsidR="00B2196E" w:rsidRPr="00CA234C" w14:paraId="43CD8097" w14:textId="18724346" w:rsidTr="00B2196E">
        <w:trPr>
          <w:trHeight w:val="227"/>
        </w:trPr>
        <w:tc>
          <w:tcPr>
            <w:tcW w:w="174" w:type="pct"/>
            <w:vMerge/>
            <w:tcBorders>
              <w:left w:val="single" w:sz="4" w:space="0" w:color="000000"/>
              <w:right w:val="single" w:sz="4" w:space="0" w:color="000000"/>
            </w:tcBorders>
            <w:shd w:val="clear" w:color="auto" w:fill="auto"/>
            <w:vAlign w:val="center"/>
          </w:tcPr>
          <w:p w14:paraId="74127B18" w14:textId="77777777" w:rsidR="00B2196E" w:rsidRPr="00CA234C" w:rsidRDefault="00B2196E" w:rsidP="0056551C">
            <w:pPr>
              <w:snapToGrid w:val="0"/>
              <w:jc w:val="center"/>
            </w:pPr>
          </w:p>
        </w:tc>
        <w:tc>
          <w:tcPr>
            <w:tcW w:w="826" w:type="pct"/>
            <w:vMerge/>
            <w:tcBorders>
              <w:left w:val="single" w:sz="4" w:space="0" w:color="000000"/>
              <w:right w:val="single" w:sz="4" w:space="0" w:color="000000"/>
            </w:tcBorders>
            <w:shd w:val="clear" w:color="auto" w:fill="auto"/>
            <w:vAlign w:val="center"/>
          </w:tcPr>
          <w:p w14:paraId="04093977" w14:textId="77777777" w:rsidR="00B2196E" w:rsidRPr="00CA234C" w:rsidRDefault="00B2196E" w:rsidP="0056551C">
            <w:pPr>
              <w:snapToGrid w:val="0"/>
              <w:jc w:val="center"/>
            </w:pPr>
          </w:p>
        </w:tc>
        <w:tc>
          <w:tcPr>
            <w:tcW w:w="210" w:type="pct"/>
            <w:vMerge/>
            <w:tcBorders>
              <w:left w:val="single" w:sz="4" w:space="0" w:color="000000"/>
              <w:right w:val="single" w:sz="4" w:space="0" w:color="000000"/>
            </w:tcBorders>
            <w:shd w:val="clear" w:color="auto" w:fill="auto"/>
            <w:vAlign w:val="center"/>
          </w:tcPr>
          <w:p w14:paraId="70EE3383" w14:textId="77777777" w:rsidR="00B2196E" w:rsidRPr="00CA234C" w:rsidRDefault="00B2196E" w:rsidP="0056551C">
            <w:pPr>
              <w:snapToGrid w:val="0"/>
              <w:jc w:val="center"/>
            </w:pPr>
          </w:p>
        </w:tc>
        <w:tc>
          <w:tcPr>
            <w:tcW w:w="225" w:type="pct"/>
            <w:vMerge/>
            <w:tcBorders>
              <w:left w:val="single" w:sz="4" w:space="0" w:color="000000"/>
              <w:right w:val="single" w:sz="4" w:space="0" w:color="000000"/>
            </w:tcBorders>
            <w:shd w:val="clear" w:color="auto" w:fill="auto"/>
            <w:vAlign w:val="center"/>
          </w:tcPr>
          <w:p w14:paraId="7D3B2C03" w14:textId="77777777" w:rsidR="00B2196E" w:rsidRPr="00CA234C" w:rsidRDefault="00B2196E" w:rsidP="0056551C">
            <w:pPr>
              <w:snapToGrid w:val="0"/>
              <w:jc w:val="center"/>
            </w:pPr>
          </w:p>
        </w:tc>
        <w:tc>
          <w:tcPr>
            <w:tcW w:w="86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2146001" w14:textId="77777777" w:rsidR="00B2196E" w:rsidRPr="00CA234C" w:rsidRDefault="00B2196E" w:rsidP="0056551C">
            <w:r w:rsidRPr="00CA234C">
              <w:t>Обратная связь по крайнему положению штока клапана</w:t>
            </w:r>
          </w:p>
        </w:tc>
        <w:tc>
          <w:tcPr>
            <w:tcW w:w="1083" w:type="pct"/>
            <w:tcBorders>
              <w:top w:val="single" w:sz="4" w:space="0" w:color="000000"/>
              <w:left w:val="single" w:sz="4" w:space="0" w:color="000000"/>
              <w:bottom w:val="single" w:sz="4" w:space="0" w:color="000000"/>
              <w:right w:val="single" w:sz="2" w:space="0" w:color="000000"/>
            </w:tcBorders>
            <w:shd w:val="clear" w:color="auto" w:fill="auto"/>
            <w:vAlign w:val="center"/>
          </w:tcPr>
          <w:p w14:paraId="42B3FC60" w14:textId="77777777" w:rsidR="00B2196E" w:rsidRPr="00CA234C" w:rsidRDefault="00B2196E" w:rsidP="0056551C">
            <w:pPr>
              <w:jc w:val="center"/>
            </w:pPr>
          </w:p>
        </w:tc>
        <w:tc>
          <w:tcPr>
            <w:tcW w:w="1266" w:type="pct"/>
            <w:tcBorders>
              <w:top w:val="single" w:sz="4" w:space="0" w:color="000000"/>
              <w:left w:val="single" w:sz="2" w:space="0" w:color="000000"/>
              <w:bottom w:val="single" w:sz="4" w:space="0" w:color="000000"/>
              <w:right w:val="single" w:sz="4" w:space="0" w:color="000000"/>
            </w:tcBorders>
            <w:shd w:val="clear" w:color="auto" w:fill="auto"/>
            <w:vAlign w:val="center"/>
          </w:tcPr>
          <w:p w14:paraId="0DE5CBF0" w14:textId="77777777" w:rsidR="00B2196E" w:rsidRPr="00CA234C" w:rsidRDefault="00B2196E" w:rsidP="0056551C">
            <w:pPr>
              <w:jc w:val="center"/>
            </w:pPr>
            <w:r w:rsidRPr="00CA234C">
              <w:t>да</w:t>
            </w:r>
          </w:p>
        </w:tc>
        <w:tc>
          <w:tcPr>
            <w:tcW w:w="347" w:type="pct"/>
            <w:vMerge/>
            <w:tcBorders>
              <w:left w:val="single" w:sz="4" w:space="0" w:color="000000"/>
              <w:right w:val="single" w:sz="4" w:space="0" w:color="000000"/>
            </w:tcBorders>
            <w:vAlign w:val="center"/>
          </w:tcPr>
          <w:p w14:paraId="728BA234" w14:textId="77777777" w:rsidR="00B2196E" w:rsidRPr="00CA234C" w:rsidRDefault="00B2196E" w:rsidP="0056551C">
            <w:pPr>
              <w:jc w:val="center"/>
            </w:pPr>
          </w:p>
        </w:tc>
      </w:tr>
      <w:tr w:rsidR="00B2196E" w:rsidRPr="00CA234C" w14:paraId="54866D7A" w14:textId="71DA938F" w:rsidTr="00B2196E">
        <w:trPr>
          <w:trHeight w:val="227"/>
        </w:trPr>
        <w:tc>
          <w:tcPr>
            <w:tcW w:w="174" w:type="pct"/>
            <w:vMerge/>
            <w:tcBorders>
              <w:left w:val="single" w:sz="4" w:space="0" w:color="000000"/>
              <w:right w:val="single" w:sz="4" w:space="0" w:color="000000"/>
            </w:tcBorders>
            <w:shd w:val="clear" w:color="auto" w:fill="auto"/>
            <w:vAlign w:val="center"/>
          </w:tcPr>
          <w:p w14:paraId="3DCB08DB" w14:textId="77777777" w:rsidR="00B2196E" w:rsidRPr="00CA234C" w:rsidRDefault="00B2196E" w:rsidP="0056551C">
            <w:pPr>
              <w:snapToGrid w:val="0"/>
              <w:jc w:val="center"/>
            </w:pPr>
          </w:p>
        </w:tc>
        <w:tc>
          <w:tcPr>
            <w:tcW w:w="826" w:type="pct"/>
            <w:vMerge/>
            <w:tcBorders>
              <w:left w:val="single" w:sz="4" w:space="0" w:color="000000"/>
              <w:right w:val="single" w:sz="4" w:space="0" w:color="000000"/>
            </w:tcBorders>
            <w:shd w:val="clear" w:color="auto" w:fill="auto"/>
            <w:vAlign w:val="center"/>
          </w:tcPr>
          <w:p w14:paraId="311F97E5" w14:textId="77777777" w:rsidR="00B2196E" w:rsidRPr="00CA234C" w:rsidRDefault="00B2196E" w:rsidP="0056551C">
            <w:pPr>
              <w:snapToGrid w:val="0"/>
              <w:jc w:val="center"/>
            </w:pPr>
          </w:p>
        </w:tc>
        <w:tc>
          <w:tcPr>
            <w:tcW w:w="210" w:type="pct"/>
            <w:vMerge/>
            <w:tcBorders>
              <w:left w:val="single" w:sz="4" w:space="0" w:color="000000"/>
              <w:right w:val="single" w:sz="4" w:space="0" w:color="000000"/>
            </w:tcBorders>
            <w:shd w:val="clear" w:color="auto" w:fill="auto"/>
            <w:vAlign w:val="center"/>
          </w:tcPr>
          <w:p w14:paraId="2412F9F8" w14:textId="77777777" w:rsidR="00B2196E" w:rsidRPr="00CA234C" w:rsidRDefault="00B2196E" w:rsidP="0056551C">
            <w:pPr>
              <w:snapToGrid w:val="0"/>
              <w:jc w:val="center"/>
            </w:pPr>
          </w:p>
        </w:tc>
        <w:tc>
          <w:tcPr>
            <w:tcW w:w="225" w:type="pct"/>
            <w:vMerge/>
            <w:tcBorders>
              <w:left w:val="single" w:sz="4" w:space="0" w:color="000000"/>
              <w:right w:val="single" w:sz="4" w:space="0" w:color="000000"/>
            </w:tcBorders>
            <w:shd w:val="clear" w:color="auto" w:fill="auto"/>
            <w:vAlign w:val="center"/>
          </w:tcPr>
          <w:p w14:paraId="070C6767" w14:textId="77777777" w:rsidR="00B2196E" w:rsidRPr="00CA234C" w:rsidRDefault="00B2196E" w:rsidP="0056551C">
            <w:pPr>
              <w:snapToGrid w:val="0"/>
              <w:jc w:val="center"/>
            </w:pPr>
          </w:p>
        </w:tc>
        <w:tc>
          <w:tcPr>
            <w:tcW w:w="86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1E798C3" w14:textId="77777777" w:rsidR="00B2196E" w:rsidRPr="00CA234C" w:rsidRDefault="00B2196E" w:rsidP="0056551C">
            <w:r w:rsidRPr="00CA234C">
              <w:t>Тип управляющего сигнала</w:t>
            </w:r>
          </w:p>
        </w:tc>
        <w:tc>
          <w:tcPr>
            <w:tcW w:w="1083" w:type="pct"/>
            <w:tcBorders>
              <w:top w:val="single" w:sz="4" w:space="0" w:color="000000"/>
              <w:left w:val="single" w:sz="4" w:space="0" w:color="000000"/>
              <w:bottom w:val="single" w:sz="4" w:space="0" w:color="000000"/>
              <w:right w:val="single" w:sz="2" w:space="0" w:color="000000"/>
            </w:tcBorders>
            <w:shd w:val="clear" w:color="auto" w:fill="auto"/>
            <w:vAlign w:val="center"/>
          </w:tcPr>
          <w:p w14:paraId="2CDC291D" w14:textId="77777777" w:rsidR="00B2196E" w:rsidRPr="00CA234C" w:rsidRDefault="00B2196E" w:rsidP="0056551C">
            <w:pPr>
              <w:jc w:val="center"/>
            </w:pPr>
          </w:p>
        </w:tc>
        <w:tc>
          <w:tcPr>
            <w:tcW w:w="1266" w:type="pct"/>
            <w:tcBorders>
              <w:top w:val="single" w:sz="4" w:space="0" w:color="000000"/>
              <w:left w:val="single" w:sz="2" w:space="0" w:color="000000"/>
              <w:bottom w:val="single" w:sz="4" w:space="0" w:color="000000"/>
              <w:right w:val="single" w:sz="4" w:space="0" w:color="000000"/>
            </w:tcBorders>
            <w:shd w:val="clear" w:color="auto" w:fill="auto"/>
            <w:vAlign w:val="center"/>
          </w:tcPr>
          <w:p w14:paraId="152200D3" w14:textId="77777777" w:rsidR="00B2196E" w:rsidRPr="00CA234C" w:rsidRDefault="00B2196E" w:rsidP="0056551C">
            <w:pPr>
              <w:jc w:val="center"/>
            </w:pPr>
            <w:r w:rsidRPr="00CA234C">
              <w:t>импульсный</w:t>
            </w:r>
          </w:p>
        </w:tc>
        <w:tc>
          <w:tcPr>
            <w:tcW w:w="347" w:type="pct"/>
            <w:vMerge/>
            <w:tcBorders>
              <w:left w:val="single" w:sz="4" w:space="0" w:color="000000"/>
              <w:right w:val="single" w:sz="4" w:space="0" w:color="000000"/>
            </w:tcBorders>
            <w:vAlign w:val="center"/>
          </w:tcPr>
          <w:p w14:paraId="695BB9BA" w14:textId="77777777" w:rsidR="00B2196E" w:rsidRPr="00CA234C" w:rsidRDefault="00B2196E" w:rsidP="0056551C">
            <w:pPr>
              <w:jc w:val="center"/>
            </w:pPr>
          </w:p>
        </w:tc>
      </w:tr>
      <w:tr w:rsidR="00B2196E" w:rsidRPr="00CA234C" w14:paraId="34BCE763" w14:textId="7EF0FA3F" w:rsidTr="00B2196E">
        <w:trPr>
          <w:trHeight w:val="227"/>
        </w:trPr>
        <w:tc>
          <w:tcPr>
            <w:tcW w:w="174" w:type="pct"/>
            <w:vMerge/>
            <w:tcBorders>
              <w:left w:val="single" w:sz="4" w:space="0" w:color="000000"/>
              <w:right w:val="single" w:sz="4" w:space="0" w:color="000000"/>
            </w:tcBorders>
            <w:shd w:val="clear" w:color="auto" w:fill="auto"/>
            <w:vAlign w:val="center"/>
          </w:tcPr>
          <w:p w14:paraId="4422BE75" w14:textId="77777777" w:rsidR="00B2196E" w:rsidRPr="00CA234C" w:rsidRDefault="00B2196E" w:rsidP="0056551C">
            <w:pPr>
              <w:snapToGrid w:val="0"/>
              <w:jc w:val="center"/>
            </w:pPr>
          </w:p>
        </w:tc>
        <w:tc>
          <w:tcPr>
            <w:tcW w:w="826" w:type="pct"/>
            <w:vMerge/>
            <w:tcBorders>
              <w:left w:val="single" w:sz="4" w:space="0" w:color="000000"/>
              <w:right w:val="single" w:sz="4" w:space="0" w:color="000000"/>
            </w:tcBorders>
            <w:shd w:val="clear" w:color="auto" w:fill="auto"/>
            <w:vAlign w:val="center"/>
          </w:tcPr>
          <w:p w14:paraId="03F15FE1" w14:textId="77777777" w:rsidR="00B2196E" w:rsidRPr="00CA234C" w:rsidRDefault="00B2196E" w:rsidP="0056551C">
            <w:pPr>
              <w:snapToGrid w:val="0"/>
              <w:jc w:val="center"/>
            </w:pPr>
          </w:p>
        </w:tc>
        <w:tc>
          <w:tcPr>
            <w:tcW w:w="210" w:type="pct"/>
            <w:vMerge/>
            <w:tcBorders>
              <w:left w:val="single" w:sz="4" w:space="0" w:color="000000"/>
              <w:right w:val="single" w:sz="4" w:space="0" w:color="000000"/>
            </w:tcBorders>
            <w:shd w:val="clear" w:color="auto" w:fill="auto"/>
            <w:vAlign w:val="center"/>
          </w:tcPr>
          <w:p w14:paraId="5DF7F841" w14:textId="77777777" w:rsidR="00B2196E" w:rsidRPr="00CA234C" w:rsidRDefault="00B2196E" w:rsidP="0056551C">
            <w:pPr>
              <w:snapToGrid w:val="0"/>
              <w:jc w:val="center"/>
            </w:pPr>
          </w:p>
        </w:tc>
        <w:tc>
          <w:tcPr>
            <w:tcW w:w="225" w:type="pct"/>
            <w:vMerge/>
            <w:tcBorders>
              <w:left w:val="single" w:sz="4" w:space="0" w:color="000000"/>
              <w:right w:val="single" w:sz="4" w:space="0" w:color="000000"/>
            </w:tcBorders>
            <w:shd w:val="clear" w:color="auto" w:fill="auto"/>
            <w:vAlign w:val="center"/>
          </w:tcPr>
          <w:p w14:paraId="0CFBB453" w14:textId="77777777" w:rsidR="00B2196E" w:rsidRPr="00CA234C" w:rsidRDefault="00B2196E" w:rsidP="0056551C">
            <w:pPr>
              <w:snapToGrid w:val="0"/>
              <w:jc w:val="center"/>
            </w:pPr>
          </w:p>
        </w:tc>
        <w:tc>
          <w:tcPr>
            <w:tcW w:w="86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F419E68" w14:textId="77777777" w:rsidR="00B2196E" w:rsidRPr="00CA234C" w:rsidRDefault="00B2196E" w:rsidP="0056551C">
            <w:r>
              <w:t xml:space="preserve">Принцип управления </w:t>
            </w:r>
          </w:p>
        </w:tc>
        <w:tc>
          <w:tcPr>
            <w:tcW w:w="1083" w:type="pct"/>
            <w:tcBorders>
              <w:top w:val="single" w:sz="4" w:space="0" w:color="000000"/>
              <w:left w:val="single" w:sz="4" w:space="0" w:color="000000"/>
              <w:bottom w:val="single" w:sz="4" w:space="0" w:color="000000"/>
              <w:right w:val="single" w:sz="2" w:space="0" w:color="000000"/>
            </w:tcBorders>
            <w:shd w:val="clear" w:color="auto" w:fill="auto"/>
            <w:vAlign w:val="center"/>
          </w:tcPr>
          <w:p w14:paraId="0366D5D9" w14:textId="77777777" w:rsidR="00B2196E" w:rsidRPr="00CA234C" w:rsidRDefault="00B2196E" w:rsidP="0056551C">
            <w:pPr>
              <w:jc w:val="center"/>
            </w:pPr>
          </w:p>
        </w:tc>
        <w:tc>
          <w:tcPr>
            <w:tcW w:w="1266" w:type="pct"/>
            <w:tcBorders>
              <w:top w:val="single" w:sz="4" w:space="0" w:color="000000"/>
              <w:left w:val="single" w:sz="2" w:space="0" w:color="000000"/>
              <w:bottom w:val="single" w:sz="4" w:space="0" w:color="000000"/>
              <w:right w:val="single" w:sz="4" w:space="0" w:color="000000"/>
            </w:tcBorders>
            <w:shd w:val="clear" w:color="auto" w:fill="auto"/>
            <w:vAlign w:val="center"/>
          </w:tcPr>
          <w:p w14:paraId="1B26A60C" w14:textId="77777777" w:rsidR="00B2196E" w:rsidRPr="00CA234C" w:rsidRDefault="00B2196E" w:rsidP="0056551C">
            <w:pPr>
              <w:jc w:val="center"/>
            </w:pPr>
            <w:r>
              <w:t>трехпозиционный</w:t>
            </w:r>
          </w:p>
        </w:tc>
        <w:tc>
          <w:tcPr>
            <w:tcW w:w="347" w:type="pct"/>
            <w:vMerge/>
            <w:tcBorders>
              <w:left w:val="single" w:sz="4" w:space="0" w:color="000000"/>
              <w:right w:val="single" w:sz="4" w:space="0" w:color="000000"/>
            </w:tcBorders>
            <w:vAlign w:val="center"/>
          </w:tcPr>
          <w:p w14:paraId="7DBD2F61" w14:textId="77777777" w:rsidR="00B2196E" w:rsidRDefault="00B2196E" w:rsidP="0056551C">
            <w:pPr>
              <w:jc w:val="center"/>
            </w:pPr>
          </w:p>
        </w:tc>
      </w:tr>
      <w:tr w:rsidR="00B2196E" w:rsidRPr="00CA234C" w14:paraId="5398E112" w14:textId="5DCF9D0A" w:rsidTr="00B2196E">
        <w:trPr>
          <w:trHeight w:val="227"/>
        </w:trPr>
        <w:tc>
          <w:tcPr>
            <w:tcW w:w="174" w:type="pct"/>
            <w:vMerge/>
            <w:tcBorders>
              <w:left w:val="single" w:sz="4" w:space="0" w:color="000000"/>
              <w:right w:val="single" w:sz="4" w:space="0" w:color="000000"/>
            </w:tcBorders>
            <w:shd w:val="clear" w:color="auto" w:fill="auto"/>
            <w:vAlign w:val="center"/>
          </w:tcPr>
          <w:p w14:paraId="4E059050" w14:textId="77777777" w:rsidR="00B2196E" w:rsidRPr="00CA234C" w:rsidRDefault="00B2196E" w:rsidP="0056551C">
            <w:pPr>
              <w:snapToGrid w:val="0"/>
              <w:jc w:val="center"/>
            </w:pPr>
          </w:p>
        </w:tc>
        <w:tc>
          <w:tcPr>
            <w:tcW w:w="826" w:type="pct"/>
            <w:vMerge/>
            <w:tcBorders>
              <w:left w:val="single" w:sz="4" w:space="0" w:color="000000"/>
              <w:right w:val="single" w:sz="4" w:space="0" w:color="000000"/>
            </w:tcBorders>
            <w:shd w:val="clear" w:color="auto" w:fill="auto"/>
            <w:vAlign w:val="center"/>
          </w:tcPr>
          <w:p w14:paraId="467E349D" w14:textId="77777777" w:rsidR="00B2196E" w:rsidRPr="00CA234C" w:rsidRDefault="00B2196E" w:rsidP="0056551C">
            <w:pPr>
              <w:snapToGrid w:val="0"/>
              <w:jc w:val="center"/>
            </w:pPr>
          </w:p>
        </w:tc>
        <w:tc>
          <w:tcPr>
            <w:tcW w:w="210" w:type="pct"/>
            <w:vMerge/>
            <w:tcBorders>
              <w:left w:val="single" w:sz="4" w:space="0" w:color="000000"/>
              <w:right w:val="single" w:sz="4" w:space="0" w:color="000000"/>
            </w:tcBorders>
            <w:shd w:val="clear" w:color="auto" w:fill="auto"/>
            <w:vAlign w:val="center"/>
          </w:tcPr>
          <w:p w14:paraId="72B545EC" w14:textId="77777777" w:rsidR="00B2196E" w:rsidRPr="00CA234C" w:rsidRDefault="00B2196E" w:rsidP="0056551C">
            <w:pPr>
              <w:snapToGrid w:val="0"/>
              <w:jc w:val="center"/>
            </w:pPr>
          </w:p>
        </w:tc>
        <w:tc>
          <w:tcPr>
            <w:tcW w:w="225" w:type="pct"/>
            <w:vMerge/>
            <w:tcBorders>
              <w:left w:val="single" w:sz="4" w:space="0" w:color="000000"/>
              <w:right w:val="single" w:sz="4" w:space="0" w:color="000000"/>
            </w:tcBorders>
            <w:shd w:val="clear" w:color="auto" w:fill="auto"/>
            <w:vAlign w:val="center"/>
          </w:tcPr>
          <w:p w14:paraId="2F48553D" w14:textId="77777777" w:rsidR="00B2196E" w:rsidRPr="00CA234C" w:rsidRDefault="00B2196E" w:rsidP="0056551C">
            <w:pPr>
              <w:snapToGrid w:val="0"/>
              <w:jc w:val="center"/>
            </w:pPr>
          </w:p>
        </w:tc>
        <w:tc>
          <w:tcPr>
            <w:tcW w:w="86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4FACB39" w14:textId="77777777" w:rsidR="00B2196E" w:rsidRPr="00CA234C" w:rsidRDefault="00B2196E" w:rsidP="0056551C">
            <w:r w:rsidRPr="00CA234C">
              <w:t>Возможность подключения по 3-х позиционной схеме</w:t>
            </w:r>
          </w:p>
        </w:tc>
        <w:tc>
          <w:tcPr>
            <w:tcW w:w="1083" w:type="pct"/>
            <w:tcBorders>
              <w:top w:val="single" w:sz="4" w:space="0" w:color="000000"/>
              <w:left w:val="single" w:sz="4" w:space="0" w:color="000000"/>
              <w:bottom w:val="single" w:sz="4" w:space="0" w:color="000000"/>
              <w:right w:val="single" w:sz="2" w:space="0" w:color="000000"/>
            </w:tcBorders>
            <w:shd w:val="clear" w:color="auto" w:fill="auto"/>
            <w:vAlign w:val="center"/>
          </w:tcPr>
          <w:p w14:paraId="2452F6D1" w14:textId="77777777" w:rsidR="00B2196E" w:rsidRPr="00CA234C" w:rsidRDefault="00B2196E" w:rsidP="0056551C">
            <w:pPr>
              <w:jc w:val="center"/>
            </w:pPr>
          </w:p>
        </w:tc>
        <w:tc>
          <w:tcPr>
            <w:tcW w:w="1266" w:type="pct"/>
            <w:tcBorders>
              <w:top w:val="single" w:sz="4" w:space="0" w:color="000000"/>
              <w:left w:val="single" w:sz="2" w:space="0" w:color="000000"/>
              <w:bottom w:val="single" w:sz="4" w:space="0" w:color="000000"/>
              <w:right w:val="single" w:sz="4" w:space="0" w:color="000000"/>
            </w:tcBorders>
            <w:shd w:val="clear" w:color="auto" w:fill="auto"/>
            <w:vAlign w:val="center"/>
          </w:tcPr>
          <w:p w14:paraId="1DD370BE" w14:textId="77777777" w:rsidR="00B2196E" w:rsidRPr="00CA234C" w:rsidRDefault="00B2196E" w:rsidP="0056551C">
            <w:pPr>
              <w:jc w:val="center"/>
            </w:pPr>
            <w:r w:rsidRPr="00CA234C">
              <w:t>да</w:t>
            </w:r>
          </w:p>
        </w:tc>
        <w:tc>
          <w:tcPr>
            <w:tcW w:w="347" w:type="pct"/>
            <w:vMerge/>
            <w:tcBorders>
              <w:left w:val="single" w:sz="4" w:space="0" w:color="000000"/>
              <w:right w:val="single" w:sz="4" w:space="0" w:color="000000"/>
            </w:tcBorders>
            <w:vAlign w:val="center"/>
          </w:tcPr>
          <w:p w14:paraId="00C86BC4" w14:textId="77777777" w:rsidR="00B2196E" w:rsidRPr="00CA234C" w:rsidRDefault="00B2196E" w:rsidP="0056551C">
            <w:pPr>
              <w:jc w:val="center"/>
            </w:pPr>
          </w:p>
        </w:tc>
      </w:tr>
      <w:tr w:rsidR="00B2196E" w:rsidRPr="00CA234C" w14:paraId="71DC32AA" w14:textId="23DAFD98" w:rsidTr="00B2196E">
        <w:trPr>
          <w:trHeight w:val="227"/>
        </w:trPr>
        <w:tc>
          <w:tcPr>
            <w:tcW w:w="174" w:type="pct"/>
            <w:vMerge/>
            <w:tcBorders>
              <w:left w:val="single" w:sz="4" w:space="0" w:color="000000"/>
              <w:right w:val="single" w:sz="4" w:space="0" w:color="000000"/>
            </w:tcBorders>
            <w:shd w:val="clear" w:color="auto" w:fill="auto"/>
            <w:vAlign w:val="center"/>
          </w:tcPr>
          <w:p w14:paraId="2AFF4449" w14:textId="77777777" w:rsidR="00B2196E" w:rsidRPr="00CA234C" w:rsidRDefault="00B2196E" w:rsidP="0056551C">
            <w:pPr>
              <w:snapToGrid w:val="0"/>
              <w:jc w:val="center"/>
            </w:pPr>
          </w:p>
        </w:tc>
        <w:tc>
          <w:tcPr>
            <w:tcW w:w="826" w:type="pct"/>
            <w:vMerge/>
            <w:tcBorders>
              <w:left w:val="single" w:sz="4" w:space="0" w:color="000000"/>
              <w:right w:val="single" w:sz="4" w:space="0" w:color="000000"/>
            </w:tcBorders>
            <w:shd w:val="clear" w:color="auto" w:fill="auto"/>
            <w:vAlign w:val="center"/>
          </w:tcPr>
          <w:p w14:paraId="1DEB68B5" w14:textId="77777777" w:rsidR="00B2196E" w:rsidRPr="00CA234C" w:rsidRDefault="00B2196E" w:rsidP="0056551C">
            <w:pPr>
              <w:snapToGrid w:val="0"/>
              <w:jc w:val="center"/>
            </w:pPr>
          </w:p>
        </w:tc>
        <w:tc>
          <w:tcPr>
            <w:tcW w:w="210" w:type="pct"/>
            <w:vMerge/>
            <w:tcBorders>
              <w:left w:val="single" w:sz="4" w:space="0" w:color="000000"/>
              <w:right w:val="single" w:sz="4" w:space="0" w:color="000000"/>
            </w:tcBorders>
            <w:shd w:val="clear" w:color="auto" w:fill="auto"/>
            <w:vAlign w:val="center"/>
          </w:tcPr>
          <w:p w14:paraId="6B1CA677" w14:textId="77777777" w:rsidR="00B2196E" w:rsidRPr="00CA234C" w:rsidRDefault="00B2196E" w:rsidP="0056551C">
            <w:pPr>
              <w:snapToGrid w:val="0"/>
              <w:jc w:val="center"/>
            </w:pPr>
          </w:p>
        </w:tc>
        <w:tc>
          <w:tcPr>
            <w:tcW w:w="225" w:type="pct"/>
            <w:vMerge/>
            <w:tcBorders>
              <w:left w:val="single" w:sz="4" w:space="0" w:color="000000"/>
              <w:right w:val="single" w:sz="4" w:space="0" w:color="000000"/>
            </w:tcBorders>
            <w:shd w:val="clear" w:color="auto" w:fill="auto"/>
            <w:vAlign w:val="center"/>
          </w:tcPr>
          <w:p w14:paraId="452B24B5" w14:textId="77777777" w:rsidR="00B2196E" w:rsidRPr="00CA234C" w:rsidRDefault="00B2196E" w:rsidP="0056551C">
            <w:pPr>
              <w:snapToGrid w:val="0"/>
              <w:jc w:val="center"/>
            </w:pPr>
          </w:p>
        </w:tc>
        <w:tc>
          <w:tcPr>
            <w:tcW w:w="86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32C08CD" w14:textId="77777777" w:rsidR="00B2196E" w:rsidRPr="00CA234C" w:rsidRDefault="00B2196E" w:rsidP="0056551C">
            <w:r w:rsidRPr="00CA234C">
              <w:t>Вес, кг</w:t>
            </w:r>
          </w:p>
        </w:tc>
        <w:tc>
          <w:tcPr>
            <w:tcW w:w="1083" w:type="pct"/>
            <w:tcBorders>
              <w:top w:val="single" w:sz="4" w:space="0" w:color="000000"/>
              <w:left w:val="single" w:sz="4" w:space="0" w:color="000000"/>
              <w:bottom w:val="single" w:sz="4" w:space="0" w:color="000000"/>
              <w:right w:val="single" w:sz="2" w:space="0" w:color="000000"/>
            </w:tcBorders>
            <w:shd w:val="clear" w:color="auto" w:fill="auto"/>
            <w:vAlign w:val="center"/>
          </w:tcPr>
          <w:p w14:paraId="6B5A5A2A" w14:textId="77777777" w:rsidR="00B2196E" w:rsidRPr="00CA234C" w:rsidRDefault="00B2196E" w:rsidP="0056551C">
            <w:pPr>
              <w:jc w:val="center"/>
            </w:pPr>
            <w:r w:rsidRPr="00CA234C">
              <w:t>не более 3</w:t>
            </w:r>
          </w:p>
        </w:tc>
        <w:tc>
          <w:tcPr>
            <w:tcW w:w="1266" w:type="pct"/>
            <w:tcBorders>
              <w:top w:val="single" w:sz="4" w:space="0" w:color="000000"/>
              <w:left w:val="single" w:sz="2" w:space="0" w:color="000000"/>
              <w:bottom w:val="single" w:sz="4" w:space="0" w:color="000000"/>
              <w:right w:val="single" w:sz="4" w:space="0" w:color="000000"/>
            </w:tcBorders>
            <w:shd w:val="clear" w:color="auto" w:fill="auto"/>
            <w:vAlign w:val="center"/>
          </w:tcPr>
          <w:p w14:paraId="0441F838" w14:textId="77777777" w:rsidR="00B2196E" w:rsidRPr="00CA234C" w:rsidRDefault="00B2196E" w:rsidP="0056551C">
            <w:pPr>
              <w:jc w:val="center"/>
            </w:pPr>
          </w:p>
        </w:tc>
        <w:tc>
          <w:tcPr>
            <w:tcW w:w="347" w:type="pct"/>
            <w:vMerge/>
            <w:tcBorders>
              <w:left w:val="single" w:sz="4" w:space="0" w:color="000000"/>
              <w:right w:val="single" w:sz="4" w:space="0" w:color="000000"/>
            </w:tcBorders>
            <w:vAlign w:val="center"/>
          </w:tcPr>
          <w:p w14:paraId="233F7D53" w14:textId="77777777" w:rsidR="00B2196E" w:rsidRPr="00CA234C" w:rsidRDefault="00B2196E" w:rsidP="0056551C">
            <w:pPr>
              <w:jc w:val="center"/>
            </w:pPr>
          </w:p>
        </w:tc>
      </w:tr>
      <w:tr w:rsidR="00B2196E" w:rsidRPr="00CA234C" w14:paraId="0AEBD28E" w14:textId="55B7949B" w:rsidTr="00B2196E">
        <w:trPr>
          <w:trHeight w:val="227"/>
        </w:trPr>
        <w:tc>
          <w:tcPr>
            <w:tcW w:w="174" w:type="pct"/>
            <w:vMerge/>
            <w:tcBorders>
              <w:left w:val="single" w:sz="4" w:space="0" w:color="000000"/>
              <w:right w:val="single" w:sz="4" w:space="0" w:color="000000"/>
            </w:tcBorders>
            <w:shd w:val="clear" w:color="auto" w:fill="auto"/>
            <w:vAlign w:val="center"/>
          </w:tcPr>
          <w:p w14:paraId="2790980C" w14:textId="77777777" w:rsidR="00B2196E" w:rsidRPr="00CA234C" w:rsidRDefault="00B2196E" w:rsidP="0056551C">
            <w:pPr>
              <w:snapToGrid w:val="0"/>
              <w:jc w:val="center"/>
            </w:pPr>
          </w:p>
        </w:tc>
        <w:tc>
          <w:tcPr>
            <w:tcW w:w="826" w:type="pct"/>
            <w:vMerge/>
            <w:tcBorders>
              <w:left w:val="single" w:sz="4" w:space="0" w:color="000000"/>
              <w:right w:val="single" w:sz="4" w:space="0" w:color="000000"/>
            </w:tcBorders>
            <w:shd w:val="clear" w:color="auto" w:fill="auto"/>
            <w:vAlign w:val="center"/>
          </w:tcPr>
          <w:p w14:paraId="7125DA99" w14:textId="77777777" w:rsidR="00B2196E" w:rsidRPr="00CA234C" w:rsidRDefault="00B2196E" w:rsidP="0056551C">
            <w:pPr>
              <w:snapToGrid w:val="0"/>
              <w:jc w:val="center"/>
            </w:pPr>
          </w:p>
        </w:tc>
        <w:tc>
          <w:tcPr>
            <w:tcW w:w="210" w:type="pct"/>
            <w:vMerge/>
            <w:tcBorders>
              <w:left w:val="single" w:sz="4" w:space="0" w:color="000000"/>
              <w:right w:val="single" w:sz="4" w:space="0" w:color="000000"/>
            </w:tcBorders>
            <w:shd w:val="clear" w:color="auto" w:fill="auto"/>
            <w:vAlign w:val="center"/>
          </w:tcPr>
          <w:p w14:paraId="54402268" w14:textId="77777777" w:rsidR="00B2196E" w:rsidRPr="00CA234C" w:rsidRDefault="00B2196E" w:rsidP="0056551C">
            <w:pPr>
              <w:snapToGrid w:val="0"/>
              <w:jc w:val="center"/>
            </w:pPr>
          </w:p>
        </w:tc>
        <w:tc>
          <w:tcPr>
            <w:tcW w:w="225" w:type="pct"/>
            <w:vMerge/>
            <w:tcBorders>
              <w:left w:val="single" w:sz="4" w:space="0" w:color="000000"/>
              <w:right w:val="single" w:sz="4" w:space="0" w:color="000000"/>
            </w:tcBorders>
            <w:shd w:val="clear" w:color="auto" w:fill="auto"/>
            <w:vAlign w:val="center"/>
          </w:tcPr>
          <w:p w14:paraId="3B74CF51" w14:textId="77777777" w:rsidR="00B2196E" w:rsidRPr="00CA234C" w:rsidRDefault="00B2196E" w:rsidP="0056551C">
            <w:pPr>
              <w:snapToGrid w:val="0"/>
              <w:jc w:val="center"/>
            </w:pPr>
          </w:p>
        </w:tc>
        <w:tc>
          <w:tcPr>
            <w:tcW w:w="86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B42209C" w14:textId="77777777" w:rsidR="00B2196E" w:rsidRPr="00CA234C" w:rsidRDefault="00B2196E" w:rsidP="0056551C">
            <w:r w:rsidRPr="00CA234C">
              <w:t>Потребляемая мощность, ВА</w:t>
            </w:r>
          </w:p>
        </w:tc>
        <w:tc>
          <w:tcPr>
            <w:tcW w:w="1083" w:type="pct"/>
            <w:tcBorders>
              <w:top w:val="single" w:sz="4" w:space="0" w:color="000000"/>
              <w:left w:val="single" w:sz="4" w:space="0" w:color="000000"/>
              <w:bottom w:val="single" w:sz="4" w:space="0" w:color="000000"/>
              <w:right w:val="single" w:sz="2" w:space="0" w:color="000000"/>
            </w:tcBorders>
            <w:shd w:val="clear" w:color="auto" w:fill="auto"/>
            <w:vAlign w:val="center"/>
          </w:tcPr>
          <w:p w14:paraId="02E9AD68" w14:textId="77777777" w:rsidR="00B2196E" w:rsidRPr="00CA234C" w:rsidRDefault="00B2196E" w:rsidP="0056551C">
            <w:pPr>
              <w:jc w:val="center"/>
            </w:pPr>
          </w:p>
        </w:tc>
        <w:tc>
          <w:tcPr>
            <w:tcW w:w="1266" w:type="pct"/>
            <w:tcBorders>
              <w:top w:val="single" w:sz="4" w:space="0" w:color="000000"/>
              <w:left w:val="single" w:sz="2" w:space="0" w:color="000000"/>
              <w:bottom w:val="single" w:sz="4" w:space="0" w:color="000000"/>
              <w:right w:val="single" w:sz="4" w:space="0" w:color="000000"/>
            </w:tcBorders>
            <w:shd w:val="clear" w:color="auto" w:fill="auto"/>
            <w:vAlign w:val="center"/>
          </w:tcPr>
          <w:p w14:paraId="59AE331D" w14:textId="77777777" w:rsidR="00B2196E" w:rsidRPr="00CA234C" w:rsidRDefault="00B2196E" w:rsidP="0056551C">
            <w:pPr>
              <w:jc w:val="center"/>
            </w:pPr>
            <w:r w:rsidRPr="00CA234C">
              <w:t>24</w:t>
            </w:r>
          </w:p>
        </w:tc>
        <w:tc>
          <w:tcPr>
            <w:tcW w:w="347" w:type="pct"/>
            <w:vMerge/>
            <w:tcBorders>
              <w:left w:val="single" w:sz="4" w:space="0" w:color="000000"/>
              <w:right w:val="single" w:sz="4" w:space="0" w:color="000000"/>
            </w:tcBorders>
            <w:vAlign w:val="center"/>
          </w:tcPr>
          <w:p w14:paraId="7ECCF062" w14:textId="77777777" w:rsidR="00B2196E" w:rsidRPr="00CA234C" w:rsidRDefault="00B2196E" w:rsidP="0056551C">
            <w:pPr>
              <w:jc w:val="center"/>
            </w:pPr>
          </w:p>
        </w:tc>
      </w:tr>
      <w:tr w:rsidR="00B2196E" w:rsidRPr="00CA234C" w14:paraId="40CD5556" w14:textId="172EE1AE" w:rsidTr="00B2196E">
        <w:trPr>
          <w:trHeight w:val="227"/>
        </w:trPr>
        <w:tc>
          <w:tcPr>
            <w:tcW w:w="174" w:type="pct"/>
            <w:vMerge/>
            <w:tcBorders>
              <w:left w:val="single" w:sz="4" w:space="0" w:color="000000"/>
              <w:right w:val="single" w:sz="4" w:space="0" w:color="000000"/>
            </w:tcBorders>
            <w:shd w:val="clear" w:color="auto" w:fill="auto"/>
            <w:vAlign w:val="center"/>
          </w:tcPr>
          <w:p w14:paraId="13F95519" w14:textId="77777777" w:rsidR="00B2196E" w:rsidRPr="00CA234C" w:rsidRDefault="00B2196E" w:rsidP="0056551C">
            <w:pPr>
              <w:snapToGrid w:val="0"/>
              <w:jc w:val="center"/>
            </w:pPr>
          </w:p>
        </w:tc>
        <w:tc>
          <w:tcPr>
            <w:tcW w:w="826" w:type="pct"/>
            <w:vMerge/>
            <w:tcBorders>
              <w:left w:val="single" w:sz="4" w:space="0" w:color="000000"/>
              <w:right w:val="single" w:sz="4" w:space="0" w:color="000000"/>
            </w:tcBorders>
            <w:shd w:val="clear" w:color="auto" w:fill="auto"/>
            <w:vAlign w:val="center"/>
          </w:tcPr>
          <w:p w14:paraId="5F426CCF" w14:textId="77777777" w:rsidR="00B2196E" w:rsidRPr="00CA234C" w:rsidRDefault="00B2196E" w:rsidP="0056551C">
            <w:pPr>
              <w:snapToGrid w:val="0"/>
              <w:jc w:val="center"/>
            </w:pPr>
          </w:p>
        </w:tc>
        <w:tc>
          <w:tcPr>
            <w:tcW w:w="210" w:type="pct"/>
            <w:vMerge/>
            <w:tcBorders>
              <w:left w:val="single" w:sz="4" w:space="0" w:color="000000"/>
              <w:right w:val="single" w:sz="4" w:space="0" w:color="000000"/>
            </w:tcBorders>
            <w:shd w:val="clear" w:color="auto" w:fill="auto"/>
            <w:vAlign w:val="center"/>
          </w:tcPr>
          <w:p w14:paraId="12551B0B" w14:textId="77777777" w:rsidR="00B2196E" w:rsidRPr="00CA234C" w:rsidRDefault="00B2196E" w:rsidP="0056551C">
            <w:pPr>
              <w:snapToGrid w:val="0"/>
              <w:jc w:val="center"/>
            </w:pPr>
          </w:p>
        </w:tc>
        <w:tc>
          <w:tcPr>
            <w:tcW w:w="225" w:type="pct"/>
            <w:vMerge/>
            <w:tcBorders>
              <w:left w:val="single" w:sz="4" w:space="0" w:color="000000"/>
              <w:right w:val="single" w:sz="4" w:space="0" w:color="000000"/>
            </w:tcBorders>
            <w:shd w:val="clear" w:color="auto" w:fill="auto"/>
            <w:vAlign w:val="center"/>
          </w:tcPr>
          <w:p w14:paraId="65FB204D" w14:textId="77777777" w:rsidR="00B2196E" w:rsidRPr="00CA234C" w:rsidRDefault="00B2196E" w:rsidP="0056551C">
            <w:pPr>
              <w:snapToGrid w:val="0"/>
              <w:jc w:val="center"/>
            </w:pPr>
          </w:p>
        </w:tc>
        <w:tc>
          <w:tcPr>
            <w:tcW w:w="86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E1329B9" w14:textId="77777777" w:rsidR="00B2196E" w:rsidRPr="00CA234C" w:rsidRDefault="00B2196E" w:rsidP="0056551C">
            <w:r w:rsidRPr="00CA234C">
              <w:t xml:space="preserve">Максимальное значение температуры окружающей среды, °С    </w:t>
            </w:r>
          </w:p>
        </w:tc>
        <w:tc>
          <w:tcPr>
            <w:tcW w:w="1083" w:type="pct"/>
            <w:tcBorders>
              <w:top w:val="single" w:sz="4" w:space="0" w:color="000000"/>
              <w:left w:val="single" w:sz="4" w:space="0" w:color="000000"/>
              <w:bottom w:val="single" w:sz="4" w:space="0" w:color="000000"/>
              <w:right w:val="single" w:sz="2" w:space="0" w:color="000000"/>
            </w:tcBorders>
            <w:shd w:val="clear" w:color="auto" w:fill="auto"/>
            <w:vAlign w:val="center"/>
          </w:tcPr>
          <w:p w14:paraId="703492CB" w14:textId="77777777" w:rsidR="00B2196E" w:rsidRPr="00CA234C" w:rsidRDefault="00B2196E" w:rsidP="0056551C">
            <w:pPr>
              <w:jc w:val="center"/>
            </w:pPr>
            <w:r w:rsidRPr="00CA234C">
              <w:t>не менее 50</w:t>
            </w:r>
            <w:r w:rsidRPr="00CA234C">
              <w:br/>
            </w:r>
          </w:p>
        </w:tc>
        <w:tc>
          <w:tcPr>
            <w:tcW w:w="1266" w:type="pct"/>
            <w:tcBorders>
              <w:top w:val="single" w:sz="4" w:space="0" w:color="000000"/>
              <w:left w:val="single" w:sz="2" w:space="0" w:color="000000"/>
              <w:bottom w:val="single" w:sz="4" w:space="0" w:color="000000"/>
              <w:right w:val="single" w:sz="4" w:space="0" w:color="000000"/>
            </w:tcBorders>
            <w:shd w:val="clear" w:color="auto" w:fill="auto"/>
            <w:vAlign w:val="center"/>
          </w:tcPr>
          <w:p w14:paraId="2BF067DD" w14:textId="77777777" w:rsidR="00B2196E" w:rsidRPr="00CA234C" w:rsidRDefault="00B2196E" w:rsidP="0056551C">
            <w:pPr>
              <w:jc w:val="center"/>
            </w:pPr>
          </w:p>
        </w:tc>
        <w:tc>
          <w:tcPr>
            <w:tcW w:w="347" w:type="pct"/>
            <w:vMerge/>
            <w:tcBorders>
              <w:left w:val="single" w:sz="4" w:space="0" w:color="000000"/>
              <w:right w:val="single" w:sz="4" w:space="0" w:color="000000"/>
            </w:tcBorders>
            <w:vAlign w:val="center"/>
          </w:tcPr>
          <w:p w14:paraId="7C949045" w14:textId="77777777" w:rsidR="00B2196E" w:rsidRPr="00CA234C" w:rsidRDefault="00B2196E" w:rsidP="0056551C">
            <w:pPr>
              <w:jc w:val="center"/>
            </w:pPr>
          </w:p>
        </w:tc>
      </w:tr>
      <w:tr w:rsidR="00B2196E" w:rsidRPr="00CA234C" w14:paraId="4E33F0C0" w14:textId="6A6FB2E1" w:rsidTr="00B2196E">
        <w:trPr>
          <w:trHeight w:val="227"/>
        </w:trPr>
        <w:tc>
          <w:tcPr>
            <w:tcW w:w="174" w:type="pct"/>
            <w:vMerge/>
            <w:tcBorders>
              <w:left w:val="single" w:sz="4" w:space="0" w:color="000000"/>
              <w:right w:val="single" w:sz="4" w:space="0" w:color="000000"/>
            </w:tcBorders>
            <w:shd w:val="clear" w:color="auto" w:fill="auto"/>
            <w:vAlign w:val="center"/>
          </w:tcPr>
          <w:p w14:paraId="204FAC18" w14:textId="77777777" w:rsidR="00B2196E" w:rsidRPr="00CA234C" w:rsidRDefault="00B2196E" w:rsidP="0056551C">
            <w:pPr>
              <w:snapToGrid w:val="0"/>
              <w:jc w:val="center"/>
            </w:pPr>
          </w:p>
        </w:tc>
        <w:tc>
          <w:tcPr>
            <w:tcW w:w="826" w:type="pct"/>
            <w:vMerge/>
            <w:tcBorders>
              <w:left w:val="single" w:sz="4" w:space="0" w:color="000000"/>
              <w:right w:val="single" w:sz="4" w:space="0" w:color="000000"/>
            </w:tcBorders>
            <w:shd w:val="clear" w:color="auto" w:fill="auto"/>
            <w:vAlign w:val="center"/>
          </w:tcPr>
          <w:p w14:paraId="2B89E51E" w14:textId="77777777" w:rsidR="00B2196E" w:rsidRPr="00CA234C" w:rsidRDefault="00B2196E" w:rsidP="0056551C">
            <w:pPr>
              <w:snapToGrid w:val="0"/>
              <w:jc w:val="center"/>
            </w:pPr>
          </w:p>
        </w:tc>
        <w:tc>
          <w:tcPr>
            <w:tcW w:w="210" w:type="pct"/>
            <w:vMerge/>
            <w:tcBorders>
              <w:left w:val="single" w:sz="4" w:space="0" w:color="000000"/>
              <w:right w:val="single" w:sz="4" w:space="0" w:color="000000"/>
            </w:tcBorders>
            <w:shd w:val="clear" w:color="auto" w:fill="auto"/>
            <w:vAlign w:val="center"/>
          </w:tcPr>
          <w:p w14:paraId="642785EA" w14:textId="77777777" w:rsidR="00B2196E" w:rsidRPr="00CA234C" w:rsidRDefault="00B2196E" w:rsidP="0056551C">
            <w:pPr>
              <w:snapToGrid w:val="0"/>
              <w:jc w:val="center"/>
            </w:pPr>
          </w:p>
        </w:tc>
        <w:tc>
          <w:tcPr>
            <w:tcW w:w="225" w:type="pct"/>
            <w:vMerge/>
            <w:tcBorders>
              <w:left w:val="single" w:sz="4" w:space="0" w:color="000000"/>
              <w:right w:val="single" w:sz="4" w:space="0" w:color="000000"/>
            </w:tcBorders>
            <w:shd w:val="clear" w:color="auto" w:fill="auto"/>
            <w:vAlign w:val="center"/>
          </w:tcPr>
          <w:p w14:paraId="5B494FED" w14:textId="77777777" w:rsidR="00B2196E" w:rsidRPr="00CA234C" w:rsidRDefault="00B2196E" w:rsidP="0056551C">
            <w:pPr>
              <w:snapToGrid w:val="0"/>
              <w:jc w:val="center"/>
            </w:pPr>
          </w:p>
        </w:tc>
        <w:tc>
          <w:tcPr>
            <w:tcW w:w="86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68C22D9" w14:textId="77777777" w:rsidR="00B2196E" w:rsidRPr="00CA234C" w:rsidRDefault="00B2196E" w:rsidP="0056551C">
            <w:r w:rsidRPr="00CA234C">
              <w:t xml:space="preserve">Максимальное значение температуры теплоносителя, °С    </w:t>
            </w:r>
          </w:p>
        </w:tc>
        <w:tc>
          <w:tcPr>
            <w:tcW w:w="1083" w:type="pct"/>
            <w:tcBorders>
              <w:top w:val="single" w:sz="4" w:space="0" w:color="000000"/>
              <w:left w:val="single" w:sz="4" w:space="0" w:color="000000"/>
              <w:bottom w:val="single" w:sz="4" w:space="0" w:color="000000"/>
              <w:right w:val="single" w:sz="2" w:space="0" w:color="000000"/>
            </w:tcBorders>
            <w:shd w:val="clear" w:color="auto" w:fill="auto"/>
            <w:vAlign w:val="center"/>
          </w:tcPr>
          <w:p w14:paraId="692199F3" w14:textId="77777777" w:rsidR="00B2196E" w:rsidRPr="00CA234C" w:rsidRDefault="00B2196E" w:rsidP="0056551C">
            <w:pPr>
              <w:jc w:val="center"/>
            </w:pPr>
            <w:r w:rsidRPr="00CA234C">
              <w:t>не менее 145</w:t>
            </w:r>
          </w:p>
        </w:tc>
        <w:tc>
          <w:tcPr>
            <w:tcW w:w="1266" w:type="pct"/>
            <w:tcBorders>
              <w:top w:val="single" w:sz="4" w:space="0" w:color="000000"/>
              <w:left w:val="single" w:sz="2" w:space="0" w:color="000000"/>
              <w:bottom w:val="single" w:sz="4" w:space="0" w:color="000000"/>
              <w:right w:val="single" w:sz="4" w:space="0" w:color="000000"/>
            </w:tcBorders>
            <w:shd w:val="clear" w:color="auto" w:fill="auto"/>
            <w:vAlign w:val="center"/>
          </w:tcPr>
          <w:p w14:paraId="491BE52E" w14:textId="77777777" w:rsidR="00B2196E" w:rsidRPr="00CA234C" w:rsidRDefault="00B2196E" w:rsidP="0056551C">
            <w:pPr>
              <w:jc w:val="center"/>
            </w:pPr>
          </w:p>
        </w:tc>
        <w:tc>
          <w:tcPr>
            <w:tcW w:w="347" w:type="pct"/>
            <w:vMerge/>
            <w:tcBorders>
              <w:left w:val="single" w:sz="4" w:space="0" w:color="000000"/>
              <w:right w:val="single" w:sz="4" w:space="0" w:color="000000"/>
            </w:tcBorders>
            <w:vAlign w:val="center"/>
          </w:tcPr>
          <w:p w14:paraId="5A2E5FD7" w14:textId="77777777" w:rsidR="00B2196E" w:rsidRPr="00CA234C" w:rsidRDefault="00B2196E" w:rsidP="0056551C">
            <w:pPr>
              <w:jc w:val="center"/>
            </w:pPr>
          </w:p>
        </w:tc>
      </w:tr>
      <w:tr w:rsidR="00B2196E" w:rsidRPr="00CA234C" w14:paraId="4FA6C0DE" w14:textId="401FAFD8" w:rsidTr="00B2196E">
        <w:trPr>
          <w:trHeight w:val="227"/>
        </w:trPr>
        <w:tc>
          <w:tcPr>
            <w:tcW w:w="174" w:type="pct"/>
            <w:vMerge/>
            <w:tcBorders>
              <w:left w:val="single" w:sz="4" w:space="0" w:color="000000"/>
              <w:right w:val="single" w:sz="4" w:space="0" w:color="000000"/>
            </w:tcBorders>
            <w:shd w:val="clear" w:color="auto" w:fill="auto"/>
            <w:vAlign w:val="center"/>
          </w:tcPr>
          <w:p w14:paraId="39A7C3D3" w14:textId="77777777" w:rsidR="00B2196E" w:rsidRPr="00CA234C" w:rsidRDefault="00B2196E" w:rsidP="0056551C">
            <w:pPr>
              <w:snapToGrid w:val="0"/>
              <w:jc w:val="center"/>
            </w:pPr>
          </w:p>
        </w:tc>
        <w:tc>
          <w:tcPr>
            <w:tcW w:w="826" w:type="pct"/>
            <w:vMerge/>
            <w:tcBorders>
              <w:left w:val="single" w:sz="4" w:space="0" w:color="000000"/>
              <w:right w:val="single" w:sz="4" w:space="0" w:color="000000"/>
            </w:tcBorders>
            <w:shd w:val="clear" w:color="auto" w:fill="auto"/>
            <w:vAlign w:val="center"/>
          </w:tcPr>
          <w:p w14:paraId="741059D4" w14:textId="77777777" w:rsidR="00B2196E" w:rsidRPr="00CA234C" w:rsidRDefault="00B2196E" w:rsidP="0056551C">
            <w:pPr>
              <w:snapToGrid w:val="0"/>
              <w:jc w:val="center"/>
            </w:pPr>
          </w:p>
        </w:tc>
        <w:tc>
          <w:tcPr>
            <w:tcW w:w="210" w:type="pct"/>
            <w:vMerge/>
            <w:tcBorders>
              <w:left w:val="single" w:sz="4" w:space="0" w:color="000000"/>
              <w:right w:val="single" w:sz="4" w:space="0" w:color="000000"/>
            </w:tcBorders>
            <w:shd w:val="clear" w:color="auto" w:fill="auto"/>
            <w:vAlign w:val="center"/>
          </w:tcPr>
          <w:p w14:paraId="32531499" w14:textId="77777777" w:rsidR="00B2196E" w:rsidRPr="00CA234C" w:rsidRDefault="00B2196E" w:rsidP="0056551C">
            <w:pPr>
              <w:snapToGrid w:val="0"/>
              <w:jc w:val="center"/>
            </w:pPr>
          </w:p>
        </w:tc>
        <w:tc>
          <w:tcPr>
            <w:tcW w:w="225" w:type="pct"/>
            <w:vMerge/>
            <w:tcBorders>
              <w:left w:val="single" w:sz="4" w:space="0" w:color="000000"/>
              <w:right w:val="single" w:sz="4" w:space="0" w:color="000000"/>
            </w:tcBorders>
            <w:shd w:val="clear" w:color="auto" w:fill="auto"/>
            <w:vAlign w:val="center"/>
          </w:tcPr>
          <w:p w14:paraId="384A11B7" w14:textId="77777777" w:rsidR="00B2196E" w:rsidRPr="00CA234C" w:rsidRDefault="00B2196E" w:rsidP="0056551C">
            <w:pPr>
              <w:snapToGrid w:val="0"/>
              <w:jc w:val="center"/>
            </w:pPr>
          </w:p>
        </w:tc>
        <w:tc>
          <w:tcPr>
            <w:tcW w:w="86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C96750C" w14:textId="77777777" w:rsidR="00B2196E" w:rsidRPr="00CA234C" w:rsidRDefault="00B2196E" w:rsidP="0056551C">
            <w:r w:rsidRPr="00CA234C">
              <w:t>Класс защиты корпуса</w:t>
            </w:r>
          </w:p>
        </w:tc>
        <w:tc>
          <w:tcPr>
            <w:tcW w:w="1083" w:type="pct"/>
            <w:tcBorders>
              <w:top w:val="single" w:sz="4" w:space="0" w:color="000000"/>
              <w:left w:val="single" w:sz="4" w:space="0" w:color="000000"/>
              <w:bottom w:val="single" w:sz="4" w:space="0" w:color="000000"/>
              <w:right w:val="single" w:sz="2" w:space="0" w:color="000000"/>
            </w:tcBorders>
            <w:shd w:val="clear" w:color="auto" w:fill="auto"/>
            <w:vAlign w:val="center"/>
          </w:tcPr>
          <w:p w14:paraId="0314FF7E" w14:textId="77777777" w:rsidR="00B2196E" w:rsidRPr="00CA234C" w:rsidRDefault="00B2196E" w:rsidP="0056551C">
            <w:pPr>
              <w:jc w:val="center"/>
            </w:pPr>
          </w:p>
        </w:tc>
        <w:tc>
          <w:tcPr>
            <w:tcW w:w="1266" w:type="pct"/>
            <w:tcBorders>
              <w:top w:val="single" w:sz="4" w:space="0" w:color="000000"/>
              <w:left w:val="single" w:sz="2" w:space="0" w:color="000000"/>
              <w:bottom w:val="single" w:sz="4" w:space="0" w:color="000000"/>
              <w:right w:val="single" w:sz="4" w:space="0" w:color="000000"/>
            </w:tcBorders>
            <w:shd w:val="clear" w:color="auto" w:fill="auto"/>
            <w:vAlign w:val="center"/>
          </w:tcPr>
          <w:p w14:paraId="579A25BE" w14:textId="77777777" w:rsidR="00B2196E" w:rsidRPr="00CA234C" w:rsidRDefault="00B2196E" w:rsidP="0056551C">
            <w:pPr>
              <w:jc w:val="center"/>
            </w:pPr>
            <w:r w:rsidRPr="00CA234C">
              <w:t>IP54</w:t>
            </w:r>
          </w:p>
        </w:tc>
        <w:tc>
          <w:tcPr>
            <w:tcW w:w="347" w:type="pct"/>
            <w:vMerge/>
            <w:tcBorders>
              <w:left w:val="single" w:sz="4" w:space="0" w:color="000000"/>
              <w:right w:val="single" w:sz="4" w:space="0" w:color="000000"/>
            </w:tcBorders>
            <w:vAlign w:val="center"/>
          </w:tcPr>
          <w:p w14:paraId="1AA9CB29" w14:textId="77777777" w:rsidR="00B2196E" w:rsidRPr="00CA234C" w:rsidRDefault="00B2196E" w:rsidP="0056551C">
            <w:pPr>
              <w:jc w:val="center"/>
            </w:pPr>
          </w:p>
        </w:tc>
      </w:tr>
      <w:tr w:rsidR="00B2196E" w:rsidRPr="00CA234C" w14:paraId="4B4BE1E4" w14:textId="7EE3A7A0" w:rsidTr="00B2196E">
        <w:trPr>
          <w:trHeight w:val="227"/>
        </w:trPr>
        <w:tc>
          <w:tcPr>
            <w:tcW w:w="174" w:type="pct"/>
            <w:vMerge/>
            <w:tcBorders>
              <w:left w:val="single" w:sz="4" w:space="0" w:color="000000"/>
              <w:right w:val="single" w:sz="4" w:space="0" w:color="000000"/>
            </w:tcBorders>
            <w:shd w:val="clear" w:color="auto" w:fill="auto"/>
            <w:vAlign w:val="center"/>
          </w:tcPr>
          <w:p w14:paraId="4B41E322" w14:textId="77777777" w:rsidR="00B2196E" w:rsidRPr="00CA234C" w:rsidRDefault="00B2196E" w:rsidP="0056551C">
            <w:pPr>
              <w:snapToGrid w:val="0"/>
              <w:jc w:val="center"/>
            </w:pPr>
          </w:p>
        </w:tc>
        <w:tc>
          <w:tcPr>
            <w:tcW w:w="826" w:type="pct"/>
            <w:vMerge/>
            <w:tcBorders>
              <w:left w:val="single" w:sz="4" w:space="0" w:color="000000"/>
              <w:right w:val="single" w:sz="4" w:space="0" w:color="000000"/>
            </w:tcBorders>
            <w:shd w:val="clear" w:color="auto" w:fill="auto"/>
            <w:vAlign w:val="center"/>
          </w:tcPr>
          <w:p w14:paraId="39B36B11" w14:textId="77777777" w:rsidR="00B2196E" w:rsidRPr="00CA234C" w:rsidRDefault="00B2196E" w:rsidP="0056551C">
            <w:pPr>
              <w:snapToGrid w:val="0"/>
              <w:jc w:val="center"/>
            </w:pPr>
          </w:p>
        </w:tc>
        <w:tc>
          <w:tcPr>
            <w:tcW w:w="210" w:type="pct"/>
            <w:vMerge/>
            <w:tcBorders>
              <w:left w:val="single" w:sz="4" w:space="0" w:color="000000"/>
              <w:right w:val="single" w:sz="4" w:space="0" w:color="000000"/>
            </w:tcBorders>
            <w:shd w:val="clear" w:color="auto" w:fill="auto"/>
            <w:vAlign w:val="center"/>
          </w:tcPr>
          <w:p w14:paraId="331F2B3E" w14:textId="77777777" w:rsidR="00B2196E" w:rsidRPr="00CA234C" w:rsidRDefault="00B2196E" w:rsidP="0056551C">
            <w:pPr>
              <w:snapToGrid w:val="0"/>
              <w:jc w:val="center"/>
            </w:pPr>
          </w:p>
        </w:tc>
        <w:tc>
          <w:tcPr>
            <w:tcW w:w="225" w:type="pct"/>
            <w:vMerge/>
            <w:tcBorders>
              <w:left w:val="single" w:sz="4" w:space="0" w:color="000000"/>
              <w:right w:val="single" w:sz="4" w:space="0" w:color="000000"/>
            </w:tcBorders>
            <w:shd w:val="clear" w:color="auto" w:fill="auto"/>
            <w:vAlign w:val="center"/>
          </w:tcPr>
          <w:p w14:paraId="4DCAA89D" w14:textId="77777777" w:rsidR="00B2196E" w:rsidRPr="00CA234C" w:rsidRDefault="00B2196E" w:rsidP="0056551C">
            <w:pPr>
              <w:snapToGrid w:val="0"/>
              <w:jc w:val="center"/>
            </w:pPr>
          </w:p>
        </w:tc>
        <w:tc>
          <w:tcPr>
            <w:tcW w:w="86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2B366A0" w14:textId="77777777" w:rsidR="00B2196E" w:rsidRPr="00CA234C" w:rsidRDefault="00B2196E" w:rsidP="0056551C">
            <w:r w:rsidRPr="00CA234C">
              <w:t>Напряжение питания переменного тока, В</w:t>
            </w:r>
          </w:p>
        </w:tc>
        <w:tc>
          <w:tcPr>
            <w:tcW w:w="108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774EEED" w14:textId="77777777" w:rsidR="00B2196E" w:rsidRPr="00CA234C" w:rsidRDefault="00B2196E" w:rsidP="0056551C">
            <w:pPr>
              <w:jc w:val="center"/>
            </w:pPr>
          </w:p>
        </w:tc>
        <w:tc>
          <w:tcPr>
            <w:tcW w:w="126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BFEDC08" w14:textId="77777777" w:rsidR="00B2196E" w:rsidRPr="00CA234C" w:rsidRDefault="00B2196E" w:rsidP="0056551C">
            <w:pPr>
              <w:jc w:val="center"/>
            </w:pPr>
            <w:r w:rsidRPr="00CA234C">
              <w:t>220</w:t>
            </w:r>
          </w:p>
        </w:tc>
        <w:tc>
          <w:tcPr>
            <w:tcW w:w="347" w:type="pct"/>
            <w:vMerge/>
            <w:tcBorders>
              <w:left w:val="single" w:sz="4" w:space="0" w:color="000000"/>
              <w:right w:val="single" w:sz="4" w:space="0" w:color="000000"/>
            </w:tcBorders>
            <w:vAlign w:val="center"/>
          </w:tcPr>
          <w:p w14:paraId="7EA2AD1E" w14:textId="77777777" w:rsidR="00B2196E" w:rsidRPr="00CA234C" w:rsidRDefault="00B2196E" w:rsidP="0056551C">
            <w:pPr>
              <w:jc w:val="center"/>
            </w:pPr>
          </w:p>
        </w:tc>
      </w:tr>
      <w:tr w:rsidR="00B2196E" w:rsidRPr="00CA234C" w14:paraId="7E0D6B93" w14:textId="41D84BD0" w:rsidTr="00B2196E">
        <w:trPr>
          <w:trHeight w:val="227"/>
        </w:trPr>
        <w:tc>
          <w:tcPr>
            <w:tcW w:w="174" w:type="pct"/>
            <w:vMerge/>
            <w:tcBorders>
              <w:left w:val="single" w:sz="4" w:space="0" w:color="000000"/>
              <w:right w:val="single" w:sz="4" w:space="0" w:color="000000"/>
            </w:tcBorders>
            <w:shd w:val="clear" w:color="auto" w:fill="auto"/>
            <w:vAlign w:val="center"/>
          </w:tcPr>
          <w:p w14:paraId="3925D081" w14:textId="77777777" w:rsidR="00B2196E" w:rsidRPr="00CA234C" w:rsidRDefault="00B2196E" w:rsidP="0056551C">
            <w:pPr>
              <w:snapToGrid w:val="0"/>
              <w:jc w:val="center"/>
            </w:pPr>
          </w:p>
        </w:tc>
        <w:tc>
          <w:tcPr>
            <w:tcW w:w="826" w:type="pct"/>
            <w:vMerge/>
            <w:tcBorders>
              <w:left w:val="single" w:sz="4" w:space="0" w:color="000000"/>
              <w:right w:val="single" w:sz="4" w:space="0" w:color="000000"/>
            </w:tcBorders>
            <w:shd w:val="clear" w:color="auto" w:fill="auto"/>
            <w:vAlign w:val="center"/>
          </w:tcPr>
          <w:p w14:paraId="7ABCB52F" w14:textId="77777777" w:rsidR="00B2196E" w:rsidRPr="00CA234C" w:rsidRDefault="00B2196E" w:rsidP="0056551C">
            <w:pPr>
              <w:snapToGrid w:val="0"/>
              <w:jc w:val="center"/>
            </w:pPr>
          </w:p>
        </w:tc>
        <w:tc>
          <w:tcPr>
            <w:tcW w:w="210" w:type="pct"/>
            <w:vMerge/>
            <w:tcBorders>
              <w:left w:val="single" w:sz="4" w:space="0" w:color="000000"/>
              <w:right w:val="single" w:sz="4" w:space="0" w:color="000000"/>
            </w:tcBorders>
            <w:shd w:val="clear" w:color="auto" w:fill="auto"/>
            <w:vAlign w:val="center"/>
          </w:tcPr>
          <w:p w14:paraId="347FC17D" w14:textId="77777777" w:rsidR="00B2196E" w:rsidRPr="00CA234C" w:rsidRDefault="00B2196E" w:rsidP="0056551C">
            <w:pPr>
              <w:snapToGrid w:val="0"/>
              <w:jc w:val="center"/>
            </w:pPr>
          </w:p>
        </w:tc>
        <w:tc>
          <w:tcPr>
            <w:tcW w:w="225" w:type="pct"/>
            <w:vMerge/>
            <w:tcBorders>
              <w:left w:val="single" w:sz="4" w:space="0" w:color="000000"/>
              <w:right w:val="single" w:sz="4" w:space="0" w:color="000000"/>
            </w:tcBorders>
            <w:shd w:val="clear" w:color="auto" w:fill="auto"/>
            <w:vAlign w:val="center"/>
          </w:tcPr>
          <w:p w14:paraId="242EA42A" w14:textId="77777777" w:rsidR="00B2196E" w:rsidRPr="00CA234C" w:rsidRDefault="00B2196E" w:rsidP="0056551C">
            <w:pPr>
              <w:snapToGrid w:val="0"/>
              <w:jc w:val="center"/>
            </w:pPr>
          </w:p>
        </w:tc>
        <w:tc>
          <w:tcPr>
            <w:tcW w:w="86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C5CAB3D" w14:textId="77777777" w:rsidR="00B2196E" w:rsidRPr="00CA234C" w:rsidRDefault="00B2196E" w:rsidP="0056551C">
            <w:r w:rsidRPr="00CA234C">
              <w:t>Время перемещения штока на 1 мм, сек</w:t>
            </w:r>
          </w:p>
        </w:tc>
        <w:tc>
          <w:tcPr>
            <w:tcW w:w="108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A21FDAD" w14:textId="77777777" w:rsidR="00B2196E" w:rsidRPr="00CA234C" w:rsidRDefault="00B2196E" w:rsidP="0056551C">
            <w:pPr>
              <w:jc w:val="center"/>
            </w:pPr>
          </w:p>
        </w:tc>
        <w:tc>
          <w:tcPr>
            <w:tcW w:w="126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50DD0BC" w14:textId="77777777" w:rsidR="00B2196E" w:rsidRPr="00CA234C" w:rsidRDefault="00B2196E" w:rsidP="0056551C">
            <w:pPr>
              <w:jc w:val="center"/>
            </w:pPr>
            <w:r w:rsidRPr="00CA234C">
              <w:t>2/6</w:t>
            </w:r>
          </w:p>
        </w:tc>
        <w:tc>
          <w:tcPr>
            <w:tcW w:w="347" w:type="pct"/>
            <w:vMerge/>
            <w:tcBorders>
              <w:left w:val="single" w:sz="4" w:space="0" w:color="000000"/>
              <w:right w:val="single" w:sz="4" w:space="0" w:color="000000"/>
            </w:tcBorders>
            <w:vAlign w:val="center"/>
          </w:tcPr>
          <w:p w14:paraId="21E14467" w14:textId="77777777" w:rsidR="00B2196E" w:rsidRPr="00CA234C" w:rsidRDefault="00B2196E" w:rsidP="0056551C">
            <w:pPr>
              <w:jc w:val="center"/>
            </w:pPr>
          </w:p>
        </w:tc>
      </w:tr>
      <w:tr w:rsidR="00B2196E" w:rsidRPr="00CA234C" w14:paraId="05C6ABC9" w14:textId="5A09F517" w:rsidTr="00B2196E">
        <w:trPr>
          <w:trHeight w:val="227"/>
        </w:trPr>
        <w:tc>
          <w:tcPr>
            <w:tcW w:w="174" w:type="pct"/>
            <w:vMerge/>
            <w:tcBorders>
              <w:left w:val="single" w:sz="4" w:space="0" w:color="000000"/>
              <w:right w:val="single" w:sz="4" w:space="0" w:color="000000"/>
            </w:tcBorders>
            <w:shd w:val="clear" w:color="auto" w:fill="auto"/>
            <w:vAlign w:val="center"/>
          </w:tcPr>
          <w:p w14:paraId="63E4D7D8" w14:textId="77777777" w:rsidR="00B2196E" w:rsidRPr="00CA234C" w:rsidRDefault="00B2196E" w:rsidP="0056551C">
            <w:pPr>
              <w:snapToGrid w:val="0"/>
              <w:jc w:val="center"/>
            </w:pPr>
          </w:p>
        </w:tc>
        <w:tc>
          <w:tcPr>
            <w:tcW w:w="826" w:type="pct"/>
            <w:vMerge/>
            <w:tcBorders>
              <w:left w:val="single" w:sz="4" w:space="0" w:color="000000"/>
              <w:right w:val="single" w:sz="4" w:space="0" w:color="000000"/>
            </w:tcBorders>
            <w:shd w:val="clear" w:color="auto" w:fill="auto"/>
            <w:vAlign w:val="center"/>
          </w:tcPr>
          <w:p w14:paraId="5D39539B" w14:textId="77777777" w:rsidR="00B2196E" w:rsidRPr="00CA234C" w:rsidRDefault="00B2196E" w:rsidP="0056551C">
            <w:pPr>
              <w:snapToGrid w:val="0"/>
              <w:jc w:val="center"/>
            </w:pPr>
          </w:p>
        </w:tc>
        <w:tc>
          <w:tcPr>
            <w:tcW w:w="210" w:type="pct"/>
            <w:vMerge/>
            <w:tcBorders>
              <w:left w:val="single" w:sz="4" w:space="0" w:color="000000"/>
              <w:right w:val="single" w:sz="4" w:space="0" w:color="000000"/>
            </w:tcBorders>
            <w:shd w:val="clear" w:color="auto" w:fill="auto"/>
            <w:vAlign w:val="center"/>
          </w:tcPr>
          <w:p w14:paraId="7B494EDA" w14:textId="77777777" w:rsidR="00B2196E" w:rsidRPr="00CA234C" w:rsidRDefault="00B2196E" w:rsidP="0056551C">
            <w:pPr>
              <w:snapToGrid w:val="0"/>
              <w:jc w:val="center"/>
            </w:pPr>
          </w:p>
        </w:tc>
        <w:tc>
          <w:tcPr>
            <w:tcW w:w="225" w:type="pct"/>
            <w:vMerge/>
            <w:tcBorders>
              <w:left w:val="single" w:sz="4" w:space="0" w:color="000000"/>
              <w:right w:val="single" w:sz="4" w:space="0" w:color="000000"/>
            </w:tcBorders>
            <w:shd w:val="clear" w:color="auto" w:fill="auto"/>
            <w:vAlign w:val="center"/>
          </w:tcPr>
          <w:p w14:paraId="4662F077" w14:textId="77777777" w:rsidR="00B2196E" w:rsidRPr="00CA234C" w:rsidRDefault="00B2196E" w:rsidP="0056551C">
            <w:pPr>
              <w:snapToGrid w:val="0"/>
              <w:jc w:val="center"/>
            </w:pPr>
          </w:p>
        </w:tc>
        <w:tc>
          <w:tcPr>
            <w:tcW w:w="86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CAFD507" w14:textId="77777777" w:rsidR="00B2196E" w:rsidRPr="00CA234C" w:rsidRDefault="00B2196E" w:rsidP="0056551C">
            <w:r w:rsidRPr="00CA234C">
              <w:t>Частота тока, Гц</w:t>
            </w:r>
          </w:p>
        </w:tc>
        <w:tc>
          <w:tcPr>
            <w:tcW w:w="108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08C588A" w14:textId="77777777" w:rsidR="00B2196E" w:rsidRPr="00CA234C" w:rsidRDefault="00B2196E" w:rsidP="0056551C">
            <w:pPr>
              <w:jc w:val="center"/>
            </w:pPr>
          </w:p>
        </w:tc>
        <w:tc>
          <w:tcPr>
            <w:tcW w:w="126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32D8EA9" w14:textId="77777777" w:rsidR="00B2196E" w:rsidRPr="00CA234C" w:rsidRDefault="00B2196E" w:rsidP="0056551C">
            <w:pPr>
              <w:jc w:val="center"/>
            </w:pPr>
            <w:r w:rsidRPr="00CA234C">
              <w:t>50</w:t>
            </w:r>
          </w:p>
        </w:tc>
        <w:tc>
          <w:tcPr>
            <w:tcW w:w="347" w:type="pct"/>
            <w:vMerge/>
            <w:tcBorders>
              <w:left w:val="single" w:sz="4" w:space="0" w:color="000000"/>
              <w:right w:val="single" w:sz="4" w:space="0" w:color="000000"/>
            </w:tcBorders>
            <w:vAlign w:val="center"/>
          </w:tcPr>
          <w:p w14:paraId="4B0C4CBF" w14:textId="77777777" w:rsidR="00B2196E" w:rsidRPr="00CA234C" w:rsidRDefault="00B2196E" w:rsidP="0056551C">
            <w:pPr>
              <w:jc w:val="center"/>
            </w:pPr>
          </w:p>
        </w:tc>
      </w:tr>
      <w:tr w:rsidR="00B2196E" w:rsidRPr="00CA234C" w14:paraId="543FFE4D" w14:textId="31E9099D" w:rsidTr="00B2196E">
        <w:trPr>
          <w:trHeight w:val="227"/>
        </w:trPr>
        <w:tc>
          <w:tcPr>
            <w:tcW w:w="174" w:type="pct"/>
            <w:vMerge/>
            <w:tcBorders>
              <w:left w:val="single" w:sz="4" w:space="0" w:color="000000"/>
              <w:right w:val="single" w:sz="4" w:space="0" w:color="000000"/>
            </w:tcBorders>
            <w:shd w:val="clear" w:color="auto" w:fill="auto"/>
            <w:vAlign w:val="center"/>
          </w:tcPr>
          <w:p w14:paraId="31B8EEF4" w14:textId="77777777" w:rsidR="00B2196E" w:rsidRPr="00CA234C" w:rsidRDefault="00B2196E" w:rsidP="0056551C">
            <w:pPr>
              <w:snapToGrid w:val="0"/>
              <w:jc w:val="center"/>
            </w:pPr>
          </w:p>
        </w:tc>
        <w:tc>
          <w:tcPr>
            <w:tcW w:w="826" w:type="pct"/>
            <w:vMerge/>
            <w:tcBorders>
              <w:left w:val="single" w:sz="4" w:space="0" w:color="000000"/>
              <w:right w:val="single" w:sz="4" w:space="0" w:color="000000"/>
            </w:tcBorders>
            <w:shd w:val="clear" w:color="auto" w:fill="auto"/>
            <w:vAlign w:val="center"/>
          </w:tcPr>
          <w:p w14:paraId="1EB3C234" w14:textId="77777777" w:rsidR="00B2196E" w:rsidRPr="00CA234C" w:rsidRDefault="00B2196E" w:rsidP="0056551C">
            <w:pPr>
              <w:snapToGrid w:val="0"/>
              <w:jc w:val="center"/>
            </w:pPr>
          </w:p>
        </w:tc>
        <w:tc>
          <w:tcPr>
            <w:tcW w:w="210" w:type="pct"/>
            <w:vMerge/>
            <w:tcBorders>
              <w:left w:val="single" w:sz="4" w:space="0" w:color="000000"/>
              <w:right w:val="single" w:sz="4" w:space="0" w:color="000000"/>
            </w:tcBorders>
            <w:shd w:val="clear" w:color="auto" w:fill="auto"/>
            <w:vAlign w:val="center"/>
          </w:tcPr>
          <w:p w14:paraId="712DF8A0" w14:textId="77777777" w:rsidR="00B2196E" w:rsidRPr="00CA234C" w:rsidRDefault="00B2196E" w:rsidP="0056551C">
            <w:pPr>
              <w:snapToGrid w:val="0"/>
              <w:jc w:val="center"/>
            </w:pPr>
          </w:p>
        </w:tc>
        <w:tc>
          <w:tcPr>
            <w:tcW w:w="225" w:type="pct"/>
            <w:vMerge/>
            <w:tcBorders>
              <w:left w:val="single" w:sz="4" w:space="0" w:color="000000"/>
              <w:right w:val="single" w:sz="4" w:space="0" w:color="000000"/>
            </w:tcBorders>
            <w:shd w:val="clear" w:color="auto" w:fill="auto"/>
            <w:vAlign w:val="center"/>
          </w:tcPr>
          <w:p w14:paraId="0BA80F5F" w14:textId="77777777" w:rsidR="00B2196E" w:rsidRPr="00CA234C" w:rsidRDefault="00B2196E" w:rsidP="0056551C">
            <w:pPr>
              <w:snapToGrid w:val="0"/>
              <w:jc w:val="center"/>
            </w:pPr>
          </w:p>
        </w:tc>
        <w:tc>
          <w:tcPr>
            <w:tcW w:w="86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9626755" w14:textId="77777777" w:rsidR="00B2196E" w:rsidRPr="00CA234C" w:rsidRDefault="00B2196E" w:rsidP="0056551C">
            <w:r w:rsidRPr="00CA234C">
              <w:t>Наличие концевых выключателей</w:t>
            </w:r>
          </w:p>
        </w:tc>
        <w:tc>
          <w:tcPr>
            <w:tcW w:w="108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F230E14" w14:textId="77777777" w:rsidR="00B2196E" w:rsidRPr="00CA234C" w:rsidRDefault="00B2196E" w:rsidP="0056551C">
            <w:pPr>
              <w:jc w:val="center"/>
            </w:pPr>
          </w:p>
        </w:tc>
        <w:tc>
          <w:tcPr>
            <w:tcW w:w="126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EE00C2D" w14:textId="77777777" w:rsidR="00B2196E" w:rsidRPr="00CA234C" w:rsidRDefault="00B2196E" w:rsidP="0056551C">
            <w:pPr>
              <w:jc w:val="center"/>
            </w:pPr>
            <w:r w:rsidRPr="00CA234C">
              <w:t>да</w:t>
            </w:r>
          </w:p>
        </w:tc>
        <w:tc>
          <w:tcPr>
            <w:tcW w:w="347" w:type="pct"/>
            <w:vMerge/>
            <w:tcBorders>
              <w:left w:val="single" w:sz="4" w:space="0" w:color="000000"/>
              <w:right w:val="single" w:sz="4" w:space="0" w:color="000000"/>
            </w:tcBorders>
            <w:vAlign w:val="center"/>
          </w:tcPr>
          <w:p w14:paraId="542297C9" w14:textId="77777777" w:rsidR="00B2196E" w:rsidRPr="00CA234C" w:rsidRDefault="00B2196E" w:rsidP="0056551C">
            <w:pPr>
              <w:jc w:val="center"/>
            </w:pPr>
          </w:p>
        </w:tc>
      </w:tr>
      <w:tr w:rsidR="00B2196E" w:rsidRPr="00CA234C" w14:paraId="7499DCAF" w14:textId="4E25EC5C" w:rsidTr="00B2196E">
        <w:trPr>
          <w:trHeight w:val="227"/>
        </w:trPr>
        <w:tc>
          <w:tcPr>
            <w:tcW w:w="174" w:type="pct"/>
            <w:vMerge/>
            <w:tcBorders>
              <w:left w:val="single" w:sz="4" w:space="0" w:color="000000"/>
              <w:right w:val="single" w:sz="4" w:space="0" w:color="000000"/>
            </w:tcBorders>
            <w:shd w:val="clear" w:color="auto" w:fill="auto"/>
            <w:vAlign w:val="center"/>
          </w:tcPr>
          <w:p w14:paraId="360BB5A7" w14:textId="77777777" w:rsidR="00B2196E" w:rsidRPr="00CA234C" w:rsidRDefault="00B2196E" w:rsidP="0056551C">
            <w:pPr>
              <w:snapToGrid w:val="0"/>
              <w:jc w:val="center"/>
            </w:pPr>
          </w:p>
        </w:tc>
        <w:tc>
          <w:tcPr>
            <w:tcW w:w="826" w:type="pct"/>
            <w:vMerge/>
            <w:tcBorders>
              <w:left w:val="single" w:sz="4" w:space="0" w:color="000000"/>
              <w:right w:val="single" w:sz="4" w:space="0" w:color="000000"/>
            </w:tcBorders>
            <w:shd w:val="clear" w:color="auto" w:fill="auto"/>
            <w:vAlign w:val="center"/>
          </w:tcPr>
          <w:p w14:paraId="7A448DCC" w14:textId="77777777" w:rsidR="00B2196E" w:rsidRPr="00CA234C" w:rsidRDefault="00B2196E" w:rsidP="0056551C">
            <w:pPr>
              <w:snapToGrid w:val="0"/>
              <w:jc w:val="center"/>
            </w:pPr>
          </w:p>
        </w:tc>
        <w:tc>
          <w:tcPr>
            <w:tcW w:w="210" w:type="pct"/>
            <w:vMerge/>
            <w:tcBorders>
              <w:left w:val="single" w:sz="4" w:space="0" w:color="000000"/>
              <w:right w:val="single" w:sz="4" w:space="0" w:color="000000"/>
            </w:tcBorders>
            <w:shd w:val="clear" w:color="auto" w:fill="auto"/>
            <w:vAlign w:val="center"/>
          </w:tcPr>
          <w:p w14:paraId="3300CBEA" w14:textId="77777777" w:rsidR="00B2196E" w:rsidRPr="00CA234C" w:rsidRDefault="00B2196E" w:rsidP="0056551C">
            <w:pPr>
              <w:snapToGrid w:val="0"/>
              <w:jc w:val="center"/>
            </w:pPr>
          </w:p>
        </w:tc>
        <w:tc>
          <w:tcPr>
            <w:tcW w:w="225" w:type="pct"/>
            <w:vMerge/>
            <w:tcBorders>
              <w:left w:val="single" w:sz="4" w:space="0" w:color="000000"/>
              <w:right w:val="single" w:sz="4" w:space="0" w:color="000000"/>
            </w:tcBorders>
            <w:shd w:val="clear" w:color="auto" w:fill="auto"/>
            <w:vAlign w:val="center"/>
          </w:tcPr>
          <w:p w14:paraId="409B8CC6" w14:textId="77777777" w:rsidR="00B2196E" w:rsidRPr="00CA234C" w:rsidRDefault="00B2196E" w:rsidP="0056551C">
            <w:pPr>
              <w:snapToGrid w:val="0"/>
              <w:jc w:val="center"/>
            </w:pPr>
          </w:p>
        </w:tc>
        <w:tc>
          <w:tcPr>
            <w:tcW w:w="86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A746DAF" w14:textId="77777777" w:rsidR="00B2196E" w:rsidRPr="00CA234C" w:rsidRDefault="00B2196E" w:rsidP="0056551C">
            <w:r w:rsidRPr="00EB6419">
              <w:t>Должен в</w:t>
            </w:r>
            <w:r w:rsidRPr="00EB6419">
              <w:rPr>
                <w:shd w:val="clear" w:color="auto" w:fill="FBFBFB"/>
              </w:rPr>
              <w:t>ходить в перечень </w:t>
            </w:r>
            <w:r w:rsidRPr="00EB6419">
              <w:rPr>
                <w:bCs/>
                <w:shd w:val="clear" w:color="auto" w:fill="FBFBFB"/>
              </w:rPr>
              <w:t>оборудования</w:t>
            </w:r>
            <w:r w:rsidRPr="00EB6419">
              <w:rPr>
                <w:shd w:val="clear" w:color="auto" w:fill="FBFBFB"/>
              </w:rPr>
              <w:t>, разрешенного к применению в составе выбранного контроллера</w:t>
            </w:r>
          </w:p>
        </w:tc>
        <w:tc>
          <w:tcPr>
            <w:tcW w:w="108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FA09FAD" w14:textId="77777777" w:rsidR="00B2196E" w:rsidRPr="00CA234C" w:rsidRDefault="00B2196E" w:rsidP="0056551C">
            <w:pPr>
              <w:jc w:val="center"/>
            </w:pPr>
          </w:p>
        </w:tc>
        <w:tc>
          <w:tcPr>
            <w:tcW w:w="126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01A862A" w14:textId="77777777" w:rsidR="00B2196E" w:rsidRPr="00CA234C" w:rsidRDefault="00B2196E" w:rsidP="0056551C">
            <w:pPr>
              <w:jc w:val="center"/>
            </w:pPr>
            <w:r w:rsidRPr="00CA234C">
              <w:t>да</w:t>
            </w:r>
          </w:p>
        </w:tc>
        <w:tc>
          <w:tcPr>
            <w:tcW w:w="347" w:type="pct"/>
            <w:vMerge/>
            <w:tcBorders>
              <w:left w:val="single" w:sz="4" w:space="0" w:color="000000"/>
              <w:right w:val="single" w:sz="4" w:space="0" w:color="000000"/>
            </w:tcBorders>
            <w:vAlign w:val="center"/>
          </w:tcPr>
          <w:p w14:paraId="1FE9664E" w14:textId="77777777" w:rsidR="00B2196E" w:rsidRPr="00CA234C" w:rsidRDefault="00B2196E" w:rsidP="0056551C">
            <w:pPr>
              <w:jc w:val="center"/>
            </w:pPr>
          </w:p>
        </w:tc>
      </w:tr>
      <w:tr w:rsidR="00B2196E" w:rsidRPr="00CA234C" w14:paraId="1C330595" w14:textId="580692DB" w:rsidTr="00B2196E">
        <w:trPr>
          <w:trHeight w:val="227"/>
        </w:trPr>
        <w:tc>
          <w:tcPr>
            <w:tcW w:w="174" w:type="pct"/>
            <w:vMerge/>
            <w:tcBorders>
              <w:left w:val="single" w:sz="4" w:space="0" w:color="000000"/>
              <w:right w:val="single" w:sz="4" w:space="0" w:color="000000"/>
            </w:tcBorders>
            <w:shd w:val="clear" w:color="auto" w:fill="auto"/>
            <w:vAlign w:val="center"/>
          </w:tcPr>
          <w:p w14:paraId="4DB42733" w14:textId="77777777" w:rsidR="00B2196E" w:rsidRPr="00CA234C" w:rsidRDefault="00B2196E" w:rsidP="0056551C">
            <w:pPr>
              <w:snapToGrid w:val="0"/>
              <w:jc w:val="center"/>
            </w:pPr>
          </w:p>
        </w:tc>
        <w:tc>
          <w:tcPr>
            <w:tcW w:w="826" w:type="pct"/>
            <w:vMerge/>
            <w:tcBorders>
              <w:left w:val="single" w:sz="4" w:space="0" w:color="000000"/>
              <w:right w:val="single" w:sz="4" w:space="0" w:color="000000"/>
            </w:tcBorders>
            <w:shd w:val="clear" w:color="auto" w:fill="auto"/>
            <w:vAlign w:val="center"/>
          </w:tcPr>
          <w:p w14:paraId="1350B2A9" w14:textId="77777777" w:rsidR="00B2196E" w:rsidRPr="00CA234C" w:rsidRDefault="00B2196E" w:rsidP="0056551C">
            <w:pPr>
              <w:snapToGrid w:val="0"/>
              <w:jc w:val="center"/>
            </w:pPr>
          </w:p>
        </w:tc>
        <w:tc>
          <w:tcPr>
            <w:tcW w:w="210" w:type="pct"/>
            <w:vMerge/>
            <w:tcBorders>
              <w:left w:val="single" w:sz="4" w:space="0" w:color="000000"/>
              <w:right w:val="single" w:sz="4" w:space="0" w:color="000000"/>
            </w:tcBorders>
            <w:shd w:val="clear" w:color="auto" w:fill="auto"/>
            <w:vAlign w:val="center"/>
          </w:tcPr>
          <w:p w14:paraId="19E2BCC9" w14:textId="77777777" w:rsidR="00B2196E" w:rsidRPr="00CA234C" w:rsidRDefault="00B2196E" w:rsidP="0056551C">
            <w:pPr>
              <w:snapToGrid w:val="0"/>
              <w:jc w:val="center"/>
            </w:pPr>
          </w:p>
        </w:tc>
        <w:tc>
          <w:tcPr>
            <w:tcW w:w="225" w:type="pct"/>
            <w:vMerge/>
            <w:tcBorders>
              <w:left w:val="single" w:sz="4" w:space="0" w:color="000000"/>
              <w:right w:val="single" w:sz="4" w:space="0" w:color="000000"/>
            </w:tcBorders>
            <w:shd w:val="clear" w:color="auto" w:fill="auto"/>
            <w:vAlign w:val="center"/>
          </w:tcPr>
          <w:p w14:paraId="2A71381F" w14:textId="77777777" w:rsidR="00B2196E" w:rsidRPr="00CA234C" w:rsidRDefault="00B2196E" w:rsidP="0056551C">
            <w:pPr>
              <w:snapToGrid w:val="0"/>
              <w:jc w:val="center"/>
            </w:pPr>
          </w:p>
        </w:tc>
        <w:tc>
          <w:tcPr>
            <w:tcW w:w="86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482D394" w14:textId="77777777" w:rsidR="00B2196E" w:rsidRPr="00CA234C" w:rsidRDefault="00B2196E" w:rsidP="0056551C">
            <w:r w:rsidRPr="00CA234C">
              <w:t>Срок эксплуатации, лет</w:t>
            </w:r>
          </w:p>
        </w:tc>
        <w:tc>
          <w:tcPr>
            <w:tcW w:w="108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9FBB832" w14:textId="77777777" w:rsidR="00B2196E" w:rsidRPr="00CA234C" w:rsidRDefault="00B2196E" w:rsidP="0056551C">
            <w:pPr>
              <w:jc w:val="center"/>
            </w:pPr>
            <w:r w:rsidRPr="00CA234C">
              <w:t xml:space="preserve">не менее 10 </w:t>
            </w:r>
          </w:p>
        </w:tc>
        <w:tc>
          <w:tcPr>
            <w:tcW w:w="126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8D6316E" w14:textId="77777777" w:rsidR="00B2196E" w:rsidRPr="00CA234C" w:rsidRDefault="00B2196E" w:rsidP="0056551C">
            <w:pPr>
              <w:jc w:val="center"/>
            </w:pPr>
          </w:p>
        </w:tc>
        <w:tc>
          <w:tcPr>
            <w:tcW w:w="347" w:type="pct"/>
            <w:vMerge/>
            <w:tcBorders>
              <w:left w:val="single" w:sz="4" w:space="0" w:color="000000"/>
              <w:right w:val="single" w:sz="4" w:space="0" w:color="000000"/>
            </w:tcBorders>
            <w:vAlign w:val="center"/>
          </w:tcPr>
          <w:p w14:paraId="0F3CB134" w14:textId="77777777" w:rsidR="00B2196E" w:rsidRPr="00CA234C" w:rsidRDefault="00B2196E" w:rsidP="0056551C">
            <w:pPr>
              <w:jc w:val="center"/>
            </w:pPr>
          </w:p>
        </w:tc>
      </w:tr>
      <w:tr w:rsidR="00B2196E" w:rsidRPr="00CA234C" w14:paraId="66B5CD2D" w14:textId="2666E2F8" w:rsidTr="00B2196E">
        <w:trPr>
          <w:trHeight w:val="227"/>
        </w:trPr>
        <w:tc>
          <w:tcPr>
            <w:tcW w:w="174" w:type="pct"/>
            <w:vMerge/>
            <w:tcBorders>
              <w:left w:val="single" w:sz="4" w:space="0" w:color="000000"/>
              <w:right w:val="single" w:sz="4" w:space="0" w:color="000000"/>
            </w:tcBorders>
            <w:shd w:val="clear" w:color="auto" w:fill="auto"/>
            <w:vAlign w:val="center"/>
          </w:tcPr>
          <w:p w14:paraId="6C69D694" w14:textId="77777777" w:rsidR="00B2196E" w:rsidRPr="00CA234C" w:rsidRDefault="00B2196E" w:rsidP="0056551C">
            <w:pPr>
              <w:snapToGrid w:val="0"/>
              <w:jc w:val="center"/>
            </w:pPr>
          </w:p>
        </w:tc>
        <w:tc>
          <w:tcPr>
            <w:tcW w:w="826" w:type="pct"/>
            <w:vMerge/>
            <w:tcBorders>
              <w:left w:val="single" w:sz="4" w:space="0" w:color="000000"/>
              <w:right w:val="single" w:sz="4" w:space="0" w:color="000000"/>
            </w:tcBorders>
            <w:shd w:val="clear" w:color="auto" w:fill="auto"/>
            <w:vAlign w:val="center"/>
          </w:tcPr>
          <w:p w14:paraId="3359E779" w14:textId="77777777" w:rsidR="00B2196E" w:rsidRPr="00CA234C" w:rsidRDefault="00B2196E" w:rsidP="0056551C">
            <w:pPr>
              <w:snapToGrid w:val="0"/>
              <w:jc w:val="center"/>
            </w:pPr>
          </w:p>
        </w:tc>
        <w:tc>
          <w:tcPr>
            <w:tcW w:w="210" w:type="pct"/>
            <w:vMerge/>
            <w:tcBorders>
              <w:left w:val="single" w:sz="4" w:space="0" w:color="000000"/>
              <w:right w:val="single" w:sz="4" w:space="0" w:color="000000"/>
            </w:tcBorders>
            <w:shd w:val="clear" w:color="auto" w:fill="auto"/>
            <w:vAlign w:val="center"/>
          </w:tcPr>
          <w:p w14:paraId="1B11E29A" w14:textId="77777777" w:rsidR="00B2196E" w:rsidRPr="00CA234C" w:rsidRDefault="00B2196E" w:rsidP="0056551C">
            <w:pPr>
              <w:snapToGrid w:val="0"/>
              <w:jc w:val="center"/>
            </w:pPr>
          </w:p>
        </w:tc>
        <w:tc>
          <w:tcPr>
            <w:tcW w:w="225" w:type="pct"/>
            <w:vMerge/>
            <w:tcBorders>
              <w:left w:val="single" w:sz="4" w:space="0" w:color="000000"/>
              <w:right w:val="single" w:sz="4" w:space="0" w:color="000000"/>
            </w:tcBorders>
            <w:shd w:val="clear" w:color="auto" w:fill="auto"/>
            <w:vAlign w:val="center"/>
          </w:tcPr>
          <w:p w14:paraId="182EF907" w14:textId="77777777" w:rsidR="00B2196E" w:rsidRPr="00CA234C" w:rsidRDefault="00B2196E" w:rsidP="0056551C">
            <w:pPr>
              <w:snapToGrid w:val="0"/>
              <w:jc w:val="center"/>
            </w:pPr>
          </w:p>
        </w:tc>
        <w:tc>
          <w:tcPr>
            <w:tcW w:w="86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D14352B" w14:textId="77777777" w:rsidR="00B2196E" w:rsidRPr="00CA234C" w:rsidRDefault="00B2196E" w:rsidP="0056551C">
            <w:r w:rsidRPr="00CA234C">
              <w:t>Гарантийный срок, месяцев</w:t>
            </w:r>
          </w:p>
        </w:tc>
        <w:tc>
          <w:tcPr>
            <w:tcW w:w="108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B48923A" w14:textId="77777777" w:rsidR="00B2196E" w:rsidRPr="00CA234C" w:rsidRDefault="00B2196E" w:rsidP="0056551C">
            <w:pPr>
              <w:jc w:val="center"/>
            </w:pPr>
            <w:r w:rsidRPr="00CA234C">
              <w:t>не менее 12</w:t>
            </w:r>
          </w:p>
        </w:tc>
        <w:tc>
          <w:tcPr>
            <w:tcW w:w="126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A1EB294" w14:textId="77777777" w:rsidR="00B2196E" w:rsidRPr="00CA234C" w:rsidRDefault="00B2196E" w:rsidP="0056551C">
            <w:pPr>
              <w:jc w:val="center"/>
            </w:pPr>
          </w:p>
        </w:tc>
        <w:tc>
          <w:tcPr>
            <w:tcW w:w="347" w:type="pct"/>
            <w:vMerge/>
            <w:tcBorders>
              <w:left w:val="single" w:sz="4" w:space="0" w:color="000000"/>
              <w:right w:val="single" w:sz="4" w:space="0" w:color="000000"/>
            </w:tcBorders>
            <w:vAlign w:val="center"/>
          </w:tcPr>
          <w:p w14:paraId="541E1E15" w14:textId="77777777" w:rsidR="00B2196E" w:rsidRPr="00CA234C" w:rsidRDefault="00B2196E" w:rsidP="0056551C">
            <w:pPr>
              <w:jc w:val="center"/>
            </w:pPr>
          </w:p>
        </w:tc>
      </w:tr>
      <w:tr w:rsidR="00B2196E" w:rsidRPr="00CA234C" w14:paraId="5D979481" w14:textId="2274EB3D" w:rsidTr="00B2196E">
        <w:trPr>
          <w:trHeight w:val="227"/>
        </w:trPr>
        <w:tc>
          <w:tcPr>
            <w:tcW w:w="174" w:type="pct"/>
            <w:vMerge/>
            <w:tcBorders>
              <w:left w:val="single" w:sz="4" w:space="0" w:color="000000"/>
              <w:right w:val="single" w:sz="4" w:space="0" w:color="000000"/>
            </w:tcBorders>
            <w:shd w:val="clear" w:color="auto" w:fill="auto"/>
            <w:vAlign w:val="center"/>
          </w:tcPr>
          <w:p w14:paraId="678D2963" w14:textId="77777777" w:rsidR="00B2196E" w:rsidRPr="00CA234C" w:rsidRDefault="00B2196E" w:rsidP="0056551C">
            <w:pPr>
              <w:snapToGrid w:val="0"/>
              <w:jc w:val="center"/>
            </w:pPr>
          </w:p>
        </w:tc>
        <w:tc>
          <w:tcPr>
            <w:tcW w:w="826" w:type="pct"/>
            <w:vMerge/>
            <w:tcBorders>
              <w:left w:val="single" w:sz="4" w:space="0" w:color="000000"/>
              <w:right w:val="single" w:sz="4" w:space="0" w:color="000000"/>
            </w:tcBorders>
            <w:shd w:val="clear" w:color="auto" w:fill="auto"/>
            <w:vAlign w:val="center"/>
          </w:tcPr>
          <w:p w14:paraId="2D79A657" w14:textId="77777777" w:rsidR="00B2196E" w:rsidRPr="00CA234C" w:rsidRDefault="00B2196E" w:rsidP="0056551C">
            <w:pPr>
              <w:snapToGrid w:val="0"/>
              <w:jc w:val="center"/>
            </w:pPr>
          </w:p>
        </w:tc>
        <w:tc>
          <w:tcPr>
            <w:tcW w:w="210" w:type="pct"/>
            <w:vMerge/>
            <w:tcBorders>
              <w:left w:val="single" w:sz="4" w:space="0" w:color="000000"/>
              <w:right w:val="single" w:sz="4" w:space="0" w:color="000000"/>
            </w:tcBorders>
            <w:shd w:val="clear" w:color="auto" w:fill="auto"/>
            <w:vAlign w:val="center"/>
          </w:tcPr>
          <w:p w14:paraId="2EEF163F" w14:textId="77777777" w:rsidR="00B2196E" w:rsidRPr="00CA234C" w:rsidRDefault="00B2196E" w:rsidP="0056551C">
            <w:pPr>
              <w:snapToGrid w:val="0"/>
              <w:jc w:val="center"/>
            </w:pPr>
          </w:p>
        </w:tc>
        <w:tc>
          <w:tcPr>
            <w:tcW w:w="225" w:type="pct"/>
            <w:vMerge/>
            <w:tcBorders>
              <w:left w:val="single" w:sz="4" w:space="0" w:color="000000"/>
              <w:right w:val="single" w:sz="4" w:space="0" w:color="000000"/>
            </w:tcBorders>
            <w:shd w:val="clear" w:color="auto" w:fill="auto"/>
            <w:vAlign w:val="center"/>
          </w:tcPr>
          <w:p w14:paraId="25354308" w14:textId="77777777" w:rsidR="00B2196E" w:rsidRPr="00CA234C" w:rsidRDefault="00B2196E" w:rsidP="0056551C">
            <w:pPr>
              <w:snapToGrid w:val="0"/>
              <w:jc w:val="center"/>
            </w:pPr>
          </w:p>
        </w:tc>
        <w:tc>
          <w:tcPr>
            <w:tcW w:w="86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7596313" w14:textId="77777777" w:rsidR="00B2196E" w:rsidRPr="00CA234C" w:rsidRDefault="00B2196E" w:rsidP="0056551C">
            <w:r w:rsidRPr="00CA234C">
              <w:t>Наличие сервисного центра на территории Российской Федерации</w:t>
            </w:r>
          </w:p>
        </w:tc>
        <w:tc>
          <w:tcPr>
            <w:tcW w:w="108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B3A893A" w14:textId="77777777" w:rsidR="00B2196E" w:rsidRPr="00CA234C" w:rsidRDefault="00B2196E" w:rsidP="0056551C">
            <w:pPr>
              <w:jc w:val="center"/>
            </w:pPr>
          </w:p>
        </w:tc>
        <w:tc>
          <w:tcPr>
            <w:tcW w:w="126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FAF27D2" w14:textId="77777777" w:rsidR="00B2196E" w:rsidRPr="00CA234C" w:rsidRDefault="00B2196E" w:rsidP="0056551C">
            <w:pPr>
              <w:jc w:val="center"/>
            </w:pPr>
            <w:r w:rsidRPr="00CA234C">
              <w:t>да</w:t>
            </w:r>
          </w:p>
        </w:tc>
        <w:tc>
          <w:tcPr>
            <w:tcW w:w="347" w:type="pct"/>
            <w:vMerge/>
            <w:tcBorders>
              <w:left w:val="single" w:sz="4" w:space="0" w:color="000000"/>
              <w:bottom w:val="single" w:sz="4" w:space="0" w:color="000000"/>
              <w:right w:val="single" w:sz="4" w:space="0" w:color="000000"/>
            </w:tcBorders>
            <w:vAlign w:val="center"/>
          </w:tcPr>
          <w:p w14:paraId="7A71544E" w14:textId="77777777" w:rsidR="00B2196E" w:rsidRPr="00CA234C" w:rsidRDefault="00B2196E" w:rsidP="0056551C">
            <w:pPr>
              <w:jc w:val="center"/>
            </w:pPr>
          </w:p>
        </w:tc>
      </w:tr>
      <w:tr w:rsidR="00B2196E" w:rsidRPr="00CA234C" w14:paraId="4C983EF9" w14:textId="68BC29AC" w:rsidTr="00B41028">
        <w:trPr>
          <w:trHeight w:val="227"/>
        </w:trPr>
        <w:tc>
          <w:tcPr>
            <w:tcW w:w="174" w:type="pct"/>
            <w:vMerge w:val="restart"/>
            <w:tcBorders>
              <w:top w:val="single" w:sz="4" w:space="0" w:color="auto"/>
              <w:left w:val="single" w:sz="4" w:space="0" w:color="000000"/>
              <w:right w:val="single" w:sz="4" w:space="0" w:color="000000"/>
            </w:tcBorders>
            <w:shd w:val="clear" w:color="auto" w:fill="auto"/>
            <w:vAlign w:val="center"/>
          </w:tcPr>
          <w:p w14:paraId="1B290450" w14:textId="77777777" w:rsidR="00B2196E" w:rsidRPr="00CA234C" w:rsidRDefault="00B2196E" w:rsidP="0056551C">
            <w:pPr>
              <w:snapToGrid w:val="0"/>
              <w:jc w:val="center"/>
            </w:pPr>
            <w:r w:rsidRPr="00CA234C">
              <w:t>2.</w:t>
            </w:r>
          </w:p>
        </w:tc>
        <w:tc>
          <w:tcPr>
            <w:tcW w:w="826" w:type="pct"/>
            <w:vMerge w:val="restart"/>
            <w:tcBorders>
              <w:top w:val="single" w:sz="4" w:space="0" w:color="auto"/>
              <w:left w:val="single" w:sz="4" w:space="0" w:color="000000"/>
              <w:right w:val="single" w:sz="4" w:space="0" w:color="000000"/>
            </w:tcBorders>
            <w:shd w:val="clear" w:color="auto" w:fill="auto"/>
            <w:vAlign w:val="center"/>
          </w:tcPr>
          <w:p w14:paraId="0F9736AD" w14:textId="77777777" w:rsidR="00B2196E" w:rsidRPr="00CA234C" w:rsidRDefault="00B2196E" w:rsidP="0056551C">
            <w:pPr>
              <w:snapToGrid w:val="0"/>
              <w:jc w:val="center"/>
            </w:pPr>
            <w:r w:rsidRPr="00CA234C">
              <w:t xml:space="preserve">Контроллер ECL-3R </w:t>
            </w:r>
            <w:r w:rsidRPr="00CA234C">
              <w:lastRenderedPageBreak/>
              <w:t xml:space="preserve">368 для регулирования температуры в контуре отопления и ГВС,  (или </w:t>
            </w:r>
            <w:r>
              <w:t>эквивалент</w:t>
            </w:r>
            <w:r w:rsidRPr="00CA234C">
              <w:t>)</w:t>
            </w:r>
          </w:p>
        </w:tc>
        <w:tc>
          <w:tcPr>
            <w:tcW w:w="210" w:type="pct"/>
            <w:vMerge w:val="restart"/>
            <w:tcBorders>
              <w:top w:val="single" w:sz="4" w:space="0" w:color="auto"/>
              <w:left w:val="single" w:sz="4" w:space="0" w:color="000000"/>
              <w:right w:val="single" w:sz="4" w:space="0" w:color="000000"/>
            </w:tcBorders>
            <w:shd w:val="clear" w:color="auto" w:fill="auto"/>
            <w:vAlign w:val="center"/>
          </w:tcPr>
          <w:p w14:paraId="37193482" w14:textId="77777777" w:rsidR="00B2196E" w:rsidRPr="00CA234C" w:rsidRDefault="00B2196E" w:rsidP="0056551C">
            <w:pPr>
              <w:snapToGrid w:val="0"/>
              <w:jc w:val="center"/>
            </w:pPr>
            <w:r w:rsidRPr="00CA234C">
              <w:lastRenderedPageBreak/>
              <w:t>шт.</w:t>
            </w:r>
          </w:p>
        </w:tc>
        <w:tc>
          <w:tcPr>
            <w:tcW w:w="225" w:type="pct"/>
            <w:vMerge w:val="restart"/>
            <w:tcBorders>
              <w:top w:val="single" w:sz="4" w:space="0" w:color="auto"/>
              <w:left w:val="single" w:sz="4" w:space="0" w:color="000000"/>
              <w:right w:val="single" w:sz="4" w:space="0" w:color="000000"/>
            </w:tcBorders>
            <w:shd w:val="clear" w:color="auto" w:fill="auto"/>
            <w:vAlign w:val="center"/>
          </w:tcPr>
          <w:p w14:paraId="5D0038C4" w14:textId="77777777" w:rsidR="00B2196E" w:rsidRPr="00CA234C" w:rsidRDefault="00B2196E" w:rsidP="0056551C">
            <w:pPr>
              <w:snapToGrid w:val="0"/>
              <w:jc w:val="center"/>
            </w:pPr>
            <w:r w:rsidRPr="00CA234C">
              <w:t>15</w:t>
            </w:r>
          </w:p>
        </w:tc>
        <w:tc>
          <w:tcPr>
            <w:tcW w:w="86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C8E935D" w14:textId="77777777" w:rsidR="00B2196E" w:rsidRPr="00CA234C" w:rsidRDefault="00B2196E" w:rsidP="0056551C">
            <w:pPr>
              <w:jc w:val="center"/>
            </w:pPr>
            <w:r w:rsidRPr="00CA234C">
              <w:t>Тип</w:t>
            </w:r>
          </w:p>
        </w:tc>
        <w:tc>
          <w:tcPr>
            <w:tcW w:w="108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4B840A9" w14:textId="77777777" w:rsidR="00B2196E" w:rsidRPr="00CA234C" w:rsidRDefault="00B2196E" w:rsidP="0056551C">
            <w:pPr>
              <w:jc w:val="center"/>
            </w:pPr>
          </w:p>
        </w:tc>
        <w:tc>
          <w:tcPr>
            <w:tcW w:w="126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B956033" w14:textId="77777777" w:rsidR="00B2196E" w:rsidRPr="00CA234C" w:rsidRDefault="00B2196E" w:rsidP="0056551C">
            <w:r w:rsidRPr="00CA234C">
              <w:t xml:space="preserve">Конфигурируемый контроллер с </w:t>
            </w:r>
            <w:r w:rsidRPr="00CA234C">
              <w:lastRenderedPageBreak/>
              <w:t>функцией двухконтурного регулирования системы отопления (погодное регулирование) и ГВС</w:t>
            </w:r>
          </w:p>
        </w:tc>
        <w:tc>
          <w:tcPr>
            <w:tcW w:w="347" w:type="pct"/>
            <w:vMerge w:val="restart"/>
            <w:tcBorders>
              <w:top w:val="single" w:sz="4" w:space="0" w:color="000000"/>
              <w:left w:val="single" w:sz="4" w:space="0" w:color="000000"/>
              <w:right w:val="single" w:sz="4" w:space="0" w:color="000000"/>
            </w:tcBorders>
            <w:vAlign w:val="center"/>
          </w:tcPr>
          <w:p w14:paraId="159796B6" w14:textId="174FF7FE" w:rsidR="00B2196E" w:rsidRPr="00CA234C" w:rsidRDefault="00D53BDA" w:rsidP="0056551C">
            <w:r>
              <w:lastRenderedPageBreak/>
              <w:t>85 226,98</w:t>
            </w:r>
          </w:p>
        </w:tc>
      </w:tr>
      <w:tr w:rsidR="00B2196E" w:rsidRPr="00CA234C" w14:paraId="7A1F5053" w14:textId="737D74D1" w:rsidTr="00B41028">
        <w:trPr>
          <w:trHeight w:val="227"/>
        </w:trPr>
        <w:tc>
          <w:tcPr>
            <w:tcW w:w="174" w:type="pct"/>
            <w:vMerge/>
            <w:tcBorders>
              <w:left w:val="single" w:sz="4" w:space="0" w:color="000000"/>
              <w:right w:val="single" w:sz="4" w:space="0" w:color="000000"/>
            </w:tcBorders>
            <w:shd w:val="clear" w:color="auto" w:fill="auto"/>
            <w:vAlign w:val="center"/>
          </w:tcPr>
          <w:p w14:paraId="07B4A403" w14:textId="77777777" w:rsidR="00B2196E" w:rsidRPr="00CA234C" w:rsidRDefault="00B2196E" w:rsidP="0056551C">
            <w:pPr>
              <w:snapToGrid w:val="0"/>
              <w:jc w:val="center"/>
            </w:pPr>
          </w:p>
        </w:tc>
        <w:tc>
          <w:tcPr>
            <w:tcW w:w="826" w:type="pct"/>
            <w:vMerge/>
            <w:tcBorders>
              <w:left w:val="single" w:sz="4" w:space="0" w:color="000000"/>
              <w:right w:val="single" w:sz="4" w:space="0" w:color="000000"/>
            </w:tcBorders>
            <w:shd w:val="clear" w:color="auto" w:fill="auto"/>
            <w:vAlign w:val="center"/>
          </w:tcPr>
          <w:p w14:paraId="3804BA7E" w14:textId="77777777" w:rsidR="00B2196E" w:rsidRPr="00CA234C" w:rsidRDefault="00B2196E" w:rsidP="0056551C">
            <w:pPr>
              <w:snapToGrid w:val="0"/>
              <w:jc w:val="center"/>
            </w:pPr>
          </w:p>
        </w:tc>
        <w:tc>
          <w:tcPr>
            <w:tcW w:w="210" w:type="pct"/>
            <w:vMerge/>
            <w:tcBorders>
              <w:left w:val="single" w:sz="4" w:space="0" w:color="000000"/>
              <w:right w:val="single" w:sz="4" w:space="0" w:color="000000"/>
            </w:tcBorders>
            <w:shd w:val="clear" w:color="auto" w:fill="auto"/>
            <w:vAlign w:val="center"/>
          </w:tcPr>
          <w:p w14:paraId="28733E7B" w14:textId="77777777" w:rsidR="00B2196E" w:rsidRPr="00CA234C" w:rsidRDefault="00B2196E" w:rsidP="0056551C">
            <w:pPr>
              <w:snapToGrid w:val="0"/>
              <w:jc w:val="center"/>
            </w:pPr>
          </w:p>
        </w:tc>
        <w:tc>
          <w:tcPr>
            <w:tcW w:w="225" w:type="pct"/>
            <w:vMerge/>
            <w:tcBorders>
              <w:left w:val="single" w:sz="4" w:space="0" w:color="000000"/>
              <w:right w:val="single" w:sz="4" w:space="0" w:color="000000"/>
            </w:tcBorders>
            <w:shd w:val="clear" w:color="auto" w:fill="auto"/>
            <w:vAlign w:val="center"/>
          </w:tcPr>
          <w:p w14:paraId="6830ABD4" w14:textId="77777777" w:rsidR="00B2196E" w:rsidRPr="00CA234C" w:rsidRDefault="00B2196E" w:rsidP="0056551C">
            <w:pPr>
              <w:snapToGrid w:val="0"/>
              <w:jc w:val="center"/>
            </w:pPr>
          </w:p>
        </w:tc>
        <w:tc>
          <w:tcPr>
            <w:tcW w:w="86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E3CD83B" w14:textId="77777777" w:rsidR="00B2196E" w:rsidRPr="00CA234C" w:rsidRDefault="00B2196E" w:rsidP="0056551C">
            <w:r w:rsidRPr="00CA234C">
              <w:rPr>
                <w:rStyle w:val="fontstyle01"/>
              </w:rPr>
              <w:t>Наличие дисплея для просмотра текущих значений  параметров</w:t>
            </w:r>
          </w:p>
        </w:tc>
        <w:tc>
          <w:tcPr>
            <w:tcW w:w="108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F401EB5" w14:textId="77777777" w:rsidR="00B2196E" w:rsidRPr="00CA234C" w:rsidRDefault="00B2196E" w:rsidP="0056551C">
            <w:pPr>
              <w:jc w:val="center"/>
            </w:pPr>
          </w:p>
        </w:tc>
        <w:tc>
          <w:tcPr>
            <w:tcW w:w="126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9E6E657" w14:textId="77777777" w:rsidR="00B2196E" w:rsidRPr="00CA234C" w:rsidRDefault="00B2196E" w:rsidP="0056551C">
            <w:pPr>
              <w:jc w:val="center"/>
            </w:pPr>
            <w:r w:rsidRPr="00CA234C">
              <w:rPr>
                <w:rStyle w:val="fontstyle01"/>
              </w:rPr>
              <w:t xml:space="preserve">Да </w:t>
            </w:r>
          </w:p>
        </w:tc>
        <w:tc>
          <w:tcPr>
            <w:tcW w:w="347" w:type="pct"/>
            <w:vMerge/>
            <w:tcBorders>
              <w:left w:val="single" w:sz="4" w:space="0" w:color="000000"/>
              <w:right w:val="single" w:sz="4" w:space="0" w:color="000000"/>
            </w:tcBorders>
            <w:vAlign w:val="center"/>
          </w:tcPr>
          <w:p w14:paraId="2EF778AD" w14:textId="77777777" w:rsidR="00B2196E" w:rsidRPr="00CA234C" w:rsidRDefault="00B2196E" w:rsidP="0056551C">
            <w:pPr>
              <w:jc w:val="center"/>
              <w:rPr>
                <w:rStyle w:val="fontstyle01"/>
              </w:rPr>
            </w:pPr>
          </w:p>
        </w:tc>
      </w:tr>
      <w:tr w:rsidR="00B2196E" w:rsidRPr="00CA234C" w14:paraId="7512DAC1" w14:textId="66DD5D56" w:rsidTr="00B41028">
        <w:trPr>
          <w:trHeight w:val="227"/>
        </w:trPr>
        <w:tc>
          <w:tcPr>
            <w:tcW w:w="174" w:type="pct"/>
            <w:vMerge/>
            <w:tcBorders>
              <w:left w:val="single" w:sz="4" w:space="0" w:color="000000"/>
              <w:right w:val="single" w:sz="4" w:space="0" w:color="000000"/>
            </w:tcBorders>
            <w:shd w:val="clear" w:color="auto" w:fill="auto"/>
            <w:vAlign w:val="center"/>
          </w:tcPr>
          <w:p w14:paraId="1E596D40" w14:textId="77777777" w:rsidR="00B2196E" w:rsidRPr="00CA234C" w:rsidRDefault="00B2196E" w:rsidP="0056551C">
            <w:pPr>
              <w:snapToGrid w:val="0"/>
              <w:jc w:val="center"/>
            </w:pPr>
          </w:p>
        </w:tc>
        <w:tc>
          <w:tcPr>
            <w:tcW w:w="826" w:type="pct"/>
            <w:vMerge/>
            <w:tcBorders>
              <w:left w:val="single" w:sz="4" w:space="0" w:color="000000"/>
              <w:right w:val="single" w:sz="4" w:space="0" w:color="000000"/>
            </w:tcBorders>
            <w:shd w:val="clear" w:color="auto" w:fill="auto"/>
            <w:vAlign w:val="center"/>
          </w:tcPr>
          <w:p w14:paraId="67C0F5B5" w14:textId="77777777" w:rsidR="00B2196E" w:rsidRPr="00CA234C" w:rsidRDefault="00B2196E" w:rsidP="0056551C">
            <w:pPr>
              <w:snapToGrid w:val="0"/>
              <w:jc w:val="center"/>
            </w:pPr>
          </w:p>
        </w:tc>
        <w:tc>
          <w:tcPr>
            <w:tcW w:w="210" w:type="pct"/>
            <w:vMerge/>
            <w:tcBorders>
              <w:left w:val="single" w:sz="4" w:space="0" w:color="000000"/>
              <w:right w:val="single" w:sz="4" w:space="0" w:color="000000"/>
            </w:tcBorders>
            <w:shd w:val="clear" w:color="auto" w:fill="auto"/>
            <w:vAlign w:val="center"/>
          </w:tcPr>
          <w:p w14:paraId="709F0934" w14:textId="77777777" w:rsidR="00B2196E" w:rsidRPr="00CA234C" w:rsidRDefault="00B2196E" w:rsidP="0056551C">
            <w:pPr>
              <w:snapToGrid w:val="0"/>
              <w:jc w:val="center"/>
            </w:pPr>
          </w:p>
        </w:tc>
        <w:tc>
          <w:tcPr>
            <w:tcW w:w="225" w:type="pct"/>
            <w:vMerge/>
            <w:tcBorders>
              <w:left w:val="single" w:sz="4" w:space="0" w:color="000000"/>
              <w:right w:val="single" w:sz="4" w:space="0" w:color="000000"/>
            </w:tcBorders>
            <w:shd w:val="clear" w:color="auto" w:fill="auto"/>
            <w:vAlign w:val="center"/>
          </w:tcPr>
          <w:p w14:paraId="2030F1AD" w14:textId="77777777" w:rsidR="00B2196E" w:rsidRPr="00CA234C" w:rsidRDefault="00B2196E" w:rsidP="0056551C">
            <w:pPr>
              <w:snapToGrid w:val="0"/>
              <w:jc w:val="center"/>
            </w:pPr>
          </w:p>
        </w:tc>
        <w:tc>
          <w:tcPr>
            <w:tcW w:w="86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0B42EFA" w14:textId="77777777" w:rsidR="00B2196E" w:rsidRPr="00CA234C" w:rsidRDefault="00B2196E" w:rsidP="0056551C">
            <w:pPr>
              <w:rPr>
                <w:rStyle w:val="fontstyle01"/>
              </w:rPr>
            </w:pPr>
            <w:r w:rsidRPr="00244572">
              <w:t>Конфигурирование при помощи кнопок</w:t>
            </w:r>
          </w:p>
        </w:tc>
        <w:tc>
          <w:tcPr>
            <w:tcW w:w="108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B7AD7FA" w14:textId="77777777" w:rsidR="00B2196E" w:rsidRPr="00CA234C" w:rsidRDefault="00B2196E" w:rsidP="0056551C">
            <w:pPr>
              <w:jc w:val="center"/>
            </w:pPr>
          </w:p>
        </w:tc>
        <w:tc>
          <w:tcPr>
            <w:tcW w:w="126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2BC83A2" w14:textId="77777777" w:rsidR="00B2196E" w:rsidRPr="00CA234C" w:rsidRDefault="00B2196E" w:rsidP="0056551C">
            <w:pPr>
              <w:jc w:val="center"/>
              <w:rPr>
                <w:rStyle w:val="fontstyle01"/>
              </w:rPr>
            </w:pPr>
            <w:r w:rsidRPr="00CA234C">
              <w:rPr>
                <w:rStyle w:val="fontstyle01"/>
              </w:rPr>
              <w:t>Да</w:t>
            </w:r>
          </w:p>
        </w:tc>
        <w:tc>
          <w:tcPr>
            <w:tcW w:w="347" w:type="pct"/>
            <w:vMerge/>
            <w:tcBorders>
              <w:left w:val="single" w:sz="4" w:space="0" w:color="000000"/>
              <w:right w:val="single" w:sz="4" w:space="0" w:color="000000"/>
            </w:tcBorders>
            <w:vAlign w:val="center"/>
          </w:tcPr>
          <w:p w14:paraId="555299F0" w14:textId="77777777" w:rsidR="00B2196E" w:rsidRPr="00CA234C" w:rsidRDefault="00B2196E" w:rsidP="0056551C">
            <w:pPr>
              <w:jc w:val="center"/>
              <w:rPr>
                <w:rStyle w:val="fontstyle01"/>
              </w:rPr>
            </w:pPr>
          </w:p>
        </w:tc>
      </w:tr>
      <w:tr w:rsidR="00B2196E" w:rsidRPr="00CA234C" w14:paraId="74531FBE" w14:textId="5CE86307" w:rsidTr="00B41028">
        <w:trPr>
          <w:trHeight w:val="227"/>
        </w:trPr>
        <w:tc>
          <w:tcPr>
            <w:tcW w:w="174" w:type="pct"/>
            <w:vMerge/>
            <w:tcBorders>
              <w:left w:val="single" w:sz="4" w:space="0" w:color="000000"/>
              <w:right w:val="single" w:sz="4" w:space="0" w:color="000000"/>
            </w:tcBorders>
            <w:shd w:val="clear" w:color="auto" w:fill="auto"/>
            <w:vAlign w:val="center"/>
          </w:tcPr>
          <w:p w14:paraId="6F5F1672" w14:textId="77777777" w:rsidR="00B2196E" w:rsidRPr="00CA234C" w:rsidRDefault="00B2196E" w:rsidP="0056551C">
            <w:pPr>
              <w:snapToGrid w:val="0"/>
              <w:jc w:val="center"/>
            </w:pPr>
          </w:p>
        </w:tc>
        <w:tc>
          <w:tcPr>
            <w:tcW w:w="826" w:type="pct"/>
            <w:vMerge/>
            <w:tcBorders>
              <w:left w:val="single" w:sz="4" w:space="0" w:color="000000"/>
              <w:right w:val="single" w:sz="4" w:space="0" w:color="000000"/>
            </w:tcBorders>
            <w:shd w:val="clear" w:color="auto" w:fill="auto"/>
            <w:vAlign w:val="center"/>
          </w:tcPr>
          <w:p w14:paraId="2DED08D4" w14:textId="77777777" w:rsidR="00B2196E" w:rsidRPr="00CA234C" w:rsidRDefault="00B2196E" w:rsidP="0056551C">
            <w:pPr>
              <w:snapToGrid w:val="0"/>
              <w:jc w:val="center"/>
            </w:pPr>
          </w:p>
        </w:tc>
        <w:tc>
          <w:tcPr>
            <w:tcW w:w="210" w:type="pct"/>
            <w:vMerge/>
            <w:tcBorders>
              <w:left w:val="single" w:sz="4" w:space="0" w:color="000000"/>
              <w:right w:val="single" w:sz="4" w:space="0" w:color="000000"/>
            </w:tcBorders>
            <w:shd w:val="clear" w:color="auto" w:fill="auto"/>
            <w:vAlign w:val="center"/>
          </w:tcPr>
          <w:p w14:paraId="797878C4" w14:textId="77777777" w:rsidR="00B2196E" w:rsidRPr="00CA234C" w:rsidRDefault="00B2196E" w:rsidP="0056551C">
            <w:pPr>
              <w:snapToGrid w:val="0"/>
              <w:jc w:val="center"/>
            </w:pPr>
          </w:p>
        </w:tc>
        <w:tc>
          <w:tcPr>
            <w:tcW w:w="225" w:type="pct"/>
            <w:vMerge/>
            <w:tcBorders>
              <w:left w:val="single" w:sz="4" w:space="0" w:color="000000"/>
              <w:right w:val="single" w:sz="4" w:space="0" w:color="000000"/>
            </w:tcBorders>
            <w:shd w:val="clear" w:color="auto" w:fill="auto"/>
            <w:vAlign w:val="center"/>
          </w:tcPr>
          <w:p w14:paraId="1DBDE98C" w14:textId="77777777" w:rsidR="00B2196E" w:rsidRPr="00CA234C" w:rsidRDefault="00B2196E" w:rsidP="0056551C">
            <w:pPr>
              <w:snapToGrid w:val="0"/>
              <w:jc w:val="center"/>
            </w:pPr>
          </w:p>
        </w:tc>
        <w:tc>
          <w:tcPr>
            <w:tcW w:w="86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9B55A88" w14:textId="77777777" w:rsidR="00B2196E" w:rsidRPr="00CA234C" w:rsidRDefault="00B2196E" w:rsidP="0056551C">
            <w:r w:rsidRPr="00CA234C">
              <w:t>Управление температурой  ГВС за счет изменения расхода теплоносителя через регулирующий клапан</w:t>
            </w:r>
          </w:p>
        </w:tc>
        <w:tc>
          <w:tcPr>
            <w:tcW w:w="108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D5ECF7F" w14:textId="77777777" w:rsidR="00B2196E" w:rsidRPr="00CA234C" w:rsidRDefault="00B2196E" w:rsidP="0056551C">
            <w:pPr>
              <w:jc w:val="center"/>
            </w:pPr>
          </w:p>
        </w:tc>
        <w:tc>
          <w:tcPr>
            <w:tcW w:w="126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94B2EE7" w14:textId="77777777" w:rsidR="00B2196E" w:rsidRPr="00CA234C" w:rsidRDefault="00B2196E" w:rsidP="0056551C">
            <w:pPr>
              <w:jc w:val="center"/>
              <w:rPr>
                <w:rStyle w:val="fontstyle01"/>
              </w:rPr>
            </w:pPr>
            <w:r w:rsidRPr="00CA234C">
              <w:rPr>
                <w:rStyle w:val="fontstyle01"/>
              </w:rPr>
              <w:t>Да</w:t>
            </w:r>
          </w:p>
        </w:tc>
        <w:tc>
          <w:tcPr>
            <w:tcW w:w="347" w:type="pct"/>
            <w:vMerge/>
            <w:tcBorders>
              <w:left w:val="single" w:sz="4" w:space="0" w:color="000000"/>
              <w:right w:val="single" w:sz="4" w:space="0" w:color="000000"/>
            </w:tcBorders>
            <w:vAlign w:val="center"/>
          </w:tcPr>
          <w:p w14:paraId="5A2BF163" w14:textId="77777777" w:rsidR="00B2196E" w:rsidRPr="00CA234C" w:rsidRDefault="00B2196E" w:rsidP="0056551C">
            <w:pPr>
              <w:jc w:val="center"/>
              <w:rPr>
                <w:rStyle w:val="fontstyle01"/>
              </w:rPr>
            </w:pPr>
          </w:p>
        </w:tc>
      </w:tr>
      <w:tr w:rsidR="00B2196E" w:rsidRPr="00CA234C" w14:paraId="5975885F" w14:textId="62D847BE" w:rsidTr="00B41028">
        <w:trPr>
          <w:trHeight w:val="227"/>
        </w:trPr>
        <w:tc>
          <w:tcPr>
            <w:tcW w:w="174" w:type="pct"/>
            <w:vMerge/>
            <w:tcBorders>
              <w:left w:val="single" w:sz="4" w:space="0" w:color="000000"/>
              <w:right w:val="single" w:sz="4" w:space="0" w:color="000000"/>
            </w:tcBorders>
            <w:shd w:val="clear" w:color="auto" w:fill="auto"/>
            <w:vAlign w:val="center"/>
          </w:tcPr>
          <w:p w14:paraId="33F5B555" w14:textId="77777777" w:rsidR="00B2196E" w:rsidRPr="00CA234C" w:rsidRDefault="00B2196E" w:rsidP="0056551C">
            <w:pPr>
              <w:snapToGrid w:val="0"/>
              <w:jc w:val="center"/>
            </w:pPr>
          </w:p>
        </w:tc>
        <w:tc>
          <w:tcPr>
            <w:tcW w:w="826" w:type="pct"/>
            <w:vMerge/>
            <w:tcBorders>
              <w:left w:val="single" w:sz="4" w:space="0" w:color="000000"/>
              <w:right w:val="single" w:sz="4" w:space="0" w:color="000000"/>
            </w:tcBorders>
            <w:shd w:val="clear" w:color="auto" w:fill="auto"/>
            <w:vAlign w:val="center"/>
          </w:tcPr>
          <w:p w14:paraId="743A5AB6" w14:textId="77777777" w:rsidR="00B2196E" w:rsidRPr="00CA234C" w:rsidRDefault="00B2196E" w:rsidP="0056551C">
            <w:pPr>
              <w:snapToGrid w:val="0"/>
              <w:jc w:val="center"/>
            </w:pPr>
          </w:p>
        </w:tc>
        <w:tc>
          <w:tcPr>
            <w:tcW w:w="210" w:type="pct"/>
            <w:vMerge/>
            <w:tcBorders>
              <w:left w:val="single" w:sz="4" w:space="0" w:color="000000"/>
              <w:right w:val="single" w:sz="4" w:space="0" w:color="000000"/>
            </w:tcBorders>
            <w:shd w:val="clear" w:color="auto" w:fill="auto"/>
            <w:vAlign w:val="center"/>
          </w:tcPr>
          <w:p w14:paraId="7DB6FA57" w14:textId="77777777" w:rsidR="00B2196E" w:rsidRPr="00CA234C" w:rsidRDefault="00B2196E" w:rsidP="0056551C">
            <w:pPr>
              <w:snapToGrid w:val="0"/>
              <w:jc w:val="center"/>
            </w:pPr>
          </w:p>
        </w:tc>
        <w:tc>
          <w:tcPr>
            <w:tcW w:w="225" w:type="pct"/>
            <w:vMerge/>
            <w:tcBorders>
              <w:left w:val="single" w:sz="4" w:space="0" w:color="000000"/>
              <w:right w:val="single" w:sz="4" w:space="0" w:color="000000"/>
            </w:tcBorders>
            <w:shd w:val="clear" w:color="auto" w:fill="auto"/>
            <w:vAlign w:val="center"/>
          </w:tcPr>
          <w:p w14:paraId="6FAED01E" w14:textId="77777777" w:rsidR="00B2196E" w:rsidRPr="00CA234C" w:rsidRDefault="00B2196E" w:rsidP="0056551C">
            <w:pPr>
              <w:snapToGrid w:val="0"/>
              <w:jc w:val="center"/>
            </w:pPr>
          </w:p>
        </w:tc>
        <w:tc>
          <w:tcPr>
            <w:tcW w:w="86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072FA20" w14:textId="77777777" w:rsidR="00B2196E" w:rsidRPr="00CA234C" w:rsidRDefault="00B2196E" w:rsidP="0056551C">
            <w:r w:rsidRPr="00CA234C">
              <w:rPr>
                <w:color w:val="303030"/>
                <w:shd w:val="clear" w:color="auto" w:fill="FFFFFF"/>
              </w:rPr>
              <w:t>Управления системой отопления по температуре в подающем трубопроводе теплосети</w:t>
            </w:r>
          </w:p>
        </w:tc>
        <w:tc>
          <w:tcPr>
            <w:tcW w:w="108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5F24E66" w14:textId="77777777" w:rsidR="00B2196E" w:rsidRPr="00CA234C" w:rsidRDefault="00B2196E" w:rsidP="0056551C">
            <w:pPr>
              <w:jc w:val="center"/>
            </w:pPr>
          </w:p>
        </w:tc>
        <w:tc>
          <w:tcPr>
            <w:tcW w:w="126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BB6A8C5" w14:textId="77777777" w:rsidR="00B2196E" w:rsidRPr="00CA234C" w:rsidRDefault="00B2196E" w:rsidP="0056551C">
            <w:pPr>
              <w:jc w:val="center"/>
              <w:rPr>
                <w:rStyle w:val="fontstyle01"/>
              </w:rPr>
            </w:pPr>
            <w:r w:rsidRPr="00CA234C">
              <w:rPr>
                <w:rStyle w:val="fontstyle01"/>
              </w:rPr>
              <w:t>Да</w:t>
            </w:r>
          </w:p>
        </w:tc>
        <w:tc>
          <w:tcPr>
            <w:tcW w:w="347" w:type="pct"/>
            <w:vMerge/>
            <w:tcBorders>
              <w:left w:val="single" w:sz="4" w:space="0" w:color="000000"/>
              <w:right w:val="single" w:sz="4" w:space="0" w:color="000000"/>
            </w:tcBorders>
            <w:vAlign w:val="center"/>
          </w:tcPr>
          <w:p w14:paraId="1E4529A1" w14:textId="77777777" w:rsidR="00B2196E" w:rsidRPr="00CA234C" w:rsidRDefault="00B2196E" w:rsidP="0056551C">
            <w:pPr>
              <w:jc w:val="center"/>
              <w:rPr>
                <w:rStyle w:val="fontstyle01"/>
              </w:rPr>
            </w:pPr>
          </w:p>
        </w:tc>
      </w:tr>
      <w:tr w:rsidR="00B2196E" w:rsidRPr="00CA234C" w14:paraId="3B15049A" w14:textId="5E5AC4A7" w:rsidTr="00B41028">
        <w:trPr>
          <w:trHeight w:val="227"/>
        </w:trPr>
        <w:tc>
          <w:tcPr>
            <w:tcW w:w="174" w:type="pct"/>
            <w:vMerge/>
            <w:tcBorders>
              <w:left w:val="single" w:sz="4" w:space="0" w:color="000000"/>
              <w:right w:val="single" w:sz="4" w:space="0" w:color="000000"/>
            </w:tcBorders>
            <w:shd w:val="clear" w:color="auto" w:fill="auto"/>
            <w:vAlign w:val="center"/>
          </w:tcPr>
          <w:p w14:paraId="0CFD99A1" w14:textId="77777777" w:rsidR="00B2196E" w:rsidRPr="00CA234C" w:rsidRDefault="00B2196E" w:rsidP="0056551C">
            <w:pPr>
              <w:snapToGrid w:val="0"/>
              <w:jc w:val="center"/>
            </w:pPr>
          </w:p>
        </w:tc>
        <w:tc>
          <w:tcPr>
            <w:tcW w:w="826" w:type="pct"/>
            <w:vMerge/>
            <w:tcBorders>
              <w:left w:val="single" w:sz="4" w:space="0" w:color="000000"/>
              <w:right w:val="single" w:sz="4" w:space="0" w:color="000000"/>
            </w:tcBorders>
            <w:shd w:val="clear" w:color="auto" w:fill="auto"/>
            <w:vAlign w:val="center"/>
          </w:tcPr>
          <w:p w14:paraId="77FB654A" w14:textId="77777777" w:rsidR="00B2196E" w:rsidRPr="00CA234C" w:rsidRDefault="00B2196E" w:rsidP="0056551C">
            <w:pPr>
              <w:snapToGrid w:val="0"/>
              <w:jc w:val="center"/>
            </w:pPr>
          </w:p>
        </w:tc>
        <w:tc>
          <w:tcPr>
            <w:tcW w:w="210" w:type="pct"/>
            <w:vMerge/>
            <w:tcBorders>
              <w:left w:val="single" w:sz="4" w:space="0" w:color="000000"/>
              <w:right w:val="single" w:sz="4" w:space="0" w:color="000000"/>
            </w:tcBorders>
            <w:shd w:val="clear" w:color="auto" w:fill="auto"/>
            <w:vAlign w:val="center"/>
          </w:tcPr>
          <w:p w14:paraId="0269C3BE" w14:textId="77777777" w:rsidR="00B2196E" w:rsidRPr="00CA234C" w:rsidRDefault="00B2196E" w:rsidP="0056551C">
            <w:pPr>
              <w:snapToGrid w:val="0"/>
              <w:jc w:val="center"/>
            </w:pPr>
          </w:p>
        </w:tc>
        <w:tc>
          <w:tcPr>
            <w:tcW w:w="225" w:type="pct"/>
            <w:vMerge/>
            <w:tcBorders>
              <w:left w:val="single" w:sz="4" w:space="0" w:color="000000"/>
              <w:right w:val="single" w:sz="4" w:space="0" w:color="000000"/>
            </w:tcBorders>
            <w:shd w:val="clear" w:color="auto" w:fill="auto"/>
            <w:vAlign w:val="center"/>
          </w:tcPr>
          <w:p w14:paraId="2E870D3E" w14:textId="77777777" w:rsidR="00B2196E" w:rsidRPr="00CA234C" w:rsidRDefault="00B2196E" w:rsidP="0056551C">
            <w:pPr>
              <w:snapToGrid w:val="0"/>
              <w:jc w:val="center"/>
            </w:pPr>
          </w:p>
        </w:tc>
        <w:tc>
          <w:tcPr>
            <w:tcW w:w="86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E13C65D" w14:textId="77777777" w:rsidR="00B2196E" w:rsidRPr="00CA234C" w:rsidRDefault="00B2196E" w:rsidP="0056551C">
            <w:r w:rsidRPr="00D76B1C">
              <w:t xml:space="preserve">Управление температурой подачи </w:t>
            </w:r>
            <w:r w:rsidRPr="00CA234C">
              <w:t xml:space="preserve">теплоносителя системы отопления </w:t>
            </w:r>
            <w:r w:rsidRPr="00D76B1C">
              <w:t>с погодозависимой компенсацией</w:t>
            </w:r>
          </w:p>
        </w:tc>
        <w:tc>
          <w:tcPr>
            <w:tcW w:w="108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7ADA92A" w14:textId="77777777" w:rsidR="00B2196E" w:rsidRPr="00CA234C" w:rsidRDefault="00B2196E" w:rsidP="0056551C">
            <w:pPr>
              <w:jc w:val="center"/>
            </w:pPr>
          </w:p>
        </w:tc>
        <w:tc>
          <w:tcPr>
            <w:tcW w:w="126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C3F7FC2" w14:textId="77777777" w:rsidR="00B2196E" w:rsidRPr="00CA234C" w:rsidRDefault="00B2196E" w:rsidP="0056551C">
            <w:pPr>
              <w:jc w:val="center"/>
            </w:pPr>
            <w:r w:rsidRPr="00CA234C">
              <w:t>Да</w:t>
            </w:r>
          </w:p>
        </w:tc>
        <w:tc>
          <w:tcPr>
            <w:tcW w:w="347" w:type="pct"/>
            <w:vMerge/>
            <w:tcBorders>
              <w:left w:val="single" w:sz="4" w:space="0" w:color="000000"/>
              <w:right w:val="single" w:sz="4" w:space="0" w:color="000000"/>
            </w:tcBorders>
            <w:vAlign w:val="center"/>
          </w:tcPr>
          <w:p w14:paraId="5B37193A" w14:textId="77777777" w:rsidR="00B2196E" w:rsidRPr="00CA234C" w:rsidRDefault="00B2196E" w:rsidP="0056551C">
            <w:pPr>
              <w:jc w:val="center"/>
            </w:pPr>
          </w:p>
        </w:tc>
      </w:tr>
      <w:tr w:rsidR="00B2196E" w:rsidRPr="00CA234C" w14:paraId="617A6146" w14:textId="6BCFA8C0" w:rsidTr="00B41028">
        <w:trPr>
          <w:trHeight w:val="227"/>
        </w:trPr>
        <w:tc>
          <w:tcPr>
            <w:tcW w:w="174" w:type="pct"/>
            <w:vMerge/>
            <w:tcBorders>
              <w:left w:val="single" w:sz="4" w:space="0" w:color="000000"/>
              <w:right w:val="single" w:sz="4" w:space="0" w:color="000000"/>
            </w:tcBorders>
            <w:shd w:val="clear" w:color="auto" w:fill="auto"/>
            <w:vAlign w:val="center"/>
          </w:tcPr>
          <w:p w14:paraId="305E5A98" w14:textId="77777777" w:rsidR="00B2196E" w:rsidRPr="00CA234C" w:rsidRDefault="00B2196E" w:rsidP="0056551C">
            <w:pPr>
              <w:snapToGrid w:val="0"/>
              <w:jc w:val="center"/>
            </w:pPr>
          </w:p>
        </w:tc>
        <w:tc>
          <w:tcPr>
            <w:tcW w:w="826" w:type="pct"/>
            <w:vMerge/>
            <w:tcBorders>
              <w:left w:val="single" w:sz="4" w:space="0" w:color="000000"/>
              <w:right w:val="single" w:sz="4" w:space="0" w:color="000000"/>
            </w:tcBorders>
            <w:shd w:val="clear" w:color="auto" w:fill="auto"/>
            <w:vAlign w:val="center"/>
          </w:tcPr>
          <w:p w14:paraId="2EC63A1C" w14:textId="77777777" w:rsidR="00B2196E" w:rsidRPr="00CA234C" w:rsidRDefault="00B2196E" w:rsidP="0056551C">
            <w:pPr>
              <w:snapToGrid w:val="0"/>
              <w:jc w:val="center"/>
            </w:pPr>
          </w:p>
        </w:tc>
        <w:tc>
          <w:tcPr>
            <w:tcW w:w="210" w:type="pct"/>
            <w:vMerge/>
            <w:tcBorders>
              <w:left w:val="single" w:sz="4" w:space="0" w:color="000000"/>
              <w:right w:val="single" w:sz="4" w:space="0" w:color="000000"/>
            </w:tcBorders>
            <w:shd w:val="clear" w:color="auto" w:fill="auto"/>
            <w:vAlign w:val="center"/>
          </w:tcPr>
          <w:p w14:paraId="05B00331" w14:textId="77777777" w:rsidR="00B2196E" w:rsidRPr="00CA234C" w:rsidRDefault="00B2196E" w:rsidP="0056551C">
            <w:pPr>
              <w:snapToGrid w:val="0"/>
              <w:jc w:val="center"/>
            </w:pPr>
          </w:p>
        </w:tc>
        <w:tc>
          <w:tcPr>
            <w:tcW w:w="225" w:type="pct"/>
            <w:vMerge/>
            <w:tcBorders>
              <w:left w:val="single" w:sz="4" w:space="0" w:color="000000"/>
              <w:right w:val="single" w:sz="4" w:space="0" w:color="000000"/>
            </w:tcBorders>
            <w:shd w:val="clear" w:color="auto" w:fill="auto"/>
            <w:vAlign w:val="center"/>
          </w:tcPr>
          <w:p w14:paraId="4C77190F" w14:textId="77777777" w:rsidR="00B2196E" w:rsidRPr="00CA234C" w:rsidRDefault="00B2196E" w:rsidP="0056551C">
            <w:pPr>
              <w:snapToGrid w:val="0"/>
              <w:jc w:val="center"/>
            </w:pPr>
          </w:p>
        </w:tc>
        <w:tc>
          <w:tcPr>
            <w:tcW w:w="86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0093F60" w14:textId="77777777" w:rsidR="00B2196E" w:rsidRPr="00CA234C" w:rsidRDefault="00B2196E" w:rsidP="0056551C">
            <w:r w:rsidRPr="00CA234C">
              <w:t>Наличие  7-дневной программы периодов нагрева, предусматривающей возможность ежедневного изменения графика настроек согласно выбранной 7-дневной программе для системы отопления</w:t>
            </w:r>
          </w:p>
        </w:tc>
        <w:tc>
          <w:tcPr>
            <w:tcW w:w="108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DD10111" w14:textId="77777777" w:rsidR="00B2196E" w:rsidRPr="00CA234C" w:rsidRDefault="00B2196E" w:rsidP="0056551C">
            <w:pPr>
              <w:jc w:val="center"/>
            </w:pPr>
          </w:p>
        </w:tc>
        <w:tc>
          <w:tcPr>
            <w:tcW w:w="126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622D60B" w14:textId="77777777" w:rsidR="00B2196E" w:rsidRPr="00CA234C" w:rsidRDefault="00B2196E" w:rsidP="0056551C">
            <w:pPr>
              <w:jc w:val="center"/>
            </w:pPr>
            <w:r w:rsidRPr="00CA234C">
              <w:t>Да</w:t>
            </w:r>
          </w:p>
        </w:tc>
        <w:tc>
          <w:tcPr>
            <w:tcW w:w="347" w:type="pct"/>
            <w:vMerge/>
            <w:tcBorders>
              <w:left w:val="single" w:sz="4" w:space="0" w:color="000000"/>
              <w:right w:val="single" w:sz="4" w:space="0" w:color="000000"/>
            </w:tcBorders>
            <w:vAlign w:val="center"/>
          </w:tcPr>
          <w:p w14:paraId="1889B00F" w14:textId="77777777" w:rsidR="00B2196E" w:rsidRPr="00CA234C" w:rsidRDefault="00B2196E" w:rsidP="0056551C">
            <w:pPr>
              <w:jc w:val="center"/>
            </w:pPr>
          </w:p>
        </w:tc>
      </w:tr>
      <w:tr w:rsidR="00B2196E" w:rsidRPr="00CA234C" w14:paraId="4D22CE62" w14:textId="7533EEE9" w:rsidTr="00B41028">
        <w:trPr>
          <w:trHeight w:val="227"/>
        </w:trPr>
        <w:tc>
          <w:tcPr>
            <w:tcW w:w="174" w:type="pct"/>
            <w:vMerge/>
            <w:tcBorders>
              <w:left w:val="single" w:sz="4" w:space="0" w:color="000000"/>
              <w:right w:val="single" w:sz="4" w:space="0" w:color="000000"/>
            </w:tcBorders>
            <w:shd w:val="clear" w:color="auto" w:fill="auto"/>
            <w:vAlign w:val="center"/>
          </w:tcPr>
          <w:p w14:paraId="2EF2AF3F" w14:textId="77777777" w:rsidR="00B2196E" w:rsidRPr="00CA234C" w:rsidRDefault="00B2196E" w:rsidP="0056551C">
            <w:pPr>
              <w:snapToGrid w:val="0"/>
              <w:jc w:val="center"/>
            </w:pPr>
          </w:p>
        </w:tc>
        <w:tc>
          <w:tcPr>
            <w:tcW w:w="826" w:type="pct"/>
            <w:vMerge/>
            <w:tcBorders>
              <w:left w:val="single" w:sz="4" w:space="0" w:color="000000"/>
              <w:right w:val="single" w:sz="4" w:space="0" w:color="000000"/>
            </w:tcBorders>
            <w:shd w:val="clear" w:color="auto" w:fill="auto"/>
            <w:vAlign w:val="center"/>
          </w:tcPr>
          <w:p w14:paraId="2F39BE2F" w14:textId="77777777" w:rsidR="00B2196E" w:rsidRPr="00CA234C" w:rsidRDefault="00B2196E" w:rsidP="0056551C">
            <w:pPr>
              <w:snapToGrid w:val="0"/>
              <w:jc w:val="center"/>
            </w:pPr>
          </w:p>
        </w:tc>
        <w:tc>
          <w:tcPr>
            <w:tcW w:w="210" w:type="pct"/>
            <w:vMerge/>
            <w:tcBorders>
              <w:left w:val="single" w:sz="4" w:space="0" w:color="000000"/>
              <w:right w:val="single" w:sz="4" w:space="0" w:color="000000"/>
            </w:tcBorders>
            <w:shd w:val="clear" w:color="auto" w:fill="auto"/>
            <w:vAlign w:val="center"/>
          </w:tcPr>
          <w:p w14:paraId="5541D0B0" w14:textId="77777777" w:rsidR="00B2196E" w:rsidRPr="00CA234C" w:rsidRDefault="00B2196E" w:rsidP="0056551C">
            <w:pPr>
              <w:snapToGrid w:val="0"/>
              <w:jc w:val="center"/>
            </w:pPr>
          </w:p>
        </w:tc>
        <w:tc>
          <w:tcPr>
            <w:tcW w:w="225" w:type="pct"/>
            <w:vMerge/>
            <w:tcBorders>
              <w:left w:val="single" w:sz="4" w:space="0" w:color="000000"/>
              <w:right w:val="single" w:sz="4" w:space="0" w:color="000000"/>
            </w:tcBorders>
            <w:shd w:val="clear" w:color="auto" w:fill="auto"/>
            <w:vAlign w:val="center"/>
          </w:tcPr>
          <w:p w14:paraId="58EFD1F1" w14:textId="77777777" w:rsidR="00B2196E" w:rsidRPr="00CA234C" w:rsidRDefault="00B2196E" w:rsidP="0056551C">
            <w:pPr>
              <w:snapToGrid w:val="0"/>
              <w:jc w:val="center"/>
            </w:pPr>
          </w:p>
        </w:tc>
        <w:tc>
          <w:tcPr>
            <w:tcW w:w="86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355FADF" w14:textId="77777777" w:rsidR="00B2196E" w:rsidRPr="00CA234C" w:rsidRDefault="00B2196E" w:rsidP="0056551C">
            <w:r w:rsidRPr="00CA234C">
              <w:t>Режимы работы модуля системы отопления</w:t>
            </w:r>
          </w:p>
        </w:tc>
        <w:tc>
          <w:tcPr>
            <w:tcW w:w="108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485FB35" w14:textId="77777777" w:rsidR="00B2196E" w:rsidRPr="00CA234C" w:rsidRDefault="00B2196E" w:rsidP="0056551C">
            <w:pPr>
              <w:jc w:val="center"/>
            </w:pPr>
            <w:r w:rsidRPr="00CA234C">
              <w:t>не менее 5 (ручной, комфортный, экономичный, по расписанию, аварийный)</w:t>
            </w:r>
          </w:p>
        </w:tc>
        <w:tc>
          <w:tcPr>
            <w:tcW w:w="126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302CA96" w14:textId="77777777" w:rsidR="00B2196E" w:rsidRPr="00CA234C" w:rsidRDefault="00B2196E" w:rsidP="0056551C">
            <w:pPr>
              <w:jc w:val="center"/>
            </w:pPr>
          </w:p>
        </w:tc>
        <w:tc>
          <w:tcPr>
            <w:tcW w:w="347" w:type="pct"/>
            <w:vMerge/>
            <w:tcBorders>
              <w:left w:val="single" w:sz="4" w:space="0" w:color="000000"/>
              <w:right w:val="single" w:sz="4" w:space="0" w:color="000000"/>
            </w:tcBorders>
            <w:vAlign w:val="center"/>
          </w:tcPr>
          <w:p w14:paraId="64615B13" w14:textId="77777777" w:rsidR="00B2196E" w:rsidRPr="00CA234C" w:rsidRDefault="00B2196E" w:rsidP="0056551C">
            <w:pPr>
              <w:jc w:val="center"/>
            </w:pPr>
          </w:p>
        </w:tc>
      </w:tr>
      <w:tr w:rsidR="00B2196E" w:rsidRPr="00CA234C" w14:paraId="7C61245A" w14:textId="05EFE09E" w:rsidTr="00B41028">
        <w:trPr>
          <w:trHeight w:val="227"/>
        </w:trPr>
        <w:tc>
          <w:tcPr>
            <w:tcW w:w="174" w:type="pct"/>
            <w:vMerge/>
            <w:tcBorders>
              <w:left w:val="single" w:sz="4" w:space="0" w:color="000000"/>
              <w:right w:val="single" w:sz="4" w:space="0" w:color="000000"/>
            </w:tcBorders>
            <w:shd w:val="clear" w:color="auto" w:fill="auto"/>
            <w:vAlign w:val="center"/>
          </w:tcPr>
          <w:p w14:paraId="4B546309" w14:textId="77777777" w:rsidR="00B2196E" w:rsidRPr="00CA234C" w:rsidRDefault="00B2196E" w:rsidP="0056551C">
            <w:pPr>
              <w:snapToGrid w:val="0"/>
              <w:jc w:val="center"/>
            </w:pPr>
          </w:p>
        </w:tc>
        <w:tc>
          <w:tcPr>
            <w:tcW w:w="826" w:type="pct"/>
            <w:vMerge/>
            <w:tcBorders>
              <w:left w:val="single" w:sz="4" w:space="0" w:color="000000"/>
              <w:right w:val="single" w:sz="4" w:space="0" w:color="000000"/>
            </w:tcBorders>
            <w:shd w:val="clear" w:color="auto" w:fill="auto"/>
            <w:vAlign w:val="center"/>
          </w:tcPr>
          <w:p w14:paraId="7F683D83" w14:textId="77777777" w:rsidR="00B2196E" w:rsidRPr="00CA234C" w:rsidRDefault="00B2196E" w:rsidP="0056551C">
            <w:pPr>
              <w:snapToGrid w:val="0"/>
              <w:jc w:val="center"/>
            </w:pPr>
          </w:p>
        </w:tc>
        <w:tc>
          <w:tcPr>
            <w:tcW w:w="210" w:type="pct"/>
            <w:vMerge/>
            <w:tcBorders>
              <w:left w:val="single" w:sz="4" w:space="0" w:color="000000"/>
              <w:right w:val="single" w:sz="4" w:space="0" w:color="000000"/>
            </w:tcBorders>
            <w:shd w:val="clear" w:color="auto" w:fill="auto"/>
            <w:vAlign w:val="center"/>
          </w:tcPr>
          <w:p w14:paraId="5D0CC459" w14:textId="77777777" w:rsidR="00B2196E" w:rsidRPr="00CA234C" w:rsidRDefault="00B2196E" w:rsidP="0056551C">
            <w:pPr>
              <w:snapToGrid w:val="0"/>
              <w:jc w:val="center"/>
            </w:pPr>
          </w:p>
        </w:tc>
        <w:tc>
          <w:tcPr>
            <w:tcW w:w="225" w:type="pct"/>
            <w:vMerge/>
            <w:tcBorders>
              <w:left w:val="single" w:sz="4" w:space="0" w:color="000000"/>
              <w:right w:val="single" w:sz="4" w:space="0" w:color="000000"/>
            </w:tcBorders>
            <w:shd w:val="clear" w:color="auto" w:fill="auto"/>
            <w:vAlign w:val="center"/>
          </w:tcPr>
          <w:p w14:paraId="4DD56A9D" w14:textId="77777777" w:rsidR="00B2196E" w:rsidRPr="00CA234C" w:rsidRDefault="00B2196E" w:rsidP="0056551C">
            <w:pPr>
              <w:snapToGrid w:val="0"/>
              <w:jc w:val="center"/>
            </w:pPr>
          </w:p>
        </w:tc>
        <w:tc>
          <w:tcPr>
            <w:tcW w:w="86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F67F28A" w14:textId="77777777" w:rsidR="00B2196E" w:rsidRPr="00CA234C" w:rsidRDefault="00B2196E" w:rsidP="0056551C">
            <w:r w:rsidRPr="00CA234C">
              <w:t>Наличие функции ограничения температуры теплоносителя в системе отопления по минимальному и максимальному значениям температурного графика</w:t>
            </w:r>
          </w:p>
        </w:tc>
        <w:tc>
          <w:tcPr>
            <w:tcW w:w="108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1D04205" w14:textId="77777777" w:rsidR="00B2196E" w:rsidRPr="00CA234C" w:rsidRDefault="00B2196E" w:rsidP="0056551C">
            <w:pPr>
              <w:jc w:val="center"/>
            </w:pPr>
          </w:p>
        </w:tc>
        <w:tc>
          <w:tcPr>
            <w:tcW w:w="126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D8181E6" w14:textId="77777777" w:rsidR="00B2196E" w:rsidRPr="00CA234C" w:rsidRDefault="00B2196E" w:rsidP="0056551C">
            <w:pPr>
              <w:jc w:val="center"/>
            </w:pPr>
            <w:r w:rsidRPr="00CA234C">
              <w:t>Да</w:t>
            </w:r>
          </w:p>
        </w:tc>
        <w:tc>
          <w:tcPr>
            <w:tcW w:w="347" w:type="pct"/>
            <w:vMerge/>
            <w:tcBorders>
              <w:left w:val="single" w:sz="4" w:space="0" w:color="000000"/>
              <w:right w:val="single" w:sz="4" w:space="0" w:color="000000"/>
            </w:tcBorders>
            <w:vAlign w:val="center"/>
          </w:tcPr>
          <w:p w14:paraId="5E88B269" w14:textId="77777777" w:rsidR="00B2196E" w:rsidRPr="00CA234C" w:rsidRDefault="00B2196E" w:rsidP="0056551C">
            <w:pPr>
              <w:jc w:val="center"/>
            </w:pPr>
          </w:p>
        </w:tc>
      </w:tr>
      <w:tr w:rsidR="00B2196E" w:rsidRPr="00CA234C" w14:paraId="45173150" w14:textId="3D315C02" w:rsidTr="00B41028">
        <w:trPr>
          <w:trHeight w:val="227"/>
        </w:trPr>
        <w:tc>
          <w:tcPr>
            <w:tcW w:w="174" w:type="pct"/>
            <w:vMerge/>
            <w:tcBorders>
              <w:left w:val="single" w:sz="4" w:space="0" w:color="000000"/>
              <w:right w:val="single" w:sz="4" w:space="0" w:color="000000"/>
            </w:tcBorders>
            <w:shd w:val="clear" w:color="auto" w:fill="auto"/>
            <w:vAlign w:val="center"/>
          </w:tcPr>
          <w:p w14:paraId="35BC7BB2" w14:textId="77777777" w:rsidR="00B2196E" w:rsidRPr="00CA234C" w:rsidRDefault="00B2196E" w:rsidP="0056551C">
            <w:pPr>
              <w:snapToGrid w:val="0"/>
              <w:jc w:val="center"/>
            </w:pPr>
          </w:p>
        </w:tc>
        <w:tc>
          <w:tcPr>
            <w:tcW w:w="826" w:type="pct"/>
            <w:vMerge/>
            <w:tcBorders>
              <w:left w:val="single" w:sz="4" w:space="0" w:color="000000"/>
              <w:right w:val="single" w:sz="4" w:space="0" w:color="000000"/>
            </w:tcBorders>
            <w:shd w:val="clear" w:color="auto" w:fill="auto"/>
            <w:vAlign w:val="center"/>
          </w:tcPr>
          <w:p w14:paraId="1AE21DD4" w14:textId="77777777" w:rsidR="00B2196E" w:rsidRPr="00CA234C" w:rsidRDefault="00B2196E" w:rsidP="0056551C">
            <w:pPr>
              <w:snapToGrid w:val="0"/>
              <w:jc w:val="center"/>
            </w:pPr>
          </w:p>
        </w:tc>
        <w:tc>
          <w:tcPr>
            <w:tcW w:w="210" w:type="pct"/>
            <w:vMerge/>
            <w:tcBorders>
              <w:left w:val="single" w:sz="4" w:space="0" w:color="000000"/>
              <w:right w:val="single" w:sz="4" w:space="0" w:color="000000"/>
            </w:tcBorders>
            <w:shd w:val="clear" w:color="auto" w:fill="auto"/>
            <w:vAlign w:val="center"/>
          </w:tcPr>
          <w:p w14:paraId="6F9F1066" w14:textId="77777777" w:rsidR="00B2196E" w:rsidRPr="00CA234C" w:rsidRDefault="00B2196E" w:rsidP="0056551C">
            <w:pPr>
              <w:snapToGrid w:val="0"/>
              <w:jc w:val="center"/>
            </w:pPr>
          </w:p>
        </w:tc>
        <w:tc>
          <w:tcPr>
            <w:tcW w:w="225" w:type="pct"/>
            <w:vMerge/>
            <w:tcBorders>
              <w:left w:val="single" w:sz="4" w:space="0" w:color="000000"/>
              <w:right w:val="single" w:sz="4" w:space="0" w:color="000000"/>
            </w:tcBorders>
            <w:shd w:val="clear" w:color="auto" w:fill="auto"/>
            <w:vAlign w:val="center"/>
          </w:tcPr>
          <w:p w14:paraId="444516B6" w14:textId="77777777" w:rsidR="00B2196E" w:rsidRPr="00CA234C" w:rsidRDefault="00B2196E" w:rsidP="0056551C">
            <w:pPr>
              <w:snapToGrid w:val="0"/>
              <w:jc w:val="center"/>
            </w:pPr>
          </w:p>
        </w:tc>
        <w:tc>
          <w:tcPr>
            <w:tcW w:w="86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9850F1F" w14:textId="77777777" w:rsidR="00B2196E" w:rsidRPr="00CA234C" w:rsidRDefault="00B2196E" w:rsidP="0056551C">
            <w:r w:rsidRPr="00CA234C">
              <w:t>Наличие функции управления клапаном теплового потока в системе отопления</w:t>
            </w:r>
          </w:p>
        </w:tc>
        <w:tc>
          <w:tcPr>
            <w:tcW w:w="108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0A1EB48" w14:textId="77777777" w:rsidR="00B2196E" w:rsidRPr="00CA234C" w:rsidRDefault="00B2196E" w:rsidP="0056551C">
            <w:pPr>
              <w:jc w:val="center"/>
            </w:pPr>
          </w:p>
        </w:tc>
        <w:tc>
          <w:tcPr>
            <w:tcW w:w="126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ECC0CE4" w14:textId="77777777" w:rsidR="00B2196E" w:rsidRPr="00CA234C" w:rsidRDefault="00B2196E" w:rsidP="0056551C">
            <w:pPr>
              <w:jc w:val="center"/>
            </w:pPr>
            <w:r w:rsidRPr="00CA234C">
              <w:t>Да</w:t>
            </w:r>
          </w:p>
        </w:tc>
        <w:tc>
          <w:tcPr>
            <w:tcW w:w="347" w:type="pct"/>
            <w:vMerge/>
            <w:tcBorders>
              <w:left w:val="single" w:sz="4" w:space="0" w:color="000000"/>
              <w:right w:val="single" w:sz="4" w:space="0" w:color="000000"/>
            </w:tcBorders>
            <w:vAlign w:val="center"/>
          </w:tcPr>
          <w:p w14:paraId="29A387DA" w14:textId="77777777" w:rsidR="00B2196E" w:rsidRPr="00CA234C" w:rsidRDefault="00B2196E" w:rsidP="0056551C">
            <w:pPr>
              <w:jc w:val="center"/>
            </w:pPr>
          </w:p>
        </w:tc>
      </w:tr>
      <w:tr w:rsidR="00B2196E" w:rsidRPr="00CA234C" w14:paraId="49B6D7F1" w14:textId="019F88D8" w:rsidTr="00B41028">
        <w:trPr>
          <w:trHeight w:val="227"/>
        </w:trPr>
        <w:tc>
          <w:tcPr>
            <w:tcW w:w="174" w:type="pct"/>
            <w:vMerge/>
            <w:tcBorders>
              <w:left w:val="single" w:sz="4" w:space="0" w:color="000000"/>
              <w:right w:val="single" w:sz="4" w:space="0" w:color="000000"/>
            </w:tcBorders>
            <w:shd w:val="clear" w:color="auto" w:fill="auto"/>
            <w:vAlign w:val="center"/>
          </w:tcPr>
          <w:p w14:paraId="25CBA387" w14:textId="77777777" w:rsidR="00B2196E" w:rsidRPr="00CA234C" w:rsidRDefault="00B2196E" w:rsidP="0056551C">
            <w:pPr>
              <w:snapToGrid w:val="0"/>
              <w:jc w:val="center"/>
            </w:pPr>
          </w:p>
        </w:tc>
        <w:tc>
          <w:tcPr>
            <w:tcW w:w="826" w:type="pct"/>
            <w:vMerge/>
            <w:tcBorders>
              <w:left w:val="single" w:sz="4" w:space="0" w:color="000000"/>
              <w:right w:val="single" w:sz="4" w:space="0" w:color="000000"/>
            </w:tcBorders>
            <w:shd w:val="clear" w:color="auto" w:fill="auto"/>
            <w:vAlign w:val="center"/>
          </w:tcPr>
          <w:p w14:paraId="104D473D" w14:textId="77777777" w:rsidR="00B2196E" w:rsidRPr="00CA234C" w:rsidRDefault="00B2196E" w:rsidP="0056551C">
            <w:pPr>
              <w:snapToGrid w:val="0"/>
              <w:jc w:val="center"/>
            </w:pPr>
          </w:p>
        </w:tc>
        <w:tc>
          <w:tcPr>
            <w:tcW w:w="210" w:type="pct"/>
            <w:vMerge/>
            <w:tcBorders>
              <w:left w:val="single" w:sz="4" w:space="0" w:color="000000"/>
              <w:right w:val="single" w:sz="4" w:space="0" w:color="000000"/>
            </w:tcBorders>
            <w:shd w:val="clear" w:color="auto" w:fill="auto"/>
            <w:vAlign w:val="center"/>
          </w:tcPr>
          <w:p w14:paraId="7FB2B6CA" w14:textId="77777777" w:rsidR="00B2196E" w:rsidRPr="00CA234C" w:rsidRDefault="00B2196E" w:rsidP="0056551C">
            <w:pPr>
              <w:snapToGrid w:val="0"/>
              <w:jc w:val="center"/>
            </w:pPr>
          </w:p>
        </w:tc>
        <w:tc>
          <w:tcPr>
            <w:tcW w:w="225" w:type="pct"/>
            <w:vMerge/>
            <w:tcBorders>
              <w:left w:val="single" w:sz="4" w:space="0" w:color="000000"/>
              <w:right w:val="single" w:sz="4" w:space="0" w:color="000000"/>
            </w:tcBorders>
            <w:shd w:val="clear" w:color="auto" w:fill="auto"/>
            <w:vAlign w:val="center"/>
          </w:tcPr>
          <w:p w14:paraId="061B561A" w14:textId="77777777" w:rsidR="00B2196E" w:rsidRPr="00CA234C" w:rsidRDefault="00B2196E" w:rsidP="0056551C">
            <w:pPr>
              <w:snapToGrid w:val="0"/>
              <w:jc w:val="center"/>
            </w:pPr>
          </w:p>
        </w:tc>
        <w:tc>
          <w:tcPr>
            <w:tcW w:w="86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1C2DA84" w14:textId="77777777" w:rsidR="00B2196E" w:rsidRPr="00CA234C" w:rsidRDefault="00B2196E" w:rsidP="0056551C">
            <w:r w:rsidRPr="00CA234C">
              <w:t>Наличие функции управления клапаном температуры  в системе ГВС</w:t>
            </w:r>
          </w:p>
        </w:tc>
        <w:tc>
          <w:tcPr>
            <w:tcW w:w="108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B45E734" w14:textId="77777777" w:rsidR="00B2196E" w:rsidRPr="00CA234C" w:rsidRDefault="00B2196E" w:rsidP="0056551C">
            <w:pPr>
              <w:jc w:val="center"/>
            </w:pPr>
          </w:p>
        </w:tc>
        <w:tc>
          <w:tcPr>
            <w:tcW w:w="126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3C362ED" w14:textId="77777777" w:rsidR="00B2196E" w:rsidRPr="00CA234C" w:rsidRDefault="00B2196E" w:rsidP="0056551C">
            <w:pPr>
              <w:jc w:val="center"/>
            </w:pPr>
            <w:r w:rsidRPr="00CA234C">
              <w:t>Да</w:t>
            </w:r>
          </w:p>
        </w:tc>
        <w:tc>
          <w:tcPr>
            <w:tcW w:w="347" w:type="pct"/>
            <w:vMerge/>
            <w:tcBorders>
              <w:left w:val="single" w:sz="4" w:space="0" w:color="000000"/>
              <w:right w:val="single" w:sz="4" w:space="0" w:color="000000"/>
            </w:tcBorders>
            <w:vAlign w:val="center"/>
          </w:tcPr>
          <w:p w14:paraId="6051875B" w14:textId="77777777" w:rsidR="00B2196E" w:rsidRPr="00CA234C" w:rsidRDefault="00B2196E" w:rsidP="0056551C">
            <w:pPr>
              <w:jc w:val="center"/>
            </w:pPr>
          </w:p>
        </w:tc>
      </w:tr>
      <w:tr w:rsidR="00B2196E" w:rsidRPr="00CA234C" w14:paraId="4ACBE6B0" w14:textId="32C29370" w:rsidTr="00B41028">
        <w:trPr>
          <w:trHeight w:val="227"/>
        </w:trPr>
        <w:tc>
          <w:tcPr>
            <w:tcW w:w="174" w:type="pct"/>
            <w:vMerge/>
            <w:tcBorders>
              <w:left w:val="single" w:sz="4" w:space="0" w:color="000000"/>
              <w:right w:val="single" w:sz="4" w:space="0" w:color="000000"/>
            </w:tcBorders>
            <w:shd w:val="clear" w:color="auto" w:fill="auto"/>
            <w:vAlign w:val="center"/>
          </w:tcPr>
          <w:p w14:paraId="06871B16" w14:textId="77777777" w:rsidR="00B2196E" w:rsidRPr="00CA234C" w:rsidRDefault="00B2196E" w:rsidP="0056551C">
            <w:pPr>
              <w:snapToGrid w:val="0"/>
              <w:jc w:val="center"/>
            </w:pPr>
          </w:p>
        </w:tc>
        <w:tc>
          <w:tcPr>
            <w:tcW w:w="826" w:type="pct"/>
            <w:vMerge/>
            <w:tcBorders>
              <w:left w:val="single" w:sz="4" w:space="0" w:color="000000"/>
              <w:right w:val="single" w:sz="4" w:space="0" w:color="000000"/>
            </w:tcBorders>
            <w:shd w:val="clear" w:color="auto" w:fill="auto"/>
            <w:vAlign w:val="center"/>
          </w:tcPr>
          <w:p w14:paraId="0826C900" w14:textId="77777777" w:rsidR="00B2196E" w:rsidRPr="00CA234C" w:rsidRDefault="00B2196E" w:rsidP="0056551C">
            <w:pPr>
              <w:snapToGrid w:val="0"/>
              <w:jc w:val="center"/>
            </w:pPr>
          </w:p>
        </w:tc>
        <w:tc>
          <w:tcPr>
            <w:tcW w:w="210" w:type="pct"/>
            <w:vMerge/>
            <w:tcBorders>
              <w:left w:val="single" w:sz="4" w:space="0" w:color="000000"/>
              <w:right w:val="single" w:sz="4" w:space="0" w:color="000000"/>
            </w:tcBorders>
            <w:shd w:val="clear" w:color="auto" w:fill="auto"/>
            <w:vAlign w:val="center"/>
          </w:tcPr>
          <w:p w14:paraId="52F9CCB5" w14:textId="77777777" w:rsidR="00B2196E" w:rsidRPr="00CA234C" w:rsidRDefault="00B2196E" w:rsidP="0056551C">
            <w:pPr>
              <w:snapToGrid w:val="0"/>
              <w:jc w:val="center"/>
            </w:pPr>
          </w:p>
        </w:tc>
        <w:tc>
          <w:tcPr>
            <w:tcW w:w="225" w:type="pct"/>
            <w:vMerge/>
            <w:tcBorders>
              <w:left w:val="single" w:sz="4" w:space="0" w:color="000000"/>
              <w:right w:val="single" w:sz="4" w:space="0" w:color="000000"/>
            </w:tcBorders>
            <w:shd w:val="clear" w:color="auto" w:fill="auto"/>
            <w:vAlign w:val="center"/>
          </w:tcPr>
          <w:p w14:paraId="542F0F13" w14:textId="77777777" w:rsidR="00B2196E" w:rsidRPr="00CA234C" w:rsidRDefault="00B2196E" w:rsidP="0056551C">
            <w:pPr>
              <w:snapToGrid w:val="0"/>
              <w:jc w:val="center"/>
            </w:pPr>
          </w:p>
        </w:tc>
        <w:tc>
          <w:tcPr>
            <w:tcW w:w="86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C622525" w14:textId="77777777" w:rsidR="00B2196E" w:rsidRPr="00CA234C" w:rsidRDefault="00B2196E" w:rsidP="0056551C">
            <w:r w:rsidRPr="00CA234C">
              <w:t>Наличие функции управления смесительным насосом системы отопления,  рабочий/резервный</w:t>
            </w:r>
          </w:p>
        </w:tc>
        <w:tc>
          <w:tcPr>
            <w:tcW w:w="108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C37BCBB" w14:textId="77777777" w:rsidR="00B2196E" w:rsidRPr="00CA234C" w:rsidRDefault="00B2196E" w:rsidP="0056551C">
            <w:pPr>
              <w:jc w:val="center"/>
            </w:pPr>
          </w:p>
        </w:tc>
        <w:tc>
          <w:tcPr>
            <w:tcW w:w="126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15025EE" w14:textId="77777777" w:rsidR="00B2196E" w:rsidRPr="00CA234C" w:rsidRDefault="00B2196E" w:rsidP="0056551C">
            <w:pPr>
              <w:jc w:val="center"/>
            </w:pPr>
            <w:r w:rsidRPr="00CA234C">
              <w:t>Да</w:t>
            </w:r>
          </w:p>
        </w:tc>
        <w:tc>
          <w:tcPr>
            <w:tcW w:w="347" w:type="pct"/>
            <w:vMerge/>
            <w:tcBorders>
              <w:left w:val="single" w:sz="4" w:space="0" w:color="000000"/>
              <w:right w:val="single" w:sz="4" w:space="0" w:color="000000"/>
            </w:tcBorders>
            <w:vAlign w:val="center"/>
          </w:tcPr>
          <w:p w14:paraId="6D9F0BC6" w14:textId="77777777" w:rsidR="00B2196E" w:rsidRPr="00CA234C" w:rsidRDefault="00B2196E" w:rsidP="0056551C">
            <w:pPr>
              <w:jc w:val="center"/>
            </w:pPr>
          </w:p>
        </w:tc>
      </w:tr>
      <w:tr w:rsidR="00B2196E" w:rsidRPr="00CA234C" w14:paraId="1B4AF747" w14:textId="09938DD7" w:rsidTr="00B41028">
        <w:trPr>
          <w:trHeight w:val="227"/>
        </w:trPr>
        <w:tc>
          <w:tcPr>
            <w:tcW w:w="174" w:type="pct"/>
            <w:vMerge/>
            <w:tcBorders>
              <w:left w:val="single" w:sz="4" w:space="0" w:color="000000"/>
              <w:right w:val="single" w:sz="4" w:space="0" w:color="000000"/>
            </w:tcBorders>
            <w:shd w:val="clear" w:color="auto" w:fill="auto"/>
            <w:vAlign w:val="center"/>
          </w:tcPr>
          <w:p w14:paraId="0B5DD5DE" w14:textId="77777777" w:rsidR="00B2196E" w:rsidRPr="00CA234C" w:rsidRDefault="00B2196E" w:rsidP="0056551C">
            <w:pPr>
              <w:snapToGrid w:val="0"/>
              <w:jc w:val="center"/>
            </w:pPr>
          </w:p>
        </w:tc>
        <w:tc>
          <w:tcPr>
            <w:tcW w:w="826" w:type="pct"/>
            <w:vMerge/>
            <w:tcBorders>
              <w:left w:val="single" w:sz="4" w:space="0" w:color="000000"/>
              <w:right w:val="single" w:sz="4" w:space="0" w:color="000000"/>
            </w:tcBorders>
            <w:shd w:val="clear" w:color="auto" w:fill="auto"/>
            <w:vAlign w:val="center"/>
          </w:tcPr>
          <w:p w14:paraId="29E256A7" w14:textId="77777777" w:rsidR="00B2196E" w:rsidRPr="00CA234C" w:rsidRDefault="00B2196E" w:rsidP="0056551C">
            <w:pPr>
              <w:snapToGrid w:val="0"/>
              <w:jc w:val="center"/>
            </w:pPr>
          </w:p>
        </w:tc>
        <w:tc>
          <w:tcPr>
            <w:tcW w:w="210" w:type="pct"/>
            <w:vMerge/>
            <w:tcBorders>
              <w:left w:val="single" w:sz="4" w:space="0" w:color="000000"/>
              <w:right w:val="single" w:sz="4" w:space="0" w:color="000000"/>
            </w:tcBorders>
            <w:shd w:val="clear" w:color="auto" w:fill="auto"/>
            <w:vAlign w:val="center"/>
          </w:tcPr>
          <w:p w14:paraId="6B231690" w14:textId="77777777" w:rsidR="00B2196E" w:rsidRPr="00CA234C" w:rsidRDefault="00B2196E" w:rsidP="0056551C">
            <w:pPr>
              <w:snapToGrid w:val="0"/>
              <w:jc w:val="center"/>
            </w:pPr>
          </w:p>
        </w:tc>
        <w:tc>
          <w:tcPr>
            <w:tcW w:w="225" w:type="pct"/>
            <w:vMerge/>
            <w:tcBorders>
              <w:left w:val="single" w:sz="4" w:space="0" w:color="000000"/>
              <w:right w:val="single" w:sz="4" w:space="0" w:color="000000"/>
            </w:tcBorders>
            <w:shd w:val="clear" w:color="auto" w:fill="auto"/>
            <w:vAlign w:val="center"/>
          </w:tcPr>
          <w:p w14:paraId="3C25809C" w14:textId="77777777" w:rsidR="00B2196E" w:rsidRPr="00CA234C" w:rsidRDefault="00B2196E" w:rsidP="0056551C">
            <w:pPr>
              <w:snapToGrid w:val="0"/>
              <w:jc w:val="center"/>
            </w:pPr>
          </w:p>
        </w:tc>
        <w:tc>
          <w:tcPr>
            <w:tcW w:w="86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5C3A28A" w14:textId="77777777" w:rsidR="00B2196E" w:rsidRPr="00CA234C" w:rsidRDefault="00B2196E" w:rsidP="0056551C">
            <w:r w:rsidRPr="00CA234C">
              <w:t xml:space="preserve">Количество подключаемых насосов контура системы отопления   </w:t>
            </w:r>
            <w:r w:rsidRPr="00D76B1C">
              <w:t>(220 В)</w:t>
            </w:r>
            <w:r w:rsidRPr="00CA234C">
              <w:t xml:space="preserve">, </w:t>
            </w:r>
            <w:r w:rsidRPr="00D76B1C">
              <w:t>один рабочий, второй в резерве</w:t>
            </w:r>
          </w:p>
        </w:tc>
        <w:tc>
          <w:tcPr>
            <w:tcW w:w="108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D3F2EA5" w14:textId="77777777" w:rsidR="00B2196E" w:rsidRPr="00CA234C" w:rsidRDefault="00B2196E" w:rsidP="0056551C">
            <w:pPr>
              <w:jc w:val="center"/>
            </w:pPr>
            <w:r w:rsidRPr="00CA234C">
              <w:t xml:space="preserve">не менее 2 </w:t>
            </w:r>
          </w:p>
        </w:tc>
        <w:tc>
          <w:tcPr>
            <w:tcW w:w="126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BED57B8" w14:textId="77777777" w:rsidR="00B2196E" w:rsidRPr="00CA234C" w:rsidRDefault="00B2196E" w:rsidP="0056551C">
            <w:pPr>
              <w:jc w:val="center"/>
            </w:pPr>
          </w:p>
        </w:tc>
        <w:tc>
          <w:tcPr>
            <w:tcW w:w="347" w:type="pct"/>
            <w:vMerge/>
            <w:tcBorders>
              <w:left w:val="single" w:sz="4" w:space="0" w:color="000000"/>
              <w:right w:val="single" w:sz="4" w:space="0" w:color="000000"/>
            </w:tcBorders>
            <w:vAlign w:val="center"/>
          </w:tcPr>
          <w:p w14:paraId="7CB51B96" w14:textId="77777777" w:rsidR="00B2196E" w:rsidRPr="00CA234C" w:rsidRDefault="00B2196E" w:rsidP="0056551C">
            <w:pPr>
              <w:jc w:val="center"/>
            </w:pPr>
          </w:p>
        </w:tc>
      </w:tr>
      <w:tr w:rsidR="00B2196E" w:rsidRPr="00CA234C" w14:paraId="72B862FF" w14:textId="4AF04952" w:rsidTr="00B41028">
        <w:trPr>
          <w:trHeight w:val="227"/>
        </w:trPr>
        <w:tc>
          <w:tcPr>
            <w:tcW w:w="174" w:type="pct"/>
            <w:vMerge/>
            <w:tcBorders>
              <w:left w:val="single" w:sz="4" w:space="0" w:color="000000"/>
              <w:right w:val="single" w:sz="4" w:space="0" w:color="000000"/>
            </w:tcBorders>
            <w:shd w:val="clear" w:color="auto" w:fill="auto"/>
            <w:vAlign w:val="center"/>
          </w:tcPr>
          <w:p w14:paraId="25FD1292" w14:textId="77777777" w:rsidR="00B2196E" w:rsidRPr="00CA234C" w:rsidRDefault="00B2196E" w:rsidP="0056551C">
            <w:pPr>
              <w:snapToGrid w:val="0"/>
              <w:jc w:val="center"/>
            </w:pPr>
          </w:p>
        </w:tc>
        <w:tc>
          <w:tcPr>
            <w:tcW w:w="826" w:type="pct"/>
            <w:vMerge/>
            <w:tcBorders>
              <w:left w:val="single" w:sz="4" w:space="0" w:color="000000"/>
              <w:right w:val="single" w:sz="4" w:space="0" w:color="000000"/>
            </w:tcBorders>
            <w:shd w:val="clear" w:color="auto" w:fill="auto"/>
            <w:vAlign w:val="center"/>
          </w:tcPr>
          <w:p w14:paraId="78BE3238" w14:textId="77777777" w:rsidR="00B2196E" w:rsidRPr="00CA234C" w:rsidRDefault="00B2196E" w:rsidP="0056551C">
            <w:pPr>
              <w:snapToGrid w:val="0"/>
              <w:jc w:val="center"/>
            </w:pPr>
          </w:p>
        </w:tc>
        <w:tc>
          <w:tcPr>
            <w:tcW w:w="210" w:type="pct"/>
            <w:vMerge/>
            <w:tcBorders>
              <w:left w:val="single" w:sz="4" w:space="0" w:color="000000"/>
              <w:right w:val="single" w:sz="4" w:space="0" w:color="000000"/>
            </w:tcBorders>
            <w:shd w:val="clear" w:color="auto" w:fill="auto"/>
            <w:vAlign w:val="center"/>
          </w:tcPr>
          <w:p w14:paraId="33997D9D" w14:textId="77777777" w:rsidR="00B2196E" w:rsidRPr="00CA234C" w:rsidRDefault="00B2196E" w:rsidP="0056551C">
            <w:pPr>
              <w:snapToGrid w:val="0"/>
              <w:jc w:val="center"/>
            </w:pPr>
          </w:p>
        </w:tc>
        <w:tc>
          <w:tcPr>
            <w:tcW w:w="225" w:type="pct"/>
            <w:vMerge/>
            <w:tcBorders>
              <w:left w:val="single" w:sz="4" w:space="0" w:color="000000"/>
              <w:right w:val="single" w:sz="4" w:space="0" w:color="000000"/>
            </w:tcBorders>
            <w:shd w:val="clear" w:color="auto" w:fill="auto"/>
            <w:vAlign w:val="center"/>
          </w:tcPr>
          <w:p w14:paraId="2274BFD6" w14:textId="77777777" w:rsidR="00B2196E" w:rsidRPr="00CA234C" w:rsidRDefault="00B2196E" w:rsidP="0056551C">
            <w:pPr>
              <w:snapToGrid w:val="0"/>
              <w:jc w:val="center"/>
            </w:pPr>
          </w:p>
        </w:tc>
        <w:tc>
          <w:tcPr>
            <w:tcW w:w="86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3F03960" w14:textId="77777777" w:rsidR="00B2196E" w:rsidRPr="00CA234C" w:rsidRDefault="00B2196E" w:rsidP="0056551C">
            <w:r w:rsidRPr="00D76B1C">
              <w:t>Количество подключаемых двухходовых клапан</w:t>
            </w:r>
            <w:r w:rsidRPr="00CA234C">
              <w:t>ов</w:t>
            </w:r>
            <w:r w:rsidRPr="00D76B1C">
              <w:t xml:space="preserve"> </w:t>
            </w:r>
            <w:r w:rsidRPr="00D76B1C">
              <w:lastRenderedPageBreak/>
              <w:t>температуры системы отопления</w:t>
            </w:r>
          </w:p>
        </w:tc>
        <w:tc>
          <w:tcPr>
            <w:tcW w:w="108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1D60066" w14:textId="77777777" w:rsidR="00B2196E" w:rsidRPr="00CA234C" w:rsidRDefault="00B2196E" w:rsidP="0056551C">
            <w:pPr>
              <w:jc w:val="center"/>
            </w:pPr>
            <w:r w:rsidRPr="00CA234C">
              <w:lastRenderedPageBreak/>
              <w:t>н</w:t>
            </w:r>
            <w:r w:rsidRPr="00D76B1C">
              <w:t xml:space="preserve">е менее </w:t>
            </w:r>
            <w:r w:rsidRPr="00CA234C">
              <w:t>1</w:t>
            </w:r>
          </w:p>
        </w:tc>
        <w:tc>
          <w:tcPr>
            <w:tcW w:w="126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9DA31E1" w14:textId="77777777" w:rsidR="00B2196E" w:rsidRPr="00CA234C" w:rsidRDefault="00B2196E" w:rsidP="0056551C">
            <w:pPr>
              <w:jc w:val="center"/>
            </w:pPr>
          </w:p>
        </w:tc>
        <w:tc>
          <w:tcPr>
            <w:tcW w:w="347" w:type="pct"/>
            <w:vMerge/>
            <w:tcBorders>
              <w:left w:val="single" w:sz="4" w:space="0" w:color="000000"/>
              <w:right w:val="single" w:sz="4" w:space="0" w:color="000000"/>
            </w:tcBorders>
            <w:vAlign w:val="center"/>
          </w:tcPr>
          <w:p w14:paraId="7F39A421" w14:textId="77777777" w:rsidR="00B2196E" w:rsidRPr="00CA234C" w:rsidRDefault="00B2196E" w:rsidP="0056551C">
            <w:pPr>
              <w:jc w:val="center"/>
            </w:pPr>
          </w:p>
        </w:tc>
      </w:tr>
      <w:tr w:rsidR="00B2196E" w:rsidRPr="00CA234C" w14:paraId="09BCD5BB" w14:textId="615A81EB" w:rsidTr="00B41028">
        <w:trPr>
          <w:trHeight w:val="227"/>
        </w:trPr>
        <w:tc>
          <w:tcPr>
            <w:tcW w:w="174" w:type="pct"/>
            <w:vMerge/>
            <w:tcBorders>
              <w:left w:val="single" w:sz="4" w:space="0" w:color="000000"/>
              <w:right w:val="single" w:sz="4" w:space="0" w:color="000000"/>
            </w:tcBorders>
            <w:shd w:val="clear" w:color="auto" w:fill="auto"/>
            <w:vAlign w:val="center"/>
          </w:tcPr>
          <w:p w14:paraId="26BABDCF" w14:textId="77777777" w:rsidR="00B2196E" w:rsidRPr="00CA234C" w:rsidRDefault="00B2196E" w:rsidP="0056551C">
            <w:pPr>
              <w:snapToGrid w:val="0"/>
              <w:jc w:val="center"/>
            </w:pPr>
          </w:p>
        </w:tc>
        <w:tc>
          <w:tcPr>
            <w:tcW w:w="826" w:type="pct"/>
            <w:vMerge/>
            <w:tcBorders>
              <w:left w:val="single" w:sz="4" w:space="0" w:color="000000"/>
              <w:right w:val="single" w:sz="4" w:space="0" w:color="000000"/>
            </w:tcBorders>
            <w:shd w:val="clear" w:color="auto" w:fill="auto"/>
            <w:vAlign w:val="center"/>
          </w:tcPr>
          <w:p w14:paraId="65107AB3" w14:textId="77777777" w:rsidR="00B2196E" w:rsidRPr="00CA234C" w:rsidRDefault="00B2196E" w:rsidP="0056551C">
            <w:pPr>
              <w:snapToGrid w:val="0"/>
              <w:jc w:val="center"/>
            </w:pPr>
          </w:p>
        </w:tc>
        <w:tc>
          <w:tcPr>
            <w:tcW w:w="210" w:type="pct"/>
            <w:vMerge/>
            <w:tcBorders>
              <w:left w:val="single" w:sz="4" w:space="0" w:color="000000"/>
              <w:right w:val="single" w:sz="4" w:space="0" w:color="000000"/>
            </w:tcBorders>
            <w:shd w:val="clear" w:color="auto" w:fill="auto"/>
            <w:vAlign w:val="center"/>
          </w:tcPr>
          <w:p w14:paraId="44401053" w14:textId="77777777" w:rsidR="00B2196E" w:rsidRPr="00CA234C" w:rsidRDefault="00B2196E" w:rsidP="0056551C">
            <w:pPr>
              <w:snapToGrid w:val="0"/>
              <w:jc w:val="center"/>
            </w:pPr>
          </w:p>
        </w:tc>
        <w:tc>
          <w:tcPr>
            <w:tcW w:w="225" w:type="pct"/>
            <w:vMerge/>
            <w:tcBorders>
              <w:left w:val="single" w:sz="4" w:space="0" w:color="000000"/>
              <w:right w:val="single" w:sz="4" w:space="0" w:color="000000"/>
            </w:tcBorders>
            <w:shd w:val="clear" w:color="auto" w:fill="auto"/>
            <w:vAlign w:val="center"/>
          </w:tcPr>
          <w:p w14:paraId="68BF1E2F" w14:textId="77777777" w:rsidR="00B2196E" w:rsidRPr="00CA234C" w:rsidRDefault="00B2196E" w:rsidP="0056551C">
            <w:pPr>
              <w:snapToGrid w:val="0"/>
              <w:jc w:val="center"/>
            </w:pPr>
          </w:p>
        </w:tc>
        <w:tc>
          <w:tcPr>
            <w:tcW w:w="86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6F5EFB5" w14:textId="77777777" w:rsidR="00B2196E" w:rsidRPr="00CA234C" w:rsidRDefault="00B2196E" w:rsidP="0056551C">
            <w:r w:rsidRPr="00D76B1C">
              <w:t>Количество подключаемых двухходовых клапан</w:t>
            </w:r>
            <w:r w:rsidRPr="00CA234C">
              <w:t>ов</w:t>
            </w:r>
            <w:r w:rsidRPr="00D76B1C">
              <w:t xml:space="preserve"> температуры системы ГВС</w:t>
            </w:r>
          </w:p>
        </w:tc>
        <w:tc>
          <w:tcPr>
            <w:tcW w:w="108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3F9A52F" w14:textId="77777777" w:rsidR="00B2196E" w:rsidRPr="00CA234C" w:rsidRDefault="00B2196E" w:rsidP="0056551C">
            <w:pPr>
              <w:jc w:val="center"/>
            </w:pPr>
            <w:r w:rsidRPr="00CA234C">
              <w:t>н</w:t>
            </w:r>
            <w:r w:rsidRPr="00D76B1C">
              <w:t xml:space="preserve">е менее </w:t>
            </w:r>
            <w:r w:rsidRPr="00CA234C">
              <w:t>1</w:t>
            </w:r>
          </w:p>
        </w:tc>
        <w:tc>
          <w:tcPr>
            <w:tcW w:w="126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B42B8EB" w14:textId="77777777" w:rsidR="00B2196E" w:rsidRPr="00CA234C" w:rsidRDefault="00B2196E" w:rsidP="0056551C">
            <w:pPr>
              <w:jc w:val="center"/>
            </w:pPr>
          </w:p>
        </w:tc>
        <w:tc>
          <w:tcPr>
            <w:tcW w:w="347" w:type="pct"/>
            <w:vMerge/>
            <w:tcBorders>
              <w:left w:val="single" w:sz="4" w:space="0" w:color="000000"/>
              <w:right w:val="single" w:sz="4" w:space="0" w:color="000000"/>
            </w:tcBorders>
            <w:vAlign w:val="center"/>
          </w:tcPr>
          <w:p w14:paraId="6836FEFE" w14:textId="77777777" w:rsidR="00B2196E" w:rsidRPr="00CA234C" w:rsidRDefault="00B2196E" w:rsidP="0056551C">
            <w:pPr>
              <w:jc w:val="center"/>
            </w:pPr>
          </w:p>
        </w:tc>
      </w:tr>
      <w:tr w:rsidR="00B2196E" w:rsidRPr="00CA234C" w14:paraId="4DDB46B4" w14:textId="20E14252" w:rsidTr="00B41028">
        <w:trPr>
          <w:trHeight w:val="227"/>
        </w:trPr>
        <w:tc>
          <w:tcPr>
            <w:tcW w:w="174" w:type="pct"/>
            <w:vMerge/>
            <w:tcBorders>
              <w:left w:val="single" w:sz="4" w:space="0" w:color="000000"/>
              <w:right w:val="single" w:sz="4" w:space="0" w:color="000000"/>
            </w:tcBorders>
            <w:shd w:val="clear" w:color="auto" w:fill="auto"/>
            <w:vAlign w:val="center"/>
          </w:tcPr>
          <w:p w14:paraId="2C602FEA" w14:textId="77777777" w:rsidR="00B2196E" w:rsidRPr="00CA234C" w:rsidRDefault="00B2196E" w:rsidP="0056551C">
            <w:pPr>
              <w:snapToGrid w:val="0"/>
              <w:jc w:val="center"/>
            </w:pPr>
          </w:p>
        </w:tc>
        <w:tc>
          <w:tcPr>
            <w:tcW w:w="826" w:type="pct"/>
            <w:vMerge/>
            <w:tcBorders>
              <w:left w:val="single" w:sz="4" w:space="0" w:color="000000"/>
              <w:right w:val="single" w:sz="4" w:space="0" w:color="000000"/>
            </w:tcBorders>
            <w:shd w:val="clear" w:color="auto" w:fill="auto"/>
            <w:vAlign w:val="center"/>
          </w:tcPr>
          <w:p w14:paraId="011AFAB4" w14:textId="77777777" w:rsidR="00B2196E" w:rsidRPr="00CA234C" w:rsidRDefault="00B2196E" w:rsidP="0056551C">
            <w:pPr>
              <w:snapToGrid w:val="0"/>
              <w:jc w:val="center"/>
            </w:pPr>
          </w:p>
        </w:tc>
        <w:tc>
          <w:tcPr>
            <w:tcW w:w="210" w:type="pct"/>
            <w:vMerge/>
            <w:tcBorders>
              <w:left w:val="single" w:sz="4" w:space="0" w:color="000000"/>
              <w:right w:val="single" w:sz="4" w:space="0" w:color="000000"/>
            </w:tcBorders>
            <w:shd w:val="clear" w:color="auto" w:fill="auto"/>
            <w:vAlign w:val="center"/>
          </w:tcPr>
          <w:p w14:paraId="031084F1" w14:textId="77777777" w:rsidR="00B2196E" w:rsidRPr="00CA234C" w:rsidRDefault="00B2196E" w:rsidP="0056551C">
            <w:pPr>
              <w:snapToGrid w:val="0"/>
              <w:jc w:val="center"/>
            </w:pPr>
          </w:p>
        </w:tc>
        <w:tc>
          <w:tcPr>
            <w:tcW w:w="225" w:type="pct"/>
            <w:vMerge/>
            <w:tcBorders>
              <w:left w:val="single" w:sz="4" w:space="0" w:color="000000"/>
              <w:right w:val="single" w:sz="4" w:space="0" w:color="000000"/>
            </w:tcBorders>
            <w:shd w:val="clear" w:color="auto" w:fill="auto"/>
            <w:vAlign w:val="center"/>
          </w:tcPr>
          <w:p w14:paraId="2BC8B1D9" w14:textId="77777777" w:rsidR="00B2196E" w:rsidRPr="00CA234C" w:rsidRDefault="00B2196E" w:rsidP="0056551C">
            <w:pPr>
              <w:snapToGrid w:val="0"/>
              <w:jc w:val="center"/>
            </w:pPr>
          </w:p>
        </w:tc>
        <w:tc>
          <w:tcPr>
            <w:tcW w:w="86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D5B9BD2" w14:textId="77777777" w:rsidR="00B2196E" w:rsidRPr="00CA234C" w:rsidRDefault="00B2196E" w:rsidP="0056551C">
            <w:r w:rsidRPr="00D76B1C">
              <w:t>Количество  подключаемых датчиков</w:t>
            </w:r>
            <w:r w:rsidRPr="00CA234C">
              <w:t xml:space="preserve"> температуры </w:t>
            </w:r>
            <w:r w:rsidRPr="00D76B1C">
              <w:t>наружного воздуха</w:t>
            </w:r>
          </w:p>
        </w:tc>
        <w:tc>
          <w:tcPr>
            <w:tcW w:w="108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E75AB81" w14:textId="77777777" w:rsidR="00B2196E" w:rsidRPr="00CA234C" w:rsidRDefault="00B2196E" w:rsidP="0056551C">
            <w:pPr>
              <w:jc w:val="center"/>
            </w:pPr>
            <w:r w:rsidRPr="00D76B1C">
              <w:t xml:space="preserve">не менее </w:t>
            </w:r>
            <w:r w:rsidRPr="00CA234C">
              <w:t>1</w:t>
            </w:r>
          </w:p>
        </w:tc>
        <w:tc>
          <w:tcPr>
            <w:tcW w:w="126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3415EB7" w14:textId="77777777" w:rsidR="00B2196E" w:rsidRPr="00CA234C" w:rsidRDefault="00B2196E" w:rsidP="0056551C">
            <w:pPr>
              <w:jc w:val="center"/>
            </w:pPr>
          </w:p>
        </w:tc>
        <w:tc>
          <w:tcPr>
            <w:tcW w:w="347" w:type="pct"/>
            <w:vMerge/>
            <w:tcBorders>
              <w:left w:val="single" w:sz="4" w:space="0" w:color="000000"/>
              <w:right w:val="single" w:sz="4" w:space="0" w:color="000000"/>
            </w:tcBorders>
            <w:vAlign w:val="center"/>
          </w:tcPr>
          <w:p w14:paraId="7CBA1AC7" w14:textId="77777777" w:rsidR="00B2196E" w:rsidRPr="00CA234C" w:rsidRDefault="00B2196E" w:rsidP="0056551C">
            <w:pPr>
              <w:jc w:val="center"/>
            </w:pPr>
          </w:p>
        </w:tc>
      </w:tr>
      <w:tr w:rsidR="00B2196E" w:rsidRPr="00CA234C" w14:paraId="27CB188A" w14:textId="0AA24014" w:rsidTr="00B41028">
        <w:trPr>
          <w:trHeight w:val="227"/>
        </w:trPr>
        <w:tc>
          <w:tcPr>
            <w:tcW w:w="174" w:type="pct"/>
            <w:vMerge/>
            <w:tcBorders>
              <w:left w:val="single" w:sz="4" w:space="0" w:color="000000"/>
              <w:right w:val="single" w:sz="4" w:space="0" w:color="000000"/>
            </w:tcBorders>
            <w:shd w:val="clear" w:color="auto" w:fill="auto"/>
            <w:vAlign w:val="center"/>
          </w:tcPr>
          <w:p w14:paraId="70345861" w14:textId="77777777" w:rsidR="00B2196E" w:rsidRPr="00CA234C" w:rsidRDefault="00B2196E" w:rsidP="0056551C">
            <w:pPr>
              <w:snapToGrid w:val="0"/>
              <w:jc w:val="center"/>
            </w:pPr>
          </w:p>
        </w:tc>
        <w:tc>
          <w:tcPr>
            <w:tcW w:w="826" w:type="pct"/>
            <w:vMerge/>
            <w:tcBorders>
              <w:left w:val="single" w:sz="4" w:space="0" w:color="000000"/>
              <w:right w:val="single" w:sz="4" w:space="0" w:color="000000"/>
            </w:tcBorders>
            <w:shd w:val="clear" w:color="auto" w:fill="auto"/>
            <w:vAlign w:val="center"/>
          </w:tcPr>
          <w:p w14:paraId="232F7E25" w14:textId="77777777" w:rsidR="00B2196E" w:rsidRPr="00CA234C" w:rsidRDefault="00B2196E" w:rsidP="0056551C">
            <w:pPr>
              <w:snapToGrid w:val="0"/>
              <w:jc w:val="center"/>
            </w:pPr>
          </w:p>
        </w:tc>
        <w:tc>
          <w:tcPr>
            <w:tcW w:w="210" w:type="pct"/>
            <w:vMerge/>
            <w:tcBorders>
              <w:left w:val="single" w:sz="4" w:space="0" w:color="000000"/>
              <w:right w:val="single" w:sz="4" w:space="0" w:color="000000"/>
            </w:tcBorders>
            <w:shd w:val="clear" w:color="auto" w:fill="auto"/>
            <w:vAlign w:val="center"/>
          </w:tcPr>
          <w:p w14:paraId="7007237C" w14:textId="77777777" w:rsidR="00B2196E" w:rsidRPr="00CA234C" w:rsidRDefault="00B2196E" w:rsidP="0056551C">
            <w:pPr>
              <w:snapToGrid w:val="0"/>
              <w:jc w:val="center"/>
            </w:pPr>
          </w:p>
        </w:tc>
        <w:tc>
          <w:tcPr>
            <w:tcW w:w="225" w:type="pct"/>
            <w:vMerge/>
            <w:tcBorders>
              <w:left w:val="single" w:sz="4" w:space="0" w:color="000000"/>
              <w:right w:val="single" w:sz="4" w:space="0" w:color="000000"/>
            </w:tcBorders>
            <w:shd w:val="clear" w:color="auto" w:fill="auto"/>
            <w:vAlign w:val="center"/>
          </w:tcPr>
          <w:p w14:paraId="5CE94847" w14:textId="77777777" w:rsidR="00B2196E" w:rsidRPr="00CA234C" w:rsidRDefault="00B2196E" w:rsidP="0056551C">
            <w:pPr>
              <w:snapToGrid w:val="0"/>
              <w:jc w:val="center"/>
            </w:pPr>
          </w:p>
        </w:tc>
        <w:tc>
          <w:tcPr>
            <w:tcW w:w="86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C86ABEC" w14:textId="77777777" w:rsidR="00B2196E" w:rsidRPr="00CA234C" w:rsidRDefault="00B2196E" w:rsidP="0056551C">
            <w:r w:rsidRPr="00D76B1C">
              <w:t>Количество  подключаемых датчиков</w:t>
            </w:r>
            <w:r w:rsidRPr="00CA234C">
              <w:t xml:space="preserve"> </w:t>
            </w:r>
            <w:r w:rsidRPr="00D76B1C">
              <w:t>подачи отопления</w:t>
            </w:r>
          </w:p>
        </w:tc>
        <w:tc>
          <w:tcPr>
            <w:tcW w:w="108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57E7EA9" w14:textId="77777777" w:rsidR="00B2196E" w:rsidRPr="00CA234C" w:rsidRDefault="00B2196E" w:rsidP="0056551C">
            <w:pPr>
              <w:jc w:val="center"/>
            </w:pPr>
            <w:r w:rsidRPr="00D76B1C">
              <w:t xml:space="preserve">не менее </w:t>
            </w:r>
            <w:r w:rsidRPr="00CA234C">
              <w:t>1</w:t>
            </w:r>
          </w:p>
        </w:tc>
        <w:tc>
          <w:tcPr>
            <w:tcW w:w="126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0CDF208" w14:textId="77777777" w:rsidR="00B2196E" w:rsidRPr="00CA234C" w:rsidRDefault="00B2196E" w:rsidP="0056551C">
            <w:pPr>
              <w:jc w:val="center"/>
            </w:pPr>
          </w:p>
        </w:tc>
        <w:tc>
          <w:tcPr>
            <w:tcW w:w="347" w:type="pct"/>
            <w:vMerge/>
            <w:tcBorders>
              <w:left w:val="single" w:sz="4" w:space="0" w:color="000000"/>
              <w:right w:val="single" w:sz="4" w:space="0" w:color="000000"/>
            </w:tcBorders>
            <w:vAlign w:val="center"/>
          </w:tcPr>
          <w:p w14:paraId="0D80F571" w14:textId="77777777" w:rsidR="00B2196E" w:rsidRPr="00CA234C" w:rsidRDefault="00B2196E" w:rsidP="0056551C">
            <w:pPr>
              <w:jc w:val="center"/>
            </w:pPr>
          </w:p>
        </w:tc>
      </w:tr>
      <w:tr w:rsidR="00B2196E" w:rsidRPr="00CA234C" w14:paraId="20104B37" w14:textId="2754B00B" w:rsidTr="00B41028">
        <w:trPr>
          <w:trHeight w:val="227"/>
        </w:trPr>
        <w:tc>
          <w:tcPr>
            <w:tcW w:w="174" w:type="pct"/>
            <w:vMerge/>
            <w:tcBorders>
              <w:left w:val="single" w:sz="4" w:space="0" w:color="000000"/>
              <w:right w:val="single" w:sz="4" w:space="0" w:color="000000"/>
            </w:tcBorders>
            <w:shd w:val="clear" w:color="auto" w:fill="auto"/>
            <w:vAlign w:val="center"/>
          </w:tcPr>
          <w:p w14:paraId="357934E2" w14:textId="77777777" w:rsidR="00B2196E" w:rsidRPr="00CA234C" w:rsidRDefault="00B2196E" w:rsidP="0056551C">
            <w:pPr>
              <w:snapToGrid w:val="0"/>
              <w:jc w:val="center"/>
            </w:pPr>
          </w:p>
        </w:tc>
        <w:tc>
          <w:tcPr>
            <w:tcW w:w="826" w:type="pct"/>
            <w:vMerge/>
            <w:tcBorders>
              <w:left w:val="single" w:sz="4" w:space="0" w:color="000000"/>
              <w:right w:val="single" w:sz="4" w:space="0" w:color="000000"/>
            </w:tcBorders>
            <w:shd w:val="clear" w:color="auto" w:fill="auto"/>
            <w:vAlign w:val="center"/>
          </w:tcPr>
          <w:p w14:paraId="05EE9846" w14:textId="77777777" w:rsidR="00B2196E" w:rsidRPr="00CA234C" w:rsidRDefault="00B2196E" w:rsidP="0056551C">
            <w:pPr>
              <w:snapToGrid w:val="0"/>
              <w:jc w:val="center"/>
            </w:pPr>
          </w:p>
        </w:tc>
        <w:tc>
          <w:tcPr>
            <w:tcW w:w="210" w:type="pct"/>
            <w:vMerge/>
            <w:tcBorders>
              <w:left w:val="single" w:sz="4" w:space="0" w:color="000000"/>
              <w:right w:val="single" w:sz="4" w:space="0" w:color="000000"/>
            </w:tcBorders>
            <w:shd w:val="clear" w:color="auto" w:fill="auto"/>
            <w:vAlign w:val="center"/>
          </w:tcPr>
          <w:p w14:paraId="2D546490" w14:textId="77777777" w:rsidR="00B2196E" w:rsidRPr="00CA234C" w:rsidRDefault="00B2196E" w:rsidP="0056551C">
            <w:pPr>
              <w:snapToGrid w:val="0"/>
              <w:jc w:val="center"/>
            </w:pPr>
          </w:p>
        </w:tc>
        <w:tc>
          <w:tcPr>
            <w:tcW w:w="225" w:type="pct"/>
            <w:vMerge/>
            <w:tcBorders>
              <w:left w:val="single" w:sz="4" w:space="0" w:color="000000"/>
              <w:right w:val="single" w:sz="4" w:space="0" w:color="000000"/>
            </w:tcBorders>
            <w:shd w:val="clear" w:color="auto" w:fill="auto"/>
            <w:vAlign w:val="center"/>
          </w:tcPr>
          <w:p w14:paraId="19A2A575" w14:textId="77777777" w:rsidR="00B2196E" w:rsidRPr="00CA234C" w:rsidRDefault="00B2196E" w:rsidP="0056551C">
            <w:pPr>
              <w:snapToGrid w:val="0"/>
              <w:jc w:val="center"/>
            </w:pPr>
          </w:p>
        </w:tc>
        <w:tc>
          <w:tcPr>
            <w:tcW w:w="86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FB23560" w14:textId="77777777" w:rsidR="00B2196E" w:rsidRPr="00CA234C" w:rsidRDefault="00B2196E" w:rsidP="0056551C">
            <w:r w:rsidRPr="00D76B1C">
              <w:t>Количество  подключаемых датчиков</w:t>
            </w:r>
            <w:r w:rsidRPr="00CA234C">
              <w:t xml:space="preserve"> </w:t>
            </w:r>
            <w:r w:rsidRPr="00D76B1C">
              <w:t>температуры обратной линии теплоносителя</w:t>
            </w:r>
          </w:p>
        </w:tc>
        <w:tc>
          <w:tcPr>
            <w:tcW w:w="108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2B65C5F" w14:textId="77777777" w:rsidR="00B2196E" w:rsidRPr="00CA234C" w:rsidRDefault="00B2196E" w:rsidP="0056551C">
            <w:pPr>
              <w:jc w:val="center"/>
            </w:pPr>
            <w:r w:rsidRPr="00D76B1C">
              <w:t xml:space="preserve">не менее </w:t>
            </w:r>
            <w:r w:rsidRPr="00CA234C">
              <w:t>1</w:t>
            </w:r>
          </w:p>
        </w:tc>
        <w:tc>
          <w:tcPr>
            <w:tcW w:w="126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90280B3" w14:textId="77777777" w:rsidR="00B2196E" w:rsidRPr="00CA234C" w:rsidRDefault="00B2196E" w:rsidP="0056551C">
            <w:pPr>
              <w:jc w:val="center"/>
            </w:pPr>
          </w:p>
        </w:tc>
        <w:tc>
          <w:tcPr>
            <w:tcW w:w="347" w:type="pct"/>
            <w:vMerge/>
            <w:tcBorders>
              <w:left w:val="single" w:sz="4" w:space="0" w:color="000000"/>
              <w:right w:val="single" w:sz="4" w:space="0" w:color="000000"/>
            </w:tcBorders>
            <w:vAlign w:val="center"/>
          </w:tcPr>
          <w:p w14:paraId="76F24E1D" w14:textId="77777777" w:rsidR="00B2196E" w:rsidRPr="00CA234C" w:rsidRDefault="00B2196E" w:rsidP="0056551C">
            <w:pPr>
              <w:jc w:val="center"/>
            </w:pPr>
          </w:p>
        </w:tc>
      </w:tr>
      <w:tr w:rsidR="00B2196E" w:rsidRPr="00CA234C" w14:paraId="4437D82A" w14:textId="48ABB09C" w:rsidTr="00B41028">
        <w:trPr>
          <w:trHeight w:val="227"/>
        </w:trPr>
        <w:tc>
          <w:tcPr>
            <w:tcW w:w="174" w:type="pct"/>
            <w:vMerge/>
            <w:tcBorders>
              <w:left w:val="single" w:sz="4" w:space="0" w:color="000000"/>
              <w:right w:val="single" w:sz="4" w:space="0" w:color="000000"/>
            </w:tcBorders>
            <w:shd w:val="clear" w:color="auto" w:fill="auto"/>
            <w:vAlign w:val="center"/>
          </w:tcPr>
          <w:p w14:paraId="2C223DF2" w14:textId="77777777" w:rsidR="00B2196E" w:rsidRPr="00CA234C" w:rsidRDefault="00B2196E" w:rsidP="0056551C">
            <w:pPr>
              <w:snapToGrid w:val="0"/>
              <w:jc w:val="center"/>
            </w:pPr>
          </w:p>
        </w:tc>
        <w:tc>
          <w:tcPr>
            <w:tcW w:w="826" w:type="pct"/>
            <w:vMerge/>
            <w:tcBorders>
              <w:left w:val="single" w:sz="4" w:space="0" w:color="000000"/>
              <w:right w:val="single" w:sz="4" w:space="0" w:color="000000"/>
            </w:tcBorders>
            <w:shd w:val="clear" w:color="auto" w:fill="auto"/>
            <w:vAlign w:val="center"/>
          </w:tcPr>
          <w:p w14:paraId="38AF32E6" w14:textId="77777777" w:rsidR="00B2196E" w:rsidRPr="00CA234C" w:rsidRDefault="00B2196E" w:rsidP="0056551C">
            <w:pPr>
              <w:snapToGrid w:val="0"/>
              <w:jc w:val="center"/>
            </w:pPr>
          </w:p>
        </w:tc>
        <w:tc>
          <w:tcPr>
            <w:tcW w:w="210" w:type="pct"/>
            <w:vMerge/>
            <w:tcBorders>
              <w:left w:val="single" w:sz="4" w:space="0" w:color="000000"/>
              <w:right w:val="single" w:sz="4" w:space="0" w:color="000000"/>
            </w:tcBorders>
            <w:shd w:val="clear" w:color="auto" w:fill="auto"/>
            <w:vAlign w:val="center"/>
          </w:tcPr>
          <w:p w14:paraId="34406E0F" w14:textId="77777777" w:rsidR="00B2196E" w:rsidRPr="00CA234C" w:rsidRDefault="00B2196E" w:rsidP="0056551C">
            <w:pPr>
              <w:snapToGrid w:val="0"/>
              <w:jc w:val="center"/>
            </w:pPr>
          </w:p>
        </w:tc>
        <w:tc>
          <w:tcPr>
            <w:tcW w:w="225" w:type="pct"/>
            <w:vMerge/>
            <w:tcBorders>
              <w:left w:val="single" w:sz="4" w:space="0" w:color="000000"/>
              <w:right w:val="single" w:sz="4" w:space="0" w:color="000000"/>
            </w:tcBorders>
            <w:shd w:val="clear" w:color="auto" w:fill="auto"/>
            <w:vAlign w:val="center"/>
          </w:tcPr>
          <w:p w14:paraId="26CAFA63" w14:textId="77777777" w:rsidR="00B2196E" w:rsidRPr="00CA234C" w:rsidRDefault="00B2196E" w:rsidP="0056551C">
            <w:pPr>
              <w:snapToGrid w:val="0"/>
              <w:jc w:val="center"/>
            </w:pPr>
          </w:p>
        </w:tc>
        <w:tc>
          <w:tcPr>
            <w:tcW w:w="86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3F45FA3" w14:textId="77777777" w:rsidR="00B2196E" w:rsidRPr="00CA234C" w:rsidRDefault="00B2196E" w:rsidP="0056551C">
            <w:r w:rsidRPr="00D76B1C">
              <w:t>Количество  подключаемых датчиков</w:t>
            </w:r>
            <w:r w:rsidRPr="00CA234C">
              <w:t xml:space="preserve"> </w:t>
            </w:r>
            <w:r w:rsidRPr="00D76B1C">
              <w:t>температуры горячей воды</w:t>
            </w:r>
          </w:p>
        </w:tc>
        <w:tc>
          <w:tcPr>
            <w:tcW w:w="108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105C87B" w14:textId="77777777" w:rsidR="00B2196E" w:rsidRPr="00CA234C" w:rsidRDefault="00B2196E" w:rsidP="0056551C">
            <w:pPr>
              <w:jc w:val="center"/>
            </w:pPr>
            <w:r w:rsidRPr="00D76B1C">
              <w:t xml:space="preserve">не менее </w:t>
            </w:r>
            <w:r w:rsidRPr="00CA234C">
              <w:t>1</w:t>
            </w:r>
          </w:p>
        </w:tc>
        <w:tc>
          <w:tcPr>
            <w:tcW w:w="126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5E8EF79" w14:textId="77777777" w:rsidR="00B2196E" w:rsidRPr="00CA234C" w:rsidRDefault="00B2196E" w:rsidP="0056551C">
            <w:pPr>
              <w:jc w:val="center"/>
            </w:pPr>
          </w:p>
        </w:tc>
        <w:tc>
          <w:tcPr>
            <w:tcW w:w="347" w:type="pct"/>
            <w:vMerge/>
            <w:tcBorders>
              <w:left w:val="single" w:sz="4" w:space="0" w:color="000000"/>
              <w:right w:val="single" w:sz="4" w:space="0" w:color="000000"/>
            </w:tcBorders>
            <w:vAlign w:val="center"/>
          </w:tcPr>
          <w:p w14:paraId="7DA33718" w14:textId="77777777" w:rsidR="00B2196E" w:rsidRPr="00CA234C" w:rsidRDefault="00B2196E" w:rsidP="0056551C">
            <w:pPr>
              <w:jc w:val="center"/>
            </w:pPr>
          </w:p>
        </w:tc>
      </w:tr>
      <w:tr w:rsidR="00B2196E" w:rsidRPr="00CA234C" w14:paraId="69E82773" w14:textId="79859F88" w:rsidTr="00B41028">
        <w:trPr>
          <w:trHeight w:val="227"/>
        </w:trPr>
        <w:tc>
          <w:tcPr>
            <w:tcW w:w="174" w:type="pct"/>
            <w:vMerge/>
            <w:tcBorders>
              <w:left w:val="single" w:sz="4" w:space="0" w:color="000000"/>
              <w:right w:val="single" w:sz="4" w:space="0" w:color="000000"/>
            </w:tcBorders>
            <w:shd w:val="clear" w:color="auto" w:fill="auto"/>
            <w:vAlign w:val="center"/>
          </w:tcPr>
          <w:p w14:paraId="2D6C899E" w14:textId="77777777" w:rsidR="00B2196E" w:rsidRPr="00CA234C" w:rsidRDefault="00B2196E" w:rsidP="0056551C">
            <w:pPr>
              <w:snapToGrid w:val="0"/>
              <w:jc w:val="center"/>
            </w:pPr>
          </w:p>
        </w:tc>
        <w:tc>
          <w:tcPr>
            <w:tcW w:w="826" w:type="pct"/>
            <w:vMerge/>
            <w:tcBorders>
              <w:left w:val="single" w:sz="4" w:space="0" w:color="000000"/>
              <w:right w:val="single" w:sz="4" w:space="0" w:color="000000"/>
            </w:tcBorders>
            <w:shd w:val="clear" w:color="auto" w:fill="auto"/>
            <w:vAlign w:val="center"/>
          </w:tcPr>
          <w:p w14:paraId="37E83B61" w14:textId="77777777" w:rsidR="00B2196E" w:rsidRPr="00CA234C" w:rsidRDefault="00B2196E" w:rsidP="0056551C">
            <w:pPr>
              <w:snapToGrid w:val="0"/>
              <w:jc w:val="center"/>
            </w:pPr>
          </w:p>
        </w:tc>
        <w:tc>
          <w:tcPr>
            <w:tcW w:w="210" w:type="pct"/>
            <w:vMerge/>
            <w:tcBorders>
              <w:left w:val="single" w:sz="4" w:space="0" w:color="000000"/>
              <w:right w:val="single" w:sz="4" w:space="0" w:color="000000"/>
            </w:tcBorders>
            <w:shd w:val="clear" w:color="auto" w:fill="auto"/>
            <w:vAlign w:val="center"/>
          </w:tcPr>
          <w:p w14:paraId="633ACEEE" w14:textId="77777777" w:rsidR="00B2196E" w:rsidRPr="00CA234C" w:rsidRDefault="00B2196E" w:rsidP="0056551C">
            <w:pPr>
              <w:snapToGrid w:val="0"/>
              <w:jc w:val="center"/>
            </w:pPr>
          </w:p>
        </w:tc>
        <w:tc>
          <w:tcPr>
            <w:tcW w:w="225" w:type="pct"/>
            <w:vMerge/>
            <w:tcBorders>
              <w:left w:val="single" w:sz="4" w:space="0" w:color="000000"/>
              <w:right w:val="single" w:sz="4" w:space="0" w:color="000000"/>
            </w:tcBorders>
            <w:shd w:val="clear" w:color="auto" w:fill="auto"/>
            <w:vAlign w:val="center"/>
          </w:tcPr>
          <w:p w14:paraId="6221605E" w14:textId="77777777" w:rsidR="00B2196E" w:rsidRPr="00CA234C" w:rsidRDefault="00B2196E" w:rsidP="0056551C">
            <w:pPr>
              <w:snapToGrid w:val="0"/>
              <w:jc w:val="center"/>
            </w:pPr>
          </w:p>
        </w:tc>
        <w:tc>
          <w:tcPr>
            <w:tcW w:w="86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57AE32C" w14:textId="77777777" w:rsidR="00B2196E" w:rsidRPr="00CA234C" w:rsidRDefault="00B2196E" w:rsidP="0056551C">
            <w:r w:rsidRPr="00CA234C">
              <w:t xml:space="preserve">Блок питания  для контроллера в комплекте </w:t>
            </w:r>
          </w:p>
        </w:tc>
        <w:tc>
          <w:tcPr>
            <w:tcW w:w="108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669CD79" w14:textId="77777777" w:rsidR="00B2196E" w:rsidRPr="00CA234C" w:rsidRDefault="00B2196E" w:rsidP="0056551C">
            <w:pPr>
              <w:jc w:val="center"/>
            </w:pPr>
          </w:p>
        </w:tc>
        <w:tc>
          <w:tcPr>
            <w:tcW w:w="126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3FC8787" w14:textId="77777777" w:rsidR="00B2196E" w:rsidRPr="00CA234C" w:rsidRDefault="00B2196E" w:rsidP="0056551C">
            <w:pPr>
              <w:jc w:val="center"/>
            </w:pPr>
            <w:r w:rsidRPr="00CA234C">
              <w:t>да</w:t>
            </w:r>
          </w:p>
        </w:tc>
        <w:tc>
          <w:tcPr>
            <w:tcW w:w="347" w:type="pct"/>
            <w:vMerge/>
            <w:tcBorders>
              <w:left w:val="single" w:sz="4" w:space="0" w:color="000000"/>
              <w:right w:val="single" w:sz="4" w:space="0" w:color="000000"/>
            </w:tcBorders>
            <w:vAlign w:val="center"/>
          </w:tcPr>
          <w:p w14:paraId="16462283" w14:textId="77777777" w:rsidR="00B2196E" w:rsidRPr="00CA234C" w:rsidRDefault="00B2196E" w:rsidP="0056551C">
            <w:pPr>
              <w:jc w:val="center"/>
            </w:pPr>
          </w:p>
        </w:tc>
      </w:tr>
      <w:tr w:rsidR="00B2196E" w:rsidRPr="00CA234C" w14:paraId="742BEAE0" w14:textId="1BA6CA0B" w:rsidTr="00B41028">
        <w:trPr>
          <w:trHeight w:val="227"/>
        </w:trPr>
        <w:tc>
          <w:tcPr>
            <w:tcW w:w="174" w:type="pct"/>
            <w:vMerge/>
            <w:tcBorders>
              <w:left w:val="single" w:sz="4" w:space="0" w:color="000000"/>
              <w:right w:val="single" w:sz="4" w:space="0" w:color="000000"/>
            </w:tcBorders>
            <w:shd w:val="clear" w:color="auto" w:fill="auto"/>
            <w:vAlign w:val="center"/>
          </w:tcPr>
          <w:p w14:paraId="0A3E45B7" w14:textId="77777777" w:rsidR="00B2196E" w:rsidRPr="00CA234C" w:rsidRDefault="00B2196E" w:rsidP="0056551C">
            <w:pPr>
              <w:snapToGrid w:val="0"/>
              <w:jc w:val="center"/>
            </w:pPr>
          </w:p>
        </w:tc>
        <w:tc>
          <w:tcPr>
            <w:tcW w:w="826" w:type="pct"/>
            <w:vMerge/>
            <w:tcBorders>
              <w:left w:val="single" w:sz="4" w:space="0" w:color="000000"/>
              <w:right w:val="single" w:sz="4" w:space="0" w:color="000000"/>
            </w:tcBorders>
            <w:shd w:val="clear" w:color="auto" w:fill="auto"/>
            <w:vAlign w:val="center"/>
          </w:tcPr>
          <w:p w14:paraId="12053647" w14:textId="77777777" w:rsidR="00B2196E" w:rsidRPr="00CA234C" w:rsidRDefault="00B2196E" w:rsidP="0056551C">
            <w:pPr>
              <w:snapToGrid w:val="0"/>
              <w:jc w:val="center"/>
            </w:pPr>
          </w:p>
        </w:tc>
        <w:tc>
          <w:tcPr>
            <w:tcW w:w="210" w:type="pct"/>
            <w:vMerge/>
            <w:tcBorders>
              <w:left w:val="single" w:sz="4" w:space="0" w:color="000000"/>
              <w:right w:val="single" w:sz="4" w:space="0" w:color="000000"/>
            </w:tcBorders>
            <w:shd w:val="clear" w:color="auto" w:fill="auto"/>
            <w:vAlign w:val="center"/>
          </w:tcPr>
          <w:p w14:paraId="6D000F7E" w14:textId="77777777" w:rsidR="00B2196E" w:rsidRPr="00CA234C" w:rsidRDefault="00B2196E" w:rsidP="0056551C">
            <w:pPr>
              <w:snapToGrid w:val="0"/>
              <w:jc w:val="center"/>
            </w:pPr>
          </w:p>
        </w:tc>
        <w:tc>
          <w:tcPr>
            <w:tcW w:w="225" w:type="pct"/>
            <w:vMerge/>
            <w:tcBorders>
              <w:left w:val="single" w:sz="4" w:space="0" w:color="000000"/>
              <w:right w:val="single" w:sz="4" w:space="0" w:color="000000"/>
            </w:tcBorders>
            <w:shd w:val="clear" w:color="auto" w:fill="auto"/>
            <w:vAlign w:val="center"/>
          </w:tcPr>
          <w:p w14:paraId="365F3C7A" w14:textId="77777777" w:rsidR="00B2196E" w:rsidRPr="00CA234C" w:rsidRDefault="00B2196E" w:rsidP="0056551C">
            <w:pPr>
              <w:snapToGrid w:val="0"/>
              <w:jc w:val="center"/>
            </w:pPr>
          </w:p>
        </w:tc>
        <w:tc>
          <w:tcPr>
            <w:tcW w:w="86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E9FD6C7" w14:textId="77777777" w:rsidR="00B2196E" w:rsidRPr="00CA234C" w:rsidRDefault="00B2196E" w:rsidP="0056551C">
            <w:r w:rsidRPr="00CA234C">
              <w:t>Срок службы, лет</w:t>
            </w:r>
          </w:p>
        </w:tc>
        <w:tc>
          <w:tcPr>
            <w:tcW w:w="108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4FF94EA" w14:textId="77777777" w:rsidR="00B2196E" w:rsidRPr="00CA234C" w:rsidRDefault="00B2196E" w:rsidP="0056551C">
            <w:pPr>
              <w:jc w:val="center"/>
            </w:pPr>
            <w:r w:rsidRPr="00CA234C">
              <w:t>не менее 10</w:t>
            </w:r>
          </w:p>
        </w:tc>
        <w:tc>
          <w:tcPr>
            <w:tcW w:w="126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C00C253" w14:textId="77777777" w:rsidR="00B2196E" w:rsidRPr="00CA234C" w:rsidRDefault="00B2196E" w:rsidP="0056551C">
            <w:pPr>
              <w:jc w:val="center"/>
            </w:pPr>
          </w:p>
        </w:tc>
        <w:tc>
          <w:tcPr>
            <w:tcW w:w="347" w:type="pct"/>
            <w:vMerge/>
            <w:tcBorders>
              <w:left w:val="single" w:sz="4" w:space="0" w:color="000000"/>
              <w:right w:val="single" w:sz="4" w:space="0" w:color="000000"/>
            </w:tcBorders>
            <w:vAlign w:val="center"/>
          </w:tcPr>
          <w:p w14:paraId="68A1C24A" w14:textId="77777777" w:rsidR="00B2196E" w:rsidRPr="00CA234C" w:rsidRDefault="00B2196E" w:rsidP="0056551C">
            <w:pPr>
              <w:jc w:val="center"/>
            </w:pPr>
          </w:p>
        </w:tc>
      </w:tr>
      <w:tr w:rsidR="00B2196E" w:rsidRPr="00CA234C" w14:paraId="45C75264" w14:textId="20A776DD" w:rsidTr="00B41028">
        <w:trPr>
          <w:trHeight w:val="227"/>
        </w:trPr>
        <w:tc>
          <w:tcPr>
            <w:tcW w:w="174" w:type="pct"/>
            <w:vMerge/>
            <w:tcBorders>
              <w:left w:val="single" w:sz="4" w:space="0" w:color="000000"/>
              <w:right w:val="single" w:sz="4" w:space="0" w:color="000000"/>
            </w:tcBorders>
            <w:shd w:val="clear" w:color="auto" w:fill="auto"/>
            <w:vAlign w:val="center"/>
          </w:tcPr>
          <w:p w14:paraId="53DE95F9" w14:textId="77777777" w:rsidR="00B2196E" w:rsidRPr="00CA234C" w:rsidRDefault="00B2196E" w:rsidP="0056551C">
            <w:pPr>
              <w:snapToGrid w:val="0"/>
              <w:jc w:val="center"/>
            </w:pPr>
          </w:p>
        </w:tc>
        <w:tc>
          <w:tcPr>
            <w:tcW w:w="826" w:type="pct"/>
            <w:vMerge/>
            <w:tcBorders>
              <w:left w:val="single" w:sz="4" w:space="0" w:color="000000"/>
              <w:right w:val="single" w:sz="4" w:space="0" w:color="000000"/>
            </w:tcBorders>
            <w:shd w:val="clear" w:color="auto" w:fill="auto"/>
            <w:vAlign w:val="center"/>
          </w:tcPr>
          <w:p w14:paraId="1D2C6260" w14:textId="77777777" w:rsidR="00B2196E" w:rsidRPr="00CA234C" w:rsidRDefault="00B2196E" w:rsidP="0056551C">
            <w:pPr>
              <w:snapToGrid w:val="0"/>
              <w:jc w:val="center"/>
            </w:pPr>
          </w:p>
        </w:tc>
        <w:tc>
          <w:tcPr>
            <w:tcW w:w="210" w:type="pct"/>
            <w:vMerge/>
            <w:tcBorders>
              <w:left w:val="single" w:sz="4" w:space="0" w:color="000000"/>
              <w:right w:val="single" w:sz="4" w:space="0" w:color="000000"/>
            </w:tcBorders>
            <w:shd w:val="clear" w:color="auto" w:fill="auto"/>
            <w:vAlign w:val="center"/>
          </w:tcPr>
          <w:p w14:paraId="4AC6CC73" w14:textId="77777777" w:rsidR="00B2196E" w:rsidRPr="00CA234C" w:rsidRDefault="00B2196E" w:rsidP="0056551C">
            <w:pPr>
              <w:snapToGrid w:val="0"/>
              <w:jc w:val="center"/>
            </w:pPr>
          </w:p>
        </w:tc>
        <w:tc>
          <w:tcPr>
            <w:tcW w:w="225" w:type="pct"/>
            <w:vMerge/>
            <w:tcBorders>
              <w:left w:val="single" w:sz="4" w:space="0" w:color="000000"/>
              <w:right w:val="single" w:sz="4" w:space="0" w:color="000000"/>
            </w:tcBorders>
            <w:shd w:val="clear" w:color="auto" w:fill="auto"/>
            <w:vAlign w:val="center"/>
          </w:tcPr>
          <w:p w14:paraId="479E2DDF" w14:textId="77777777" w:rsidR="00B2196E" w:rsidRPr="00CA234C" w:rsidRDefault="00B2196E" w:rsidP="0056551C">
            <w:pPr>
              <w:snapToGrid w:val="0"/>
              <w:jc w:val="center"/>
            </w:pPr>
          </w:p>
        </w:tc>
        <w:tc>
          <w:tcPr>
            <w:tcW w:w="86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A52928A" w14:textId="77777777" w:rsidR="00B2196E" w:rsidRPr="00CA234C" w:rsidRDefault="00B2196E" w:rsidP="0056551C">
            <w:r w:rsidRPr="00CA234C">
              <w:t>Гарантийный срок, месяцев</w:t>
            </w:r>
          </w:p>
        </w:tc>
        <w:tc>
          <w:tcPr>
            <w:tcW w:w="108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CCC7965" w14:textId="77777777" w:rsidR="00B2196E" w:rsidRPr="00CA234C" w:rsidRDefault="00B2196E" w:rsidP="0056551C">
            <w:pPr>
              <w:jc w:val="center"/>
            </w:pPr>
            <w:r w:rsidRPr="00CA234C">
              <w:t>не менее 12</w:t>
            </w:r>
          </w:p>
        </w:tc>
        <w:tc>
          <w:tcPr>
            <w:tcW w:w="126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B59F98B" w14:textId="77777777" w:rsidR="00B2196E" w:rsidRPr="00CA234C" w:rsidRDefault="00B2196E" w:rsidP="0056551C">
            <w:pPr>
              <w:jc w:val="center"/>
            </w:pPr>
          </w:p>
        </w:tc>
        <w:tc>
          <w:tcPr>
            <w:tcW w:w="347" w:type="pct"/>
            <w:vMerge/>
            <w:tcBorders>
              <w:left w:val="single" w:sz="4" w:space="0" w:color="000000"/>
              <w:right w:val="single" w:sz="4" w:space="0" w:color="000000"/>
            </w:tcBorders>
            <w:vAlign w:val="center"/>
          </w:tcPr>
          <w:p w14:paraId="5387B7ED" w14:textId="77777777" w:rsidR="00B2196E" w:rsidRPr="00CA234C" w:rsidRDefault="00B2196E" w:rsidP="0056551C">
            <w:pPr>
              <w:jc w:val="center"/>
            </w:pPr>
          </w:p>
        </w:tc>
      </w:tr>
      <w:tr w:rsidR="00B2196E" w:rsidRPr="00CA234C" w14:paraId="17F1F379" w14:textId="18A7EF6B" w:rsidTr="00B41028">
        <w:trPr>
          <w:trHeight w:val="227"/>
        </w:trPr>
        <w:tc>
          <w:tcPr>
            <w:tcW w:w="174" w:type="pct"/>
            <w:vMerge/>
            <w:tcBorders>
              <w:left w:val="single" w:sz="4" w:space="0" w:color="000000"/>
              <w:right w:val="single" w:sz="4" w:space="0" w:color="000000"/>
            </w:tcBorders>
            <w:shd w:val="clear" w:color="auto" w:fill="auto"/>
            <w:vAlign w:val="center"/>
          </w:tcPr>
          <w:p w14:paraId="0AB09AC7" w14:textId="77777777" w:rsidR="00B2196E" w:rsidRPr="00CA234C" w:rsidRDefault="00B2196E" w:rsidP="0056551C">
            <w:pPr>
              <w:snapToGrid w:val="0"/>
              <w:jc w:val="center"/>
            </w:pPr>
          </w:p>
        </w:tc>
        <w:tc>
          <w:tcPr>
            <w:tcW w:w="826" w:type="pct"/>
            <w:vMerge/>
            <w:tcBorders>
              <w:left w:val="single" w:sz="4" w:space="0" w:color="000000"/>
              <w:right w:val="single" w:sz="4" w:space="0" w:color="000000"/>
            </w:tcBorders>
            <w:shd w:val="clear" w:color="auto" w:fill="auto"/>
            <w:vAlign w:val="center"/>
          </w:tcPr>
          <w:p w14:paraId="342E6C9B" w14:textId="77777777" w:rsidR="00B2196E" w:rsidRPr="00CA234C" w:rsidRDefault="00B2196E" w:rsidP="0056551C">
            <w:pPr>
              <w:snapToGrid w:val="0"/>
              <w:jc w:val="center"/>
            </w:pPr>
          </w:p>
        </w:tc>
        <w:tc>
          <w:tcPr>
            <w:tcW w:w="210" w:type="pct"/>
            <w:vMerge/>
            <w:tcBorders>
              <w:left w:val="single" w:sz="4" w:space="0" w:color="000000"/>
              <w:right w:val="single" w:sz="4" w:space="0" w:color="000000"/>
            </w:tcBorders>
            <w:shd w:val="clear" w:color="auto" w:fill="auto"/>
            <w:vAlign w:val="center"/>
          </w:tcPr>
          <w:p w14:paraId="74094581" w14:textId="77777777" w:rsidR="00B2196E" w:rsidRPr="00CA234C" w:rsidRDefault="00B2196E" w:rsidP="0056551C">
            <w:pPr>
              <w:snapToGrid w:val="0"/>
              <w:jc w:val="center"/>
            </w:pPr>
          </w:p>
        </w:tc>
        <w:tc>
          <w:tcPr>
            <w:tcW w:w="225" w:type="pct"/>
            <w:vMerge/>
            <w:tcBorders>
              <w:left w:val="single" w:sz="4" w:space="0" w:color="000000"/>
              <w:right w:val="single" w:sz="4" w:space="0" w:color="000000"/>
            </w:tcBorders>
            <w:shd w:val="clear" w:color="auto" w:fill="auto"/>
            <w:vAlign w:val="center"/>
          </w:tcPr>
          <w:p w14:paraId="22BC65D8" w14:textId="77777777" w:rsidR="00B2196E" w:rsidRPr="00CA234C" w:rsidRDefault="00B2196E" w:rsidP="0056551C">
            <w:pPr>
              <w:snapToGrid w:val="0"/>
              <w:jc w:val="center"/>
            </w:pPr>
          </w:p>
        </w:tc>
        <w:tc>
          <w:tcPr>
            <w:tcW w:w="86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09BCC3D" w14:textId="77777777" w:rsidR="00B2196E" w:rsidRPr="00CA234C" w:rsidRDefault="00B2196E" w:rsidP="0056551C">
            <w:r w:rsidRPr="00CA234C">
              <w:t>Наличие сервисного центра на территории Российской Федерации</w:t>
            </w:r>
          </w:p>
        </w:tc>
        <w:tc>
          <w:tcPr>
            <w:tcW w:w="108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3F6FF8C" w14:textId="77777777" w:rsidR="00B2196E" w:rsidRPr="00CA234C" w:rsidRDefault="00B2196E" w:rsidP="0056551C">
            <w:pPr>
              <w:jc w:val="center"/>
            </w:pPr>
          </w:p>
        </w:tc>
        <w:tc>
          <w:tcPr>
            <w:tcW w:w="126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5B69154" w14:textId="77777777" w:rsidR="00B2196E" w:rsidRPr="00CA234C" w:rsidRDefault="00B2196E" w:rsidP="0056551C">
            <w:pPr>
              <w:jc w:val="center"/>
            </w:pPr>
            <w:r w:rsidRPr="00CA234C">
              <w:t>да</w:t>
            </w:r>
          </w:p>
        </w:tc>
        <w:tc>
          <w:tcPr>
            <w:tcW w:w="347" w:type="pct"/>
            <w:vMerge/>
            <w:tcBorders>
              <w:left w:val="single" w:sz="4" w:space="0" w:color="000000"/>
              <w:bottom w:val="single" w:sz="4" w:space="0" w:color="000000"/>
              <w:right w:val="single" w:sz="4" w:space="0" w:color="000000"/>
            </w:tcBorders>
            <w:vAlign w:val="center"/>
          </w:tcPr>
          <w:p w14:paraId="7D989A0F" w14:textId="77777777" w:rsidR="00B2196E" w:rsidRPr="00CA234C" w:rsidRDefault="00B2196E" w:rsidP="0056551C">
            <w:pPr>
              <w:jc w:val="center"/>
            </w:pPr>
          </w:p>
        </w:tc>
      </w:tr>
      <w:tr w:rsidR="00B2196E" w:rsidRPr="00CA234C" w14:paraId="6146848E" w14:textId="625B2882" w:rsidTr="002003A0">
        <w:trPr>
          <w:trHeight w:val="227"/>
        </w:trPr>
        <w:tc>
          <w:tcPr>
            <w:tcW w:w="174" w:type="pct"/>
            <w:vMerge w:val="restart"/>
            <w:tcBorders>
              <w:top w:val="single" w:sz="4" w:space="0" w:color="auto"/>
              <w:left w:val="single" w:sz="4" w:space="0" w:color="000000"/>
              <w:right w:val="single" w:sz="4" w:space="0" w:color="000000"/>
            </w:tcBorders>
            <w:shd w:val="clear" w:color="auto" w:fill="auto"/>
            <w:vAlign w:val="center"/>
          </w:tcPr>
          <w:p w14:paraId="38162606" w14:textId="77777777" w:rsidR="00B2196E" w:rsidRPr="00CA234C" w:rsidRDefault="00B2196E" w:rsidP="0056551C">
            <w:pPr>
              <w:snapToGrid w:val="0"/>
              <w:jc w:val="center"/>
            </w:pPr>
            <w:r w:rsidRPr="00CA234C">
              <w:t>3.</w:t>
            </w:r>
          </w:p>
        </w:tc>
        <w:tc>
          <w:tcPr>
            <w:tcW w:w="826" w:type="pct"/>
            <w:vMerge w:val="restart"/>
            <w:tcBorders>
              <w:top w:val="single" w:sz="4" w:space="0" w:color="auto"/>
              <w:left w:val="single" w:sz="4" w:space="0" w:color="000000"/>
              <w:right w:val="single" w:sz="4" w:space="0" w:color="000000"/>
            </w:tcBorders>
            <w:shd w:val="clear" w:color="auto" w:fill="auto"/>
            <w:vAlign w:val="center"/>
          </w:tcPr>
          <w:p w14:paraId="44BD8F71" w14:textId="77777777" w:rsidR="00B2196E" w:rsidRPr="00CA234C" w:rsidRDefault="00B2196E" w:rsidP="0056551C">
            <w:pPr>
              <w:snapToGrid w:val="0"/>
              <w:jc w:val="center"/>
            </w:pPr>
            <w:r w:rsidRPr="00CA234C">
              <w:t xml:space="preserve">Термопреобразователь сопротивления </w:t>
            </w:r>
            <w:r w:rsidRPr="00CA234C">
              <w:lastRenderedPageBreak/>
              <w:t xml:space="preserve">наружного воздуха MBT3380R, Pt1000,  </w:t>
            </w:r>
          </w:p>
          <w:p w14:paraId="3734C508" w14:textId="77777777" w:rsidR="00B2196E" w:rsidRPr="00CA234C" w:rsidRDefault="00B2196E" w:rsidP="0056551C">
            <w:pPr>
              <w:snapToGrid w:val="0"/>
              <w:jc w:val="center"/>
            </w:pPr>
            <w:r w:rsidRPr="00CA234C">
              <w:t xml:space="preserve">(или </w:t>
            </w:r>
            <w:r>
              <w:t>эквивалент</w:t>
            </w:r>
            <w:r w:rsidRPr="00CA234C">
              <w:t>)</w:t>
            </w:r>
          </w:p>
        </w:tc>
        <w:tc>
          <w:tcPr>
            <w:tcW w:w="210" w:type="pct"/>
            <w:vMerge w:val="restart"/>
            <w:tcBorders>
              <w:top w:val="single" w:sz="4" w:space="0" w:color="auto"/>
              <w:left w:val="single" w:sz="4" w:space="0" w:color="000000"/>
              <w:right w:val="single" w:sz="4" w:space="0" w:color="000000"/>
            </w:tcBorders>
            <w:shd w:val="clear" w:color="auto" w:fill="auto"/>
            <w:vAlign w:val="center"/>
          </w:tcPr>
          <w:p w14:paraId="7E779BB8" w14:textId="77777777" w:rsidR="00B2196E" w:rsidRPr="00CA234C" w:rsidRDefault="00B2196E" w:rsidP="0056551C">
            <w:pPr>
              <w:snapToGrid w:val="0"/>
              <w:jc w:val="center"/>
            </w:pPr>
            <w:r w:rsidRPr="00CA234C">
              <w:lastRenderedPageBreak/>
              <w:t>шт.</w:t>
            </w:r>
          </w:p>
        </w:tc>
        <w:tc>
          <w:tcPr>
            <w:tcW w:w="225" w:type="pct"/>
            <w:vMerge w:val="restart"/>
            <w:tcBorders>
              <w:top w:val="single" w:sz="4" w:space="0" w:color="auto"/>
              <w:left w:val="single" w:sz="4" w:space="0" w:color="000000"/>
              <w:right w:val="single" w:sz="4" w:space="0" w:color="000000"/>
            </w:tcBorders>
            <w:shd w:val="clear" w:color="auto" w:fill="auto"/>
            <w:vAlign w:val="center"/>
          </w:tcPr>
          <w:p w14:paraId="4D9DDD8D" w14:textId="77777777" w:rsidR="00B2196E" w:rsidRPr="00CA234C" w:rsidRDefault="00B2196E" w:rsidP="0056551C">
            <w:pPr>
              <w:snapToGrid w:val="0"/>
              <w:jc w:val="center"/>
            </w:pPr>
            <w:r w:rsidRPr="00CA234C">
              <w:t>15</w:t>
            </w:r>
          </w:p>
        </w:tc>
        <w:tc>
          <w:tcPr>
            <w:tcW w:w="86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C493FDE" w14:textId="77777777" w:rsidR="00B2196E" w:rsidRPr="00CA234C" w:rsidRDefault="00B2196E" w:rsidP="0056551C">
            <w:r w:rsidRPr="00CA234C">
              <w:t>Тип</w:t>
            </w:r>
          </w:p>
        </w:tc>
        <w:tc>
          <w:tcPr>
            <w:tcW w:w="108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123F2BA" w14:textId="77777777" w:rsidR="00B2196E" w:rsidRPr="00CA234C" w:rsidRDefault="00B2196E" w:rsidP="0056551C">
            <w:pPr>
              <w:jc w:val="center"/>
            </w:pPr>
          </w:p>
        </w:tc>
        <w:tc>
          <w:tcPr>
            <w:tcW w:w="126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B23A38F" w14:textId="77777777" w:rsidR="00B2196E" w:rsidRPr="00CA234C" w:rsidRDefault="00B2196E" w:rsidP="0056551C">
            <w:pPr>
              <w:jc w:val="center"/>
            </w:pPr>
            <w:r w:rsidRPr="00CA234C">
              <w:t xml:space="preserve">Термопреобразователь сопротивления для измерения </w:t>
            </w:r>
            <w:r w:rsidRPr="00CA234C">
              <w:lastRenderedPageBreak/>
              <w:t>температуры наружного воздуха</w:t>
            </w:r>
          </w:p>
        </w:tc>
        <w:tc>
          <w:tcPr>
            <w:tcW w:w="347" w:type="pct"/>
            <w:vMerge w:val="restart"/>
            <w:tcBorders>
              <w:top w:val="single" w:sz="4" w:space="0" w:color="000000"/>
              <w:left w:val="single" w:sz="4" w:space="0" w:color="000000"/>
              <w:right w:val="single" w:sz="4" w:space="0" w:color="000000"/>
            </w:tcBorders>
            <w:vAlign w:val="center"/>
          </w:tcPr>
          <w:p w14:paraId="5E2DF531" w14:textId="62E3FA72" w:rsidR="00B2196E" w:rsidRPr="00CA234C" w:rsidRDefault="00D53BDA" w:rsidP="0056551C">
            <w:pPr>
              <w:jc w:val="center"/>
            </w:pPr>
            <w:r>
              <w:lastRenderedPageBreak/>
              <w:t>5 183,72</w:t>
            </w:r>
          </w:p>
        </w:tc>
      </w:tr>
      <w:tr w:rsidR="00B2196E" w:rsidRPr="00CA234C" w14:paraId="7B29C722" w14:textId="24243D35" w:rsidTr="002003A0">
        <w:trPr>
          <w:trHeight w:val="227"/>
        </w:trPr>
        <w:tc>
          <w:tcPr>
            <w:tcW w:w="174" w:type="pct"/>
            <w:vMerge/>
            <w:tcBorders>
              <w:top w:val="single" w:sz="4" w:space="0" w:color="auto"/>
              <w:left w:val="single" w:sz="4" w:space="0" w:color="000000"/>
              <w:right w:val="single" w:sz="4" w:space="0" w:color="000000"/>
            </w:tcBorders>
            <w:shd w:val="clear" w:color="auto" w:fill="auto"/>
            <w:vAlign w:val="center"/>
          </w:tcPr>
          <w:p w14:paraId="69583318" w14:textId="77777777" w:rsidR="00B2196E" w:rsidRPr="00CA234C" w:rsidRDefault="00B2196E" w:rsidP="0056551C">
            <w:pPr>
              <w:snapToGrid w:val="0"/>
              <w:jc w:val="center"/>
            </w:pPr>
          </w:p>
        </w:tc>
        <w:tc>
          <w:tcPr>
            <w:tcW w:w="826" w:type="pct"/>
            <w:vMerge/>
            <w:tcBorders>
              <w:top w:val="single" w:sz="4" w:space="0" w:color="auto"/>
              <w:left w:val="single" w:sz="4" w:space="0" w:color="000000"/>
              <w:right w:val="single" w:sz="4" w:space="0" w:color="000000"/>
            </w:tcBorders>
            <w:shd w:val="clear" w:color="auto" w:fill="auto"/>
            <w:vAlign w:val="center"/>
          </w:tcPr>
          <w:p w14:paraId="77AD150E" w14:textId="77777777" w:rsidR="00B2196E" w:rsidRPr="00CA234C" w:rsidRDefault="00B2196E" w:rsidP="0056551C">
            <w:pPr>
              <w:snapToGrid w:val="0"/>
              <w:jc w:val="center"/>
            </w:pPr>
          </w:p>
        </w:tc>
        <w:tc>
          <w:tcPr>
            <w:tcW w:w="210" w:type="pct"/>
            <w:vMerge/>
            <w:tcBorders>
              <w:top w:val="single" w:sz="4" w:space="0" w:color="auto"/>
              <w:left w:val="single" w:sz="4" w:space="0" w:color="000000"/>
              <w:right w:val="single" w:sz="4" w:space="0" w:color="000000"/>
            </w:tcBorders>
            <w:shd w:val="clear" w:color="auto" w:fill="auto"/>
            <w:vAlign w:val="center"/>
          </w:tcPr>
          <w:p w14:paraId="460DA529" w14:textId="77777777" w:rsidR="00B2196E" w:rsidRPr="00CA234C" w:rsidRDefault="00B2196E" w:rsidP="0056551C">
            <w:pPr>
              <w:snapToGrid w:val="0"/>
              <w:jc w:val="center"/>
            </w:pPr>
          </w:p>
        </w:tc>
        <w:tc>
          <w:tcPr>
            <w:tcW w:w="225" w:type="pct"/>
            <w:vMerge/>
            <w:tcBorders>
              <w:top w:val="single" w:sz="4" w:space="0" w:color="auto"/>
              <w:left w:val="single" w:sz="4" w:space="0" w:color="000000"/>
              <w:right w:val="single" w:sz="4" w:space="0" w:color="000000"/>
            </w:tcBorders>
            <w:shd w:val="clear" w:color="auto" w:fill="auto"/>
            <w:vAlign w:val="center"/>
          </w:tcPr>
          <w:p w14:paraId="1485DF1A" w14:textId="77777777" w:rsidR="00B2196E" w:rsidRPr="00CA234C" w:rsidRDefault="00B2196E" w:rsidP="0056551C">
            <w:pPr>
              <w:snapToGrid w:val="0"/>
              <w:jc w:val="center"/>
            </w:pPr>
          </w:p>
        </w:tc>
        <w:tc>
          <w:tcPr>
            <w:tcW w:w="86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ECCADAD" w14:textId="77777777" w:rsidR="00B2196E" w:rsidRPr="00CA234C" w:rsidRDefault="00B2196E" w:rsidP="0056551C">
            <w:r w:rsidRPr="00CA234C">
              <w:t xml:space="preserve">Минимальная температура измерения,  </w:t>
            </w:r>
            <w:r w:rsidRPr="00CA234C">
              <w:rPr>
                <w:rStyle w:val="fontstyle01"/>
              </w:rPr>
              <w:t>°C</w:t>
            </w:r>
          </w:p>
        </w:tc>
        <w:tc>
          <w:tcPr>
            <w:tcW w:w="108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D2FBFC2" w14:textId="77777777" w:rsidR="00B2196E" w:rsidRPr="00CA234C" w:rsidRDefault="00B2196E" w:rsidP="0056551C">
            <w:pPr>
              <w:jc w:val="center"/>
            </w:pPr>
            <w:r w:rsidRPr="00CA234C">
              <w:t>не более -50</w:t>
            </w:r>
          </w:p>
        </w:tc>
        <w:tc>
          <w:tcPr>
            <w:tcW w:w="126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BDC3D55" w14:textId="77777777" w:rsidR="00B2196E" w:rsidRPr="00CA234C" w:rsidRDefault="00B2196E" w:rsidP="0056551C">
            <w:pPr>
              <w:jc w:val="center"/>
            </w:pPr>
          </w:p>
        </w:tc>
        <w:tc>
          <w:tcPr>
            <w:tcW w:w="347" w:type="pct"/>
            <w:vMerge/>
            <w:tcBorders>
              <w:left w:val="single" w:sz="4" w:space="0" w:color="000000"/>
              <w:right w:val="single" w:sz="4" w:space="0" w:color="000000"/>
            </w:tcBorders>
            <w:vAlign w:val="center"/>
          </w:tcPr>
          <w:p w14:paraId="1D4CDD04" w14:textId="77777777" w:rsidR="00B2196E" w:rsidRPr="00CA234C" w:rsidRDefault="00B2196E" w:rsidP="0056551C">
            <w:pPr>
              <w:jc w:val="center"/>
            </w:pPr>
          </w:p>
        </w:tc>
      </w:tr>
      <w:tr w:rsidR="00B2196E" w:rsidRPr="00CA234C" w14:paraId="09288F22" w14:textId="28C7B63A" w:rsidTr="002003A0">
        <w:trPr>
          <w:trHeight w:val="227"/>
        </w:trPr>
        <w:tc>
          <w:tcPr>
            <w:tcW w:w="174" w:type="pct"/>
            <w:vMerge/>
            <w:tcBorders>
              <w:top w:val="single" w:sz="4" w:space="0" w:color="auto"/>
              <w:left w:val="single" w:sz="4" w:space="0" w:color="000000"/>
              <w:right w:val="single" w:sz="4" w:space="0" w:color="000000"/>
            </w:tcBorders>
            <w:shd w:val="clear" w:color="auto" w:fill="auto"/>
            <w:vAlign w:val="center"/>
          </w:tcPr>
          <w:p w14:paraId="0CC95ADE" w14:textId="77777777" w:rsidR="00B2196E" w:rsidRPr="00CA234C" w:rsidRDefault="00B2196E" w:rsidP="0056551C">
            <w:pPr>
              <w:snapToGrid w:val="0"/>
              <w:jc w:val="center"/>
            </w:pPr>
          </w:p>
        </w:tc>
        <w:tc>
          <w:tcPr>
            <w:tcW w:w="826" w:type="pct"/>
            <w:vMerge/>
            <w:tcBorders>
              <w:top w:val="single" w:sz="4" w:space="0" w:color="auto"/>
              <w:left w:val="single" w:sz="4" w:space="0" w:color="000000"/>
              <w:right w:val="single" w:sz="4" w:space="0" w:color="000000"/>
            </w:tcBorders>
            <w:shd w:val="clear" w:color="auto" w:fill="auto"/>
            <w:vAlign w:val="center"/>
          </w:tcPr>
          <w:p w14:paraId="23AF9F56" w14:textId="77777777" w:rsidR="00B2196E" w:rsidRPr="00CA234C" w:rsidRDefault="00B2196E" w:rsidP="0056551C">
            <w:pPr>
              <w:snapToGrid w:val="0"/>
              <w:jc w:val="center"/>
            </w:pPr>
          </w:p>
        </w:tc>
        <w:tc>
          <w:tcPr>
            <w:tcW w:w="210" w:type="pct"/>
            <w:vMerge/>
            <w:tcBorders>
              <w:top w:val="single" w:sz="4" w:space="0" w:color="auto"/>
              <w:left w:val="single" w:sz="4" w:space="0" w:color="000000"/>
              <w:right w:val="single" w:sz="4" w:space="0" w:color="000000"/>
            </w:tcBorders>
            <w:shd w:val="clear" w:color="auto" w:fill="auto"/>
            <w:vAlign w:val="center"/>
          </w:tcPr>
          <w:p w14:paraId="238071EC" w14:textId="77777777" w:rsidR="00B2196E" w:rsidRPr="00CA234C" w:rsidRDefault="00B2196E" w:rsidP="0056551C">
            <w:pPr>
              <w:snapToGrid w:val="0"/>
              <w:jc w:val="center"/>
            </w:pPr>
          </w:p>
        </w:tc>
        <w:tc>
          <w:tcPr>
            <w:tcW w:w="225" w:type="pct"/>
            <w:vMerge/>
            <w:tcBorders>
              <w:top w:val="single" w:sz="4" w:space="0" w:color="auto"/>
              <w:left w:val="single" w:sz="4" w:space="0" w:color="000000"/>
              <w:right w:val="single" w:sz="4" w:space="0" w:color="000000"/>
            </w:tcBorders>
            <w:shd w:val="clear" w:color="auto" w:fill="auto"/>
            <w:vAlign w:val="center"/>
          </w:tcPr>
          <w:p w14:paraId="119F2FBF" w14:textId="77777777" w:rsidR="00B2196E" w:rsidRPr="00CA234C" w:rsidRDefault="00B2196E" w:rsidP="0056551C">
            <w:pPr>
              <w:snapToGrid w:val="0"/>
              <w:jc w:val="center"/>
            </w:pPr>
          </w:p>
        </w:tc>
        <w:tc>
          <w:tcPr>
            <w:tcW w:w="86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2F77107" w14:textId="77777777" w:rsidR="00B2196E" w:rsidRPr="00CA234C" w:rsidRDefault="00B2196E" w:rsidP="0056551C">
            <w:r w:rsidRPr="00CA234C">
              <w:t xml:space="preserve">Максимальная температура измерения,  </w:t>
            </w:r>
            <w:r w:rsidRPr="00CA234C">
              <w:rPr>
                <w:rStyle w:val="fontstyle01"/>
              </w:rPr>
              <w:t>°C</w:t>
            </w:r>
          </w:p>
        </w:tc>
        <w:tc>
          <w:tcPr>
            <w:tcW w:w="108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9B7EDB1" w14:textId="77777777" w:rsidR="00B2196E" w:rsidRPr="00CA234C" w:rsidRDefault="00B2196E" w:rsidP="0056551C">
            <w:pPr>
              <w:jc w:val="center"/>
            </w:pPr>
            <w:r w:rsidRPr="00CA234C">
              <w:t>не менее 95</w:t>
            </w:r>
          </w:p>
        </w:tc>
        <w:tc>
          <w:tcPr>
            <w:tcW w:w="126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0265219" w14:textId="77777777" w:rsidR="00B2196E" w:rsidRPr="00CA234C" w:rsidRDefault="00B2196E" w:rsidP="0056551C">
            <w:pPr>
              <w:jc w:val="center"/>
            </w:pPr>
          </w:p>
        </w:tc>
        <w:tc>
          <w:tcPr>
            <w:tcW w:w="347" w:type="pct"/>
            <w:vMerge/>
            <w:tcBorders>
              <w:left w:val="single" w:sz="4" w:space="0" w:color="000000"/>
              <w:right w:val="single" w:sz="4" w:space="0" w:color="000000"/>
            </w:tcBorders>
            <w:vAlign w:val="center"/>
          </w:tcPr>
          <w:p w14:paraId="10A68566" w14:textId="77777777" w:rsidR="00B2196E" w:rsidRPr="00CA234C" w:rsidRDefault="00B2196E" w:rsidP="0056551C">
            <w:pPr>
              <w:jc w:val="center"/>
            </w:pPr>
          </w:p>
        </w:tc>
      </w:tr>
      <w:tr w:rsidR="00B2196E" w:rsidRPr="00CA234C" w14:paraId="2D1D647D" w14:textId="5F58419E" w:rsidTr="002003A0">
        <w:trPr>
          <w:trHeight w:val="227"/>
        </w:trPr>
        <w:tc>
          <w:tcPr>
            <w:tcW w:w="174" w:type="pct"/>
            <w:vMerge/>
            <w:tcBorders>
              <w:left w:val="single" w:sz="4" w:space="0" w:color="000000"/>
              <w:right w:val="single" w:sz="4" w:space="0" w:color="000000"/>
            </w:tcBorders>
            <w:shd w:val="clear" w:color="auto" w:fill="auto"/>
            <w:vAlign w:val="center"/>
          </w:tcPr>
          <w:p w14:paraId="7407BD2D" w14:textId="77777777" w:rsidR="00B2196E" w:rsidRPr="00CA234C" w:rsidRDefault="00B2196E" w:rsidP="0056551C">
            <w:pPr>
              <w:snapToGrid w:val="0"/>
              <w:jc w:val="center"/>
            </w:pPr>
          </w:p>
        </w:tc>
        <w:tc>
          <w:tcPr>
            <w:tcW w:w="826" w:type="pct"/>
            <w:vMerge/>
            <w:tcBorders>
              <w:left w:val="single" w:sz="4" w:space="0" w:color="000000"/>
              <w:right w:val="single" w:sz="4" w:space="0" w:color="000000"/>
            </w:tcBorders>
            <w:shd w:val="clear" w:color="auto" w:fill="auto"/>
            <w:vAlign w:val="center"/>
          </w:tcPr>
          <w:p w14:paraId="67F15F88" w14:textId="77777777" w:rsidR="00B2196E" w:rsidRPr="00CA234C" w:rsidRDefault="00B2196E" w:rsidP="0056551C">
            <w:pPr>
              <w:snapToGrid w:val="0"/>
              <w:jc w:val="center"/>
            </w:pPr>
          </w:p>
        </w:tc>
        <w:tc>
          <w:tcPr>
            <w:tcW w:w="210" w:type="pct"/>
            <w:vMerge/>
            <w:tcBorders>
              <w:left w:val="single" w:sz="4" w:space="0" w:color="000000"/>
              <w:right w:val="single" w:sz="4" w:space="0" w:color="000000"/>
            </w:tcBorders>
            <w:shd w:val="clear" w:color="auto" w:fill="auto"/>
            <w:vAlign w:val="center"/>
          </w:tcPr>
          <w:p w14:paraId="31EACBBC" w14:textId="77777777" w:rsidR="00B2196E" w:rsidRPr="00CA234C" w:rsidRDefault="00B2196E" w:rsidP="0056551C">
            <w:pPr>
              <w:snapToGrid w:val="0"/>
              <w:jc w:val="center"/>
            </w:pPr>
          </w:p>
        </w:tc>
        <w:tc>
          <w:tcPr>
            <w:tcW w:w="225" w:type="pct"/>
            <w:vMerge/>
            <w:tcBorders>
              <w:left w:val="single" w:sz="4" w:space="0" w:color="000000"/>
              <w:right w:val="single" w:sz="4" w:space="0" w:color="000000"/>
            </w:tcBorders>
            <w:shd w:val="clear" w:color="auto" w:fill="auto"/>
            <w:vAlign w:val="center"/>
          </w:tcPr>
          <w:p w14:paraId="1796B148" w14:textId="77777777" w:rsidR="00B2196E" w:rsidRPr="00CA234C" w:rsidRDefault="00B2196E" w:rsidP="0056551C">
            <w:pPr>
              <w:snapToGrid w:val="0"/>
              <w:jc w:val="center"/>
            </w:pPr>
          </w:p>
        </w:tc>
        <w:tc>
          <w:tcPr>
            <w:tcW w:w="86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B1BE3A9" w14:textId="77777777" w:rsidR="00B2196E" w:rsidRPr="00CA234C" w:rsidRDefault="00B2196E" w:rsidP="0056551C">
            <w:r w:rsidRPr="00CA234C">
              <w:rPr>
                <w:rStyle w:val="fontstyle01"/>
              </w:rPr>
              <w:t>Чувствительный элемент</w:t>
            </w:r>
          </w:p>
        </w:tc>
        <w:tc>
          <w:tcPr>
            <w:tcW w:w="108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7F98F54" w14:textId="77777777" w:rsidR="00B2196E" w:rsidRPr="00CA234C" w:rsidRDefault="00B2196E" w:rsidP="0056551C">
            <w:pPr>
              <w:jc w:val="center"/>
            </w:pPr>
          </w:p>
        </w:tc>
        <w:tc>
          <w:tcPr>
            <w:tcW w:w="126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BFC678D" w14:textId="77777777" w:rsidR="00B2196E" w:rsidRPr="00CA234C" w:rsidRDefault="00B2196E" w:rsidP="0056551C">
            <w:pPr>
              <w:jc w:val="center"/>
            </w:pPr>
            <w:r w:rsidRPr="00CA234C">
              <w:rPr>
                <w:rStyle w:val="fontstyle01"/>
              </w:rPr>
              <w:t>Pt1000</w:t>
            </w:r>
          </w:p>
        </w:tc>
        <w:tc>
          <w:tcPr>
            <w:tcW w:w="347" w:type="pct"/>
            <w:vMerge/>
            <w:tcBorders>
              <w:left w:val="single" w:sz="4" w:space="0" w:color="000000"/>
              <w:right w:val="single" w:sz="4" w:space="0" w:color="000000"/>
            </w:tcBorders>
            <w:vAlign w:val="center"/>
          </w:tcPr>
          <w:p w14:paraId="57DA20A4" w14:textId="77777777" w:rsidR="00B2196E" w:rsidRPr="00CA234C" w:rsidRDefault="00B2196E" w:rsidP="0056551C">
            <w:pPr>
              <w:jc w:val="center"/>
              <w:rPr>
                <w:rStyle w:val="fontstyle01"/>
              </w:rPr>
            </w:pPr>
          </w:p>
        </w:tc>
      </w:tr>
      <w:tr w:rsidR="00B2196E" w:rsidRPr="00CA234C" w14:paraId="07969ABC" w14:textId="6623100A" w:rsidTr="002003A0">
        <w:trPr>
          <w:trHeight w:val="227"/>
        </w:trPr>
        <w:tc>
          <w:tcPr>
            <w:tcW w:w="174" w:type="pct"/>
            <w:vMerge/>
            <w:tcBorders>
              <w:left w:val="single" w:sz="4" w:space="0" w:color="000000"/>
              <w:right w:val="single" w:sz="4" w:space="0" w:color="000000"/>
            </w:tcBorders>
            <w:shd w:val="clear" w:color="auto" w:fill="auto"/>
            <w:vAlign w:val="center"/>
          </w:tcPr>
          <w:p w14:paraId="5BA4E833" w14:textId="77777777" w:rsidR="00B2196E" w:rsidRPr="00CA234C" w:rsidRDefault="00B2196E" w:rsidP="0056551C">
            <w:pPr>
              <w:snapToGrid w:val="0"/>
              <w:jc w:val="center"/>
            </w:pPr>
          </w:p>
        </w:tc>
        <w:tc>
          <w:tcPr>
            <w:tcW w:w="826" w:type="pct"/>
            <w:vMerge/>
            <w:tcBorders>
              <w:left w:val="single" w:sz="4" w:space="0" w:color="000000"/>
              <w:right w:val="single" w:sz="4" w:space="0" w:color="000000"/>
            </w:tcBorders>
            <w:shd w:val="clear" w:color="auto" w:fill="auto"/>
            <w:vAlign w:val="center"/>
          </w:tcPr>
          <w:p w14:paraId="606CCFBB" w14:textId="77777777" w:rsidR="00B2196E" w:rsidRPr="00CA234C" w:rsidRDefault="00B2196E" w:rsidP="0056551C">
            <w:pPr>
              <w:snapToGrid w:val="0"/>
              <w:jc w:val="center"/>
            </w:pPr>
          </w:p>
        </w:tc>
        <w:tc>
          <w:tcPr>
            <w:tcW w:w="210" w:type="pct"/>
            <w:vMerge/>
            <w:tcBorders>
              <w:left w:val="single" w:sz="4" w:space="0" w:color="000000"/>
              <w:right w:val="single" w:sz="4" w:space="0" w:color="000000"/>
            </w:tcBorders>
            <w:shd w:val="clear" w:color="auto" w:fill="auto"/>
            <w:vAlign w:val="center"/>
          </w:tcPr>
          <w:p w14:paraId="496A25A7" w14:textId="77777777" w:rsidR="00B2196E" w:rsidRPr="00CA234C" w:rsidRDefault="00B2196E" w:rsidP="0056551C">
            <w:pPr>
              <w:snapToGrid w:val="0"/>
              <w:jc w:val="center"/>
            </w:pPr>
          </w:p>
        </w:tc>
        <w:tc>
          <w:tcPr>
            <w:tcW w:w="225" w:type="pct"/>
            <w:vMerge/>
            <w:tcBorders>
              <w:left w:val="single" w:sz="4" w:space="0" w:color="000000"/>
              <w:right w:val="single" w:sz="4" w:space="0" w:color="000000"/>
            </w:tcBorders>
            <w:shd w:val="clear" w:color="auto" w:fill="auto"/>
            <w:vAlign w:val="center"/>
          </w:tcPr>
          <w:p w14:paraId="08336704" w14:textId="77777777" w:rsidR="00B2196E" w:rsidRPr="00CA234C" w:rsidRDefault="00B2196E" w:rsidP="0056551C">
            <w:pPr>
              <w:snapToGrid w:val="0"/>
              <w:jc w:val="center"/>
            </w:pPr>
          </w:p>
        </w:tc>
        <w:tc>
          <w:tcPr>
            <w:tcW w:w="86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703B4C8" w14:textId="77777777" w:rsidR="00B2196E" w:rsidRPr="00CA234C" w:rsidRDefault="00B2196E" w:rsidP="0056551C">
            <w:r w:rsidRPr="00CA234C">
              <w:rPr>
                <w:rStyle w:val="fontstyle01"/>
              </w:rPr>
              <w:t>Схема подключения</w:t>
            </w:r>
          </w:p>
        </w:tc>
        <w:tc>
          <w:tcPr>
            <w:tcW w:w="108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43B3C91" w14:textId="77777777" w:rsidR="00B2196E" w:rsidRPr="00CA234C" w:rsidRDefault="00B2196E" w:rsidP="0056551C">
            <w:pPr>
              <w:jc w:val="center"/>
            </w:pPr>
          </w:p>
        </w:tc>
        <w:tc>
          <w:tcPr>
            <w:tcW w:w="126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F8F4D56" w14:textId="77777777" w:rsidR="00B2196E" w:rsidRPr="00CA234C" w:rsidRDefault="00B2196E" w:rsidP="0056551C">
            <w:pPr>
              <w:jc w:val="center"/>
            </w:pPr>
            <w:r w:rsidRPr="00CA234C">
              <w:rPr>
                <w:rStyle w:val="fontstyle01"/>
              </w:rPr>
              <w:t>двухпроводная</w:t>
            </w:r>
          </w:p>
        </w:tc>
        <w:tc>
          <w:tcPr>
            <w:tcW w:w="347" w:type="pct"/>
            <w:vMerge/>
            <w:tcBorders>
              <w:left w:val="single" w:sz="4" w:space="0" w:color="000000"/>
              <w:right w:val="single" w:sz="4" w:space="0" w:color="000000"/>
            </w:tcBorders>
            <w:vAlign w:val="center"/>
          </w:tcPr>
          <w:p w14:paraId="6A2B2F04" w14:textId="77777777" w:rsidR="00B2196E" w:rsidRPr="00CA234C" w:rsidRDefault="00B2196E" w:rsidP="0056551C">
            <w:pPr>
              <w:jc w:val="center"/>
              <w:rPr>
                <w:rStyle w:val="fontstyle01"/>
              </w:rPr>
            </w:pPr>
          </w:p>
        </w:tc>
      </w:tr>
      <w:tr w:rsidR="00B2196E" w:rsidRPr="00CA234C" w14:paraId="794E5B6C" w14:textId="15B78F10" w:rsidTr="002003A0">
        <w:trPr>
          <w:trHeight w:val="227"/>
        </w:trPr>
        <w:tc>
          <w:tcPr>
            <w:tcW w:w="174" w:type="pct"/>
            <w:vMerge/>
            <w:tcBorders>
              <w:left w:val="single" w:sz="4" w:space="0" w:color="000000"/>
              <w:right w:val="single" w:sz="4" w:space="0" w:color="000000"/>
            </w:tcBorders>
            <w:shd w:val="clear" w:color="auto" w:fill="auto"/>
            <w:vAlign w:val="center"/>
          </w:tcPr>
          <w:p w14:paraId="37BAE481" w14:textId="77777777" w:rsidR="00B2196E" w:rsidRPr="00CA234C" w:rsidRDefault="00B2196E" w:rsidP="0056551C">
            <w:pPr>
              <w:snapToGrid w:val="0"/>
              <w:jc w:val="center"/>
            </w:pPr>
          </w:p>
        </w:tc>
        <w:tc>
          <w:tcPr>
            <w:tcW w:w="826" w:type="pct"/>
            <w:vMerge/>
            <w:tcBorders>
              <w:left w:val="single" w:sz="4" w:space="0" w:color="000000"/>
              <w:right w:val="single" w:sz="4" w:space="0" w:color="000000"/>
            </w:tcBorders>
            <w:shd w:val="clear" w:color="auto" w:fill="auto"/>
            <w:vAlign w:val="center"/>
          </w:tcPr>
          <w:p w14:paraId="17DD0A46" w14:textId="77777777" w:rsidR="00B2196E" w:rsidRPr="00CA234C" w:rsidRDefault="00B2196E" w:rsidP="0056551C">
            <w:pPr>
              <w:snapToGrid w:val="0"/>
              <w:jc w:val="center"/>
            </w:pPr>
          </w:p>
        </w:tc>
        <w:tc>
          <w:tcPr>
            <w:tcW w:w="210" w:type="pct"/>
            <w:vMerge/>
            <w:tcBorders>
              <w:left w:val="single" w:sz="4" w:space="0" w:color="000000"/>
              <w:right w:val="single" w:sz="4" w:space="0" w:color="000000"/>
            </w:tcBorders>
            <w:shd w:val="clear" w:color="auto" w:fill="auto"/>
            <w:vAlign w:val="center"/>
          </w:tcPr>
          <w:p w14:paraId="15DFD801" w14:textId="77777777" w:rsidR="00B2196E" w:rsidRPr="00CA234C" w:rsidRDefault="00B2196E" w:rsidP="0056551C">
            <w:pPr>
              <w:snapToGrid w:val="0"/>
              <w:jc w:val="center"/>
            </w:pPr>
          </w:p>
        </w:tc>
        <w:tc>
          <w:tcPr>
            <w:tcW w:w="225" w:type="pct"/>
            <w:vMerge/>
            <w:tcBorders>
              <w:left w:val="single" w:sz="4" w:space="0" w:color="000000"/>
              <w:right w:val="single" w:sz="4" w:space="0" w:color="000000"/>
            </w:tcBorders>
            <w:shd w:val="clear" w:color="auto" w:fill="auto"/>
            <w:vAlign w:val="center"/>
          </w:tcPr>
          <w:p w14:paraId="476E5729" w14:textId="77777777" w:rsidR="00B2196E" w:rsidRPr="00CA234C" w:rsidRDefault="00B2196E" w:rsidP="0056551C">
            <w:pPr>
              <w:snapToGrid w:val="0"/>
              <w:jc w:val="center"/>
            </w:pPr>
          </w:p>
        </w:tc>
        <w:tc>
          <w:tcPr>
            <w:tcW w:w="86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F128D98" w14:textId="77777777" w:rsidR="00B2196E" w:rsidRPr="00CA234C" w:rsidRDefault="00B2196E" w:rsidP="0056551C">
            <w:r w:rsidRPr="00CA234C">
              <w:rPr>
                <w:rStyle w:val="fontstyle01"/>
              </w:rPr>
              <w:t>Корпус</w:t>
            </w:r>
          </w:p>
        </w:tc>
        <w:tc>
          <w:tcPr>
            <w:tcW w:w="108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5CEE7EC" w14:textId="77777777" w:rsidR="00B2196E" w:rsidRPr="00CA234C" w:rsidRDefault="00B2196E" w:rsidP="0056551C">
            <w:pPr>
              <w:jc w:val="center"/>
            </w:pPr>
          </w:p>
        </w:tc>
        <w:tc>
          <w:tcPr>
            <w:tcW w:w="126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DA40B32" w14:textId="77777777" w:rsidR="00B2196E" w:rsidRPr="00CA234C" w:rsidRDefault="00B2196E" w:rsidP="0056551C">
            <w:pPr>
              <w:jc w:val="center"/>
            </w:pPr>
            <w:r w:rsidRPr="00CA234C">
              <w:rPr>
                <w:rStyle w:val="fontstyle01"/>
              </w:rPr>
              <w:t>поликарбонат</w:t>
            </w:r>
          </w:p>
        </w:tc>
        <w:tc>
          <w:tcPr>
            <w:tcW w:w="347" w:type="pct"/>
            <w:vMerge/>
            <w:tcBorders>
              <w:left w:val="single" w:sz="4" w:space="0" w:color="000000"/>
              <w:right w:val="single" w:sz="4" w:space="0" w:color="000000"/>
            </w:tcBorders>
            <w:vAlign w:val="center"/>
          </w:tcPr>
          <w:p w14:paraId="3DF80DCA" w14:textId="77777777" w:rsidR="00B2196E" w:rsidRPr="00CA234C" w:rsidRDefault="00B2196E" w:rsidP="0056551C">
            <w:pPr>
              <w:jc w:val="center"/>
              <w:rPr>
                <w:rStyle w:val="fontstyle01"/>
              </w:rPr>
            </w:pPr>
          </w:p>
        </w:tc>
      </w:tr>
      <w:tr w:rsidR="00B2196E" w:rsidRPr="00CA234C" w14:paraId="4BDB5A7B" w14:textId="7035C1F7" w:rsidTr="002003A0">
        <w:trPr>
          <w:trHeight w:val="227"/>
        </w:trPr>
        <w:tc>
          <w:tcPr>
            <w:tcW w:w="174" w:type="pct"/>
            <w:vMerge/>
            <w:tcBorders>
              <w:left w:val="single" w:sz="4" w:space="0" w:color="000000"/>
              <w:right w:val="single" w:sz="4" w:space="0" w:color="000000"/>
            </w:tcBorders>
            <w:shd w:val="clear" w:color="auto" w:fill="auto"/>
            <w:vAlign w:val="center"/>
          </w:tcPr>
          <w:p w14:paraId="4E162B68" w14:textId="77777777" w:rsidR="00B2196E" w:rsidRPr="00CA234C" w:rsidRDefault="00B2196E" w:rsidP="0056551C">
            <w:pPr>
              <w:snapToGrid w:val="0"/>
              <w:jc w:val="center"/>
            </w:pPr>
          </w:p>
        </w:tc>
        <w:tc>
          <w:tcPr>
            <w:tcW w:w="826" w:type="pct"/>
            <w:vMerge/>
            <w:tcBorders>
              <w:left w:val="single" w:sz="4" w:space="0" w:color="000000"/>
              <w:right w:val="single" w:sz="4" w:space="0" w:color="000000"/>
            </w:tcBorders>
            <w:shd w:val="clear" w:color="auto" w:fill="auto"/>
            <w:vAlign w:val="center"/>
          </w:tcPr>
          <w:p w14:paraId="438C0148" w14:textId="77777777" w:rsidR="00B2196E" w:rsidRPr="00CA234C" w:rsidRDefault="00B2196E" w:rsidP="0056551C">
            <w:pPr>
              <w:snapToGrid w:val="0"/>
              <w:jc w:val="center"/>
            </w:pPr>
          </w:p>
        </w:tc>
        <w:tc>
          <w:tcPr>
            <w:tcW w:w="210" w:type="pct"/>
            <w:vMerge/>
            <w:tcBorders>
              <w:left w:val="single" w:sz="4" w:space="0" w:color="000000"/>
              <w:right w:val="single" w:sz="4" w:space="0" w:color="000000"/>
            </w:tcBorders>
            <w:shd w:val="clear" w:color="auto" w:fill="auto"/>
            <w:vAlign w:val="center"/>
          </w:tcPr>
          <w:p w14:paraId="6D1A1273" w14:textId="77777777" w:rsidR="00B2196E" w:rsidRPr="00CA234C" w:rsidRDefault="00B2196E" w:rsidP="0056551C">
            <w:pPr>
              <w:snapToGrid w:val="0"/>
              <w:jc w:val="center"/>
            </w:pPr>
          </w:p>
        </w:tc>
        <w:tc>
          <w:tcPr>
            <w:tcW w:w="225" w:type="pct"/>
            <w:vMerge/>
            <w:tcBorders>
              <w:left w:val="single" w:sz="4" w:space="0" w:color="000000"/>
              <w:right w:val="single" w:sz="4" w:space="0" w:color="000000"/>
            </w:tcBorders>
            <w:shd w:val="clear" w:color="auto" w:fill="auto"/>
            <w:vAlign w:val="center"/>
          </w:tcPr>
          <w:p w14:paraId="1C42CA2E" w14:textId="77777777" w:rsidR="00B2196E" w:rsidRPr="00CA234C" w:rsidRDefault="00B2196E" w:rsidP="0056551C">
            <w:pPr>
              <w:snapToGrid w:val="0"/>
              <w:jc w:val="center"/>
            </w:pPr>
          </w:p>
        </w:tc>
        <w:tc>
          <w:tcPr>
            <w:tcW w:w="86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952F8B0" w14:textId="77777777" w:rsidR="00B2196E" w:rsidRPr="00CA234C" w:rsidRDefault="00B2196E" w:rsidP="0056551C">
            <w:r w:rsidRPr="00CA234C">
              <w:rPr>
                <w:rStyle w:val="fontstyle01"/>
              </w:rPr>
              <w:t>Клеммы</w:t>
            </w:r>
          </w:p>
        </w:tc>
        <w:tc>
          <w:tcPr>
            <w:tcW w:w="108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F1B57B3" w14:textId="77777777" w:rsidR="00B2196E" w:rsidRPr="00CA234C" w:rsidRDefault="00B2196E" w:rsidP="0056551C">
            <w:pPr>
              <w:jc w:val="center"/>
            </w:pPr>
          </w:p>
        </w:tc>
        <w:tc>
          <w:tcPr>
            <w:tcW w:w="126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70026C0" w14:textId="77777777" w:rsidR="00B2196E" w:rsidRPr="00CA234C" w:rsidRDefault="00B2196E" w:rsidP="0056551C">
            <w:pPr>
              <w:jc w:val="center"/>
            </w:pPr>
            <w:r w:rsidRPr="00CA234C">
              <w:rPr>
                <w:rStyle w:val="fontstyle01"/>
              </w:rPr>
              <w:t>быстрозажимные, до 1,5 мм2</w:t>
            </w:r>
          </w:p>
        </w:tc>
        <w:tc>
          <w:tcPr>
            <w:tcW w:w="347" w:type="pct"/>
            <w:vMerge/>
            <w:tcBorders>
              <w:left w:val="single" w:sz="4" w:space="0" w:color="000000"/>
              <w:right w:val="single" w:sz="4" w:space="0" w:color="000000"/>
            </w:tcBorders>
            <w:vAlign w:val="center"/>
          </w:tcPr>
          <w:p w14:paraId="595F1ACA" w14:textId="77777777" w:rsidR="00B2196E" w:rsidRPr="00CA234C" w:rsidRDefault="00B2196E" w:rsidP="0056551C">
            <w:pPr>
              <w:jc w:val="center"/>
              <w:rPr>
                <w:rStyle w:val="fontstyle01"/>
              </w:rPr>
            </w:pPr>
          </w:p>
        </w:tc>
      </w:tr>
      <w:tr w:rsidR="00B2196E" w:rsidRPr="00CA234C" w14:paraId="657DF1AF" w14:textId="30938D2D" w:rsidTr="002003A0">
        <w:trPr>
          <w:trHeight w:val="227"/>
        </w:trPr>
        <w:tc>
          <w:tcPr>
            <w:tcW w:w="174" w:type="pct"/>
            <w:vMerge/>
            <w:tcBorders>
              <w:left w:val="single" w:sz="4" w:space="0" w:color="000000"/>
              <w:right w:val="single" w:sz="4" w:space="0" w:color="000000"/>
            </w:tcBorders>
            <w:shd w:val="clear" w:color="auto" w:fill="auto"/>
            <w:vAlign w:val="center"/>
          </w:tcPr>
          <w:p w14:paraId="392B0C82" w14:textId="77777777" w:rsidR="00B2196E" w:rsidRPr="00CA234C" w:rsidRDefault="00B2196E" w:rsidP="0056551C">
            <w:pPr>
              <w:snapToGrid w:val="0"/>
              <w:jc w:val="center"/>
            </w:pPr>
          </w:p>
        </w:tc>
        <w:tc>
          <w:tcPr>
            <w:tcW w:w="826" w:type="pct"/>
            <w:vMerge/>
            <w:tcBorders>
              <w:left w:val="single" w:sz="4" w:space="0" w:color="000000"/>
              <w:right w:val="single" w:sz="4" w:space="0" w:color="000000"/>
            </w:tcBorders>
            <w:shd w:val="clear" w:color="auto" w:fill="auto"/>
            <w:vAlign w:val="center"/>
          </w:tcPr>
          <w:p w14:paraId="438B9950" w14:textId="77777777" w:rsidR="00B2196E" w:rsidRPr="00CA234C" w:rsidRDefault="00B2196E" w:rsidP="0056551C">
            <w:pPr>
              <w:snapToGrid w:val="0"/>
              <w:jc w:val="center"/>
            </w:pPr>
          </w:p>
        </w:tc>
        <w:tc>
          <w:tcPr>
            <w:tcW w:w="210" w:type="pct"/>
            <w:vMerge/>
            <w:tcBorders>
              <w:left w:val="single" w:sz="4" w:space="0" w:color="000000"/>
              <w:right w:val="single" w:sz="4" w:space="0" w:color="000000"/>
            </w:tcBorders>
            <w:shd w:val="clear" w:color="auto" w:fill="auto"/>
            <w:vAlign w:val="center"/>
          </w:tcPr>
          <w:p w14:paraId="5D8573D8" w14:textId="77777777" w:rsidR="00B2196E" w:rsidRPr="00CA234C" w:rsidRDefault="00B2196E" w:rsidP="0056551C">
            <w:pPr>
              <w:snapToGrid w:val="0"/>
              <w:jc w:val="center"/>
            </w:pPr>
          </w:p>
        </w:tc>
        <w:tc>
          <w:tcPr>
            <w:tcW w:w="225" w:type="pct"/>
            <w:vMerge/>
            <w:tcBorders>
              <w:left w:val="single" w:sz="4" w:space="0" w:color="000000"/>
              <w:right w:val="single" w:sz="4" w:space="0" w:color="000000"/>
            </w:tcBorders>
            <w:shd w:val="clear" w:color="auto" w:fill="auto"/>
            <w:vAlign w:val="center"/>
          </w:tcPr>
          <w:p w14:paraId="63BA00E1" w14:textId="77777777" w:rsidR="00B2196E" w:rsidRPr="00CA234C" w:rsidRDefault="00B2196E" w:rsidP="0056551C">
            <w:pPr>
              <w:snapToGrid w:val="0"/>
              <w:jc w:val="center"/>
            </w:pPr>
          </w:p>
        </w:tc>
        <w:tc>
          <w:tcPr>
            <w:tcW w:w="86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1C0A8A7" w14:textId="77777777" w:rsidR="00B2196E" w:rsidRPr="00CA234C" w:rsidRDefault="00B2196E" w:rsidP="0056551C">
            <w:r w:rsidRPr="00CA234C">
              <w:rPr>
                <w:rStyle w:val="fontstyle01"/>
              </w:rPr>
              <w:t>Класс защиты</w:t>
            </w:r>
          </w:p>
        </w:tc>
        <w:tc>
          <w:tcPr>
            <w:tcW w:w="108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713049C" w14:textId="77777777" w:rsidR="00B2196E" w:rsidRPr="00CA234C" w:rsidRDefault="00B2196E" w:rsidP="0056551C">
            <w:pPr>
              <w:jc w:val="center"/>
            </w:pPr>
            <w:r w:rsidRPr="00CA234C">
              <w:rPr>
                <w:rStyle w:val="fontstyle01"/>
              </w:rPr>
              <w:t>не менее IP65</w:t>
            </w:r>
          </w:p>
        </w:tc>
        <w:tc>
          <w:tcPr>
            <w:tcW w:w="126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FA4848C" w14:textId="77777777" w:rsidR="00B2196E" w:rsidRPr="00CA234C" w:rsidRDefault="00B2196E" w:rsidP="0056551C">
            <w:pPr>
              <w:jc w:val="center"/>
            </w:pPr>
          </w:p>
        </w:tc>
        <w:tc>
          <w:tcPr>
            <w:tcW w:w="347" w:type="pct"/>
            <w:vMerge/>
            <w:tcBorders>
              <w:left w:val="single" w:sz="4" w:space="0" w:color="000000"/>
              <w:right w:val="single" w:sz="4" w:space="0" w:color="000000"/>
            </w:tcBorders>
            <w:vAlign w:val="center"/>
          </w:tcPr>
          <w:p w14:paraId="279BD05D" w14:textId="77777777" w:rsidR="00B2196E" w:rsidRPr="00CA234C" w:rsidRDefault="00B2196E" w:rsidP="0056551C">
            <w:pPr>
              <w:jc w:val="center"/>
            </w:pPr>
          </w:p>
        </w:tc>
      </w:tr>
      <w:tr w:rsidR="00B2196E" w:rsidRPr="00CA234C" w14:paraId="699CCC25" w14:textId="1F955189" w:rsidTr="002003A0">
        <w:trPr>
          <w:trHeight w:val="227"/>
        </w:trPr>
        <w:tc>
          <w:tcPr>
            <w:tcW w:w="174" w:type="pct"/>
            <w:vMerge/>
            <w:tcBorders>
              <w:left w:val="single" w:sz="4" w:space="0" w:color="000000"/>
              <w:right w:val="single" w:sz="4" w:space="0" w:color="000000"/>
            </w:tcBorders>
            <w:shd w:val="clear" w:color="auto" w:fill="auto"/>
            <w:vAlign w:val="center"/>
          </w:tcPr>
          <w:p w14:paraId="2BADA61C" w14:textId="77777777" w:rsidR="00B2196E" w:rsidRPr="00CA234C" w:rsidRDefault="00B2196E" w:rsidP="0056551C">
            <w:pPr>
              <w:snapToGrid w:val="0"/>
              <w:jc w:val="center"/>
            </w:pPr>
          </w:p>
        </w:tc>
        <w:tc>
          <w:tcPr>
            <w:tcW w:w="826" w:type="pct"/>
            <w:vMerge/>
            <w:tcBorders>
              <w:left w:val="single" w:sz="4" w:space="0" w:color="000000"/>
              <w:right w:val="single" w:sz="4" w:space="0" w:color="000000"/>
            </w:tcBorders>
            <w:shd w:val="clear" w:color="auto" w:fill="auto"/>
            <w:vAlign w:val="center"/>
          </w:tcPr>
          <w:p w14:paraId="3FCA4A5A" w14:textId="77777777" w:rsidR="00B2196E" w:rsidRPr="00CA234C" w:rsidRDefault="00B2196E" w:rsidP="0056551C">
            <w:pPr>
              <w:snapToGrid w:val="0"/>
              <w:jc w:val="center"/>
            </w:pPr>
          </w:p>
        </w:tc>
        <w:tc>
          <w:tcPr>
            <w:tcW w:w="210" w:type="pct"/>
            <w:vMerge/>
            <w:tcBorders>
              <w:left w:val="single" w:sz="4" w:space="0" w:color="000000"/>
              <w:right w:val="single" w:sz="4" w:space="0" w:color="000000"/>
            </w:tcBorders>
            <w:shd w:val="clear" w:color="auto" w:fill="auto"/>
            <w:vAlign w:val="center"/>
          </w:tcPr>
          <w:p w14:paraId="4E9331CA" w14:textId="77777777" w:rsidR="00B2196E" w:rsidRPr="00CA234C" w:rsidRDefault="00B2196E" w:rsidP="0056551C">
            <w:pPr>
              <w:snapToGrid w:val="0"/>
              <w:jc w:val="center"/>
            </w:pPr>
          </w:p>
        </w:tc>
        <w:tc>
          <w:tcPr>
            <w:tcW w:w="225" w:type="pct"/>
            <w:vMerge/>
            <w:tcBorders>
              <w:left w:val="single" w:sz="4" w:space="0" w:color="000000"/>
              <w:right w:val="single" w:sz="4" w:space="0" w:color="000000"/>
            </w:tcBorders>
            <w:shd w:val="clear" w:color="auto" w:fill="auto"/>
            <w:vAlign w:val="center"/>
          </w:tcPr>
          <w:p w14:paraId="7FE9FD14" w14:textId="77777777" w:rsidR="00B2196E" w:rsidRPr="00CA234C" w:rsidRDefault="00B2196E" w:rsidP="0056551C">
            <w:pPr>
              <w:snapToGrid w:val="0"/>
              <w:jc w:val="center"/>
            </w:pPr>
          </w:p>
        </w:tc>
        <w:tc>
          <w:tcPr>
            <w:tcW w:w="86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E9EDB48" w14:textId="77777777" w:rsidR="00B2196E" w:rsidRPr="00CA234C" w:rsidRDefault="00B2196E" w:rsidP="0056551C">
            <w:r w:rsidRPr="00CA234C">
              <w:rPr>
                <w:rStyle w:val="fontstyle01"/>
              </w:rPr>
              <w:t>Вес, кг</w:t>
            </w:r>
          </w:p>
        </w:tc>
        <w:tc>
          <w:tcPr>
            <w:tcW w:w="108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F4F2C1A" w14:textId="77777777" w:rsidR="00B2196E" w:rsidRPr="00CA234C" w:rsidRDefault="00B2196E" w:rsidP="0056551C">
            <w:pPr>
              <w:jc w:val="center"/>
            </w:pPr>
            <w:r w:rsidRPr="00CA234C">
              <w:t>не более 1</w:t>
            </w:r>
          </w:p>
        </w:tc>
        <w:tc>
          <w:tcPr>
            <w:tcW w:w="126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B5BBE35" w14:textId="77777777" w:rsidR="00B2196E" w:rsidRPr="00CA234C" w:rsidRDefault="00B2196E" w:rsidP="0056551C">
            <w:pPr>
              <w:jc w:val="center"/>
              <w:rPr>
                <w:lang w:val="en-US"/>
              </w:rPr>
            </w:pPr>
          </w:p>
        </w:tc>
        <w:tc>
          <w:tcPr>
            <w:tcW w:w="347" w:type="pct"/>
            <w:vMerge/>
            <w:tcBorders>
              <w:left w:val="single" w:sz="4" w:space="0" w:color="000000"/>
              <w:right w:val="single" w:sz="4" w:space="0" w:color="000000"/>
            </w:tcBorders>
            <w:vAlign w:val="center"/>
          </w:tcPr>
          <w:p w14:paraId="3E65AEC4" w14:textId="77777777" w:rsidR="00B2196E" w:rsidRPr="00CA234C" w:rsidRDefault="00B2196E" w:rsidP="0056551C">
            <w:pPr>
              <w:jc w:val="center"/>
              <w:rPr>
                <w:lang w:val="en-US"/>
              </w:rPr>
            </w:pPr>
          </w:p>
        </w:tc>
      </w:tr>
      <w:tr w:rsidR="00B2196E" w:rsidRPr="00CA234C" w14:paraId="7B7B4602" w14:textId="5DEE5F4E" w:rsidTr="002003A0">
        <w:trPr>
          <w:trHeight w:val="227"/>
        </w:trPr>
        <w:tc>
          <w:tcPr>
            <w:tcW w:w="174" w:type="pct"/>
            <w:vMerge/>
            <w:tcBorders>
              <w:left w:val="single" w:sz="4" w:space="0" w:color="000000"/>
              <w:right w:val="single" w:sz="4" w:space="0" w:color="000000"/>
            </w:tcBorders>
            <w:shd w:val="clear" w:color="auto" w:fill="auto"/>
            <w:vAlign w:val="center"/>
          </w:tcPr>
          <w:p w14:paraId="3F509FED" w14:textId="77777777" w:rsidR="00B2196E" w:rsidRPr="00CA234C" w:rsidRDefault="00B2196E" w:rsidP="0056551C">
            <w:pPr>
              <w:snapToGrid w:val="0"/>
              <w:jc w:val="center"/>
            </w:pPr>
          </w:p>
        </w:tc>
        <w:tc>
          <w:tcPr>
            <w:tcW w:w="826" w:type="pct"/>
            <w:vMerge/>
            <w:tcBorders>
              <w:left w:val="single" w:sz="4" w:space="0" w:color="000000"/>
              <w:right w:val="single" w:sz="4" w:space="0" w:color="000000"/>
            </w:tcBorders>
            <w:shd w:val="clear" w:color="auto" w:fill="auto"/>
            <w:vAlign w:val="center"/>
          </w:tcPr>
          <w:p w14:paraId="131423F0" w14:textId="77777777" w:rsidR="00B2196E" w:rsidRPr="00CA234C" w:rsidRDefault="00B2196E" w:rsidP="0056551C">
            <w:pPr>
              <w:snapToGrid w:val="0"/>
              <w:jc w:val="center"/>
            </w:pPr>
          </w:p>
        </w:tc>
        <w:tc>
          <w:tcPr>
            <w:tcW w:w="210" w:type="pct"/>
            <w:vMerge/>
            <w:tcBorders>
              <w:left w:val="single" w:sz="4" w:space="0" w:color="000000"/>
              <w:right w:val="single" w:sz="4" w:space="0" w:color="000000"/>
            </w:tcBorders>
            <w:shd w:val="clear" w:color="auto" w:fill="auto"/>
            <w:vAlign w:val="center"/>
          </w:tcPr>
          <w:p w14:paraId="06B363B1" w14:textId="77777777" w:rsidR="00B2196E" w:rsidRPr="00CA234C" w:rsidRDefault="00B2196E" w:rsidP="0056551C">
            <w:pPr>
              <w:snapToGrid w:val="0"/>
              <w:jc w:val="center"/>
            </w:pPr>
          </w:p>
        </w:tc>
        <w:tc>
          <w:tcPr>
            <w:tcW w:w="225" w:type="pct"/>
            <w:vMerge/>
            <w:tcBorders>
              <w:left w:val="single" w:sz="4" w:space="0" w:color="000000"/>
              <w:right w:val="single" w:sz="4" w:space="0" w:color="000000"/>
            </w:tcBorders>
            <w:shd w:val="clear" w:color="auto" w:fill="auto"/>
            <w:vAlign w:val="center"/>
          </w:tcPr>
          <w:p w14:paraId="2B0424F1" w14:textId="77777777" w:rsidR="00B2196E" w:rsidRPr="00CA234C" w:rsidRDefault="00B2196E" w:rsidP="0056551C">
            <w:pPr>
              <w:snapToGrid w:val="0"/>
              <w:jc w:val="center"/>
            </w:pPr>
          </w:p>
        </w:tc>
        <w:tc>
          <w:tcPr>
            <w:tcW w:w="86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909E866" w14:textId="77777777" w:rsidR="00B2196E" w:rsidRPr="00CA234C" w:rsidRDefault="00B2196E" w:rsidP="0056551C">
            <w:pPr>
              <w:rPr>
                <w:rStyle w:val="fontstyle01"/>
                <w:b/>
              </w:rPr>
            </w:pPr>
            <w:r w:rsidRPr="00EB6419">
              <w:t>Должен в</w:t>
            </w:r>
            <w:r w:rsidRPr="00EB6419">
              <w:rPr>
                <w:shd w:val="clear" w:color="auto" w:fill="FBFBFB"/>
              </w:rPr>
              <w:t>ходить в перечень </w:t>
            </w:r>
            <w:r w:rsidRPr="00EB6419">
              <w:rPr>
                <w:bCs/>
                <w:shd w:val="clear" w:color="auto" w:fill="FBFBFB"/>
              </w:rPr>
              <w:t>оборудования</w:t>
            </w:r>
            <w:r w:rsidRPr="00EB6419">
              <w:rPr>
                <w:shd w:val="clear" w:color="auto" w:fill="FBFBFB"/>
              </w:rPr>
              <w:t>, разрешенного к применению в составе выбранного контроллера</w:t>
            </w:r>
          </w:p>
        </w:tc>
        <w:tc>
          <w:tcPr>
            <w:tcW w:w="108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C256965" w14:textId="77777777" w:rsidR="00B2196E" w:rsidRPr="00CA234C" w:rsidRDefault="00B2196E" w:rsidP="0056551C">
            <w:pPr>
              <w:jc w:val="center"/>
            </w:pPr>
          </w:p>
        </w:tc>
        <w:tc>
          <w:tcPr>
            <w:tcW w:w="126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2492772" w14:textId="77777777" w:rsidR="00B2196E" w:rsidRPr="00CA234C" w:rsidRDefault="00B2196E" w:rsidP="0056551C">
            <w:pPr>
              <w:jc w:val="center"/>
            </w:pPr>
            <w:r w:rsidRPr="00CA234C">
              <w:t>да</w:t>
            </w:r>
          </w:p>
        </w:tc>
        <w:tc>
          <w:tcPr>
            <w:tcW w:w="347" w:type="pct"/>
            <w:vMerge/>
            <w:tcBorders>
              <w:left w:val="single" w:sz="4" w:space="0" w:color="000000"/>
              <w:right w:val="single" w:sz="4" w:space="0" w:color="000000"/>
            </w:tcBorders>
            <w:vAlign w:val="center"/>
          </w:tcPr>
          <w:p w14:paraId="1CCB25D4" w14:textId="77777777" w:rsidR="00B2196E" w:rsidRPr="00CA234C" w:rsidRDefault="00B2196E" w:rsidP="0056551C">
            <w:pPr>
              <w:jc w:val="center"/>
            </w:pPr>
          </w:p>
        </w:tc>
      </w:tr>
      <w:tr w:rsidR="00B2196E" w:rsidRPr="00CA234C" w14:paraId="4E46C650" w14:textId="3876FE79" w:rsidTr="002003A0">
        <w:trPr>
          <w:trHeight w:val="227"/>
        </w:trPr>
        <w:tc>
          <w:tcPr>
            <w:tcW w:w="174" w:type="pct"/>
            <w:vMerge/>
            <w:tcBorders>
              <w:left w:val="single" w:sz="4" w:space="0" w:color="000000"/>
              <w:right w:val="single" w:sz="4" w:space="0" w:color="000000"/>
            </w:tcBorders>
            <w:shd w:val="clear" w:color="auto" w:fill="auto"/>
            <w:vAlign w:val="center"/>
          </w:tcPr>
          <w:p w14:paraId="4339B5D5" w14:textId="77777777" w:rsidR="00B2196E" w:rsidRPr="00CA234C" w:rsidRDefault="00B2196E" w:rsidP="0056551C">
            <w:pPr>
              <w:snapToGrid w:val="0"/>
              <w:jc w:val="center"/>
            </w:pPr>
          </w:p>
        </w:tc>
        <w:tc>
          <w:tcPr>
            <w:tcW w:w="826" w:type="pct"/>
            <w:vMerge/>
            <w:tcBorders>
              <w:left w:val="single" w:sz="4" w:space="0" w:color="000000"/>
              <w:right w:val="single" w:sz="4" w:space="0" w:color="000000"/>
            </w:tcBorders>
            <w:shd w:val="clear" w:color="auto" w:fill="auto"/>
            <w:vAlign w:val="center"/>
          </w:tcPr>
          <w:p w14:paraId="18019701" w14:textId="77777777" w:rsidR="00B2196E" w:rsidRPr="00CA234C" w:rsidRDefault="00B2196E" w:rsidP="0056551C">
            <w:pPr>
              <w:snapToGrid w:val="0"/>
              <w:jc w:val="center"/>
            </w:pPr>
          </w:p>
        </w:tc>
        <w:tc>
          <w:tcPr>
            <w:tcW w:w="210" w:type="pct"/>
            <w:vMerge/>
            <w:tcBorders>
              <w:left w:val="single" w:sz="4" w:space="0" w:color="000000"/>
              <w:right w:val="single" w:sz="4" w:space="0" w:color="000000"/>
            </w:tcBorders>
            <w:shd w:val="clear" w:color="auto" w:fill="auto"/>
            <w:vAlign w:val="center"/>
          </w:tcPr>
          <w:p w14:paraId="100AC70D" w14:textId="77777777" w:rsidR="00B2196E" w:rsidRPr="00CA234C" w:rsidRDefault="00B2196E" w:rsidP="0056551C">
            <w:pPr>
              <w:snapToGrid w:val="0"/>
              <w:jc w:val="center"/>
            </w:pPr>
          </w:p>
        </w:tc>
        <w:tc>
          <w:tcPr>
            <w:tcW w:w="225" w:type="pct"/>
            <w:vMerge/>
            <w:tcBorders>
              <w:left w:val="single" w:sz="4" w:space="0" w:color="000000"/>
              <w:right w:val="single" w:sz="4" w:space="0" w:color="000000"/>
            </w:tcBorders>
            <w:shd w:val="clear" w:color="auto" w:fill="auto"/>
            <w:vAlign w:val="center"/>
          </w:tcPr>
          <w:p w14:paraId="0882EE5B" w14:textId="77777777" w:rsidR="00B2196E" w:rsidRPr="00CA234C" w:rsidRDefault="00B2196E" w:rsidP="0056551C">
            <w:pPr>
              <w:snapToGrid w:val="0"/>
              <w:jc w:val="center"/>
            </w:pPr>
          </w:p>
        </w:tc>
        <w:tc>
          <w:tcPr>
            <w:tcW w:w="86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1FEC81E" w14:textId="77777777" w:rsidR="00B2196E" w:rsidRPr="00CA234C" w:rsidRDefault="00B2196E" w:rsidP="0056551C">
            <w:r w:rsidRPr="00CA234C">
              <w:t>Срок службы, лет</w:t>
            </w:r>
          </w:p>
        </w:tc>
        <w:tc>
          <w:tcPr>
            <w:tcW w:w="108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64FDD12" w14:textId="77777777" w:rsidR="00B2196E" w:rsidRPr="00CA234C" w:rsidRDefault="00B2196E" w:rsidP="0056551C">
            <w:pPr>
              <w:jc w:val="center"/>
            </w:pPr>
            <w:r w:rsidRPr="00CA234C">
              <w:t>не менее 10</w:t>
            </w:r>
          </w:p>
        </w:tc>
        <w:tc>
          <w:tcPr>
            <w:tcW w:w="126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0E0E1E5" w14:textId="77777777" w:rsidR="00B2196E" w:rsidRPr="00CA234C" w:rsidRDefault="00B2196E" w:rsidP="0056551C">
            <w:pPr>
              <w:jc w:val="center"/>
            </w:pPr>
          </w:p>
        </w:tc>
        <w:tc>
          <w:tcPr>
            <w:tcW w:w="347" w:type="pct"/>
            <w:vMerge/>
            <w:tcBorders>
              <w:left w:val="single" w:sz="4" w:space="0" w:color="000000"/>
              <w:right w:val="single" w:sz="4" w:space="0" w:color="000000"/>
            </w:tcBorders>
            <w:vAlign w:val="center"/>
          </w:tcPr>
          <w:p w14:paraId="480D343C" w14:textId="77777777" w:rsidR="00B2196E" w:rsidRPr="00CA234C" w:rsidRDefault="00B2196E" w:rsidP="0056551C">
            <w:pPr>
              <w:jc w:val="center"/>
            </w:pPr>
          </w:p>
        </w:tc>
      </w:tr>
      <w:tr w:rsidR="00B2196E" w:rsidRPr="00CA234C" w14:paraId="5B4C5823" w14:textId="3D99B831" w:rsidTr="002003A0">
        <w:trPr>
          <w:trHeight w:val="227"/>
        </w:trPr>
        <w:tc>
          <w:tcPr>
            <w:tcW w:w="174" w:type="pct"/>
            <w:vMerge/>
            <w:tcBorders>
              <w:left w:val="single" w:sz="4" w:space="0" w:color="000000"/>
              <w:right w:val="single" w:sz="4" w:space="0" w:color="000000"/>
            </w:tcBorders>
            <w:shd w:val="clear" w:color="auto" w:fill="auto"/>
            <w:vAlign w:val="center"/>
          </w:tcPr>
          <w:p w14:paraId="0C32C6C8" w14:textId="77777777" w:rsidR="00B2196E" w:rsidRPr="00CA234C" w:rsidRDefault="00B2196E" w:rsidP="0056551C">
            <w:pPr>
              <w:snapToGrid w:val="0"/>
              <w:jc w:val="center"/>
            </w:pPr>
          </w:p>
        </w:tc>
        <w:tc>
          <w:tcPr>
            <w:tcW w:w="826" w:type="pct"/>
            <w:vMerge/>
            <w:tcBorders>
              <w:left w:val="single" w:sz="4" w:space="0" w:color="000000"/>
              <w:right w:val="single" w:sz="4" w:space="0" w:color="000000"/>
            </w:tcBorders>
            <w:shd w:val="clear" w:color="auto" w:fill="auto"/>
            <w:vAlign w:val="center"/>
          </w:tcPr>
          <w:p w14:paraId="13008BD3" w14:textId="77777777" w:rsidR="00B2196E" w:rsidRPr="00CA234C" w:rsidRDefault="00B2196E" w:rsidP="0056551C">
            <w:pPr>
              <w:snapToGrid w:val="0"/>
              <w:jc w:val="center"/>
            </w:pPr>
          </w:p>
        </w:tc>
        <w:tc>
          <w:tcPr>
            <w:tcW w:w="210" w:type="pct"/>
            <w:vMerge/>
            <w:tcBorders>
              <w:left w:val="single" w:sz="4" w:space="0" w:color="000000"/>
              <w:right w:val="single" w:sz="4" w:space="0" w:color="000000"/>
            </w:tcBorders>
            <w:shd w:val="clear" w:color="auto" w:fill="auto"/>
            <w:vAlign w:val="center"/>
          </w:tcPr>
          <w:p w14:paraId="1700D4BA" w14:textId="77777777" w:rsidR="00B2196E" w:rsidRPr="00CA234C" w:rsidRDefault="00B2196E" w:rsidP="0056551C">
            <w:pPr>
              <w:snapToGrid w:val="0"/>
              <w:jc w:val="center"/>
            </w:pPr>
          </w:p>
        </w:tc>
        <w:tc>
          <w:tcPr>
            <w:tcW w:w="225" w:type="pct"/>
            <w:vMerge/>
            <w:tcBorders>
              <w:left w:val="single" w:sz="4" w:space="0" w:color="000000"/>
              <w:right w:val="single" w:sz="4" w:space="0" w:color="000000"/>
            </w:tcBorders>
            <w:shd w:val="clear" w:color="auto" w:fill="auto"/>
            <w:vAlign w:val="center"/>
          </w:tcPr>
          <w:p w14:paraId="15EDAA75" w14:textId="77777777" w:rsidR="00B2196E" w:rsidRPr="00CA234C" w:rsidRDefault="00B2196E" w:rsidP="0056551C">
            <w:pPr>
              <w:snapToGrid w:val="0"/>
              <w:jc w:val="center"/>
            </w:pPr>
          </w:p>
        </w:tc>
        <w:tc>
          <w:tcPr>
            <w:tcW w:w="86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9B0F789" w14:textId="77777777" w:rsidR="00B2196E" w:rsidRPr="00CA234C" w:rsidRDefault="00B2196E" w:rsidP="0056551C">
            <w:r w:rsidRPr="00CA234C">
              <w:t>Гарантийный срок, месяцев</w:t>
            </w:r>
          </w:p>
        </w:tc>
        <w:tc>
          <w:tcPr>
            <w:tcW w:w="108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51522F9" w14:textId="77777777" w:rsidR="00B2196E" w:rsidRPr="00CA234C" w:rsidRDefault="00B2196E" w:rsidP="0056551C">
            <w:pPr>
              <w:jc w:val="center"/>
            </w:pPr>
            <w:r w:rsidRPr="00CA234C">
              <w:t>не менее 12</w:t>
            </w:r>
          </w:p>
        </w:tc>
        <w:tc>
          <w:tcPr>
            <w:tcW w:w="126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6EBB35A" w14:textId="77777777" w:rsidR="00B2196E" w:rsidRPr="00CA234C" w:rsidRDefault="00B2196E" w:rsidP="0056551C">
            <w:pPr>
              <w:jc w:val="center"/>
            </w:pPr>
          </w:p>
        </w:tc>
        <w:tc>
          <w:tcPr>
            <w:tcW w:w="347" w:type="pct"/>
            <w:vMerge/>
            <w:tcBorders>
              <w:left w:val="single" w:sz="4" w:space="0" w:color="000000"/>
              <w:right w:val="single" w:sz="4" w:space="0" w:color="000000"/>
            </w:tcBorders>
            <w:vAlign w:val="center"/>
          </w:tcPr>
          <w:p w14:paraId="4D3BF3D6" w14:textId="77777777" w:rsidR="00B2196E" w:rsidRPr="00CA234C" w:rsidRDefault="00B2196E" w:rsidP="0056551C">
            <w:pPr>
              <w:jc w:val="center"/>
            </w:pPr>
          </w:p>
        </w:tc>
      </w:tr>
      <w:tr w:rsidR="00B2196E" w:rsidRPr="00CA234C" w14:paraId="09806E04" w14:textId="10062FE3" w:rsidTr="002003A0">
        <w:trPr>
          <w:trHeight w:val="227"/>
        </w:trPr>
        <w:tc>
          <w:tcPr>
            <w:tcW w:w="174" w:type="pct"/>
            <w:vMerge/>
            <w:tcBorders>
              <w:left w:val="single" w:sz="4" w:space="0" w:color="000000"/>
              <w:right w:val="single" w:sz="4" w:space="0" w:color="000000"/>
            </w:tcBorders>
            <w:shd w:val="clear" w:color="auto" w:fill="auto"/>
            <w:vAlign w:val="center"/>
          </w:tcPr>
          <w:p w14:paraId="1ADE2BC1" w14:textId="77777777" w:rsidR="00B2196E" w:rsidRPr="00CA234C" w:rsidRDefault="00B2196E" w:rsidP="0056551C">
            <w:pPr>
              <w:snapToGrid w:val="0"/>
              <w:jc w:val="center"/>
            </w:pPr>
          </w:p>
        </w:tc>
        <w:tc>
          <w:tcPr>
            <w:tcW w:w="826" w:type="pct"/>
            <w:vMerge/>
            <w:tcBorders>
              <w:left w:val="single" w:sz="4" w:space="0" w:color="000000"/>
              <w:right w:val="single" w:sz="4" w:space="0" w:color="000000"/>
            </w:tcBorders>
            <w:shd w:val="clear" w:color="auto" w:fill="auto"/>
            <w:vAlign w:val="center"/>
          </w:tcPr>
          <w:p w14:paraId="58415A50" w14:textId="77777777" w:rsidR="00B2196E" w:rsidRPr="00CA234C" w:rsidRDefault="00B2196E" w:rsidP="0056551C">
            <w:pPr>
              <w:snapToGrid w:val="0"/>
              <w:jc w:val="center"/>
            </w:pPr>
          </w:p>
        </w:tc>
        <w:tc>
          <w:tcPr>
            <w:tcW w:w="210" w:type="pct"/>
            <w:vMerge/>
            <w:tcBorders>
              <w:left w:val="single" w:sz="4" w:space="0" w:color="000000"/>
              <w:right w:val="single" w:sz="4" w:space="0" w:color="000000"/>
            </w:tcBorders>
            <w:shd w:val="clear" w:color="auto" w:fill="auto"/>
            <w:vAlign w:val="center"/>
          </w:tcPr>
          <w:p w14:paraId="5E3288AD" w14:textId="77777777" w:rsidR="00B2196E" w:rsidRPr="00CA234C" w:rsidRDefault="00B2196E" w:rsidP="0056551C">
            <w:pPr>
              <w:snapToGrid w:val="0"/>
              <w:jc w:val="center"/>
            </w:pPr>
          </w:p>
        </w:tc>
        <w:tc>
          <w:tcPr>
            <w:tcW w:w="225" w:type="pct"/>
            <w:vMerge/>
            <w:tcBorders>
              <w:left w:val="single" w:sz="4" w:space="0" w:color="000000"/>
              <w:right w:val="single" w:sz="4" w:space="0" w:color="000000"/>
            </w:tcBorders>
            <w:shd w:val="clear" w:color="auto" w:fill="auto"/>
            <w:vAlign w:val="center"/>
          </w:tcPr>
          <w:p w14:paraId="53B237FA" w14:textId="77777777" w:rsidR="00B2196E" w:rsidRPr="00CA234C" w:rsidRDefault="00B2196E" w:rsidP="0056551C">
            <w:pPr>
              <w:snapToGrid w:val="0"/>
              <w:jc w:val="center"/>
            </w:pPr>
          </w:p>
        </w:tc>
        <w:tc>
          <w:tcPr>
            <w:tcW w:w="86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71A5792" w14:textId="77777777" w:rsidR="00B2196E" w:rsidRPr="00CA234C" w:rsidRDefault="00B2196E" w:rsidP="0056551C">
            <w:r w:rsidRPr="00CA234C">
              <w:t>Наличие сервисного центра на территории Российской Федерации</w:t>
            </w:r>
          </w:p>
        </w:tc>
        <w:tc>
          <w:tcPr>
            <w:tcW w:w="108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89E6F81" w14:textId="77777777" w:rsidR="00B2196E" w:rsidRPr="00CA234C" w:rsidRDefault="00B2196E" w:rsidP="0056551C">
            <w:pPr>
              <w:jc w:val="center"/>
            </w:pPr>
          </w:p>
        </w:tc>
        <w:tc>
          <w:tcPr>
            <w:tcW w:w="126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1287E42" w14:textId="77777777" w:rsidR="00B2196E" w:rsidRPr="00CA234C" w:rsidRDefault="00B2196E" w:rsidP="0056551C">
            <w:pPr>
              <w:jc w:val="center"/>
            </w:pPr>
            <w:r w:rsidRPr="00CA234C">
              <w:t>да</w:t>
            </w:r>
          </w:p>
        </w:tc>
        <w:tc>
          <w:tcPr>
            <w:tcW w:w="347" w:type="pct"/>
            <w:vMerge/>
            <w:tcBorders>
              <w:left w:val="single" w:sz="4" w:space="0" w:color="000000"/>
              <w:bottom w:val="single" w:sz="4" w:space="0" w:color="000000"/>
              <w:right w:val="single" w:sz="4" w:space="0" w:color="000000"/>
            </w:tcBorders>
            <w:vAlign w:val="center"/>
          </w:tcPr>
          <w:p w14:paraId="5867D475" w14:textId="77777777" w:rsidR="00B2196E" w:rsidRPr="00CA234C" w:rsidRDefault="00B2196E" w:rsidP="0056551C">
            <w:pPr>
              <w:jc w:val="center"/>
            </w:pPr>
          </w:p>
        </w:tc>
      </w:tr>
      <w:tr w:rsidR="00B2196E" w:rsidRPr="00CA234C" w14:paraId="63E215AB" w14:textId="224E60CD" w:rsidTr="00CC5DB5">
        <w:trPr>
          <w:trHeight w:val="227"/>
        </w:trPr>
        <w:tc>
          <w:tcPr>
            <w:tcW w:w="174" w:type="pct"/>
            <w:vMerge w:val="restart"/>
            <w:tcBorders>
              <w:top w:val="single" w:sz="4" w:space="0" w:color="auto"/>
              <w:left w:val="single" w:sz="4" w:space="0" w:color="000000"/>
              <w:right w:val="single" w:sz="4" w:space="0" w:color="000000"/>
            </w:tcBorders>
            <w:shd w:val="clear" w:color="auto" w:fill="auto"/>
            <w:vAlign w:val="center"/>
          </w:tcPr>
          <w:p w14:paraId="1F09403C" w14:textId="77777777" w:rsidR="00B2196E" w:rsidRPr="00CA234C" w:rsidRDefault="00B2196E" w:rsidP="0056551C">
            <w:pPr>
              <w:snapToGrid w:val="0"/>
              <w:jc w:val="center"/>
            </w:pPr>
            <w:r w:rsidRPr="00CA234C">
              <w:t>4.</w:t>
            </w:r>
          </w:p>
        </w:tc>
        <w:tc>
          <w:tcPr>
            <w:tcW w:w="826" w:type="pct"/>
            <w:vMerge w:val="restart"/>
            <w:tcBorders>
              <w:top w:val="single" w:sz="4" w:space="0" w:color="auto"/>
              <w:left w:val="single" w:sz="4" w:space="0" w:color="000000"/>
              <w:right w:val="single" w:sz="4" w:space="0" w:color="000000"/>
            </w:tcBorders>
            <w:shd w:val="clear" w:color="auto" w:fill="auto"/>
            <w:vAlign w:val="center"/>
          </w:tcPr>
          <w:p w14:paraId="40F2064A" w14:textId="77777777" w:rsidR="00B2196E" w:rsidRPr="00CA234C" w:rsidRDefault="00B2196E" w:rsidP="0056551C">
            <w:pPr>
              <w:snapToGrid w:val="0"/>
              <w:jc w:val="center"/>
            </w:pPr>
            <w:r w:rsidRPr="00CA234C">
              <w:t xml:space="preserve">Датчик погружной MBT 5250R  </w:t>
            </w:r>
          </w:p>
          <w:p w14:paraId="1FE827D4" w14:textId="77777777" w:rsidR="00B2196E" w:rsidRPr="00CA234C" w:rsidRDefault="00B2196E" w:rsidP="0056551C">
            <w:pPr>
              <w:snapToGrid w:val="0"/>
              <w:jc w:val="center"/>
            </w:pPr>
            <w:r w:rsidRPr="00CA234C">
              <w:t xml:space="preserve">l = 50 мм, </w:t>
            </w:r>
          </w:p>
          <w:p w14:paraId="284CB134" w14:textId="77777777" w:rsidR="00B2196E" w:rsidRPr="00CA234C" w:rsidRDefault="00B2196E" w:rsidP="0056551C">
            <w:pPr>
              <w:snapToGrid w:val="0"/>
              <w:jc w:val="center"/>
            </w:pPr>
            <w:r w:rsidRPr="00CA234C">
              <w:t xml:space="preserve">в комплекте с защитной гильзой </w:t>
            </w:r>
          </w:p>
          <w:p w14:paraId="2136F2C8" w14:textId="77777777" w:rsidR="00B2196E" w:rsidRPr="00CA234C" w:rsidRDefault="00B2196E" w:rsidP="0056551C">
            <w:pPr>
              <w:snapToGrid w:val="0"/>
              <w:jc w:val="center"/>
            </w:pPr>
            <w:r w:rsidRPr="00CA234C">
              <w:t xml:space="preserve">(или </w:t>
            </w:r>
            <w:r>
              <w:t>эквивалент</w:t>
            </w:r>
            <w:r w:rsidRPr="00CA234C">
              <w:t>)</w:t>
            </w:r>
          </w:p>
        </w:tc>
        <w:tc>
          <w:tcPr>
            <w:tcW w:w="210" w:type="pct"/>
            <w:vMerge w:val="restart"/>
            <w:tcBorders>
              <w:top w:val="single" w:sz="4" w:space="0" w:color="auto"/>
              <w:left w:val="single" w:sz="4" w:space="0" w:color="000000"/>
              <w:right w:val="single" w:sz="4" w:space="0" w:color="000000"/>
            </w:tcBorders>
            <w:shd w:val="clear" w:color="auto" w:fill="auto"/>
            <w:vAlign w:val="center"/>
          </w:tcPr>
          <w:p w14:paraId="540CA2CB" w14:textId="77777777" w:rsidR="00B2196E" w:rsidRPr="00CA234C" w:rsidRDefault="00B2196E" w:rsidP="0056551C">
            <w:pPr>
              <w:snapToGrid w:val="0"/>
              <w:jc w:val="center"/>
            </w:pPr>
            <w:r w:rsidRPr="00CA234C">
              <w:t>шт.</w:t>
            </w:r>
          </w:p>
        </w:tc>
        <w:tc>
          <w:tcPr>
            <w:tcW w:w="225" w:type="pct"/>
            <w:vMerge w:val="restart"/>
            <w:tcBorders>
              <w:top w:val="single" w:sz="4" w:space="0" w:color="auto"/>
              <w:left w:val="single" w:sz="4" w:space="0" w:color="000000"/>
              <w:right w:val="single" w:sz="4" w:space="0" w:color="000000"/>
            </w:tcBorders>
            <w:shd w:val="clear" w:color="auto" w:fill="auto"/>
            <w:vAlign w:val="center"/>
          </w:tcPr>
          <w:p w14:paraId="03CE322C" w14:textId="77777777" w:rsidR="00B2196E" w:rsidRPr="00CA234C" w:rsidRDefault="00B2196E" w:rsidP="0056551C">
            <w:pPr>
              <w:snapToGrid w:val="0"/>
              <w:jc w:val="center"/>
            </w:pPr>
            <w:r w:rsidRPr="00CA234C">
              <w:t>30</w:t>
            </w:r>
          </w:p>
        </w:tc>
        <w:tc>
          <w:tcPr>
            <w:tcW w:w="869" w:type="pct"/>
            <w:tcBorders>
              <w:top w:val="single" w:sz="4" w:space="0" w:color="auto"/>
              <w:left w:val="single" w:sz="4" w:space="0" w:color="000000"/>
              <w:bottom w:val="single" w:sz="4" w:space="0" w:color="000000"/>
              <w:right w:val="single" w:sz="4" w:space="0" w:color="000000"/>
            </w:tcBorders>
            <w:shd w:val="clear" w:color="auto" w:fill="auto"/>
            <w:vAlign w:val="center"/>
          </w:tcPr>
          <w:p w14:paraId="18676F18" w14:textId="77777777" w:rsidR="00B2196E" w:rsidRPr="00CA234C" w:rsidRDefault="00B2196E" w:rsidP="0056551C">
            <w:r w:rsidRPr="00CA234C">
              <w:t>Тип</w:t>
            </w:r>
          </w:p>
        </w:tc>
        <w:tc>
          <w:tcPr>
            <w:tcW w:w="108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31DAC88" w14:textId="77777777" w:rsidR="00B2196E" w:rsidRPr="00CA234C" w:rsidRDefault="00B2196E" w:rsidP="0056551C">
            <w:pPr>
              <w:jc w:val="center"/>
            </w:pPr>
          </w:p>
        </w:tc>
        <w:tc>
          <w:tcPr>
            <w:tcW w:w="126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470BBD1" w14:textId="77777777" w:rsidR="00B2196E" w:rsidRPr="00CA234C" w:rsidRDefault="00B2196E" w:rsidP="0056551C">
            <w:r w:rsidRPr="00CA234C">
              <w:t>Термопреобразователь сопротивления платиновый для измерения температуры жидкостей и газов в промышленности в комплекте с гильзой</w:t>
            </w:r>
          </w:p>
        </w:tc>
        <w:tc>
          <w:tcPr>
            <w:tcW w:w="347" w:type="pct"/>
            <w:vMerge w:val="restart"/>
            <w:tcBorders>
              <w:top w:val="single" w:sz="4" w:space="0" w:color="000000"/>
              <w:left w:val="single" w:sz="4" w:space="0" w:color="000000"/>
              <w:right w:val="single" w:sz="4" w:space="0" w:color="000000"/>
            </w:tcBorders>
            <w:vAlign w:val="center"/>
          </w:tcPr>
          <w:p w14:paraId="33E45936" w14:textId="546BCFA3" w:rsidR="00B2196E" w:rsidRPr="00CA234C" w:rsidRDefault="00D53BDA" w:rsidP="0056551C">
            <w:r>
              <w:t>9 932,80</w:t>
            </w:r>
          </w:p>
        </w:tc>
      </w:tr>
      <w:tr w:rsidR="00B2196E" w:rsidRPr="00CA234C" w14:paraId="4DF69C3C" w14:textId="5A3F440F" w:rsidTr="00CC5DB5">
        <w:trPr>
          <w:trHeight w:val="227"/>
        </w:trPr>
        <w:tc>
          <w:tcPr>
            <w:tcW w:w="174" w:type="pct"/>
            <w:vMerge/>
            <w:tcBorders>
              <w:left w:val="single" w:sz="4" w:space="0" w:color="000000"/>
              <w:right w:val="single" w:sz="4" w:space="0" w:color="000000"/>
            </w:tcBorders>
            <w:shd w:val="clear" w:color="auto" w:fill="auto"/>
            <w:vAlign w:val="center"/>
          </w:tcPr>
          <w:p w14:paraId="73662BAB" w14:textId="77777777" w:rsidR="00B2196E" w:rsidRPr="00CA234C" w:rsidRDefault="00B2196E" w:rsidP="0056551C">
            <w:pPr>
              <w:snapToGrid w:val="0"/>
              <w:jc w:val="center"/>
            </w:pPr>
          </w:p>
        </w:tc>
        <w:tc>
          <w:tcPr>
            <w:tcW w:w="826" w:type="pct"/>
            <w:vMerge/>
            <w:tcBorders>
              <w:left w:val="single" w:sz="4" w:space="0" w:color="000000"/>
              <w:right w:val="single" w:sz="4" w:space="0" w:color="000000"/>
            </w:tcBorders>
            <w:shd w:val="clear" w:color="auto" w:fill="auto"/>
            <w:vAlign w:val="center"/>
          </w:tcPr>
          <w:p w14:paraId="31A62433" w14:textId="77777777" w:rsidR="00B2196E" w:rsidRPr="00CA234C" w:rsidRDefault="00B2196E" w:rsidP="0056551C">
            <w:pPr>
              <w:snapToGrid w:val="0"/>
              <w:jc w:val="center"/>
            </w:pPr>
          </w:p>
        </w:tc>
        <w:tc>
          <w:tcPr>
            <w:tcW w:w="210" w:type="pct"/>
            <w:vMerge/>
            <w:tcBorders>
              <w:left w:val="single" w:sz="4" w:space="0" w:color="000000"/>
              <w:right w:val="single" w:sz="4" w:space="0" w:color="000000"/>
            </w:tcBorders>
            <w:shd w:val="clear" w:color="auto" w:fill="auto"/>
            <w:vAlign w:val="center"/>
          </w:tcPr>
          <w:p w14:paraId="4DC793B7" w14:textId="77777777" w:rsidR="00B2196E" w:rsidRPr="00CA234C" w:rsidRDefault="00B2196E" w:rsidP="0056551C">
            <w:pPr>
              <w:snapToGrid w:val="0"/>
              <w:jc w:val="center"/>
            </w:pPr>
          </w:p>
        </w:tc>
        <w:tc>
          <w:tcPr>
            <w:tcW w:w="225" w:type="pct"/>
            <w:vMerge/>
            <w:tcBorders>
              <w:left w:val="single" w:sz="4" w:space="0" w:color="000000"/>
              <w:right w:val="single" w:sz="4" w:space="0" w:color="000000"/>
            </w:tcBorders>
            <w:shd w:val="clear" w:color="auto" w:fill="auto"/>
            <w:vAlign w:val="center"/>
          </w:tcPr>
          <w:p w14:paraId="7C7AAF7D" w14:textId="77777777" w:rsidR="00B2196E" w:rsidRPr="00CA234C" w:rsidRDefault="00B2196E" w:rsidP="0056551C">
            <w:pPr>
              <w:snapToGrid w:val="0"/>
              <w:jc w:val="center"/>
            </w:pPr>
          </w:p>
        </w:tc>
        <w:tc>
          <w:tcPr>
            <w:tcW w:w="86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9AB50B7" w14:textId="77777777" w:rsidR="00B2196E" w:rsidRPr="00CA234C" w:rsidRDefault="00B2196E" w:rsidP="0056551C">
            <w:r w:rsidRPr="00CA234C">
              <w:t xml:space="preserve">Минимальная температура измерения,  </w:t>
            </w:r>
            <w:r w:rsidRPr="00CA234C">
              <w:rPr>
                <w:rStyle w:val="fontstyle01"/>
              </w:rPr>
              <w:t>°C</w:t>
            </w:r>
          </w:p>
        </w:tc>
        <w:tc>
          <w:tcPr>
            <w:tcW w:w="108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C442B2A" w14:textId="77777777" w:rsidR="00B2196E" w:rsidRPr="00CA234C" w:rsidRDefault="00B2196E" w:rsidP="0056551C">
            <w:pPr>
              <w:jc w:val="center"/>
            </w:pPr>
            <w:r w:rsidRPr="00CA234C">
              <w:t>не более -50</w:t>
            </w:r>
          </w:p>
        </w:tc>
        <w:tc>
          <w:tcPr>
            <w:tcW w:w="126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E38A3F4" w14:textId="77777777" w:rsidR="00B2196E" w:rsidRPr="00CA234C" w:rsidRDefault="00B2196E" w:rsidP="0056551C">
            <w:pPr>
              <w:jc w:val="center"/>
            </w:pPr>
          </w:p>
        </w:tc>
        <w:tc>
          <w:tcPr>
            <w:tcW w:w="347" w:type="pct"/>
            <w:vMerge/>
            <w:tcBorders>
              <w:left w:val="single" w:sz="4" w:space="0" w:color="000000"/>
              <w:right w:val="single" w:sz="4" w:space="0" w:color="000000"/>
            </w:tcBorders>
            <w:vAlign w:val="center"/>
          </w:tcPr>
          <w:p w14:paraId="4822CC50" w14:textId="77777777" w:rsidR="00B2196E" w:rsidRPr="00CA234C" w:rsidRDefault="00B2196E" w:rsidP="0056551C">
            <w:pPr>
              <w:jc w:val="center"/>
            </w:pPr>
          </w:p>
        </w:tc>
      </w:tr>
      <w:tr w:rsidR="00B2196E" w:rsidRPr="00CA234C" w14:paraId="710E9535" w14:textId="7A05033C" w:rsidTr="00CC5DB5">
        <w:trPr>
          <w:trHeight w:val="227"/>
        </w:trPr>
        <w:tc>
          <w:tcPr>
            <w:tcW w:w="174" w:type="pct"/>
            <w:vMerge/>
            <w:tcBorders>
              <w:left w:val="single" w:sz="4" w:space="0" w:color="000000"/>
              <w:right w:val="single" w:sz="4" w:space="0" w:color="000000"/>
            </w:tcBorders>
            <w:shd w:val="clear" w:color="auto" w:fill="auto"/>
            <w:vAlign w:val="center"/>
          </w:tcPr>
          <w:p w14:paraId="08D48669" w14:textId="77777777" w:rsidR="00B2196E" w:rsidRPr="00CA234C" w:rsidRDefault="00B2196E" w:rsidP="0056551C">
            <w:pPr>
              <w:snapToGrid w:val="0"/>
              <w:jc w:val="center"/>
            </w:pPr>
          </w:p>
        </w:tc>
        <w:tc>
          <w:tcPr>
            <w:tcW w:w="826" w:type="pct"/>
            <w:vMerge/>
            <w:tcBorders>
              <w:left w:val="single" w:sz="4" w:space="0" w:color="000000"/>
              <w:right w:val="single" w:sz="4" w:space="0" w:color="000000"/>
            </w:tcBorders>
            <w:shd w:val="clear" w:color="auto" w:fill="auto"/>
            <w:vAlign w:val="center"/>
          </w:tcPr>
          <w:p w14:paraId="5C35311A" w14:textId="77777777" w:rsidR="00B2196E" w:rsidRPr="00CA234C" w:rsidRDefault="00B2196E" w:rsidP="0056551C">
            <w:pPr>
              <w:snapToGrid w:val="0"/>
              <w:jc w:val="center"/>
            </w:pPr>
          </w:p>
        </w:tc>
        <w:tc>
          <w:tcPr>
            <w:tcW w:w="210" w:type="pct"/>
            <w:vMerge/>
            <w:tcBorders>
              <w:left w:val="single" w:sz="4" w:space="0" w:color="000000"/>
              <w:right w:val="single" w:sz="4" w:space="0" w:color="000000"/>
            </w:tcBorders>
            <w:shd w:val="clear" w:color="auto" w:fill="auto"/>
            <w:vAlign w:val="center"/>
          </w:tcPr>
          <w:p w14:paraId="7FA98CCE" w14:textId="77777777" w:rsidR="00B2196E" w:rsidRPr="00CA234C" w:rsidRDefault="00B2196E" w:rsidP="0056551C">
            <w:pPr>
              <w:snapToGrid w:val="0"/>
              <w:jc w:val="center"/>
            </w:pPr>
          </w:p>
        </w:tc>
        <w:tc>
          <w:tcPr>
            <w:tcW w:w="225" w:type="pct"/>
            <w:vMerge/>
            <w:tcBorders>
              <w:left w:val="single" w:sz="4" w:space="0" w:color="000000"/>
              <w:right w:val="single" w:sz="4" w:space="0" w:color="000000"/>
            </w:tcBorders>
            <w:shd w:val="clear" w:color="auto" w:fill="auto"/>
            <w:vAlign w:val="center"/>
          </w:tcPr>
          <w:p w14:paraId="268BBD4A" w14:textId="77777777" w:rsidR="00B2196E" w:rsidRPr="00CA234C" w:rsidRDefault="00B2196E" w:rsidP="0056551C">
            <w:pPr>
              <w:snapToGrid w:val="0"/>
              <w:jc w:val="center"/>
            </w:pPr>
          </w:p>
        </w:tc>
        <w:tc>
          <w:tcPr>
            <w:tcW w:w="86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9E97C80" w14:textId="77777777" w:rsidR="00B2196E" w:rsidRPr="00CA234C" w:rsidRDefault="00B2196E" w:rsidP="0056551C">
            <w:pPr>
              <w:rPr>
                <w:rStyle w:val="fontstyle01"/>
              </w:rPr>
            </w:pPr>
            <w:r w:rsidRPr="00CA234C">
              <w:t xml:space="preserve">Максимальная температура измерения,  </w:t>
            </w:r>
            <w:r w:rsidRPr="00CA234C">
              <w:rPr>
                <w:rStyle w:val="fontstyle01"/>
              </w:rPr>
              <w:t>°C</w:t>
            </w:r>
          </w:p>
        </w:tc>
        <w:tc>
          <w:tcPr>
            <w:tcW w:w="108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D5A1250" w14:textId="77777777" w:rsidR="00B2196E" w:rsidRPr="00CA234C" w:rsidRDefault="00B2196E" w:rsidP="0056551C">
            <w:pPr>
              <w:jc w:val="center"/>
            </w:pPr>
            <w:r w:rsidRPr="00CA234C">
              <w:t>не менее 150</w:t>
            </w:r>
          </w:p>
        </w:tc>
        <w:tc>
          <w:tcPr>
            <w:tcW w:w="126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37D82C5" w14:textId="77777777" w:rsidR="00B2196E" w:rsidRPr="00CA234C" w:rsidRDefault="00B2196E" w:rsidP="0056551C">
            <w:pPr>
              <w:jc w:val="center"/>
              <w:rPr>
                <w:rStyle w:val="fontstyle01"/>
              </w:rPr>
            </w:pPr>
          </w:p>
        </w:tc>
        <w:tc>
          <w:tcPr>
            <w:tcW w:w="347" w:type="pct"/>
            <w:vMerge/>
            <w:tcBorders>
              <w:left w:val="single" w:sz="4" w:space="0" w:color="000000"/>
              <w:right w:val="single" w:sz="4" w:space="0" w:color="000000"/>
            </w:tcBorders>
            <w:vAlign w:val="center"/>
          </w:tcPr>
          <w:p w14:paraId="2D59FD66" w14:textId="77777777" w:rsidR="00B2196E" w:rsidRPr="00CA234C" w:rsidRDefault="00B2196E" w:rsidP="0056551C">
            <w:pPr>
              <w:jc w:val="center"/>
              <w:rPr>
                <w:rStyle w:val="fontstyle01"/>
              </w:rPr>
            </w:pPr>
          </w:p>
        </w:tc>
      </w:tr>
      <w:tr w:rsidR="00B2196E" w:rsidRPr="00CA234C" w14:paraId="68A83A75" w14:textId="705AFB68" w:rsidTr="00CC5DB5">
        <w:trPr>
          <w:trHeight w:val="227"/>
        </w:trPr>
        <w:tc>
          <w:tcPr>
            <w:tcW w:w="174" w:type="pct"/>
            <w:vMerge/>
            <w:tcBorders>
              <w:left w:val="single" w:sz="4" w:space="0" w:color="000000"/>
              <w:right w:val="single" w:sz="4" w:space="0" w:color="000000"/>
            </w:tcBorders>
            <w:shd w:val="clear" w:color="auto" w:fill="auto"/>
            <w:vAlign w:val="center"/>
          </w:tcPr>
          <w:p w14:paraId="577F03B2" w14:textId="77777777" w:rsidR="00B2196E" w:rsidRPr="00CA234C" w:rsidRDefault="00B2196E" w:rsidP="0056551C">
            <w:pPr>
              <w:snapToGrid w:val="0"/>
              <w:jc w:val="center"/>
            </w:pPr>
          </w:p>
        </w:tc>
        <w:tc>
          <w:tcPr>
            <w:tcW w:w="826" w:type="pct"/>
            <w:vMerge/>
            <w:tcBorders>
              <w:left w:val="single" w:sz="4" w:space="0" w:color="000000"/>
              <w:right w:val="single" w:sz="4" w:space="0" w:color="000000"/>
            </w:tcBorders>
            <w:shd w:val="clear" w:color="auto" w:fill="auto"/>
            <w:vAlign w:val="center"/>
          </w:tcPr>
          <w:p w14:paraId="3EBD9DCE" w14:textId="77777777" w:rsidR="00B2196E" w:rsidRPr="00CA234C" w:rsidRDefault="00B2196E" w:rsidP="0056551C">
            <w:pPr>
              <w:snapToGrid w:val="0"/>
              <w:jc w:val="center"/>
            </w:pPr>
          </w:p>
        </w:tc>
        <w:tc>
          <w:tcPr>
            <w:tcW w:w="210" w:type="pct"/>
            <w:vMerge/>
            <w:tcBorders>
              <w:left w:val="single" w:sz="4" w:space="0" w:color="000000"/>
              <w:right w:val="single" w:sz="4" w:space="0" w:color="000000"/>
            </w:tcBorders>
            <w:shd w:val="clear" w:color="auto" w:fill="auto"/>
            <w:vAlign w:val="center"/>
          </w:tcPr>
          <w:p w14:paraId="0B5BAF05" w14:textId="77777777" w:rsidR="00B2196E" w:rsidRPr="00CA234C" w:rsidRDefault="00B2196E" w:rsidP="0056551C">
            <w:pPr>
              <w:snapToGrid w:val="0"/>
              <w:jc w:val="center"/>
            </w:pPr>
          </w:p>
        </w:tc>
        <w:tc>
          <w:tcPr>
            <w:tcW w:w="225" w:type="pct"/>
            <w:vMerge/>
            <w:tcBorders>
              <w:left w:val="single" w:sz="4" w:space="0" w:color="000000"/>
              <w:right w:val="single" w:sz="4" w:space="0" w:color="000000"/>
            </w:tcBorders>
            <w:shd w:val="clear" w:color="auto" w:fill="auto"/>
            <w:vAlign w:val="center"/>
          </w:tcPr>
          <w:p w14:paraId="57561BB8" w14:textId="77777777" w:rsidR="00B2196E" w:rsidRPr="00CA234C" w:rsidRDefault="00B2196E" w:rsidP="0056551C">
            <w:pPr>
              <w:snapToGrid w:val="0"/>
              <w:jc w:val="center"/>
            </w:pPr>
          </w:p>
        </w:tc>
        <w:tc>
          <w:tcPr>
            <w:tcW w:w="86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D7257EF" w14:textId="77777777" w:rsidR="00B2196E" w:rsidRPr="00CA234C" w:rsidRDefault="00B2196E" w:rsidP="0056551C">
            <w:r w:rsidRPr="00CA234C">
              <w:rPr>
                <w:rStyle w:val="fontstyle01"/>
              </w:rPr>
              <w:t>Чувствительный элемент</w:t>
            </w:r>
          </w:p>
        </w:tc>
        <w:tc>
          <w:tcPr>
            <w:tcW w:w="108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6A4297D" w14:textId="77777777" w:rsidR="00B2196E" w:rsidRPr="00CA234C" w:rsidRDefault="00B2196E" w:rsidP="0056551C">
            <w:pPr>
              <w:jc w:val="center"/>
            </w:pPr>
          </w:p>
        </w:tc>
        <w:tc>
          <w:tcPr>
            <w:tcW w:w="126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2D88D0F" w14:textId="77777777" w:rsidR="00B2196E" w:rsidRPr="00CA234C" w:rsidRDefault="00B2196E" w:rsidP="0056551C">
            <w:pPr>
              <w:jc w:val="center"/>
            </w:pPr>
            <w:r w:rsidRPr="00CA234C">
              <w:rPr>
                <w:rStyle w:val="fontstyle01"/>
              </w:rPr>
              <w:t>Pt1000</w:t>
            </w:r>
          </w:p>
        </w:tc>
        <w:tc>
          <w:tcPr>
            <w:tcW w:w="347" w:type="pct"/>
            <w:vMerge/>
            <w:tcBorders>
              <w:left w:val="single" w:sz="4" w:space="0" w:color="000000"/>
              <w:right w:val="single" w:sz="4" w:space="0" w:color="000000"/>
            </w:tcBorders>
            <w:vAlign w:val="center"/>
          </w:tcPr>
          <w:p w14:paraId="6D6BBE50" w14:textId="77777777" w:rsidR="00B2196E" w:rsidRPr="00CA234C" w:rsidRDefault="00B2196E" w:rsidP="0056551C">
            <w:pPr>
              <w:jc w:val="center"/>
              <w:rPr>
                <w:rStyle w:val="fontstyle01"/>
              </w:rPr>
            </w:pPr>
          </w:p>
        </w:tc>
      </w:tr>
      <w:tr w:rsidR="00B2196E" w:rsidRPr="00CA234C" w14:paraId="13A98168" w14:textId="5970F4E1" w:rsidTr="00CC5DB5">
        <w:trPr>
          <w:trHeight w:val="227"/>
        </w:trPr>
        <w:tc>
          <w:tcPr>
            <w:tcW w:w="174" w:type="pct"/>
            <w:vMerge/>
            <w:tcBorders>
              <w:left w:val="single" w:sz="4" w:space="0" w:color="000000"/>
              <w:right w:val="single" w:sz="4" w:space="0" w:color="000000"/>
            </w:tcBorders>
            <w:shd w:val="clear" w:color="auto" w:fill="auto"/>
            <w:vAlign w:val="center"/>
          </w:tcPr>
          <w:p w14:paraId="18D79BAF" w14:textId="77777777" w:rsidR="00B2196E" w:rsidRPr="00CA234C" w:rsidRDefault="00B2196E" w:rsidP="0056551C">
            <w:pPr>
              <w:snapToGrid w:val="0"/>
              <w:jc w:val="center"/>
            </w:pPr>
          </w:p>
        </w:tc>
        <w:tc>
          <w:tcPr>
            <w:tcW w:w="826" w:type="pct"/>
            <w:vMerge/>
            <w:tcBorders>
              <w:left w:val="single" w:sz="4" w:space="0" w:color="000000"/>
              <w:right w:val="single" w:sz="4" w:space="0" w:color="000000"/>
            </w:tcBorders>
            <w:shd w:val="clear" w:color="auto" w:fill="auto"/>
            <w:vAlign w:val="center"/>
          </w:tcPr>
          <w:p w14:paraId="227C41BF" w14:textId="77777777" w:rsidR="00B2196E" w:rsidRPr="00CA234C" w:rsidRDefault="00B2196E" w:rsidP="0056551C">
            <w:pPr>
              <w:snapToGrid w:val="0"/>
              <w:jc w:val="center"/>
            </w:pPr>
          </w:p>
        </w:tc>
        <w:tc>
          <w:tcPr>
            <w:tcW w:w="210" w:type="pct"/>
            <w:vMerge/>
            <w:tcBorders>
              <w:left w:val="single" w:sz="4" w:space="0" w:color="000000"/>
              <w:right w:val="single" w:sz="4" w:space="0" w:color="000000"/>
            </w:tcBorders>
            <w:shd w:val="clear" w:color="auto" w:fill="auto"/>
            <w:vAlign w:val="center"/>
          </w:tcPr>
          <w:p w14:paraId="13F30692" w14:textId="77777777" w:rsidR="00B2196E" w:rsidRPr="00CA234C" w:rsidRDefault="00B2196E" w:rsidP="0056551C">
            <w:pPr>
              <w:snapToGrid w:val="0"/>
              <w:jc w:val="center"/>
            </w:pPr>
          </w:p>
        </w:tc>
        <w:tc>
          <w:tcPr>
            <w:tcW w:w="225" w:type="pct"/>
            <w:vMerge/>
            <w:tcBorders>
              <w:left w:val="single" w:sz="4" w:space="0" w:color="000000"/>
              <w:right w:val="single" w:sz="4" w:space="0" w:color="000000"/>
            </w:tcBorders>
            <w:shd w:val="clear" w:color="auto" w:fill="auto"/>
            <w:vAlign w:val="center"/>
          </w:tcPr>
          <w:p w14:paraId="6D4FBBC5" w14:textId="77777777" w:rsidR="00B2196E" w:rsidRPr="00CA234C" w:rsidRDefault="00B2196E" w:rsidP="0056551C">
            <w:pPr>
              <w:snapToGrid w:val="0"/>
              <w:jc w:val="center"/>
            </w:pPr>
          </w:p>
        </w:tc>
        <w:tc>
          <w:tcPr>
            <w:tcW w:w="86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6E35F44" w14:textId="77777777" w:rsidR="00B2196E" w:rsidRPr="00CA234C" w:rsidRDefault="00B2196E" w:rsidP="0056551C">
            <w:r w:rsidRPr="00CA234C">
              <w:rPr>
                <w:rStyle w:val="fontstyle01"/>
              </w:rPr>
              <w:t>Материал гильзы</w:t>
            </w:r>
          </w:p>
        </w:tc>
        <w:tc>
          <w:tcPr>
            <w:tcW w:w="108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BCA805A" w14:textId="77777777" w:rsidR="00B2196E" w:rsidRPr="00CA234C" w:rsidRDefault="00B2196E" w:rsidP="0056551C">
            <w:pPr>
              <w:jc w:val="center"/>
            </w:pPr>
          </w:p>
        </w:tc>
        <w:tc>
          <w:tcPr>
            <w:tcW w:w="126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2AAF5EE" w14:textId="77777777" w:rsidR="00B2196E" w:rsidRPr="00CA234C" w:rsidRDefault="00B2196E" w:rsidP="0056551C">
            <w:pPr>
              <w:jc w:val="center"/>
            </w:pPr>
            <w:r w:rsidRPr="00CA234C">
              <w:rPr>
                <w:rStyle w:val="fontstyle01"/>
              </w:rPr>
              <w:t>Нержавеющая сталь</w:t>
            </w:r>
          </w:p>
        </w:tc>
        <w:tc>
          <w:tcPr>
            <w:tcW w:w="347" w:type="pct"/>
            <w:vMerge/>
            <w:tcBorders>
              <w:left w:val="single" w:sz="4" w:space="0" w:color="000000"/>
              <w:right w:val="single" w:sz="4" w:space="0" w:color="000000"/>
            </w:tcBorders>
            <w:vAlign w:val="center"/>
          </w:tcPr>
          <w:p w14:paraId="5D6F3247" w14:textId="77777777" w:rsidR="00B2196E" w:rsidRPr="00CA234C" w:rsidRDefault="00B2196E" w:rsidP="0056551C">
            <w:pPr>
              <w:jc w:val="center"/>
              <w:rPr>
                <w:rStyle w:val="fontstyle01"/>
              </w:rPr>
            </w:pPr>
          </w:p>
        </w:tc>
      </w:tr>
      <w:tr w:rsidR="00B2196E" w:rsidRPr="00CA234C" w14:paraId="0F534B92" w14:textId="0DE8C622" w:rsidTr="00CC5DB5">
        <w:trPr>
          <w:trHeight w:val="227"/>
        </w:trPr>
        <w:tc>
          <w:tcPr>
            <w:tcW w:w="174" w:type="pct"/>
            <w:vMerge/>
            <w:tcBorders>
              <w:left w:val="single" w:sz="4" w:space="0" w:color="000000"/>
              <w:right w:val="single" w:sz="4" w:space="0" w:color="000000"/>
            </w:tcBorders>
            <w:shd w:val="clear" w:color="auto" w:fill="auto"/>
            <w:vAlign w:val="center"/>
          </w:tcPr>
          <w:p w14:paraId="68D6335E" w14:textId="77777777" w:rsidR="00B2196E" w:rsidRPr="00CA234C" w:rsidRDefault="00B2196E" w:rsidP="0056551C">
            <w:pPr>
              <w:snapToGrid w:val="0"/>
              <w:jc w:val="center"/>
            </w:pPr>
          </w:p>
        </w:tc>
        <w:tc>
          <w:tcPr>
            <w:tcW w:w="826" w:type="pct"/>
            <w:vMerge/>
            <w:tcBorders>
              <w:left w:val="single" w:sz="4" w:space="0" w:color="000000"/>
              <w:right w:val="single" w:sz="4" w:space="0" w:color="000000"/>
            </w:tcBorders>
            <w:shd w:val="clear" w:color="auto" w:fill="auto"/>
            <w:vAlign w:val="center"/>
          </w:tcPr>
          <w:p w14:paraId="7C7D8D03" w14:textId="77777777" w:rsidR="00B2196E" w:rsidRPr="00CA234C" w:rsidRDefault="00B2196E" w:rsidP="0056551C">
            <w:pPr>
              <w:snapToGrid w:val="0"/>
              <w:jc w:val="center"/>
            </w:pPr>
          </w:p>
        </w:tc>
        <w:tc>
          <w:tcPr>
            <w:tcW w:w="210" w:type="pct"/>
            <w:vMerge/>
            <w:tcBorders>
              <w:left w:val="single" w:sz="4" w:space="0" w:color="000000"/>
              <w:right w:val="single" w:sz="4" w:space="0" w:color="000000"/>
            </w:tcBorders>
            <w:shd w:val="clear" w:color="auto" w:fill="auto"/>
            <w:vAlign w:val="center"/>
          </w:tcPr>
          <w:p w14:paraId="7797B38F" w14:textId="77777777" w:rsidR="00B2196E" w:rsidRPr="00CA234C" w:rsidRDefault="00B2196E" w:rsidP="0056551C">
            <w:pPr>
              <w:snapToGrid w:val="0"/>
              <w:jc w:val="center"/>
            </w:pPr>
          </w:p>
        </w:tc>
        <w:tc>
          <w:tcPr>
            <w:tcW w:w="225" w:type="pct"/>
            <w:vMerge/>
            <w:tcBorders>
              <w:left w:val="single" w:sz="4" w:space="0" w:color="000000"/>
              <w:right w:val="single" w:sz="4" w:space="0" w:color="000000"/>
            </w:tcBorders>
            <w:shd w:val="clear" w:color="auto" w:fill="auto"/>
            <w:vAlign w:val="center"/>
          </w:tcPr>
          <w:p w14:paraId="11D05E60" w14:textId="77777777" w:rsidR="00B2196E" w:rsidRPr="00CA234C" w:rsidRDefault="00B2196E" w:rsidP="0056551C">
            <w:pPr>
              <w:snapToGrid w:val="0"/>
              <w:jc w:val="center"/>
            </w:pPr>
          </w:p>
        </w:tc>
        <w:tc>
          <w:tcPr>
            <w:tcW w:w="86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1C1523C" w14:textId="77777777" w:rsidR="00B2196E" w:rsidRPr="00CA234C" w:rsidRDefault="00B2196E" w:rsidP="0056551C">
            <w:r w:rsidRPr="00CA234C">
              <w:rPr>
                <w:rStyle w:val="fontstyle01"/>
              </w:rPr>
              <w:t>Длина погружной части гильзы, мм</w:t>
            </w:r>
          </w:p>
        </w:tc>
        <w:tc>
          <w:tcPr>
            <w:tcW w:w="108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07C749A" w14:textId="77777777" w:rsidR="00B2196E" w:rsidRPr="00CA234C" w:rsidRDefault="00B2196E" w:rsidP="0056551C">
            <w:pPr>
              <w:jc w:val="center"/>
            </w:pPr>
          </w:p>
        </w:tc>
        <w:tc>
          <w:tcPr>
            <w:tcW w:w="126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192299C" w14:textId="77777777" w:rsidR="00B2196E" w:rsidRPr="00CA234C" w:rsidRDefault="00B2196E" w:rsidP="0056551C">
            <w:pPr>
              <w:jc w:val="center"/>
            </w:pPr>
            <w:r w:rsidRPr="00CA234C">
              <w:t>50</w:t>
            </w:r>
          </w:p>
        </w:tc>
        <w:tc>
          <w:tcPr>
            <w:tcW w:w="347" w:type="pct"/>
            <w:vMerge/>
            <w:tcBorders>
              <w:left w:val="single" w:sz="4" w:space="0" w:color="000000"/>
              <w:right w:val="single" w:sz="4" w:space="0" w:color="000000"/>
            </w:tcBorders>
            <w:vAlign w:val="center"/>
          </w:tcPr>
          <w:p w14:paraId="3605AEE4" w14:textId="77777777" w:rsidR="00B2196E" w:rsidRPr="00CA234C" w:rsidRDefault="00B2196E" w:rsidP="0056551C">
            <w:pPr>
              <w:jc w:val="center"/>
            </w:pPr>
          </w:p>
        </w:tc>
      </w:tr>
      <w:tr w:rsidR="00B2196E" w:rsidRPr="00CA234C" w14:paraId="45E29BEF" w14:textId="13131E92" w:rsidTr="00CC5DB5">
        <w:trPr>
          <w:trHeight w:val="227"/>
        </w:trPr>
        <w:tc>
          <w:tcPr>
            <w:tcW w:w="174" w:type="pct"/>
            <w:vMerge/>
            <w:tcBorders>
              <w:left w:val="single" w:sz="4" w:space="0" w:color="000000"/>
              <w:right w:val="single" w:sz="4" w:space="0" w:color="000000"/>
            </w:tcBorders>
            <w:shd w:val="clear" w:color="auto" w:fill="auto"/>
            <w:vAlign w:val="center"/>
          </w:tcPr>
          <w:p w14:paraId="0986EA4C" w14:textId="77777777" w:rsidR="00B2196E" w:rsidRPr="00CA234C" w:rsidRDefault="00B2196E" w:rsidP="0056551C">
            <w:pPr>
              <w:snapToGrid w:val="0"/>
              <w:jc w:val="center"/>
            </w:pPr>
          </w:p>
        </w:tc>
        <w:tc>
          <w:tcPr>
            <w:tcW w:w="826" w:type="pct"/>
            <w:vMerge/>
            <w:tcBorders>
              <w:left w:val="single" w:sz="4" w:space="0" w:color="000000"/>
              <w:right w:val="single" w:sz="4" w:space="0" w:color="000000"/>
            </w:tcBorders>
            <w:shd w:val="clear" w:color="auto" w:fill="auto"/>
            <w:vAlign w:val="center"/>
          </w:tcPr>
          <w:p w14:paraId="17D71950" w14:textId="77777777" w:rsidR="00B2196E" w:rsidRPr="00CA234C" w:rsidRDefault="00B2196E" w:rsidP="0056551C">
            <w:pPr>
              <w:snapToGrid w:val="0"/>
              <w:jc w:val="center"/>
            </w:pPr>
          </w:p>
        </w:tc>
        <w:tc>
          <w:tcPr>
            <w:tcW w:w="210" w:type="pct"/>
            <w:vMerge/>
            <w:tcBorders>
              <w:left w:val="single" w:sz="4" w:space="0" w:color="000000"/>
              <w:right w:val="single" w:sz="4" w:space="0" w:color="000000"/>
            </w:tcBorders>
            <w:shd w:val="clear" w:color="auto" w:fill="auto"/>
            <w:vAlign w:val="center"/>
          </w:tcPr>
          <w:p w14:paraId="31F2D247" w14:textId="77777777" w:rsidR="00B2196E" w:rsidRPr="00CA234C" w:rsidRDefault="00B2196E" w:rsidP="0056551C">
            <w:pPr>
              <w:snapToGrid w:val="0"/>
              <w:jc w:val="center"/>
            </w:pPr>
          </w:p>
        </w:tc>
        <w:tc>
          <w:tcPr>
            <w:tcW w:w="225" w:type="pct"/>
            <w:vMerge/>
            <w:tcBorders>
              <w:left w:val="single" w:sz="4" w:space="0" w:color="000000"/>
              <w:right w:val="single" w:sz="4" w:space="0" w:color="000000"/>
            </w:tcBorders>
            <w:shd w:val="clear" w:color="auto" w:fill="auto"/>
            <w:vAlign w:val="center"/>
          </w:tcPr>
          <w:p w14:paraId="4B79BAD2" w14:textId="77777777" w:rsidR="00B2196E" w:rsidRPr="00CA234C" w:rsidRDefault="00B2196E" w:rsidP="0056551C">
            <w:pPr>
              <w:snapToGrid w:val="0"/>
              <w:jc w:val="center"/>
            </w:pPr>
          </w:p>
        </w:tc>
        <w:tc>
          <w:tcPr>
            <w:tcW w:w="86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800D9A4" w14:textId="77777777" w:rsidR="00B2196E" w:rsidRPr="00CA234C" w:rsidRDefault="00B2196E" w:rsidP="0056551C">
            <w:r w:rsidRPr="00CA234C">
              <w:rPr>
                <w:rStyle w:val="fontstyle01"/>
              </w:rPr>
              <w:t>Технологическое присоединение</w:t>
            </w:r>
          </w:p>
        </w:tc>
        <w:tc>
          <w:tcPr>
            <w:tcW w:w="108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3AA29C3" w14:textId="77777777" w:rsidR="00B2196E" w:rsidRPr="00CA234C" w:rsidRDefault="00B2196E" w:rsidP="0056551C">
            <w:pPr>
              <w:jc w:val="center"/>
            </w:pPr>
          </w:p>
        </w:tc>
        <w:tc>
          <w:tcPr>
            <w:tcW w:w="126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2111F17" w14:textId="77777777" w:rsidR="00B2196E" w:rsidRPr="00CA234C" w:rsidRDefault="00B2196E" w:rsidP="0056551C">
            <w:pPr>
              <w:jc w:val="center"/>
            </w:pPr>
            <w:r w:rsidRPr="00CA234C">
              <w:rPr>
                <w:rStyle w:val="fontstyle01"/>
              </w:rPr>
              <w:t>G 1/2</w:t>
            </w:r>
          </w:p>
        </w:tc>
        <w:tc>
          <w:tcPr>
            <w:tcW w:w="347" w:type="pct"/>
            <w:vMerge/>
            <w:tcBorders>
              <w:left w:val="single" w:sz="4" w:space="0" w:color="000000"/>
              <w:right w:val="single" w:sz="4" w:space="0" w:color="000000"/>
            </w:tcBorders>
            <w:vAlign w:val="center"/>
          </w:tcPr>
          <w:p w14:paraId="5F88944A" w14:textId="77777777" w:rsidR="00B2196E" w:rsidRPr="00CA234C" w:rsidRDefault="00B2196E" w:rsidP="0056551C">
            <w:pPr>
              <w:jc w:val="center"/>
              <w:rPr>
                <w:rStyle w:val="fontstyle01"/>
              </w:rPr>
            </w:pPr>
          </w:p>
        </w:tc>
      </w:tr>
      <w:tr w:rsidR="00B2196E" w:rsidRPr="00CA234C" w14:paraId="0E6B9C81" w14:textId="15ADBF24" w:rsidTr="00CC5DB5">
        <w:trPr>
          <w:trHeight w:val="227"/>
        </w:trPr>
        <w:tc>
          <w:tcPr>
            <w:tcW w:w="174" w:type="pct"/>
            <w:vMerge/>
            <w:tcBorders>
              <w:left w:val="single" w:sz="4" w:space="0" w:color="000000"/>
              <w:right w:val="single" w:sz="4" w:space="0" w:color="000000"/>
            </w:tcBorders>
            <w:shd w:val="clear" w:color="auto" w:fill="auto"/>
            <w:vAlign w:val="center"/>
          </w:tcPr>
          <w:p w14:paraId="2184ECDA" w14:textId="77777777" w:rsidR="00B2196E" w:rsidRPr="00CA234C" w:rsidRDefault="00B2196E" w:rsidP="0056551C">
            <w:pPr>
              <w:snapToGrid w:val="0"/>
              <w:jc w:val="center"/>
            </w:pPr>
          </w:p>
        </w:tc>
        <w:tc>
          <w:tcPr>
            <w:tcW w:w="826" w:type="pct"/>
            <w:vMerge/>
            <w:tcBorders>
              <w:left w:val="single" w:sz="4" w:space="0" w:color="000000"/>
              <w:right w:val="single" w:sz="4" w:space="0" w:color="000000"/>
            </w:tcBorders>
            <w:shd w:val="clear" w:color="auto" w:fill="auto"/>
            <w:vAlign w:val="center"/>
          </w:tcPr>
          <w:p w14:paraId="037F368C" w14:textId="77777777" w:rsidR="00B2196E" w:rsidRPr="00CA234C" w:rsidRDefault="00B2196E" w:rsidP="0056551C">
            <w:pPr>
              <w:snapToGrid w:val="0"/>
              <w:jc w:val="center"/>
            </w:pPr>
          </w:p>
        </w:tc>
        <w:tc>
          <w:tcPr>
            <w:tcW w:w="210" w:type="pct"/>
            <w:vMerge/>
            <w:tcBorders>
              <w:left w:val="single" w:sz="4" w:space="0" w:color="000000"/>
              <w:right w:val="single" w:sz="4" w:space="0" w:color="000000"/>
            </w:tcBorders>
            <w:shd w:val="clear" w:color="auto" w:fill="auto"/>
            <w:vAlign w:val="center"/>
          </w:tcPr>
          <w:p w14:paraId="425C5A0C" w14:textId="77777777" w:rsidR="00B2196E" w:rsidRPr="00CA234C" w:rsidRDefault="00B2196E" w:rsidP="0056551C">
            <w:pPr>
              <w:snapToGrid w:val="0"/>
              <w:jc w:val="center"/>
            </w:pPr>
          </w:p>
        </w:tc>
        <w:tc>
          <w:tcPr>
            <w:tcW w:w="225" w:type="pct"/>
            <w:vMerge/>
            <w:tcBorders>
              <w:left w:val="single" w:sz="4" w:space="0" w:color="000000"/>
              <w:right w:val="single" w:sz="4" w:space="0" w:color="000000"/>
            </w:tcBorders>
            <w:shd w:val="clear" w:color="auto" w:fill="auto"/>
            <w:vAlign w:val="center"/>
          </w:tcPr>
          <w:p w14:paraId="6BF7593F" w14:textId="77777777" w:rsidR="00B2196E" w:rsidRPr="00CA234C" w:rsidRDefault="00B2196E" w:rsidP="0056551C">
            <w:pPr>
              <w:snapToGrid w:val="0"/>
              <w:jc w:val="center"/>
            </w:pPr>
          </w:p>
        </w:tc>
        <w:tc>
          <w:tcPr>
            <w:tcW w:w="86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B27AC64" w14:textId="77777777" w:rsidR="00B2196E" w:rsidRPr="00CA234C" w:rsidRDefault="00B2196E" w:rsidP="0056551C">
            <w:r w:rsidRPr="00CA234C">
              <w:rPr>
                <w:rStyle w:val="fontstyle01"/>
              </w:rPr>
              <w:t>Схема подключения</w:t>
            </w:r>
          </w:p>
        </w:tc>
        <w:tc>
          <w:tcPr>
            <w:tcW w:w="108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C0D3E64" w14:textId="77777777" w:rsidR="00B2196E" w:rsidRPr="00CA234C" w:rsidRDefault="00B2196E" w:rsidP="0056551C">
            <w:pPr>
              <w:jc w:val="center"/>
            </w:pPr>
          </w:p>
        </w:tc>
        <w:tc>
          <w:tcPr>
            <w:tcW w:w="126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31F2F6F" w14:textId="77777777" w:rsidR="00B2196E" w:rsidRPr="00CA234C" w:rsidRDefault="00B2196E" w:rsidP="0056551C">
            <w:pPr>
              <w:jc w:val="center"/>
            </w:pPr>
            <w:r w:rsidRPr="00CA234C">
              <w:rPr>
                <w:rStyle w:val="fontstyle01"/>
              </w:rPr>
              <w:t>2-x проводная</w:t>
            </w:r>
          </w:p>
        </w:tc>
        <w:tc>
          <w:tcPr>
            <w:tcW w:w="347" w:type="pct"/>
            <w:vMerge/>
            <w:tcBorders>
              <w:left w:val="single" w:sz="4" w:space="0" w:color="000000"/>
              <w:right w:val="single" w:sz="4" w:space="0" w:color="000000"/>
            </w:tcBorders>
            <w:vAlign w:val="center"/>
          </w:tcPr>
          <w:p w14:paraId="458A7CE7" w14:textId="77777777" w:rsidR="00B2196E" w:rsidRPr="00CA234C" w:rsidRDefault="00B2196E" w:rsidP="0056551C">
            <w:pPr>
              <w:jc w:val="center"/>
              <w:rPr>
                <w:rStyle w:val="fontstyle01"/>
              </w:rPr>
            </w:pPr>
          </w:p>
        </w:tc>
      </w:tr>
      <w:tr w:rsidR="00B2196E" w:rsidRPr="00CA234C" w14:paraId="57BCB2C6" w14:textId="6CE685ED" w:rsidTr="00CC5DB5">
        <w:trPr>
          <w:trHeight w:val="227"/>
        </w:trPr>
        <w:tc>
          <w:tcPr>
            <w:tcW w:w="174" w:type="pct"/>
            <w:vMerge/>
            <w:tcBorders>
              <w:left w:val="single" w:sz="4" w:space="0" w:color="000000"/>
              <w:right w:val="single" w:sz="4" w:space="0" w:color="000000"/>
            </w:tcBorders>
            <w:shd w:val="clear" w:color="auto" w:fill="auto"/>
            <w:vAlign w:val="center"/>
          </w:tcPr>
          <w:p w14:paraId="515FB8FC" w14:textId="77777777" w:rsidR="00B2196E" w:rsidRPr="00CA234C" w:rsidRDefault="00B2196E" w:rsidP="0056551C">
            <w:pPr>
              <w:snapToGrid w:val="0"/>
              <w:jc w:val="center"/>
            </w:pPr>
          </w:p>
        </w:tc>
        <w:tc>
          <w:tcPr>
            <w:tcW w:w="826" w:type="pct"/>
            <w:vMerge/>
            <w:tcBorders>
              <w:left w:val="single" w:sz="4" w:space="0" w:color="000000"/>
              <w:right w:val="single" w:sz="4" w:space="0" w:color="000000"/>
            </w:tcBorders>
            <w:shd w:val="clear" w:color="auto" w:fill="auto"/>
            <w:vAlign w:val="center"/>
          </w:tcPr>
          <w:p w14:paraId="60487742" w14:textId="77777777" w:rsidR="00B2196E" w:rsidRPr="00CA234C" w:rsidRDefault="00B2196E" w:rsidP="0056551C">
            <w:pPr>
              <w:snapToGrid w:val="0"/>
              <w:jc w:val="center"/>
            </w:pPr>
          </w:p>
        </w:tc>
        <w:tc>
          <w:tcPr>
            <w:tcW w:w="210" w:type="pct"/>
            <w:vMerge/>
            <w:tcBorders>
              <w:left w:val="single" w:sz="4" w:space="0" w:color="000000"/>
              <w:right w:val="single" w:sz="4" w:space="0" w:color="000000"/>
            </w:tcBorders>
            <w:shd w:val="clear" w:color="auto" w:fill="auto"/>
            <w:vAlign w:val="center"/>
          </w:tcPr>
          <w:p w14:paraId="57140567" w14:textId="77777777" w:rsidR="00B2196E" w:rsidRPr="00CA234C" w:rsidRDefault="00B2196E" w:rsidP="0056551C">
            <w:pPr>
              <w:snapToGrid w:val="0"/>
              <w:jc w:val="center"/>
            </w:pPr>
          </w:p>
        </w:tc>
        <w:tc>
          <w:tcPr>
            <w:tcW w:w="225" w:type="pct"/>
            <w:vMerge/>
            <w:tcBorders>
              <w:left w:val="single" w:sz="4" w:space="0" w:color="000000"/>
              <w:right w:val="single" w:sz="4" w:space="0" w:color="000000"/>
            </w:tcBorders>
            <w:shd w:val="clear" w:color="auto" w:fill="auto"/>
            <w:vAlign w:val="center"/>
          </w:tcPr>
          <w:p w14:paraId="362025DF" w14:textId="77777777" w:rsidR="00B2196E" w:rsidRPr="00CA234C" w:rsidRDefault="00B2196E" w:rsidP="0056551C">
            <w:pPr>
              <w:snapToGrid w:val="0"/>
              <w:jc w:val="center"/>
            </w:pPr>
          </w:p>
        </w:tc>
        <w:tc>
          <w:tcPr>
            <w:tcW w:w="86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A59B39B" w14:textId="77777777" w:rsidR="00B2196E" w:rsidRPr="00CA234C" w:rsidRDefault="00B2196E" w:rsidP="0056551C">
            <w:r w:rsidRPr="00CA234C">
              <w:rPr>
                <w:rStyle w:val="fontstyle01"/>
              </w:rPr>
              <w:t>Температура окружающей среды, °С</w:t>
            </w:r>
          </w:p>
        </w:tc>
        <w:tc>
          <w:tcPr>
            <w:tcW w:w="108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E4C01C0" w14:textId="77777777" w:rsidR="00B2196E" w:rsidRPr="00CA234C" w:rsidRDefault="00B2196E" w:rsidP="0056551C">
            <w:pPr>
              <w:jc w:val="center"/>
            </w:pPr>
            <w:r w:rsidRPr="00CA234C">
              <w:t>не менее 40</w:t>
            </w:r>
          </w:p>
        </w:tc>
        <w:tc>
          <w:tcPr>
            <w:tcW w:w="126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4EBDE52" w14:textId="77777777" w:rsidR="00B2196E" w:rsidRPr="00CA234C" w:rsidRDefault="00B2196E" w:rsidP="0056551C">
            <w:pPr>
              <w:jc w:val="center"/>
            </w:pPr>
          </w:p>
        </w:tc>
        <w:tc>
          <w:tcPr>
            <w:tcW w:w="347" w:type="pct"/>
            <w:vMerge/>
            <w:tcBorders>
              <w:left w:val="single" w:sz="4" w:space="0" w:color="000000"/>
              <w:right w:val="single" w:sz="4" w:space="0" w:color="000000"/>
            </w:tcBorders>
            <w:vAlign w:val="center"/>
          </w:tcPr>
          <w:p w14:paraId="62ACD765" w14:textId="77777777" w:rsidR="00B2196E" w:rsidRPr="00CA234C" w:rsidRDefault="00B2196E" w:rsidP="0056551C">
            <w:pPr>
              <w:jc w:val="center"/>
            </w:pPr>
          </w:p>
        </w:tc>
      </w:tr>
      <w:tr w:rsidR="00B2196E" w:rsidRPr="00CA234C" w14:paraId="65770C3B" w14:textId="1BD0391A" w:rsidTr="00CC5DB5">
        <w:trPr>
          <w:trHeight w:val="227"/>
        </w:trPr>
        <w:tc>
          <w:tcPr>
            <w:tcW w:w="174" w:type="pct"/>
            <w:vMerge/>
            <w:tcBorders>
              <w:left w:val="single" w:sz="4" w:space="0" w:color="000000"/>
              <w:right w:val="single" w:sz="4" w:space="0" w:color="000000"/>
            </w:tcBorders>
            <w:shd w:val="clear" w:color="auto" w:fill="auto"/>
            <w:vAlign w:val="center"/>
          </w:tcPr>
          <w:p w14:paraId="7D233E9A" w14:textId="77777777" w:rsidR="00B2196E" w:rsidRPr="00CA234C" w:rsidRDefault="00B2196E" w:rsidP="0056551C">
            <w:pPr>
              <w:snapToGrid w:val="0"/>
              <w:jc w:val="center"/>
            </w:pPr>
          </w:p>
        </w:tc>
        <w:tc>
          <w:tcPr>
            <w:tcW w:w="826" w:type="pct"/>
            <w:vMerge/>
            <w:tcBorders>
              <w:left w:val="single" w:sz="4" w:space="0" w:color="000000"/>
              <w:right w:val="single" w:sz="4" w:space="0" w:color="000000"/>
            </w:tcBorders>
            <w:shd w:val="clear" w:color="auto" w:fill="auto"/>
            <w:vAlign w:val="center"/>
          </w:tcPr>
          <w:p w14:paraId="4C2590A2" w14:textId="77777777" w:rsidR="00B2196E" w:rsidRPr="00CA234C" w:rsidRDefault="00B2196E" w:rsidP="0056551C">
            <w:pPr>
              <w:snapToGrid w:val="0"/>
              <w:jc w:val="center"/>
            </w:pPr>
          </w:p>
        </w:tc>
        <w:tc>
          <w:tcPr>
            <w:tcW w:w="210" w:type="pct"/>
            <w:vMerge/>
            <w:tcBorders>
              <w:left w:val="single" w:sz="4" w:space="0" w:color="000000"/>
              <w:right w:val="single" w:sz="4" w:space="0" w:color="000000"/>
            </w:tcBorders>
            <w:shd w:val="clear" w:color="auto" w:fill="auto"/>
            <w:vAlign w:val="center"/>
          </w:tcPr>
          <w:p w14:paraId="582A65E6" w14:textId="77777777" w:rsidR="00B2196E" w:rsidRPr="00CA234C" w:rsidRDefault="00B2196E" w:rsidP="0056551C">
            <w:pPr>
              <w:snapToGrid w:val="0"/>
              <w:jc w:val="center"/>
            </w:pPr>
          </w:p>
        </w:tc>
        <w:tc>
          <w:tcPr>
            <w:tcW w:w="225" w:type="pct"/>
            <w:vMerge/>
            <w:tcBorders>
              <w:left w:val="single" w:sz="4" w:space="0" w:color="000000"/>
              <w:right w:val="single" w:sz="4" w:space="0" w:color="000000"/>
            </w:tcBorders>
            <w:shd w:val="clear" w:color="auto" w:fill="auto"/>
            <w:vAlign w:val="center"/>
          </w:tcPr>
          <w:p w14:paraId="6D941A98" w14:textId="77777777" w:rsidR="00B2196E" w:rsidRPr="00CA234C" w:rsidRDefault="00B2196E" w:rsidP="0056551C">
            <w:pPr>
              <w:snapToGrid w:val="0"/>
              <w:jc w:val="center"/>
            </w:pPr>
          </w:p>
        </w:tc>
        <w:tc>
          <w:tcPr>
            <w:tcW w:w="86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5CD2497" w14:textId="77777777" w:rsidR="00B2196E" w:rsidRPr="00CA234C" w:rsidRDefault="00B2196E" w:rsidP="0056551C">
            <w:r w:rsidRPr="00CA234C">
              <w:rPr>
                <w:rStyle w:val="fontstyle01"/>
              </w:rPr>
              <w:t>Класс защиты</w:t>
            </w:r>
          </w:p>
        </w:tc>
        <w:tc>
          <w:tcPr>
            <w:tcW w:w="108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A0199F0" w14:textId="77777777" w:rsidR="00B2196E" w:rsidRPr="00CA234C" w:rsidRDefault="00B2196E" w:rsidP="0056551C">
            <w:pPr>
              <w:jc w:val="center"/>
            </w:pPr>
          </w:p>
        </w:tc>
        <w:tc>
          <w:tcPr>
            <w:tcW w:w="126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A7B40EF" w14:textId="77777777" w:rsidR="00B2196E" w:rsidRPr="00CA234C" w:rsidRDefault="00B2196E" w:rsidP="0056551C">
            <w:pPr>
              <w:jc w:val="center"/>
            </w:pPr>
            <w:r w:rsidRPr="00CA234C">
              <w:rPr>
                <w:rStyle w:val="fontstyle01"/>
              </w:rPr>
              <w:t>IP65</w:t>
            </w:r>
          </w:p>
        </w:tc>
        <w:tc>
          <w:tcPr>
            <w:tcW w:w="347" w:type="pct"/>
            <w:vMerge/>
            <w:tcBorders>
              <w:left w:val="single" w:sz="4" w:space="0" w:color="000000"/>
              <w:right w:val="single" w:sz="4" w:space="0" w:color="000000"/>
            </w:tcBorders>
            <w:vAlign w:val="center"/>
          </w:tcPr>
          <w:p w14:paraId="1E2B5424" w14:textId="77777777" w:rsidR="00B2196E" w:rsidRPr="00CA234C" w:rsidRDefault="00B2196E" w:rsidP="0056551C">
            <w:pPr>
              <w:jc w:val="center"/>
              <w:rPr>
                <w:rStyle w:val="fontstyle01"/>
              </w:rPr>
            </w:pPr>
          </w:p>
        </w:tc>
      </w:tr>
      <w:tr w:rsidR="00B2196E" w:rsidRPr="00CA234C" w14:paraId="2C8F9BB1" w14:textId="7F47BDAB" w:rsidTr="00CC5DB5">
        <w:trPr>
          <w:trHeight w:val="227"/>
        </w:trPr>
        <w:tc>
          <w:tcPr>
            <w:tcW w:w="174" w:type="pct"/>
            <w:vMerge/>
            <w:tcBorders>
              <w:left w:val="single" w:sz="4" w:space="0" w:color="000000"/>
              <w:right w:val="single" w:sz="4" w:space="0" w:color="000000"/>
            </w:tcBorders>
            <w:shd w:val="clear" w:color="auto" w:fill="auto"/>
            <w:vAlign w:val="center"/>
          </w:tcPr>
          <w:p w14:paraId="231D1392" w14:textId="77777777" w:rsidR="00B2196E" w:rsidRPr="00CA234C" w:rsidRDefault="00B2196E" w:rsidP="0056551C">
            <w:pPr>
              <w:snapToGrid w:val="0"/>
              <w:jc w:val="center"/>
            </w:pPr>
          </w:p>
        </w:tc>
        <w:tc>
          <w:tcPr>
            <w:tcW w:w="826" w:type="pct"/>
            <w:vMerge/>
            <w:tcBorders>
              <w:left w:val="single" w:sz="4" w:space="0" w:color="000000"/>
              <w:right w:val="single" w:sz="4" w:space="0" w:color="000000"/>
            </w:tcBorders>
            <w:shd w:val="clear" w:color="auto" w:fill="auto"/>
            <w:vAlign w:val="center"/>
          </w:tcPr>
          <w:p w14:paraId="2D847D3D" w14:textId="77777777" w:rsidR="00B2196E" w:rsidRPr="00CA234C" w:rsidRDefault="00B2196E" w:rsidP="0056551C">
            <w:pPr>
              <w:snapToGrid w:val="0"/>
              <w:jc w:val="center"/>
            </w:pPr>
          </w:p>
        </w:tc>
        <w:tc>
          <w:tcPr>
            <w:tcW w:w="210" w:type="pct"/>
            <w:vMerge/>
            <w:tcBorders>
              <w:left w:val="single" w:sz="4" w:space="0" w:color="000000"/>
              <w:right w:val="single" w:sz="4" w:space="0" w:color="000000"/>
            </w:tcBorders>
            <w:shd w:val="clear" w:color="auto" w:fill="auto"/>
            <w:vAlign w:val="center"/>
          </w:tcPr>
          <w:p w14:paraId="4EC565A6" w14:textId="77777777" w:rsidR="00B2196E" w:rsidRPr="00CA234C" w:rsidRDefault="00B2196E" w:rsidP="0056551C">
            <w:pPr>
              <w:snapToGrid w:val="0"/>
              <w:jc w:val="center"/>
            </w:pPr>
          </w:p>
        </w:tc>
        <w:tc>
          <w:tcPr>
            <w:tcW w:w="225" w:type="pct"/>
            <w:vMerge/>
            <w:tcBorders>
              <w:left w:val="single" w:sz="4" w:space="0" w:color="000000"/>
              <w:right w:val="single" w:sz="4" w:space="0" w:color="000000"/>
            </w:tcBorders>
            <w:shd w:val="clear" w:color="auto" w:fill="auto"/>
            <w:vAlign w:val="center"/>
          </w:tcPr>
          <w:p w14:paraId="05D97F01" w14:textId="77777777" w:rsidR="00B2196E" w:rsidRPr="00CA234C" w:rsidRDefault="00B2196E" w:rsidP="0056551C">
            <w:pPr>
              <w:snapToGrid w:val="0"/>
              <w:jc w:val="center"/>
            </w:pPr>
          </w:p>
        </w:tc>
        <w:tc>
          <w:tcPr>
            <w:tcW w:w="86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3E9F9D9" w14:textId="77777777" w:rsidR="00B2196E" w:rsidRPr="00CA234C" w:rsidRDefault="00B2196E" w:rsidP="0056551C">
            <w:r w:rsidRPr="00CA234C">
              <w:rPr>
                <w:rStyle w:val="fontstyle01"/>
              </w:rPr>
              <w:t>Вес, кг</w:t>
            </w:r>
          </w:p>
        </w:tc>
        <w:tc>
          <w:tcPr>
            <w:tcW w:w="108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2229AF3" w14:textId="77777777" w:rsidR="00B2196E" w:rsidRPr="00CA234C" w:rsidRDefault="00B2196E" w:rsidP="0056551C">
            <w:pPr>
              <w:jc w:val="center"/>
            </w:pPr>
            <w:r w:rsidRPr="00CA234C">
              <w:t>не более 0,5</w:t>
            </w:r>
          </w:p>
        </w:tc>
        <w:tc>
          <w:tcPr>
            <w:tcW w:w="126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49F410E" w14:textId="77777777" w:rsidR="00B2196E" w:rsidRPr="00CA234C" w:rsidRDefault="00B2196E" w:rsidP="0056551C">
            <w:pPr>
              <w:jc w:val="center"/>
            </w:pPr>
          </w:p>
        </w:tc>
        <w:tc>
          <w:tcPr>
            <w:tcW w:w="347" w:type="pct"/>
            <w:vMerge/>
            <w:tcBorders>
              <w:left w:val="single" w:sz="4" w:space="0" w:color="000000"/>
              <w:right w:val="single" w:sz="4" w:space="0" w:color="000000"/>
            </w:tcBorders>
            <w:vAlign w:val="center"/>
          </w:tcPr>
          <w:p w14:paraId="7E444C18" w14:textId="77777777" w:rsidR="00B2196E" w:rsidRPr="00CA234C" w:rsidRDefault="00B2196E" w:rsidP="0056551C">
            <w:pPr>
              <w:jc w:val="center"/>
            </w:pPr>
          </w:p>
        </w:tc>
      </w:tr>
      <w:tr w:rsidR="00B2196E" w:rsidRPr="00CA234C" w14:paraId="4B80920F" w14:textId="1D28220B" w:rsidTr="00CC5DB5">
        <w:trPr>
          <w:trHeight w:val="227"/>
        </w:trPr>
        <w:tc>
          <w:tcPr>
            <w:tcW w:w="174" w:type="pct"/>
            <w:vMerge/>
            <w:tcBorders>
              <w:left w:val="single" w:sz="4" w:space="0" w:color="000000"/>
              <w:right w:val="single" w:sz="4" w:space="0" w:color="000000"/>
            </w:tcBorders>
            <w:shd w:val="clear" w:color="auto" w:fill="auto"/>
            <w:vAlign w:val="center"/>
          </w:tcPr>
          <w:p w14:paraId="1C549478" w14:textId="77777777" w:rsidR="00B2196E" w:rsidRPr="00CA234C" w:rsidRDefault="00B2196E" w:rsidP="0056551C">
            <w:pPr>
              <w:snapToGrid w:val="0"/>
              <w:jc w:val="center"/>
            </w:pPr>
          </w:p>
        </w:tc>
        <w:tc>
          <w:tcPr>
            <w:tcW w:w="826" w:type="pct"/>
            <w:vMerge/>
            <w:tcBorders>
              <w:left w:val="single" w:sz="4" w:space="0" w:color="000000"/>
              <w:right w:val="single" w:sz="4" w:space="0" w:color="000000"/>
            </w:tcBorders>
            <w:shd w:val="clear" w:color="auto" w:fill="auto"/>
            <w:vAlign w:val="center"/>
          </w:tcPr>
          <w:p w14:paraId="73D077CA" w14:textId="77777777" w:rsidR="00B2196E" w:rsidRPr="00CA234C" w:rsidRDefault="00B2196E" w:rsidP="0056551C">
            <w:pPr>
              <w:snapToGrid w:val="0"/>
              <w:jc w:val="center"/>
            </w:pPr>
          </w:p>
        </w:tc>
        <w:tc>
          <w:tcPr>
            <w:tcW w:w="210" w:type="pct"/>
            <w:vMerge/>
            <w:tcBorders>
              <w:left w:val="single" w:sz="4" w:space="0" w:color="000000"/>
              <w:right w:val="single" w:sz="4" w:space="0" w:color="000000"/>
            </w:tcBorders>
            <w:shd w:val="clear" w:color="auto" w:fill="auto"/>
            <w:vAlign w:val="center"/>
          </w:tcPr>
          <w:p w14:paraId="1F906311" w14:textId="77777777" w:rsidR="00B2196E" w:rsidRPr="00CA234C" w:rsidRDefault="00B2196E" w:rsidP="0056551C">
            <w:pPr>
              <w:snapToGrid w:val="0"/>
              <w:jc w:val="center"/>
            </w:pPr>
          </w:p>
        </w:tc>
        <w:tc>
          <w:tcPr>
            <w:tcW w:w="225" w:type="pct"/>
            <w:vMerge/>
            <w:tcBorders>
              <w:left w:val="single" w:sz="4" w:space="0" w:color="000000"/>
              <w:right w:val="single" w:sz="4" w:space="0" w:color="000000"/>
            </w:tcBorders>
            <w:shd w:val="clear" w:color="auto" w:fill="auto"/>
            <w:vAlign w:val="center"/>
          </w:tcPr>
          <w:p w14:paraId="01353F33" w14:textId="77777777" w:rsidR="00B2196E" w:rsidRPr="00CA234C" w:rsidRDefault="00B2196E" w:rsidP="0056551C">
            <w:pPr>
              <w:snapToGrid w:val="0"/>
              <w:jc w:val="center"/>
            </w:pPr>
          </w:p>
        </w:tc>
        <w:tc>
          <w:tcPr>
            <w:tcW w:w="86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2C62798" w14:textId="77777777" w:rsidR="00B2196E" w:rsidRPr="00CA234C" w:rsidRDefault="00B2196E" w:rsidP="0056551C">
            <w:pPr>
              <w:rPr>
                <w:rStyle w:val="fontstyle01"/>
              </w:rPr>
            </w:pPr>
            <w:r w:rsidRPr="00EB6419">
              <w:t>Должен в</w:t>
            </w:r>
            <w:r w:rsidRPr="00EB6419">
              <w:rPr>
                <w:shd w:val="clear" w:color="auto" w:fill="FBFBFB"/>
              </w:rPr>
              <w:t>ходить в перечень </w:t>
            </w:r>
            <w:r w:rsidRPr="00EB6419">
              <w:rPr>
                <w:bCs/>
                <w:shd w:val="clear" w:color="auto" w:fill="FBFBFB"/>
              </w:rPr>
              <w:t>оборудования</w:t>
            </w:r>
            <w:r w:rsidRPr="00EB6419">
              <w:rPr>
                <w:shd w:val="clear" w:color="auto" w:fill="FBFBFB"/>
              </w:rPr>
              <w:t>, разрешенного к применению в составе выбранного контроллера</w:t>
            </w:r>
          </w:p>
        </w:tc>
        <w:tc>
          <w:tcPr>
            <w:tcW w:w="108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6E9E888" w14:textId="77777777" w:rsidR="00B2196E" w:rsidRPr="00CA234C" w:rsidRDefault="00B2196E" w:rsidP="0056551C">
            <w:pPr>
              <w:jc w:val="center"/>
            </w:pPr>
          </w:p>
        </w:tc>
        <w:tc>
          <w:tcPr>
            <w:tcW w:w="126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68A8797" w14:textId="77777777" w:rsidR="00B2196E" w:rsidRPr="00CA234C" w:rsidRDefault="00B2196E" w:rsidP="0056551C">
            <w:pPr>
              <w:jc w:val="center"/>
            </w:pPr>
            <w:r w:rsidRPr="00CA234C">
              <w:t>да</w:t>
            </w:r>
          </w:p>
        </w:tc>
        <w:tc>
          <w:tcPr>
            <w:tcW w:w="347" w:type="pct"/>
            <w:vMerge/>
            <w:tcBorders>
              <w:left w:val="single" w:sz="4" w:space="0" w:color="000000"/>
              <w:right w:val="single" w:sz="4" w:space="0" w:color="000000"/>
            </w:tcBorders>
            <w:vAlign w:val="center"/>
          </w:tcPr>
          <w:p w14:paraId="27AEB413" w14:textId="77777777" w:rsidR="00B2196E" w:rsidRPr="00CA234C" w:rsidRDefault="00B2196E" w:rsidP="0056551C">
            <w:pPr>
              <w:jc w:val="center"/>
            </w:pPr>
          </w:p>
        </w:tc>
      </w:tr>
      <w:tr w:rsidR="00B2196E" w:rsidRPr="00CA234C" w14:paraId="215E6750" w14:textId="743EF997" w:rsidTr="00CC5DB5">
        <w:trPr>
          <w:trHeight w:val="227"/>
        </w:trPr>
        <w:tc>
          <w:tcPr>
            <w:tcW w:w="174" w:type="pct"/>
            <w:vMerge/>
            <w:tcBorders>
              <w:left w:val="single" w:sz="4" w:space="0" w:color="000000"/>
              <w:right w:val="single" w:sz="4" w:space="0" w:color="000000"/>
            </w:tcBorders>
            <w:shd w:val="clear" w:color="auto" w:fill="auto"/>
            <w:vAlign w:val="center"/>
          </w:tcPr>
          <w:p w14:paraId="1E701A00" w14:textId="77777777" w:rsidR="00B2196E" w:rsidRPr="00CA234C" w:rsidRDefault="00B2196E" w:rsidP="0056551C">
            <w:pPr>
              <w:snapToGrid w:val="0"/>
              <w:jc w:val="center"/>
            </w:pPr>
          </w:p>
        </w:tc>
        <w:tc>
          <w:tcPr>
            <w:tcW w:w="826" w:type="pct"/>
            <w:vMerge/>
            <w:tcBorders>
              <w:left w:val="single" w:sz="4" w:space="0" w:color="000000"/>
              <w:right w:val="single" w:sz="4" w:space="0" w:color="000000"/>
            </w:tcBorders>
            <w:shd w:val="clear" w:color="auto" w:fill="auto"/>
            <w:vAlign w:val="center"/>
          </w:tcPr>
          <w:p w14:paraId="4DA22F97" w14:textId="77777777" w:rsidR="00B2196E" w:rsidRPr="00CA234C" w:rsidRDefault="00B2196E" w:rsidP="0056551C">
            <w:pPr>
              <w:snapToGrid w:val="0"/>
              <w:jc w:val="center"/>
            </w:pPr>
          </w:p>
        </w:tc>
        <w:tc>
          <w:tcPr>
            <w:tcW w:w="210" w:type="pct"/>
            <w:vMerge/>
            <w:tcBorders>
              <w:left w:val="single" w:sz="4" w:space="0" w:color="000000"/>
              <w:right w:val="single" w:sz="4" w:space="0" w:color="000000"/>
            </w:tcBorders>
            <w:shd w:val="clear" w:color="auto" w:fill="auto"/>
            <w:vAlign w:val="center"/>
          </w:tcPr>
          <w:p w14:paraId="62089988" w14:textId="77777777" w:rsidR="00B2196E" w:rsidRPr="00CA234C" w:rsidRDefault="00B2196E" w:rsidP="0056551C">
            <w:pPr>
              <w:snapToGrid w:val="0"/>
              <w:jc w:val="center"/>
            </w:pPr>
          </w:p>
        </w:tc>
        <w:tc>
          <w:tcPr>
            <w:tcW w:w="225" w:type="pct"/>
            <w:vMerge/>
            <w:tcBorders>
              <w:left w:val="single" w:sz="4" w:space="0" w:color="000000"/>
              <w:right w:val="single" w:sz="4" w:space="0" w:color="000000"/>
            </w:tcBorders>
            <w:shd w:val="clear" w:color="auto" w:fill="auto"/>
            <w:vAlign w:val="center"/>
          </w:tcPr>
          <w:p w14:paraId="7EF6E2E6" w14:textId="77777777" w:rsidR="00B2196E" w:rsidRPr="00CA234C" w:rsidRDefault="00B2196E" w:rsidP="0056551C">
            <w:pPr>
              <w:snapToGrid w:val="0"/>
              <w:jc w:val="center"/>
            </w:pPr>
          </w:p>
        </w:tc>
        <w:tc>
          <w:tcPr>
            <w:tcW w:w="86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06B925B" w14:textId="77777777" w:rsidR="00B2196E" w:rsidRPr="00CA234C" w:rsidRDefault="00B2196E" w:rsidP="0056551C">
            <w:r w:rsidRPr="00CA234C">
              <w:t>Срок службы, лет</w:t>
            </w:r>
          </w:p>
        </w:tc>
        <w:tc>
          <w:tcPr>
            <w:tcW w:w="108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9DA9031" w14:textId="77777777" w:rsidR="00B2196E" w:rsidRPr="00CA234C" w:rsidRDefault="00B2196E" w:rsidP="0056551C">
            <w:pPr>
              <w:jc w:val="center"/>
            </w:pPr>
            <w:r w:rsidRPr="00CA234C">
              <w:t>не менее 10</w:t>
            </w:r>
          </w:p>
        </w:tc>
        <w:tc>
          <w:tcPr>
            <w:tcW w:w="126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0DA6730" w14:textId="77777777" w:rsidR="00B2196E" w:rsidRPr="00CA234C" w:rsidRDefault="00B2196E" w:rsidP="0056551C">
            <w:pPr>
              <w:jc w:val="center"/>
              <w:rPr>
                <w:lang w:val="en-US"/>
              </w:rPr>
            </w:pPr>
          </w:p>
          <w:p w14:paraId="05B58FE8" w14:textId="77777777" w:rsidR="00B2196E" w:rsidRPr="00CA234C" w:rsidRDefault="00B2196E" w:rsidP="0056551C">
            <w:pPr>
              <w:jc w:val="center"/>
            </w:pPr>
          </w:p>
        </w:tc>
        <w:tc>
          <w:tcPr>
            <w:tcW w:w="347" w:type="pct"/>
            <w:vMerge/>
            <w:tcBorders>
              <w:left w:val="single" w:sz="4" w:space="0" w:color="000000"/>
              <w:right w:val="single" w:sz="4" w:space="0" w:color="000000"/>
            </w:tcBorders>
            <w:vAlign w:val="center"/>
          </w:tcPr>
          <w:p w14:paraId="2EFA1B01" w14:textId="77777777" w:rsidR="00B2196E" w:rsidRPr="00CA234C" w:rsidRDefault="00B2196E" w:rsidP="0056551C">
            <w:pPr>
              <w:jc w:val="center"/>
              <w:rPr>
                <w:lang w:val="en-US"/>
              </w:rPr>
            </w:pPr>
          </w:p>
        </w:tc>
      </w:tr>
      <w:tr w:rsidR="00B2196E" w:rsidRPr="00CA234C" w14:paraId="4F404DBB" w14:textId="4BEAC6A9" w:rsidTr="00CC5DB5">
        <w:trPr>
          <w:trHeight w:val="227"/>
        </w:trPr>
        <w:tc>
          <w:tcPr>
            <w:tcW w:w="174" w:type="pct"/>
            <w:vMerge/>
            <w:tcBorders>
              <w:left w:val="single" w:sz="4" w:space="0" w:color="000000"/>
              <w:right w:val="single" w:sz="4" w:space="0" w:color="000000"/>
            </w:tcBorders>
            <w:shd w:val="clear" w:color="auto" w:fill="auto"/>
            <w:vAlign w:val="center"/>
          </w:tcPr>
          <w:p w14:paraId="3DAE2C19" w14:textId="77777777" w:rsidR="00B2196E" w:rsidRPr="00CA234C" w:rsidRDefault="00B2196E" w:rsidP="0056551C">
            <w:pPr>
              <w:snapToGrid w:val="0"/>
              <w:jc w:val="center"/>
            </w:pPr>
          </w:p>
        </w:tc>
        <w:tc>
          <w:tcPr>
            <w:tcW w:w="826" w:type="pct"/>
            <w:vMerge/>
            <w:tcBorders>
              <w:left w:val="single" w:sz="4" w:space="0" w:color="000000"/>
              <w:right w:val="single" w:sz="4" w:space="0" w:color="000000"/>
            </w:tcBorders>
            <w:shd w:val="clear" w:color="auto" w:fill="auto"/>
            <w:vAlign w:val="center"/>
          </w:tcPr>
          <w:p w14:paraId="5DDE9239" w14:textId="77777777" w:rsidR="00B2196E" w:rsidRPr="00CA234C" w:rsidRDefault="00B2196E" w:rsidP="0056551C">
            <w:pPr>
              <w:snapToGrid w:val="0"/>
              <w:jc w:val="center"/>
            </w:pPr>
          </w:p>
        </w:tc>
        <w:tc>
          <w:tcPr>
            <w:tcW w:w="210" w:type="pct"/>
            <w:vMerge/>
            <w:tcBorders>
              <w:left w:val="single" w:sz="4" w:space="0" w:color="000000"/>
              <w:right w:val="single" w:sz="4" w:space="0" w:color="000000"/>
            </w:tcBorders>
            <w:shd w:val="clear" w:color="auto" w:fill="auto"/>
            <w:vAlign w:val="center"/>
          </w:tcPr>
          <w:p w14:paraId="3E9C7810" w14:textId="77777777" w:rsidR="00B2196E" w:rsidRPr="00CA234C" w:rsidRDefault="00B2196E" w:rsidP="0056551C">
            <w:pPr>
              <w:snapToGrid w:val="0"/>
              <w:jc w:val="center"/>
            </w:pPr>
          </w:p>
        </w:tc>
        <w:tc>
          <w:tcPr>
            <w:tcW w:w="225" w:type="pct"/>
            <w:vMerge/>
            <w:tcBorders>
              <w:left w:val="single" w:sz="4" w:space="0" w:color="000000"/>
              <w:right w:val="single" w:sz="4" w:space="0" w:color="000000"/>
            </w:tcBorders>
            <w:shd w:val="clear" w:color="auto" w:fill="auto"/>
            <w:vAlign w:val="center"/>
          </w:tcPr>
          <w:p w14:paraId="13B6D21C" w14:textId="77777777" w:rsidR="00B2196E" w:rsidRPr="00CA234C" w:rsidRDefault="00B2196E" w:rsidP="0056551C">
            <w:pPr>
              <w:snapToGrid w:val="0"/>
              <w:jc w:val="center"/>
            </w:pPr>
          </w:p>
        </w:tc>
        <w:tc>
          <w:tcPr>
            <w:tcW w:w="86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7A73CE8" w14:textId="77777777" w:rsidR="00B2196E" w:rsidRPr="00CA234C" w:rsidRDefault="00B2196E" w:rsidP="0056551C">
            <w:r w:rsidRPr="00CA234C">
              <w:t>Гарантийный срок, месяцев</w:t>
            </w:r>
          </w:p>
        </w:tc>
        <w:tc>
          <w:tcPr>
            <w:tcW w:w="108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5D88E17" w14:textId="77777777" w:rsidR="00B2196E" w:rsidRPr="00CA234C" w:rsidRDefault="00B2196E" w:rsidP="0056551C">
            <w:pPr>
              <w:jc w:val="center"/>
            </w:pPr>
            <w:r w:rsidRPr="00CA234C">
              <w:t>не менее 12</w:t>
            </w:r>
          </w:p>
        </w:tc>
        <w:tc>
          <w:tcPr>
            <w:tcW w:w="126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FCFBADC" w14:textId="77777777" w:rsidR="00B2196E" w:rsidRPr="00CA234C" w:rsidRDefault="00B2196E" w:rsidP="0056551C">
            <w:pPr>
              <w:jc w:val="center"/>
            </w:pPr>
            <w:r w:rsidRPr="00CA234C">
              <w:t>да</w:t>
            </w:r>
          </w:p>
        </w:tc>
        <w:tc>
          <w:tcPr>
            <w:tcW w:w="347" w:type="pct"/>
            <w:vMerge/>
            <w:tcBorders>
              <w:left w:val="single" w:sz="4" w:space="0" w:color="000000"/>
              <w:right w:val="single" w:sz="4" w:space="0" w:color="000000"/>
            </w:tcBorders>
            <w:vAlign w:val="center"/>
          </w:tcPr>
          <w:p w14:paraId="08D41E4F" w14:textId="77777777" w:rsidR="00B2196E" w:rsidRPr="00CA234C" w:rsidRDefault="00B2196E" w:rsidP="0056551C">
            <w:pPr>
              <w:jc w:val="center"/>
            </w:pPr>
          </w:p>
        </w:tc>
      </w:tr>
      <w:tr w:rsidR="00B2196E" w:rsidRPr="00CA234C" w14:paraId="33376468" w14:textId="4C9B792A" w:rsidTr="00CC5DB5">
        <w:trPr>
          <w:trHeight w:val="227"/>
        </w:trPr>
        <w:tc>
          <w:tcPr>
            <w:tcW w:w="174" w:type="pct"/>
            <w:vMerge/>
            <w:tcBorders>
              <w:left w:val="single" w:sz="4" w:space="0" w:color="000000"/>
              <w:right w:val="single" w:sz="4" w:space="0" w:color="000000"/>
            </w:tcBorders>
            <w:shd w:val="clear" w:color="auto" w:fill="auto"/>
            <w:vAlign w:val="center"/>
          </w:tcPr>
          <w:p w14:paraId="70F2E788" w14:textId="77777777" w:rsidR="00B2196E" w:rsidRPr="00CA234C" w:rsidRDefault="00B2196E" w:rsidP="0056551C">
            <w:pPr>
              <w:snapToGrid w:val="0"/>
              <w:jc w:val="center"/>
            </w:pPr>
          </w:p>
        </w:tc>
        <w:tc>
          <w:tcPr>
            <w:tcW w:w="826" w:type="pct"/>
            <w:vMerge/>
            <w:tcBorders>
              <w:left w:val="single" w:sz="4" w:space="0" w:color="000000"/>
              <w:right w:val="single" w:sz="4" w:space="0" w:color="000000"/>
            </w:tcBorders>
            <w:shd w:val="clear" w:color="auto" w:fill="auto"/>
            <w:vAlign w:val="center"/>
          </w:tcPr>
          <w:p w14:paraId="31A93C20" w14:textId="77777777" w:rsidR="00B2196E" w:rsidRPr="00CA234C" w:rsidRDefault="00B2196E" w:rsidP="0056551C">
            <w:pPr>
              <w:snapToGrid w:val="0"/>
              <w:jc w:val="center"/>
            </w:pPr>
          </w:p>
        </w:tc>
        <w:tc>
          <w:tcPr>
            <w:tcW w:w="210" w:type="pct"/>
            <w:vMerge/>
            <w:tcBorders>
              <w:left w:val="single" w:sz="4" w:space="0" w:color="000000"/>
              <w:right w:val="single" w:sz="4" w:space="0" w:color="000000"/>
            </w:tcBorders>
            <w:shd w:val="clear" w:color="auto" w:fill="auto"/>
            <w:vAlign w:val="center"/>
          </w:tcPr>
          <w:p w14:paraId="44746ADF" w14:textId="77777777" w:rsidR="00B2196E" w:rsidRPr="00CA234C" w:rsidRDefault="00B2196E" w:rsidP="0056551C">
            <w:pPr>
              <w:snapToGrid w:val="0"/>
              <w:jc w:val="center"/>
            </w:pPr>
          </w:p>
        </w:tc>
        <w:tc>
          <w:tcPr>
            <w:tcW w:w="225" w:type="pct"/>
            <w:vMerge/>
            <w:tcBorders>
              <w:left w:val="single" w:sz="4" w:space="0" w:color="000000"/>
              <w:right w:val="single" w:sz="4" w:space="0" w:color="000000"/>
            </w:tcBorders>
            <w:shd w:val="clear" w:color="auto" w:fill="auto"/>
            <w:vAlign w:val="center"/>
          </w:tcPr>
          <w:p w14:paraId="4134BF49" w14:textId="77777777" w:rsidR="00B2196E" w:rsidRPr="00CA234C" w:rsidRDefault="00B2196E" w:rsidP="0056551C">
            <w:pPr>
              <w:snapToGrid w:val="0"/>
              <w:jc w:val="center"/>
            </w:pPr>
          </w:p>
        </w:tc>
        <w:tc>
          <w:tcPr>
            <w:tcW w:w="86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F9B17EE" w14:textId="77777777" w:rsidR="00B2196E" w:rsidRPr="00CA234C" w:rsidRDefault="00B2196E" w:rsidP="0056551C">
            <w:r w:rsidRPr="00CA234C">
              <w:t>Наличие сервисного центра на территории Российской Федерации</w:t>
            </w:r>
          </w:p>
        </w:tc>
        <w:tc>
          <w:tcPr>
            <w:tcW w:w="108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BF1D915" w14:textId="77777777" w:rsidR="00B2196E" w:rsidRPr="00CA234C" w:rsidRDefault="00B2196E" w:rsidP="0056551C">
            <w:pPr>
              <w:jc w:val="center"/>
            </w:pPr>
          </w:p>
        </w:tc>
        <w:tc>
          <w:tcPr>
            <w:tcW w:w="126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821C961" w14:textId="77777777" w:rsidR="00B2196E" w:rsidRPr="00CA234C" w:rsidRDefault="00B2196E" w:rsidP="0056551C">
            <w:pPr>
              <w:jc w:val="center"/>
            </w:pPr>
            <w:r w:rsidRPr="00CA234C">
              <w:t>да</w:t>
            </w:r>
          </w:p>
        </w:tc>
        <w:tc>
          <w:tcPr>
            <w:tcW w:w="347" w:type="pct"/>
            <w:vMerge/>
            <w:tcBorders>
              <w:left w:val="single" w:sz="4" w:space="0" w:color="000000"/>
              <w:bottom w:val="single" w:sz="4" w:space="0" w:color="000000"/>
              <w:right w:val="single" w:sz="4" w:space="0" w:color="000000"/>
            </w:tcBorders>
            <w:vAlign w:val="center"/>
          </w:tcPr>
          <w:p w14:paraId="03843081" w14:textId="77777777" w:rsidR="00B2196E" w:rsidRPr="00CA234C" w:rsidRDefault="00B2196E" w:rsidP="0056551C">
            <w:pPr>
              <w:jc w:val="center"/>
            </w:pPr>
          </w:p>
        </w:tc>
      </w:tr>
      <w:tr w:rsidR="00B2196E" w:rsidRPr="00CA234C" w14:paraId="0D33EDBE" w14:textId="01457C17" w:rsidTr="00D37B9B">
        <w:trPr>
          <w:trHeight w:val="227"/>
        </w:trPr>
        <w:tc>
          <w:tcPr>
            <w:tcW w:w="174" w:type="pct"/>
            <w:vMerge w:val="restart"/>
            <w:tcBorders>
              <w:top w:val="single" w:sz="4" w:space="0" w:color="auto"/>
              <w:left w:val="single" w:sz="4" w:space="0" w:color="000000"/>
              <w:right w:val="single" w:sz="4" w:space="0" w:color="000000"/>
            </w:tcBorders>
            <w:shd w:val="clear" w:color="auto" w:fill="auto"/>
            <w:vAlign w:val="center"/>
          </w:tcPr>
          <w:p w14:paraId="6F13BF46" w14:textId="77777777" w:rsidR="00B2196E" w:rsidRPr="00CA234C" w:rsidRDefault="00B2196E" w:rsidP="0056551C">
            <w:pPr>
              <w:snapToGrid w:val="0"/>
              <w:jc w:val="center"/>
            </w:pPr>
            <w:r w:rsidRPr="00CA234C">
              <w:t>5.</w:t>
            </w:r>
          </w:p>
        </w:tc>
        <w:tc>
          <w:tcPr>
            <w:tcW w:w="826" w:type="pct"/>
            <w:vMerge w:val="restart"/>
            <w:tcBorders>
              <w:top w:val="single" w:sz="4" w:space="0" w:color="auto"/>
              <w:left w:val="single" w:sz="4" w:space="0" w:color="000000"/>
              <w:right w:val="single" w:sz="4" w:space="0" w:color="000000"/>
            </w:tcBorders>
            <w:shd w:val="clear" w:color="auto" w:fill="auto"/>
            <w:vAlign w:val="center"/>
          </w:tcPr>
          <w:p w14:paraId="639DC3EF" w14:textId="77777777" w:rsidR="00B2196E" w:rsidRPr="00CA234C" w:rsidRDefault="00B2196E" w:rsidP="0056551C">
            <w:pPr>
              <w:snapToGrid w:val="0"/>
              <w:jc w:val="center"/>
            </w:pPr>
            <w:r w:rsidRPr="00CA234C">
              <w:t>Металлический шкаф</w:t>
            </w:r>
            <w:r>
              <w:t xml:space="preserve">, навесной </w:t>
            </w:r>
            <w:r w:rsidRPr="00CA234C">
              <w:t xml:space="preserve"> с монтажной панелью </w:t>
            </w:r>
          </w:p>
          <w:p w14:paraId="36728A0E" w14:textId="77777777" w:rsidR="00B2196E" w:rsidRPr="00CA234C" w:rsidRDefault="00B2196E" w:rsidP="0056551C">
            <w:pPr>
              <w:snapToGrid w:val="0"/>
              <w:jc w:val="center"/>
            </w:pPr>
          </w:p>
        </w:tc>
        <w:tc>
          <w:tcPr>
            <w:tcW w:w="210" w:type="pct"/>
            <w:vMerge w:val="restart"/>
            <w:tcBorders>
              <w:top w:val="single" w:sz="4" w:space="0" w:color="auto"/>
              <w:left w:val="single" w:sz="4" w:space="0" w:color="000000"/>
              <w:right w:val="single" w:sz="4" w:space="0" w:color="000000"/>
            </w:tcBorders>
            <w:shd w:val="clear" w:color="auto" w:fill="auto"/>
            <w:vAlign w:val="center"/>
          </w:tcPr>
          <w:p w14:paraId="632719F1" w14:textId="77777777" w:rsidR="00B2196E" w:rsidRPr="00CA234C" w:rsidRDefault="00B2196E" w:rsidP="0056551C">
            <w:pPr>
              <w:snapToGrid w:val="0"/>
              <w:jc w:val="center"/>
            </w:pPr>
            <w:r w:rsidRPr="00CA234C">
              <w:t>шт.</w:t>
            </w:r>
          </w:p>
        </w:tc>
        <w:tc>
          <w:tcPr>
            <w:tcW w:w="225" w:type="pct"/>
            <w:vMerge w:val="restart"/>
            <w:tcBorders>
              <w:top w:val="single" w:sz="4" w:space="0" w:color="auto"/>
              <w:left w:val="single" w:sz="4" w:space="0" w:color="000000"/>
              <w:right w:val="single" w:sz="4" w:space="0" w:color="000000"/>
            </w:tcBorders>
            <w:shd w:val="clear" w:color="auto" w:fill="auto"/>
            <w:vAlign w:val="center"/>
          </w:tcPr>
          <w:p w14:paraId="6E1B311A" w14:textId="77777777" w:rsidR="00B2196E" w:rsidRPr="00CA234C" w:rsidRDefault="00B2196E" w:rsidP="0056551C">
            <w:pPr>
              <w:snapToGrid w:val="0"/>
              <w:jc w:val="center"/>
            </w:pPr>
            <w:r w:rsidRPr="00CA234C">
              <w:t>15</w:t>
            </w:r>
          </w:p>
        </w:tc>
        <w:tc>
          <w:tcPr>
            <w:tcW w:w="869" w:type="pct"/>
            <w:tcBorders>
              <w:top w:val="single" w:sz="4" w:space="0" w:color="auto"/>
              <w:left w:val="single" w:sz="4" w:space="0" w:color="000000"/>
              <w:bottom w:val="single" w:sz="4" w:space="0" w:color="000000"/>
              <w:right w:val="single" w:sz="4" w:space="0" w:color="000000"/>
            </w:tcBorders>
            <w:shd w:val="clear" w:color="auto" w:fill="auto"/>
            <w:vAlign w:val="center"/>
          </w:tcPr>
          <w:p w14:paraId="2437AAA2" w14:textId="77777777" w:rsidR="00B2196E" w:rsidRPr="00CA234C" w:rsidRDefault="00B2196E" w:rsidP="0056551C">
            <w:r w:rsidRPr="00CA234C">
              <w:t>Вид установки</w:t>
            </w:r>
          </w:p>
        </w:tc>
        <w:tc>
          <w:tcPr>
            <w:tcW w:w="108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699C9D1" w14:textId="77777777" w:rsidR="00B2196E" w:rsidRPr="00CA234C" w:rsidRDefault="00B2196E" w:rsidP="0056551C">
            <w:pPr>
              <w:jc w:val="center"/>
            </w:pPr>
          </w:p>
        </w:tc>
        <w:tc>
          <w:tcPr>
            <w:tcW w:w="126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4E01CE8" w14:textId="77777777" w:rsidR="00B2196E" w:rsidRPr="00CA234C" w:rsidRDefault="00B2196E" w:rsidP="0056551C">
            <w:pPr>
              <w:jc w:val="center"/>
            </w:pPr>
            <w:r w:rsidRPr="00CA234C">
              <w:t>навесной</w:t>
            </w:r>
          </w:p>
          <w:p w14:paraId="34C1E326" w14:textId="77777777" w:rsidR="00B2196E" w:rsidRPr="00CA234C" w:rsidRDefault="00B2196E" w:rsidP="0056551C">
            <w:pPr>
              <w:jc w:val="center"/>
            </w:pPr>
          </w:p>
        </w:tc>
        <w:tc>
          <w:tcPr>
            <w:tcW w:w="347" w:type="pct"/>
            <w:vMerge w:val="restart"/>
            <w:tcBorders>
              <w:top w:val="single" w:sz="4" w:space="0" w:color="000000"/>
              <w:left w:val="single" w:sz="4" w:space="0" w:color="000000"/>
              <w:right w:val="single" w:sz="4" w:space="0" w:color="000000"/>
            </w:tcBorders>
            <w:vAlign w:val="center"/>
          </w:tcPr>
          <w:p w14:paraId="61B62CCF" w14:textId="505DE1B0" w:rsidR="00B2196E" w:rsidRPr="00CA234C" w:rsidRDefault="00D53BDA" w:rsidP="0056551C">
            <w:pPr>
              <w:jc w:val="center"/>
            </w:pPr>
            <w:r>
              <w:t>14 279,62</w:t>
            </w:r>
          </w:p>
        </w:tc>
      </w:tr>
      <w:tr w:rsidR="00B2196E" w:rsidRPr="00CA234C" w14:paraId="771A34AC" w14:textId="24E1F2B8" w:rsidTr="00D37B9B">
        <w:trPr>
          <w:trHeight w:val="227"/>
        </w:trPr>
        <w:tc>
          <w:tcPr>
            <w:tcW w:w="174" w:type="pct"/>
            <w:vMerge/>
            <w:tcBorders>
              <w:left w:val="single" w:sz="4" w:space="0" w:color="000000"/>
              <w:right w:val="single" w:sz="4" w:space="0" w:color="000000"/>
            </w:tcBorders>
            <w:shd w:val="clear" w:color="auto" w:fill="auto"/>
            <w:vAlign w:val="center"/>
          </w:tcPr>
          <w:p w14:paraId="1C3449B3" w14:textId="77777777" w:rsidR="00B2196E" w:rsidRPr="00CA234C" w:rsidRDefault="00B2196E" w:rsidP="0056551C">
            <w:pPr>
              <w:snapToGrid w:val="0"/>
              <w:jc w:val="center"/>
            </w:pPr>
          </w:p>
        </w:tc>
        <w:tc>
          <w:tcPr>
            <w:tcW w:w="826" w:type="pct"/>
            <w:vMerge/>
            <w:tcBorders>
              <w:left w:val="single" w:sz="4" w:space="0" w:color="000000"/>
              <w:right w:val="single" w:sz="4" w:space="0" w:color="000000"/>
            </w:tcBorders>
            <w:shd w:val="clear" w:color="auto" w:fill="auto"/>
            <w:vAlign w:val="center"/>
          </w:tcPr>
          <w:p w14:paraId="1CFC09EF" w14:textId="77777777" w:rsidR="00B2196E" w:rsidRPr="00CA234C" w:rsidRDefault="00B2196E" w:rsidP="0056551C">
            <w:pPr>
              <w:snapToGrid w:val="0"/>
              <w:jc w:val="center"/>
            </w:pPr>
          </w:p>
        </w:tc>
        <w:tc>
          <w:tcPr>
            <w:tcW w:w="210" w:type="pct"/>
            <w:vMerge/>
            <w:tcBorders>
              <w:left w:val="single" w:sz="4" w:space="0" w:color="000000"/>
              <w:right w:val="single" w:sz="4" w:space="0" w:color="000000"/>
            </w:tcBorders>
            <w:shd w:val="clear" w:color="auto" w:fill="auto"/>
            <w:vAlign w:val="center"/>
          </w:tcPr>
          <w:p w14:paraId="0C15C841" w14:textId="77777777" w:rsidR="00B2196E" w:rsidRPr="00CA234C" w:rsidRDefault="00B2196E" w:rsidP="0056551C">
            <w:pPr>
              <w:snapToGrid w:val="0"/>
              <w:jc w:val="center"/>
            </w:pPr>
          </w:p>
        </w:tc>
        <w:tc>
          <w:tcPr>
            <w:tcW w:w="225" w:type="pct"/>
            <w:vMerge/>
            <w:tcBorders>
              <w:left w:val="single" w:sz="4" w:space="0" w:color="000000"/>
              <w:right w:val="single" w:sz="4" w:space="0" w:color="000000"/>
            </w:tcBorders>
            <w:shd w:val="clear" w:color="auto" w:fill="auto"/>
            <w:vAlign w:val="center"/>
          </w:tcPr>
          <w:p w14:paraId="3AB02275" w14:textId="77777777" w:rsidR="00B2196E" w:rsidRPr="00CA234C" w:rsidRDefault="00B2196E" w:rsidP="0056551C">
            <w:pPr>
              <w:snapToGrid w:val="0"/>
              <w:jc w:val="center"/>
            </w:pPr>
          </w:p>
        </w:tc>
        <w:tc>
          <w:tcPr>
            <w:tcW w:w="86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226A8DD" w14:textId="77777777" w:rsidR="00B2196E" w:rsidRPr="00CA234C" w:rsidRDefault="00B2196E" w:rsidP="0056551C">
            <w:r w:rsidRPr="00CA234C">
              <w:t>Материал рамы</w:t>
            </w:r>
          </w:p>
        </w:tc>
        <w:tc>
          <w:tcPr>
            <w:tcW w:w="108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028EF43" w14:textId="77777777" w:rsidR="00B2196E" w:rsidRPr="00CA234C" w:rsidRDefault="00B2196E" w:rsidP="0056551C">
            <w:pPr>
              <w:jc w:val="center"/>
            </w:pPr>
          </w:p>
        </w:tc>
        <w:tc>
          <w:tcPr>
            <w:tcW w:w="126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D6FDA65" w14:textId="77777777" w:rsidR="00B2196E" w:rsidRPr="00CA234C" w:rsidRDefault="00B2196E" w:rsidP="0056551C">
            <w:pPr>
              <w:jc w:val="center"/>
            </w:pPr>
            <w:r w:rsidRPr="00CA234C">
              <w:t>сталь</w:t>
            </w:r>
          </w:p>
        </w:tc>
        <w:tc>
          <w:tcPr>
            <w:tcW w:w="347" w:type="pct"/>
            <w:vMerge/>
            <w:tcBorders>
              <w:left w:val="single" w:sz="4" w:space="0" w:color="000000"/>
              <w:right w:val="single" w:sz="4" w:space="0" w:color="000000"/>
            </w:tcBorders>
            <w:vAlign w:val="center"/>
          </w:tcPr>
          <w:p w14:paraId="0B2942E8" w14:textId="77777777" w:rsidR="00B2196E" w:rsidRPr="00CA234C" w:rsidRDefault="00B2196E" w:rsidP="0056551C">
            <w:pPr>
              <w:jc w:val="center"/>
            </w:pPr>
          </w:p>
        </w:tc>
      </w:tr>
      <w:tr w:rsidR="00B2196E" w:rsidRPr="00CA234C" w14:paraId="25F2D075" w14:textId="48F86B63" w:rsidTr="00D37B9B">
        <w:trPr>
          <w:trHeight w:val="227"/>
        </w:trPr>
        <w:tc>
          <w:tcPr>
            <w:tcW w:w="174" w:type="pct"/>
            <w:vMerge/>
            <w:tcBorders>
              <w:left w:val="single" w:sz="4" w:space="0" w:color="000000"/>
              <w:right w:val="single" w:sz="4" w:space="0" w:color="000000"/>
            </w:tcBorders>
            <w:shd w:val="clear" w:color="auto" w:fill="auto"/>
            <w:vAlign w:val="center"/>
          </w:tcPr>
          <w:p w14:paraId="43639E8C" w14:textId="77777777" w:rsidR="00B2196E" w:rsidRPr="00CA234C" w:rsidRDefault="00B2196E" w:rsidP="0056551C">
            <w:pPr>
              <w:snapToGrid w:val="0"/>
              <w:jc w:val="center"/>
            </w:pPr>
          </w:p>
        </w:tc>
        <w:tc>
          <w:tcPr>
            <w:tcW w:w="826" w:type="pct"/>
            <w:vMerge/>
            <w:tcBorders>
              <w:left w:val="single" w:sz="4" w:space="0" w:color="000000"/>
              <w:right w:val="single" w:sz="4" w:space="0" w:color="000000"/>
            </w:tcBorders>
            <w:shd w:val="clear" w:color="auto" w:fill="auto"/>
            <w:vAlign w:val="center"/>
          </w:tcPr>
          <w:p w14:paraId="5FC648A2" w14:textId="77777777" w:rsidR="00B2196E" w:rsidRPr="00CA234C" w:rsidRDefault="00B2196E" w:rsidP="0056551C">
            <w:pPr>
              <w:snapToGrid w:val="0"/>
              <w:jc w:val="center"/>
            </w:pPr>
          </w:p>
        </w:tc>
        <w:tc>
          <w:tcPr>
            <w:tcW w:w="210" w:type="pct"/>
            <w:vMerge/>
            <w:tcBorders>
              <w:left w:val="single" w:sz="4" w:space="0" w:color="000000"/>
              <w:right w:val="single" w:sz="4" w:space="0" w:color="000000"/>
            </w:tcBorders>
            <w:shd w:val="clear" w:color="auto" w:fill="auto"/>
            <w:vAlign w:val="center"/>
          </w:tcPr>
          <w:p w14:paraId="54DD5EA5" w14:textId="77777777" w:rsidR="00B2196E" w:rsidRPr="00CA234C" w:rsidRDefault="00B2196E" w:rsidP="0056551C">
            <w:pPr>
              <w:snapToGrid w:val="0"/>
              <w:jc w:val="center"/>
            </w:pPr>
          </w:p>
        </w:tc>
        <w:tc>
          <w:tcPr>
            <w:tcW w:w="225" w:type="pct"/>
            <w:vMerge/>
            <w:tcBorders>
              <w:left w:val="single" w:sz="4" w:space="0" w:color="000000"/>
              <w:right w:val="single" w:sz="4" w:space="0" w:color="000000"/>
            </w:tcBorders>
            <w:shd w:val="clear" w:color="auto" w:fill="auto"/>
            <w:vAlign w:val="center"/>
          </w:tcPr>
          <w:p w14:paraId="4B84BA14" w14:textId="77777777" w:rsidR="00B2196E" w:rsidRPr="00CA234C" w:rsidRDefault="00B2196E" w:rsidP="0056551C">
            <w:pPr>
              <w:snapToGrid w:val="0"/>
              <w:jc w:val="center"/>
            </w:pPr>
          </w:p>
        </w:tc>
        <w:tc>
          <w:tcPr>
            <w:tcW w:w="86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DE37ED0" w14:textId="77777777" w:rsidR="00B2196E" w:rsidRPr="00CA234C" w:rsidRDefault="00B2196E" w:rsidP="0056551C">
            <w:r w:rsidRPr="00CA234C">
              <w:t>Материал дверцы</w:t>
            </w:r>
          </w:p>
        </w:tc>
        <w:tc>
          <w:tcPr>
            <w:tcW w:w="108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B84BA77" w14:textId="77777777" w:rsidR="00B2196E" w:rsidRPr="00CA234C" w:rsidRDefault="00B2196E" w:rsidP="0056551C">
            <w:pPr>
              <w:jc w:val="center"/>
            </w:pPr>
          </w:p>
        </w:tc>
        <w:tc>
          <w:tcPr>
            <w:tcW w:w="126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DF25D52" w14:textId="77777777" w:rsidR="00B2196E" w:rsidRPr="00CA234C" w:rsidRDefault="00B2196E" w:rsidP="0056551C">
            <w:pPr>
              <w:jc w:val="center"/>
            </w:pPr>
            <w:r w:rsidRPr="00CA234C">
              <w:t>сталь</w:t>
            </w:r>
          </w:p>
        </w:tc>
        <w:tc>
          <w:tcPr>
            <w:tcW w:w="347" w:type="pct"/>
            <w:vMerge/>
            <w:tcBorders>
              <w:left w:val="single" w:sz="4" w:space="0" w:color="000000"/>
              <w:right w:val="single" w:sz="4" w:space="0" w:color="000000"/>
            </w:tcBorders>
            <w:vAlign w:val="center"/>
          </w:tcPr>
          <w:p w14:paraId="7D3C9C23" w14:textId="77777777" w:rsidR="00B2196E" w:rsidRPr="00CA234C" w:rsidRDefault="00B2196E" w:rsidP="0056551C">
            <w:pPr>
              <w:jc w:val="center"/>
            </w:pPr>
          </w:p>
        </w:tc>
      </w:tr>
      <w:tr w:rsidR="00B2196E" w:rsidRPr="00CA234C" w14:paraId="06672C9B" w14:textId="193EEF7E" w:rsidTr="00D37B9B">
        <w:trPr>
          <w:trHeight w:val="227"/>
        </w:trPr>
        <w:tc>
          <w:tcPr>
            <w:tcW w:w="174" w:type="pct"/>
            <w:vMerge/>
            <w:tcBorders>
              <w:left w:val="single" w:sz="4" w:space="0" w:color="000000"/>
              <w:right w:val="single" w:sz="4" w:space="0" w:color="000000"/>
            </w:tcBorders>
            <w:shd w:val="clear" w:color="auto" w:fill="auto"/>
            <w:vAlign w:val="center"/>
          </w:tcPr>
          <w:p w14:paraId="6F33DEC9" w14:textId="77777777" w:rsidR="00B2196E" w:rsidRPr="00CA234C" w:rsidRDefault="00B2196E" w:rsidP="0056551C">
            <w:pPr>
              <w:snapToGrid w:val="0"/>
              <w:jc w:val="center"/>
            </w:pPr>
          </w:p>
        </w:tc>
        <w:tc>
          <w:tcPr>
            <w:tcW w:w="826" w:type="pct"/>
            <w:vMerge/>
            <w:tcBorders>
              <w:left w:val="single" w:sz="4" w:space="0" w:color="000000"/>
              <w:right w:val="single" w:sz="4" w:space="0" w:color="000000"/>
            </w:tcBorders>
            <w:shd w:val="clear" w:color="auto" w:fill="auto"/>
            <w:vAlign w:val="center"/>
          </w:tcPr>
          <w:p w14:paraId="33F6AD65" w14:textId="77777777" w:rsidR="00B2196E" w:rsidRPr="00CA234C" w:rsidRDefault="00B2196E" w:rsidP="0056551C">
            <w:pPr>
              <w:snapToGrid w:val="0"/>
              <w:jc w:val="center"/>
            </w:pPr>
          </w:p>
        </w:tc>
        <w:tc>
          <w:tcPr>
            <w:tcW w:w="210" w:type="pct"/>
            <w:vMerge/>
            <w:tcBorders>
              <w:left w:val="single" w:sz="4" w:space="0" w:color="000000"/>
              <w:right w:val="single" w:sz="4" w:space="0" w:color="000000"/>
            </w:tcBorders>
            <w:shd w:val="clear" w:color="auto" w:fill="auto"/>
            <w:vAlign w:val="center"/>
          </w:tcPr>
          <w:p w14:paraId="1966D695" w14:textId="77777777" w:rsidR="00B2196E" w:rsidRPr="00CA234C" w:rsidRDefault="00B2196E" w:rsidP="0056551C">
            <w:pPr>
              <w:snapToGrid w:val="0"/>
              <w:jc w:val="center"/>
            </w:pPr>
          </w:p>
        </w:tc>
        <w:tc>
          <w:tcPr>
            <w:tcW w:w="225" w:type="pct"/>
            <w:vMerge/>
            <w:tcBorders>
              <w:left w:val="single" w:sz="4" w:space="0" w:color="000000"/>
              <w:right w:val="single" w:sz="4" w:space="0" w:color="000000"/>
            </w:tcBorders>
            <w:shd w:val="clear" w:color="auto" w:fill="auto"/>
            <w:vAlign w:val="center"/>
          </w:tcPr>
          <w:p w14:paraId="1942D245" w14:textId="77777777" w:rsidR="00B2196E" w:rsidRPr="00CA234C" w:rsidRDefault="00B2196E" w:rsidP="0056551C">
            <w:pPr>
              <w:snapToGrid w:val="0"/>
              <w:jc w:val="center"/>
            </w:pPr>
          </w:p>
        </w:tc>
        <w:tc>
          <w:tcPr>
            <w:tcW w:w="86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3896720" w14:textId="77777777" w:rsidR="00B2196E" w:rsidRPr="00CA234C" w:rsidRDefault="00B2196E" w:rsidP="0056551C">
            <w:r w:rsidRPr="00CA234C">
              <w:t>Материал корпуса</w:t>
            </w:r>
          </w:p>
        </w:tc>
        <w:tc>
          <w:tcPr>
            <w:tcW w:w="108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9460A19" w14:textId="77777777" w:rsidR="00B2196E" w:rsidRPr="00CA234C" w:rsidRDefault="00B2196E" w:rsidP="0056551C">
            <w:pPr>
              <w:jc w:val="center"/>
            </w:pPr>
          </w:p>
        </w:tc>
        <w:tc>
          <w:tcPr>
            <w:tcW w:w="126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EFE21E5" w14:textId="77777777" w:rsidR="00B2196E" w:rsidRPr="00CA234C" w:rsidRDefault="00B2196E" w:rsidP="0056551C">
            <w:pPr>
              <w:jc w:val="center"/>
            </w:pPr>
            <w:r w:rsidRPr="00CA234C">
              <w:t>сталь</w:t>
            </w:r>
          </w:p>
        </w:tc>
        <w:tc>
          <w:tcPr>
            <w:tcW w:w="347" w:type="pct"/>
            <w:vMerge/>
            <w:tcBorders>
              <w:left w:val="single" w:sz="4" w:space="0" w:color="000000"/>
              <w:right w:val="single" w:sz="4" w:space="0" w:color="000000"/>
            </w:tcBorders>
            <w:vAlign w:val="center"/>
          </w:tcPr>
          <w:p w14:paraId="1E766328" w14:textId="77777777" w:rsidR="00B2196E" w:rsidRPr="00CA234C" w:rsidRDefault="00B2196E" w:rsidP="0056551C">
            <w:pPr>
              <w:jc w:val="center"/>
            </w:pPr>
          </w:p>
        </w:tc>
      </w:tr>
      <w:tr w:rsidR="00B2196E" w:rsidRPr="00CA234C" w14:paraId="2F9C7320" w14:textId="3EC6B9B7" w:rsidTr="00D37B9B">
        <w:trPr>
          <w:trHeight w:val="227"/>
        </w:trPr>
        <w:tc>
          <w:tcPr>
            <w:tcW w:w="174" w:type="pct"/>
            <w:vMerge/>
            <w:tcBorders>
              <w:left w:val="single" w:sz="4" w:space="0" w:color="000000"/>
              <w:right w:val="single" w:sz="4" w:space="0" w:color="000000"/>
            </w:tcBorders>
            <w:shd w:val="clear" w:color="auto" w:fill="auto"/>
            <w:vAlign w:val="center"/>
          </w:tcPr>
          <w:p w14:paraId="3F26E4B1" w14:textId="77777777" w:rsidR="00B2196E" w:rsidRPr="00CA234C" w:rsidRDefault="00B2196E" w:rsidP="0056551C">
            <w:pPr>
              <w:snapToGrid w:val="0"/>
              <w:jc w:val="center"/>
            </w:pPr>
          </w:p>
        </w:tc>
        <w:tc>
          <w:tcPr>
            <w:tcW w:w="826" w:type="pct"/>
            <w:vMerge/>
            <w:tcBorders>
              <w:left w:val="single" w:sz="4" w:space="0" w:color="000000"/>
              <w:right w:val="single" w:sz="4" w:space="0" w:color="000000"/>
            </w:tcBorders>
            <w:shd w:val="clear" w:color="auto" w:fill="auto"/>
            <w:vAlign w:val="center"/>
          </w:tcPr>
          <w:p w14:paraId="52201E7C" w14:textId="77777777" w:rsidR="00B2196E" w:rsidRPr="00CA234C" w:rsidRDefault="00B2196E" w:rsidP="0056551C">
            <w:pPr>
              <w:snapToGrid w:val="0"/>
              <w:jc w:val="center"/>
            </w:pPr>
          </w:p>
        </w:tc>
        <w:tc>
          <w:tcPr>
            <w:tcW w:w="210" w:type="pct"/>
            <w:vMerge/>
            <w:tcBorders>
              <w:left w:val="single" w:sz="4" w:space="0" w:color="000000"/>
              <w:right w:val="single" w:sz="4" w:space="0" w:color="000000"/>
            </w:tcBorders>
            <w:shd w:val="clear" w:color="auto" w:fill="auto"/>
            <w:vAlign w:val="center"/>
          </w:tcPr>
          <w:p w14:paraId="353E6020" w14:textId="77777777" w:rsidR="00B2196E" w:rsidRPr="00CA234C" w:rsidRDefault="00B2196E" w:rsidP="0056551C">
            <w:pPr>
              <w:snapToGrid w:val="0"/>
              <w:jc w:val="center"/>
            </w:pPr>
          </w:p>
        </w:tc>
        <w:tc>
          <w:tcPr>
            <w:tcW w:w="225" w:type="pct"/>
            <w:vMerge/>
            <w:tcBorders>
              <w:left w:val="single" w:sz="4" w:space="0" w:color="000000"/>
              <w:right w:val="single" w:sz="4" w:space="0" w:color="000000"/>
            </w:tcBorders>
            <w:shd w:val="clear" w:color="auto" w:fill="auto"/>
            <w:vAlign w:val="center"/>
          </w:tcPr>
          <w:p w14:paraId="34FA86BD" w14:textId="77777777" w:rsidR="00B2196E" w:rsidRPr="00CA234C" w:rsidRDefault="00B2196E" w:rsidP="0056551C">
            <w:pPr>
              <w:snapToGrid w:val="0"/>
              <w:jc w:val="center"/>
            </w:pPr>
          </w:p>
        </w:tc>
        <w:tc>
          <w:tcPr>
            <w:tcW w:w="86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A0FD5B5" w14:textId="77777777" w:rsidR="00B2196E" w:rsidRPr="00CA234C" w:rsidRDefault="00B2196E" w:rsidP="0056551C">
            <w:r w:rsidRPr="00CA234C">
              <w:t>Степень защиты</w:t>
            </w:r>
          </w:p>
        </w:tc>
        <w:tc>
          <w:tcPr>
            <w:tcW w:w="108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C863A74" w14:textId="77777777" w:rsidR="00B2196E" w:rsidRPr="00CA234C" w:rsidRDefault="00B2196E" w:rsidP="0056551C">
            <w:pPr>
              <w:jc w:val="center"/>
            </w:pPr>
            <w:r w:rsidRPr="00CA234C">
              <w:t>не менее IP66</w:t>
            </w:r>
          </w:p>
        </w:tc>
        <w:tc>
          <w:tcPr>
            <w:tcW w:w="126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47D225F" w14:textId="77777777" w:rsidR="00B2196E" w:rsidRPr="00CA234C" w:rsidRDefault="00B2196E" w:rsidP="0056551C">
            <w:pPr>
              <w:jc w:val="center"/>
            </w:pPr>
          </w:p>
        </w:tc>
        <w:tc>
          <w:tcPr>
            <w:tcW w:w="347" w:type="pct"/>
            <w:vMerge/>
            <w:tcBorders>
              <w:left w:val="single" w:sz="4" w:space="0" w:color="000000"/>
              <w:right w:val="single" w:sz="4" w:space="0" w:color="000000"/>
            </w:tcBorders>
            <w:vAlign w:val="center"/>
          </w:tcPr>
          <w:p w14:paraId="68CF868E" w14:textId="77777777" w:rsidR="00B2196E" w:rsidRPr="00CA234C" w:rsidRDefault="00B2196E" w:rsidP="0056551C">
            <w:pPr>
              <w:jc w:val="center"/>
            </w:pPr>
          </w:p>
        </w:tc>
      </w:tr>
      <w:tr w:rsidR="00B2196E" w:rsidRPr="00CA234C" w14:paraId="58F09F02" w14:textId="7C69F70F" w:rsidTr="00D37B9B">
        <w:trPr>
          <w:trHeight w:val="227"/>
        </w:trPr>
        <w:tc>
          <w:tcPr>
            <w:tcW w:w="174" w:type="pct"/>
            <w:vMerge/>
            <w:tcBorders>
              <w:left w:val="single" w:sz="4" w:space="0" w:color="000000"/>
              <w:right w:val="single" w:sz="4" w:space="0" w:color="000000"/>
            </w:tcBorders>
            <w:shd w:val="clear" w:color="auto" w:fill="auto"/>
            <w:vAlign w:val="center"/>
          </w:tcPr>
          <w:p w14:paraId="1FF95996" w14:textId="77777777" w:rsidR="00B2196E" w:rsidRPr="00CA234C" w:rsidRDefault="00B2196E" w:rsidP="0056551C">
            <w:pPr>
              <w:snapToGrid w:val="0"/>
              <w:jc w:val="center"/>
            </w:pPr>
          </w:p>
        </w:tc>
        <w:tc>
          <w:tcPr>
            <w:tcW w:w="826" w:type="pct"/>
            <w:vMerge/>
            <w:tcBorders>
              <w:left w:val="single" w:sz="4" w:space="0" w:color="000000"/>
              <w:right w:val="single" w:sz="4" w:space="0" w:color="000000"/>
            </w:tcBorders>
            <w:shd w:val="clear" w:color="auto" w:fill="auto"/>
            <w:vAlign w:val="center"/>
          </w:tcPr>
          <w:p w14:paraId="3BEE837E" w14:textId="77777777" w:rsidR="00B2196E" w:rsidRPr="00CA234C" w:rsidRDefault="00B2196E" w:rsidP="0056551C">
            <w:pPr>
              <w:snapToGrid w:val="0"/>
              <w:jc w:val="center"/>
            </w:pPr>
          </w:p>
        </w:tc>
        <w:tc>
          <w:tcPr>
            <w:tcW w:w="210" w:type="pct"/>
            <w:vMerge/>
            <w:tcBorders>
              <w:left w:val="single" w:sz="4" w:space="0" w:color="000000"/>
              <w:right w:val="single" w:sz="4" w:space="0" w:color="000000"/>
            </w:tcBorders>
            <w:shd w:val="clear" w:color="auto" w:fill="auto"/>
            <w:vAlign w:val="center"/>
          </w:tcPr>
          <w:p w14:paraId="483754DC" w14:textId="77777777" w:rsidR="00B2196E" w:rsidRPr="00CA234C" w:rsidRDefault="00B2196E" w:rsidP="0056551C">
            <w:pPr>
              <w:snapToGrid w:val="0"/>
              <w:jc w:val="center"/>
            </w:pPr>
          </w:p>
        </w:tc>
        <w:tc>
          <w:tcPr>
            <w:tcW w:w="225" w:type="pct"/>
            <w:vMerge/>
            <w:tcBorders>
              <w:left w:val="single" w:sz="4" w:space="0" w:color="000000"/>
              <w:right w:val="single" w:sz="4" w:space="0" w:color="000000"/>
            </w:tcBorders>
            <w:shd w:val="clear" w:color="auto" w:fill="auto"/>
            <w:vAlign w:val="center"/>
          </w:tcPr>
          <w:p w14:paraId="0DBF5ED5" w14:textId="77777777" w:rsidR="00B2196E" w:rsidRPr="00CA234C" w:rsidRDefault="00B2196E" w:rsidP="0056551C">
            <w:pPr>
              <w:snapToGrid w:val="0"/>
              <w:jc w:val="center"/>
            </w:pPr>
          </w:p>
        </w:tc>
        <w:tc>
          <w:tcPr>
            <w:tcW w:w="86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1A5BBDE" w14:textId="77777777" w:rsidR="00B2196E" w:rsidRPr="00CA234C" w:rsidRDefault="00B2196E" w:rsidP="0056551C">
            <w:r w:rsidRPr="00CA234C">
              <w:t>Высота, мм</w:t>
            </w:r>
          </w:p>
        </w:tc>
        <w:tc>
          <w:tcPr>
            <w:tcW w:w="108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E24E6C0" w14:textId="77777777" w:rsidR="00B2196E" w:rsidRPr="00CA234C" w:rsidRDefault="00B2196E" w:rsidP="0056551C">
            <w:pPr>
              <w:jc w:val="center"/>
            </w:pPr>
          </w:p>
        </w:tc>
        <w:tc>
          <w:tcPr>
            <w:tcW w:w="126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8B528F1" w14:textId="77777777" w:rsidR="00B2196E" w:rsidRPr="00CA234C" w:rsidRDefault="00B2196E" w:rsidP="0056551C">
            <w:pPr>
              <w:jc w:val="center"/>
            </w:pPr>
            <w:r w:rsidRPr="00CA234C">
              <w:t>400</w:t>
            </w:r>
          </w:p>
        </w:tc>
        <w:tc>
          <w:tcPr>
            <w:tcW w:w="347" w:type="pct"/>
            <w:vMerge/>
            <w:tcBorders>
              <w:left w:val="single" w:sz="4" w:space="0" w:color="000000"/>
              <w:right w:val="single" w:sz="4" w:space="0" w:color="000000"/>
            </w:tcBorders>
            <w:vAlign w:val="center"/>
          </w:tcPr>
          <w:p w14:paraId="0837F5DC" w14:textId="77777777" w:rsidR="00B2196E" w:rsidRPr="00CA234C" w:rsidRDefault="00B2196E" w:rsidP="0056551C">
            <w:pPr>
              <w:jc w:val="center"/>
            </w:pPr>
          </w:p>
        </w:tc>
      </w:tr>
      <w:tr w:rsidR="00B2196E" w:rsidRPr="00CA234C" w14:paraId="139A6425" w14:textId="65DFB2B1" w:rsidTr="00D37B9B">
        <w:trPr>
          <w:trHeight w:val="227"/>
        </w:trPr>
        <w:tc>
          <w:tcPr>
            <w:tcW w:w="174" w:type="pct"/>
            <w:vMerge/>
            <w:tcBorders>
              <w:left w:val="single" w:sz="4" w:space="0" w:color="000000"/>
              <w:right w:val="single" w:sz="4" w:space="0" w:color="000000"/>
            </w:tcBorders>
            <w:shd w:val="clear" w:color="auto" w:fill="auto"/>
            <w:vAlign w:val="center"/>
          </w:tcPr>
          <w:p w14:paraId="2210FA80" w14:textId="77777777" w:rsidR="00B2196E" w:rsidRPr="00CA234C" w:rsidRDefault="00B2196E" w:rsidP="0056551C">
            <w:pPr>
              <w:snapToGrid w:val="0"/>
              <w:jc w:val="center"/>
            </w:pPr>
          </w:p>
        </w:tc>
        <w:tc>
          <w:tcPr>
            <w:tcW w:w="826" w:type="pct"/>
            <w:vMerge/>
            <w:tcBorders>
              <w:left w:val="single" w:sz="4" w:space="0" w:color="000000"/>
              <w:right w:val="single" w:sz="4" w:space="0" w:color="000000"/>
            </w:tcBorders>
            <w:shd w:val="clear" w:color="auto" w:fill="auto"/>
            <w:vAlign w:val="center"/>
          </w:tcPr>
          <w:p w14:paraId="0066D420" w14:textId="77777777" w:rsidR="00B2196E" w:rsidRPr="00CA234C" w:rsidRDefault="00B2196E" w:rsidP="0056551C">
            <w:pPr>
              <w:snapToGrid w:val="0"/>
              <w:jc w:val="center"/>
            </w:pPr>
          </w:p>
        </w:tc>
        <w:tc>
          <w:tcPr>
            <w:tcW w:w="210" w:type="pct"/>
            <w:vMerge/>
            <w:tcBorders>
              <w:left w:val="single" w:sz="4" w:space="0" w:color="000000"/>
              <w:right w:val="single" w:sz="4" w:space="0" w:color="000000"/>
            </w:tcBorders>
            <w:shd w:val="clear" w:color="auto" w:fill="auto"/>
            <w:vAlign w:val="center"/>
          </w:tcPr>
          <w:p w14:paraId="03E47804" w14:textId="77777777" w:rsidR="00B2196E" w:rsidRPr="00CA234C" w:rsidRDefault="00B2196E" w:rsidP="0056551C">
            <w:pPr>
              <w:snapToGrid w:val="0"/>
              <w:jc w:val="center"/>
            </w:pPr>
          </w:p>
        </w:tc>
        <w:tc>
          <w:tcPr>
            <w:tcW w:w="225" w:type="pct"/>
            <w:vMerge/>
            <w:tcBorders>
              <w:left w:val="single" w:sz="4" w:space="0" w:color="000000"/>
              <w:right w:val="single" w:sz="4" w:space="0" w:color="000000"/>
            </w:tcBorders>
            <w:shd w:val="clear" w:color="auto" w:fill="auto"/>
            <w:vAlign w:val="center"/>
          </w:tcPr>
          <w:p w14:paraId="6EDCE142" w14:textId="77777777" w:rsidR="00B2196E" w:rsidRPr="00CA234C" w:rsidRDefault="00B2196E" w:rsidP="0056551C">
            <w:pPr>
              <w:snapToGrid w:val="0"/>
              <w:jc w:val="center"/>
            </w:pPr>
          </w:p>
        </w:tc>
        <w:tc>
          <w:tcPr>
            <w:tcW w:w="86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ABA84D8" w14:textId="77777777" w:rsidR="00B2196E" w:rsidRPr="00CA234C" w:rsidRDefault="00B2196E" w:rsidP="0056551C">
            <w:r w:rsidRPr="00CA234C">
              <w:t>Ширина, мм</w:t>
            </w:r>
          </w:p>
        </w:tc>
        <w:tc>
          <w:tcPr>
            <w:tcW w:w="108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0871A53" w14:textId="77777777" w:rsidR="00B2196E" w:rsidRPr="00CA234C" w:rsidRDefault="00B2196E" w:rsidP="0056551C">
            <w:pPr>
              <w:jc w:val="center"/>
            </w:pPr>
          </w:p>
        </w:tc>
        <w:tc>
          <w:tcPr>
            <w:tcW w:w="126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A09C368" w14:textId="77777777" w:rsidR="00B2196E" w:rsidRPr="00CA234C" w:rsidRDefault="00B2196E" w:rsidP="0056551C">
            <w:pPr>
              <w:jc w:val="center"/>
            </w:pPr>
            <w:r w:rsidRPr="00CA234C">
              <w:t>300</w:t>
            </w:r>
          </w:p>
        </w:tc>
        <w:tc>
          <w:tcPr>
            <w:tcW w:w="347" w:type="pct"/>
            <w:vMerge/>
            <w:tcBorders>
              <w:left w:val="single" w:sz="4" w:space="0" w:color="000000"/>
              <w:right w:val="single" w:sz="4" w:space="0" w:color="000000"/>
            </w:tcBorders>
            <w:vAlign w:val="center"/>
          </w:tcPr>
          <w:p w14:paraId="51D70BDD" w14:textId="77777777" w:rsidR="00B2196E" w:rsidRPr="00CA234C" w:rsidRDefault="00B2196E" w:rsidP="0056551C">
            <w:pPr>
              <w:jc w:val="center"/>
            </w:pPr>
          </w:p>
        </w:tc>
      </w:tr>
      <w:tr w:rsidR="00B2196E" w:rsidRPr="00CA234C" w14:paraId="2C7ABCDC" w14:textId="41EEF5C7" w:rsidTr="00D37B9B">
        <w:trPr>
          <w:trHeight w:val="227"/>
        </w:trPr>
        <w:tc>
          <w:tcPr>
            <w:tcW w:w="174" w:type="pct"/>
            <w:vMerge/>
            <w:tcBorders>
              <w:left w:val="single" w:sz="4" w:space="0" w:color="000000"/>
              <w:right w:val="single" w:sz="4" w:space="0" w:color="000000"/>
            </w:tcBorders>
            <w:shd w:val="clear" w:color="auto" w:fill="auto"/>
            <w:vAlign w:val="center"/>
          </w:tcPr>
          <w:p w14:paraId="2500A07B" w14:textId="77777777" w:rsidR="00B2196E" w:rsidRPr="00CA234C" w:rsidRDefault="00B2196E" w:rsidP="0056551C">
            <w:pPr>
              <w:snapToGrid w:val="0"/>
              <w:jc w:val="center"/>
            </w:pPr>
          </w:p>
        </w:tc>
        <w:tc>
          <w:tcPr>
            <w:tcW w:w="826" w:type="pct"/>
            <w:vMerge/>
            <w:tcBorders>
              <w:left w:val="single" w:sz="4" w:space="0" w:color="000000"/>
              <w:right w:val="single" w:sz="4" w:space="0" w:color="000000"/>
            </w:tcBorders>
            <w:shd w:val="clear" w:color="auto" w:fill="auto"/>
            <w:vAlign w:val="center"/>
          </w:tcPr>
          <w:p w14:paraId="24195BA3" w14:textId="77777777" w:rsidR="00B2196E" w:rsidRPr="00CA234C" w:rsidRDefault="00B2196E" w:rsidP="0056551C">
            <w:pPr>
              <w:snapToGrid w:val="0"/>
              <w:jc w:val="center"/>
            </w:pPr>
          </w:p>
        </w:tc>
        <w:tc>
          <w:tcPr>
            <w:tcW w:w="210" w:type="pct"/>
            <w:vMerge/>
            <w:tcBorders>
              <w:left w:val="single" w:sz="4" w:space="0" w:color="000000"/>
              <w:right w:val="single" w:sz="4" w:space="0" w:color="000000"/>
            </w:tcBorders>
            <w:shd w:val="clear" w:color="auto" w:fill="auto"/>
            <w:vAlign w:val="center"/>
          </w:tcPr>
          <w:p w14:paraId="7BDD4498" w14:textId="77777777" w:rsidR="00B2196E" w:rsidRPr="00CA234C" w:rsidRDefault="00B2196E" w:rsidP="0056551C">
            <w:pPr>
              <w:snapToGrid w:val="0"/>
              <w:jc w:val="center"/>
            </w:pPr>
          </w:p>
        </w:tc>
        <w:tc>
          <w:tcPr>
            <w:tcW w:w="225" w:type="pct"/>
            <w:vMerge/>
            <w:tcBorders>
              <w:left w:val="single" w:sz="4" w:space="0" w:color="000000"/>
              <w:right w:val="single" w:sz="4" w:space="0" w:color="000000"/>
            </w:tcBorders>
            <w:shd w:val="clear" w:color="auto" w:fill="auto"/>
            <w:vAlign w:val="center"/>
          </w:tcPr>
          <w:p w14:paraId="729D66E3" w14:textId="77777777" w:rsidR="00B2196E" w:rsidRPr="00CA234C" w:rsidRDefault="00B2196E" w:rsidP="0056551C">
            <w:pPr>
              <w:snapToGrid w:val="0"/>
              <w:jc w:val="center"/>
            </w:pPr>
          </w:p>
        </w:tc>
        <w:tc>
          <w:tcPr>
            <w:tcW w:w="86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B81136B" w14:textId="77777777" w:rsidR="00B2196E" w:rsidRPr="00CA234C" w:rsidRDefault="00B2196E" w:rsidP="0056551C">
            <w:r w:rsidRPr="00CA234C">
              <w:t>Глубина, мм</w:t>
            </w:r>
          </w:p>
        </w:tc>
        <w:tc>
          <w:tcPr>
            <w:tcW w:w="108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1D2BA93" w14:textId="77777777" w:rsidR="00B2196E" w:rsidRPr="00CA234C" w:rsidRDefault="00B2196E" w:rsidP="0056551C">
            <w:pPr>
              <w:jc w:val="center"/>
            </w:pPr>
          </w:p>
        </w:tc>
        <w:tc>
          <w:tcPr>
            <w:tcW w:w="126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C4C76EA" w14:textId="77777777" w:rsidR="00B2196E" w:rsidRPr="00CA234C" w:rsidRDefault="00B2196E" w:rsidP="0056551C">
            <w:pPr>
              <w:jc w:val="center"/>
            </w:pPr>
            <w:r w:rsidRPr="00CA234C">
              <w:t>150</w:t>
            </w:r>
          </w:p>
        </w:tc>
        <w:tc>
          <w:tcPr>
            <w:tcW w:w="347" w:type="pct"/>
            <w:vMerge/>
            <w:tcBorders>
              <w:left w:val="single" w:sz="4" w:space="0" w:color="000000"/>
              <w:right w:val="single" w:sz="4" w:space="0" w:color="000000"/>
            </w:tcBorders>
            <w:vAlign w:val="center"/>
          </w:tcPr>
          <w:p w14:paraId="07579AA1" w14:textId="77777777" w:rsidR="00B2196E" w:rsidRPr="00CA234C" w:rsidRDefault="00B2196E" w:rsidP="0056551C">
            <w:pPr>
              <w:jc w:val="center"/>
            </w:pPr>
          </w:p>
        </w:tc>
      </w:tr>
      <w:tr w:rsidR="00B2196E" w:rsidRPr="00CA234C" w14:paraId="2981DBA7" w14:textId="46D3C2F8" w:rsidTr="00D37B9B">
        <w:trPr>
          <w:trHeight w:val="227"/>
        </w:trPr>
        <w:tc>
          <w:tcPr>
            <w:tcW w:w="174" w:type="pct"/>
            <w:vMerge/>
            <w:tcBorders>
              <w:left w:val="single" w:sz="4" w:space="0" w:color="000000"/>
              <w:bottom w:val="single" w:sz="4" w:space="0" w:color="000000"/>
              <w:right w:val="single" w:sz="4" w:space="0" w:color="000000"/>
            </w:tcBorders>
            <w:shd w:val="clear" w:color="auto" w:fill="auto"/>
            <w:vAlign w:val="center"/>
          </w:tcPr>
          <w:p w14:paraId="7BAC1331" w14:textId="77777777" w:rsidR="00B2196E" w:rsidRPr="00CA234C" w:rsidRDefault="00B2196E" w:rsidP="0056551C">
            <w:pPr>
              <w:snapToGrid w:val="0"/>
              <w:jc w:val="center"/>
            </w:pPr>
          </w:p>
        </w:tc>
        <w:tc>
          <w:tcPr>
            <w:tcW w:w="826" w:type="pct"/>
            <w:vMerge/>
            <w:tcBorders>
              <w:left w:val="single" w:sz="4" w:space="0" w:color="000000"/>
              <w:bottom w:val="single" w:sz="4" w:space="0" w:color="000000"/>
              <w:right w:val="single" w:sz="4" w:space="0" w:color="000000"/>
            </w:tcBorders>
            <w:shd w:val="clear" w:color="auto" w:fill="auto"/>
            <w:vAlign w:val="center"/>
          </w:tcPr>
          <w:p w14:paraId="136945C0" w14:textId="77777777" w:rsidR="00B2196E" w:rsidRPr="00CA234C" w:rsidRDefault="00B2196E" w:rsidP="0056551C">
            <w:pPr>
              <w:snapToGrid w:val="0"/>
              <w:jc w:val="center"/>
            </w:pPr>
          </w:p>
        </w:tc>
        <w:tc>
          <w:tcPr>
            <w:tcW w:w="210" w:type="pct"/>
            <w:vMerge/>
            <w:tcBorders>
              <w:left w:val="single" w:sz="4" w:space="0" w:color="000000"/>
              <w:bottom w:val="single" w:sz="4" w:space="0" w:color="000000"/>
              <w:right w:val="single" w:sz="4" w:space="0" w:color="000000"/>
            </w:tcBorders>
            <w:shd w:val="clear" w:color="auto" w:fill="auto"/>
            <w:vAlign w:val="center"/>
          </w:tcPr>
          <w:p w14:paraId="48A58F78" w14:textId="77777777" w:rsidR="00B2196E" w:rsidRPr="00CA234C" w:rsidRDefault="00B2196E" w:rsidP="0056551C">
            <w:pPr>
              <w:snapToGrid w:val="0"/>
              <w:jc w:val="center"/>
            </w:pPr>
          </w:p>
        </w:tc>
        <w:tc>
          <w:tcPr>
            <w:tcW w:w="225" w:type="pct"/>
            <w:vMerge/>
            <w:tcBorders>
              <w:left w:val="single" w:sz="4" w:space="0" w:color="000000"/>
              <w:bottom w:val="single" w:sz="4" w:space="0" w:color="000000"/>
              <w:right w:val="single" w:sz="4" w:space="0" w:color="000000"/>
            </w:tcBorders>
            <w:shd w:val="clear" w:color="auto" w:fill="auto"/>
            <w:vAlign w:val="center"/>
          </w:tcPr>
          <w:p w14:paraId="127DDBB1" w14:textId="77777777" w:rsidR="00B2196E" w:rsidRPr="00CA234C" w:rsidRDefault="00B2196E" w:rsidP="0056551C">
            <w:pPr>
              <w:snapToGrid w:val="0"/>
              <w:jc w:val="center"/>
            </w:pPr>
          </w:p>
        </w:tc>
        <w:tc>
          <w:tcPr>
            <w:tcW w:w="86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161DAC3" w14:textId="77777777" w:rsidR="00B2196E" w:rsidRPr="00CA234C" w:rsidRDefault="00B2196E" w:rsidP="0056551C">
            <w:r w:rsidRPr="00CA234C">
              <w:t>Вес, кг</w:t>
            </w:r>
          </w:p>
        </w:tc>
        <w:tc>
          <w:tcPr>
            <w:tcW w:w="108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2122CEE" w14:textId="77777777" w:rsidR="00B2196E" w:rsidRPr="00CA234C" w:rsidRDefault="00B2196E" w:rsidP="0056551C">
            <w:pPr>
              <w:jc w:val="center"/>
            </w:pPr>
            <w:r w:rsidRPr="00CA234C">
              <w:t>Не более 7</w:t>
            </w:r>
          </w:p>
        </w:tc>
        <w:tc>
          <w:tcPr>
            <w:tcW w:w="126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E5261E2" w14:textId="77777777" w:rsidR="00B2196E" w:rsidRPr="00CA234C" w:rsidRDefault="00B2196E" w:rsidP="0056551C">
            <w:pPr>
              <w:jc w:val="center"/>
            </w:pPr>
          </w:p>
        </w:tc>
        <w:tc>
          <w:tcPr>
            <w:tcW w:w="347" w:type="pct"/>
            <w:vMerge/>
            <w:tcBorders>
              <w:left w:val="single" w:sz="4" w:space="0" w:color="000000"/>
              <w:bottom w:val="single" w:sz="4" w:space="0" w:color="000000"/>
              <w:right w:val="single" w:sz="4" w:space="0" w:color="000000"/>
            </w:tcBorders>
            <w:vAlign w:val="center"/>
          </w:tcPr>
          <w:p w14:paraId="44EB6B93" w14:textId="77777777" w:rsidR="00B2196E" w:rsidRPr="00CA234C" w:rsidRDefault="00B2196E" w:rsidP="0056551C">
            <w:pPr>
              <w:jc w:val="center"/>
            </w:pPr>
          </w:p>
        </w:tc>
      </w:tr>
    </w:tbl>
    <w:p w14:paraId="75D46EDE" w14:textId="77777777" w:rsidR="006455F5" w:rsidRPr="00124938" w:rsidRDefault="006455F5" w:rsidP="006455F5">
      <w:pPr>
        <w:pStyle w:val="ListNum"/>
        <w:tabs>
          <w:tab w:val="left" w:pos="426"/>
        </w:tabs>
        <w:spacing w:line="276" w:lineRule="auto"/>
        <w:ind w:left="142"/>
      </w:pPr>
    </w:p>
    <w:p w14:paraId="71AE30FF" w14:textId="77777777" w:rsidR="006455F5" w:rsidRDefault="006455F5" w:rsidP="006455F5">
      <w:pPr>
        <w:pStyle w:val="ListNum"/>
        <w:numPr>
          <w:ilvl w:val="0"/>
          <w:numId w:val="28"/>
        </w:numPr>
        <w:tabs>
          <w:tab w:val="clear" w:pos="284"/>
          <w:tab w:val="left" w:pos="426"/>
        </w:tabs>
        <w:suppressAutoHyphens/>
        <w:spacing w:line="276" w:lineRule="auto"/>
        <w:ind w:left="0" w:firstLine="340"/>
      </w:pPr>
      <w:r>
        <w:rPr>
          <w:b/>
          <w:sz w:val="24"/>
        </w:rPr>
        <w:t>Требования к качеству товара</w:t>
      </w:r>
      <w:r>
        <w:rPr>
          <w:bCs/>
          <w:sz w:val="24"/>
        </w:rPr>
        <w:t>:</w:t>
      </w:r>
    </w:p>
    <w:p w14:paraId="429A8FE9" w14:textId="77777777" w:rsidR="006455F5" w:rsidRDefault="006455F5" w:rsidP="006455F5">
      <w:pPr>
        <w:pStyle w:val="ListBul2"/>
        <w:tabs>
          <w:tab w:val="left" w:pos="426"/>
        </w:tabs>
        <w:spacing w:line="276" w:lineRule="auto"/>
        <w:ind w:firstLine="340"/>
      </w:pPr>
      <w:r>
        <w:rPr>
          <w:sz w:val="24"/>
        </w:rPr>
        <w:t>Качество поставляемого товара должно подтверждаться сертификатами качества и сертификатами соответствия, должно соответствовать требованиям нормативных документов, разрешающих использование поставляемого товара на территории Российской Федерации. Поставщик гарантирует Заказчику, что товар, поставляемый в рамках Договора, является новым (товаром, который не был в употреблении, не прошел ремонт, в том числе восстановление, замену составных частей, восстановление потребительских свойств), ранее не использованным, свободен от любых притязаний третьих лиц, не находится под запретом (арестом), в залоге.</w:t>
      </w:r>
    </w:p>
    <w:p w14:paraId="3E8FBF6D" w14:textId="77777777" w:rsidR="006455F5" w:rsidRDefault="006455F5" w:rsidP="006455F5">
      <w:pPr>
        <w:pStyle w:val="ListBul2"/>
        <w:numPr>
          <w:ilvl w:val="0"/>
          <w:numId w:val="28"/>
        </w:numPr>
        <w:tabs>
          <w:tab w:val="clear" w:pos="567"/>
          <w:tab w:val="left" w:pos="426"/>
        </w:tabs>
        <w:suppressAutoHyphens/>
        <w:spacing w:line="276" w:lineRule="auto"/>
        <w:ind w:left="0" w:firstLine="340"/>
      </w:pPr>
      <w:r>
        <w:rPr>
          <w:rStyle w:val="bold"/>
        </w:rPr>
        <w:t>Требования к безопасности товара</w:t>
      </w:r>
      <w:r>
        <w:rPr>
          <w:sz w:val="24"/>
        </w:rPr>
        <w:t>: Все товары должны быть безопасны и разрешены для применения на территории РФ. Упаковка должна предохранять продукцию от порчи во время транспортировки, перегрузки и хранения в необходимых условиях.</w:t>
      </w:r>
    </w:p>
    <w:p w14:paraId="2BAF9403" w14:textId="77777777" w:rsidR="006455F5" w:rsidRDefault="006455F5" w:rsidP="006455F5">
      <w:pPr>
        <w:pStyle w:val="ListBul2"/>
        <w:numPr>
          <w:ilvl w:val="0"/>
          <w:numId w:val="28"/>
        </w:numPr>
        <w:tabs>
          <w:tab w:val="clear" w:pos="567"/>
          <w:tab w:val="left" w:pos="426"/>
        </w:tabs>
        <w:suppressAutoHyphens/>
        <w:spacing w:line="276" w:lineRule="auto"/>
        <w:ind w:left="0" w:firstLine="340"/>
      </w:pPr>
      <w:r>
        <w:rPr>
          <w:b/>
          <w:bCs/>
          <w:sz w:val="24"/>
        </w:rPr>
        <w:t xml:space="preserve">Требования по комплектности товара: </w:t>
      </w:r>
      <w:r>
        <w:rPr>
          <w:bCs/>
          <w:sz w:val="24"/>
        </w:rPr>
        <w:t>регулирующие клапана с электроприводами в сборе, датчики температуры в сборе, контроллеры в комплекте с блоками питания.</w:t>
      </w:r>
    </w:p>
    <w:p w14:paraId="09CE01A6" w14:textId="77777777" w:rsidR="006455F5" w:rsidRDefault="006455F5" w:rsidP="006455F5">
      <w:pPr>
        <w:pStyle w:val="ListBul2"/>
        <w:numPr>
          <w:ilvl w:val="0"/>
          <w:numId w:val="28"/>
        </w:numPr>
        <w:tabs>
          <w:tab w:val="clear" w:pos="567"/>
          <w:tab w:val="left" w:pos="426"/>
        </w:tabs>
        <w:suppressAutoHyphens/>
        <w:spacing w:line="276" w:lineRule="auto"/>
        <w:ind w:left="0" w:firstLine="340"/>
      </w:pPr>
      <w:r>
        <w:rPr>
          <w:b/>
          <w:bCs/>
          <w:sz w:val="24"/>
        </w:rPr>
        <w:t>Требования по передаче заказчику технических и иных документов при поставке товара:</w:t>
      </w:r>
      <w:r>
        <w:rPr>
          <w:sz w:val="24"/>
        </w:rPr>
        <w:t xml:space="preserve"> по факту поставки продукции поставщик должен представлять заказчику: технические паспорта с информацией на оборудование, указанной в п. 2 настоящего ТЗ, на русском языке, руководство по монтажу и эксплуатации оборудования (на русском языке).</w:t>
      </w:r>
    </w:p>
    <w:p w14:paraId="3F21E684" w14:textId="77777777" w:rsidR="006455F5" w:rsidRDefault="006455F5" w:rsidP="006455F5">
      <w:pPr>
        <w:pStyle w:val="ListBul2"/>
        <w:numPr>
          <w:ilvl w:val="0"/>
          <w:numId w:val="28"/>
        </w:numPr>
        <w:tabs>
          <w:tab w:val="clear" w:pos="567"/>
          <w:tab w:val="left" w:pos="426"/>
        </w:tabs>
        <w:suppressAutoHyphens/>
        <w:spacing w:line="276" w:lineRule="auto"/>
        <w:ind w:left="0" w:firstLine="340"/>
      </w:pPr>
      <w:r>
        <w:rPr>
          <w:b/>
          <w:sz w:val="24"/>
        </w:rPr>
        <w:t xml:space="preserve">Требования к отгрузке товара: </w:t>
      </w:r>
      <w:r>
        <w:rPr>
          <w:sz w:val="24"/>
        </w:rPr>
        <w:t>поставщик несет ответственность за выбор транспортной компании для доставки товара до базы СГМУП «ГТС» по адресу Тюменская обл. ХМАО-ЮГРА, г. Сургут, ул. Профсоюзов, 69/1. Поставщик обязан известить Заказчика о точном времени и дате поставки.</w:t>
      </w:r>
    </w:p>
    <w:p w14:paraId="12952C0D" w14:textId="77777777" w:rsidR="006455F5" w:rsidRDefault="006455F5" w:rsidP="006455F5">
      <w:pPr>
        <w:pStyle w:val="ListBul2"/>
        <w:numPr>
          <w:ilvl w:val="0"/>
          <w:numId w:val="28"/>
        </w:numPr>
        <w:tabs>
          <w:tab w:val="clear" w:pos="567"/>
          <w:tab w:val="left" w:pos="426"/>
        </w:tabs>
        <w:suppressAutoHyphens/>
        <w:spacing w:line="276" w:lineRule="auto"/>
        <w:ind w:left="0" w:firstLine="340"/>
      </w:pPr>
      <w:r>
        <w:rPr>
          <w:b/>
          <w:sz w:val="24"/>
        </w:rPr>
        <w:t xml:space="preserve">Требования о предоставлении гарантии производителя, поставщика товара. </w:t>
      </w:r>
      <w:r>
        <w:rPr>
          <w:sz w:val="24"/>
        </w:rPr>
        <w:t>Бесплатно осуществлять гарантийные обязательства в отношении товара в течение гарантийного срока. Исполнение гарантийных обязательств осуществляется как по местонахождению Заказчика, так и по месту нахождения Поставщика. В случаях, когда гарантийные обязательства осуществляются по местонахождению Поставщика, доставка товара к месту гарантийного обслуживания и обратно осуществляется за счет Поставщика.   Гарантийный срок начинает исчисляться с момента подписания Заказчиком товаросопроводительных документов.</w:t>
      </w:r>
    </w:p>
    <w:p w14:paraId="7FC796E1" w14:textId="77777777" w:rsidR="006455F5" w:rsidRDefault="006455F5" w:rsidP="006455F5">
      <w:pPr>
        <w:pStyle w:val="ListBul2"/>
        <w:numPr>
          <w:ilvl w:val="0"/>
          <w:numId w:val="28"/>
        </w:numPr>
        <w:tabs>
          <w:tab w:val="clear" w:pos="567"/>
          <w:tab w:val="left" w:pos="426"/>
        </w:tabs>
        <w:suppressAutoHyphens/>
        <w:spacing w:line="276" w:lineRule="auto"/>
        <w:ind w:left="0" w:firstLine="340"/>
      </w:pPr>
      <w:r>
        <w:rPr>
          <w:b/>
          <w:sz w:val="24"/>
        </w:rPr>
        <w:t xml:space="preserve">Требования к сроку действия гарантии: </w:t>
      </w:r>
      <w:r>
        <w:rPr>
          <w:rStyle w:val="bold"/>
          <w:b w:val="0"/>
        </w:rPr>
        <w:t>Поставщик</w:t>
      </w:r>
      <w:r>
        <w:rPr>
          <w:rStyle w:val="bold"/>
        </w:rPr>
        <w:t xml:space="preserve"> </w:t>
      </w:r>
      <w:r>
        <w:rPr>
          <w:sz w:val="24"/>
        </w:rPr>
        <w:t>предоставляет полный объем гарантий в соответствии с действующим законодательством.</w:t>
      </w:r>
      <w:r>
        <w:rPr>
          <w:color w:val="000000"/>
          <w:sz w:val="24"/>
        </w:rPr>
        <w:t xml:space="preserve"> Гарантийный срок эксплуатации и хранения не менее 12 месяцев с даты продажи, указанной в транспортных документах, или 18 месяцев с даты производства. </w:t>
      </w:r>
      <w:r>
        <w:rPr>
          <w:sz w:val="24"/>
        </w:rPr>
        <w:t xml:space="preserve">Срок службы клапанов, электрических приводов, регулирующих блоков, датчиков температуры  не менее 10 лет с даты продажи. Исполнение гарантийных обязательств осуществляется как по местонахождению Заказчика, так и по месту нахождения Поставщика. В случаях, когда гарантийные обязательства осуществляются по местонахождению Поставщика, доставка товара к месту гарантийного </w:t>
      </w:r>
      <w:r>
        <w:rPr>
          <w:sz w:val="24"/>
        </w:rPr>
        <w:lastRenderedPageBreak/>
        <w:t>обслуживания и обратно осуществляется за счет Поставщика. Поставщик бесплатно осуществляет гарантийные обязательства в отношении товара в течение гарантийного срока.</w:t>
      </w:r>
    </w:p>
    <w:p w14:paraId="26F443BB" w14:textId="77777777" w:rsidR="006455F5" w:rsidRDefault="006455F5" w:rsidP="006455F5"/>
    <w:p w14:paraId="73073C34" w14:textId="77777777" w:rsidR="006455F5" w:rsidRPr="00A30CAD" w:rsidRDefault="006455F5" w:rsidP="006F76FA">
      <w:pPr>
        <w:sectPr w:rsidR="006455F5" w:rsidRPr="00A30CAD" w:rsidSect="006F76FA">
          <w:footerReference w:type="default" r:id="rId17"/>
          <w:footerReference w:type="first" r:id="rId18"/>
          <w:pgSz w:w="16838" w:h="11906" w:orient="landscape"/>
          <w:pgMar w:top="1134" w:right="425" w:bottom="851" w:left="1134" w:header="709" w:footer="709" w:gutter="0"/>
          <w:cols w:space="720"/>
        </w:sectPr>
      </w:pPr>
    </w:p>
    <w:p w14:paraId="517CF11D" w14:textId="54477E78" w:rsidR="008A3B64" w:rsidRPr="00A30CAD" w:rsidRDefault="008A3B64" w:rsidP="008A3B64">
      <w:pPr>
        <w:pStyle w:val="11"/>
        <w:pageBreakBefore/>
        <w:jc w:val="center"/>
        <w:rPr>
          <w:rFonts w:ascii="Times New Roman" w:hAnsi="Times New Roman" w:cs="Times New Roman"/>
          <w:color w:val="auto"/>
          <w:sz w:val="24"/>
          <w:szCs w:val="24"/>
        </w:rPr>
      </w:pPr>
      <w:bookmarkStart w:id="63" w:name="_Toc180135374"/>
      <w:r w:rsidRPr="00A30CAD">
        <w:rPr>
          <w:rFonts w:ascii="Times New Roman" w:hAnsi="Times New Roman" w:cs="Times New Roman"/>
          <w:color w:val="auto"/>
          <w:sz w:val="24"/>
          <w:szCs w:val="24"/>
        </w:rPr>
        <w:lastRenderedPageBreak/>
        <w:t>РАЗДЕЛ V. ПРОЕКТ ДОГОВОРА</w:t>
      </w:r>
      <w:bookmarkEnd w:id="63"/>
    </w:p>
    <w:p w14:paraId="413AD208" w14:textId="77777777" w:rsidR="008A3B64" w:rsidRPr="00A30CAD" w:rsidRDefault="008A3B64" w:rsidP="008A3B64">
      <w:pPr>
        <w:widowControl w:val="0"/>
        <w:autoSpaceDE w:val="0"/>
        <w:autoSpaceDN w:val="0"/>
        <w:adjustRightInd w:val="0"/>
        <w:jc w:val="center"/>
        <w:rPr>
          <w:b/>
          <w:caps/>
        </w:rPr>
      </w:pPr>
      <w:r w:rsidRPr="00A30CAD">
        <w:rPr>
          <w:b/>
          <w:caps/>
        </w:rPr>
        <w:t>поставкИ товаров № ______</w:t>
      </w:r>
    </w:p>
    <w:p w14:paraId="09AC18CB" w14:textId="77777777" w:rsidR="00AD1B53" w:rsidRPr="00692C2F" w:rsidRDefault="00AD1B53" w:rsidP="00AD1B53">
      <w:pPr>
        <w:pStyle w:val="affe"/>
        <w:tabs>
          <w:tab w:val="left" w:pos="5409"/>
          <w:tab w:val="left" w:pos="7162"/>
        </w:tabs>
        <w:jc w:val="center"/>
      </w:pPr>
    </w:p>
    <w:p w14:paraId="2A3FE84F" w14:textId="77777777" w:rsidR="00AD1B53" w:rsidRPr="00692C2F" w:rsidRDefault="00AD1B53" w:rsidP="00AD1B53">
      <w:pPr>
        <w:pStyle w:val="affe"/>
        <w:spacing w:line="360" w:lineRule="auto"/>
      </w:pPr>
      <w:r w:rsidRPr="00692C2F">
        <w:t>г. Сургут</w:t>
      </w:r>
      <w:r w:rsidRPr="00692C2F">
        <w:tab/>
      </w:r>
      <w:r w:rsidRPr="00692C2F">
        <w:tab/>
      </w:r>
      <w:r w:rsidRPr="00692C2F">
        <w:tab/>
      </w:r>
      <w:r w:rsidRPr="00692C2F">
        <w:tab/>
      </w:r>
      <w:r w:rsidRPr="00692C2F">
        <w:tab/>
      </w:r>
      <w:r w:rsidRPr="00692C2F">
        <w:tab/>
      </w:r>
      <w:r w:rsidRPr="00692C2F">
        <w:tab/>
      </w:r>
      <w:r w:rsidRPr="00692C2F">
        <w:tab/>
        <w:t xml:space="preserve">      «___» _______________20</w:t>
      </w:r>
      <w:r w:rsidRPr="00692C2F">
        <w:softHyphen/>
        <w:t>__ г.</w:t>
      </w:r>
    </w:p>
    <w:p w14:paraId="70BFD9E4" w14:textId="77777777" w:rsidR="00AD1B53" w:rsidRPr="00692C2F" w:rsidRDefault="00AD1B53" w:rsidP="00AD1B53">
      <w:pPr>
        <w:pStyle w:val="ConsPlusNonformat"/>
        <w:ind w:firstLine="567"/>
        <w:jc w:val="both"/>
        <w:rPr>
          <w:rFonts w:ascii="Times New Roman" w:hAnsi="Times New Roman" w:cs="Times New Roman"/>
          <w:sz w:val="24"/>
          <w:szCs w:val="24"/>
        </w:rPr>
      </w:pPr>
      <w:r w:rsidRPr="00692C2F">
        <w:rPr>
          <w:rFonts w:ascii="Times New Roman" w:hAnsi="Times New Roman" w:cs="Times New Roman"/>
          <w:spacing w:val="-4"/>
          <w:sz w:val="24"/>
          <w:szCs w:val="24"/>
        </w:rPr>
        <w:t>Сургутское  городское муниципальное унитарное предприятие  «Городские тепловые сети» (</w:t>
      </w:r>
      <w:r w:rsidRPr="00692C2F">
        <w:rPr>
          <w:rFonts w:ascii="Times New Roman" w:hAnsi="Times New Roman" w:cs="Times New Roman"/>
          <w:color w:val="000000"/>
          <w:sz w:val="24"/>
          <w:szCs w:val="24"/>
          <w:lang w:eastAsia="x-none"/>
        </w:rPr>
        <w:t>СГМУП «ГТС»)</w:t>
      </w:r>
      <w:r w:rsidRPr="00692C2F">
        <w:rPr>
          <w:rFonts w:ascii="Times New Roman" w:hAnsi="Times New Roman" w:cs="Times New Roman"/>
          <w:spacing w:val="-4"/>
          <w:sz w:val="24"/>
          <w:szCs w:val="24"/>
        </w:rPr>
        <w:t>, именуемое в дальнейшем «Заказчик», в лице директора Юркина Василия Николаевича, действующего на основании Устава, с одной стороны, и ____________</w:t>
      </w:r>
      <w:r w:rsidRPr="00692C2F">
        <w:rPr>
          <w:rFonts w:ascii="Times New Roman" w:hAnsi="Times New Roman" w:cs="Times New Roman"/>
          <w:spacing w:val="-10"/>
          <w:sz w:val="24"/>
          <w:szCs w:val="24"/>
        </w:rPr>
        <w:t xml:space="preserve">,  </w:t>
      </w:r>
      <w:r w:rsidRPr="00692C2F">
        <w:rPr>
          <w:rFonts w:ascii="Times New Roman" w:hAnsi="Times New Roman" w:cs="Times New Roman"/>
          <w:spacing w:val="-2"/>
          <w:sz w:val="24"/>
          <w:szCs w:val="24"/>
        </w:rPr>
        <w:t>именуем___ в дальнейшем  «Поставщик»,   в   лице ___________________</w:t>
      </w:r>
      <w:r w:rsidRPr="00692C2F">
        <w:rPr>
          <w:rFonts w:ascii="Times New Roman" w:hAnsi="Times New Roman" w:cs="Times New Roman"/>
          <w:sz w:val="24"/>
          <w:szCs w:val="24"/>
        </w:rPr>
        <w:t>, действующего на основании ___________________</w:t>
      </w:r>
      <w:r w:rsidRPr="00692C2F">
        <w:rPr>
          <w:rFonts w:ascii="Times New Roman" w:hAnsi="Times New Roman" w:cs="Times New Roman"/>
          <w:spacing w:val="-2"/>
          <w:sz w:val="24"/>
          <w:szCs w:val="24"/>
        </w:rPr>
        <w:t xml:space="preserve">, </w:t>
      </w:r>
      <w:r w:rsidRPr="00692C2F">
        <w:rPr>
          <w:rFonts w:ascii="Times New Roman" w:hAnsi="Times New Roman" w:cs="Times New Roman"/>
          <w:spacing w:val="-1"/>
          <w:sz w:val="24"/>
          <w:szCs w:val="24"/>
        </w:rPr>
        <w:t xml:space="preserve">с другой стороны, совместно именуемые «Стороны», </w:t>
      </w:r>
      <w:r w:rsidRPr="00692C2F">
        <w:rPr>
          <w:rFonts w:ascii="Times New Roman" w:hAnsi="Times New Roman" w:cs="Times New Roman"/>
          <w:color w:val="000000"/>
          <w:kern w:val="16"/>
          <w:sz w:val="24"/>
          <w:szCs w:val="24"/>
        </w:rPr>
        <w:t>на основании протокола _________________________________ №______________ от «__»__________ 20__ г</w:t>
      </w:r>
      <w:r w:rsidRPr="00692C2F">
        <w:rPr>
          <w:rFonts w:ascii="Times New Roman" w:hAnsi="Times New Roman" w:cs="Times New Roman"/>
          <w:sz w:val="24"/>
          <w:szCs w:val="24"/>
        </w:rPr>
        <w:t>ода, заключили настоящий Договор о нижеследующем:</w:t>
      </w:r>
    </w:p>
    <w:p w14:paraId="0B16ECB4" w14:textId="77777777" w:rsidR="00AD1B53" w:rsidRPr="00692C2F" w:rsidRDefault="00AD1B53" w:rsidP="00AD1B53">
      <w:pPr>
        <w:ind w:firstLine="567"/>
        <w:jc w:val="center"/>
        <w:rPr>
          <w:b/>
        </w:rPr>
      </w:pPr>
    </w:p>
    <w:p w14:paraId="09836606" w14:textId="77777777" w:rsidR="00AD1B53" w:rsidRPr="00692C2F" w:rsidRDefault="00AD1B53" w:rsidP="00AD1B53">
      <w:pPr>
        <w:ind w:firstLine="567"/>
        <w:jc w:val="center"/>
        <w:rPr>
          <w:b/>
        </w:rPr>
      </w:pPr>
      <w:r w:rsidRPr="00692C2F">
        <w:rPr>
          <w:b/>
        </w:rPr>
        <w:t>1. Предмет Договора</w:t>
      </w:r>
    </w:p>
    <w:p w14:paraId="10EDA33D" w14:textId="77777777" w:rsidR="00AD1B53" w:rsidRPr="00692C2F" w:rsidRDefault="00AD1B53" w:rsidP="00AD1B53">
      <w:pPr>
        <w:pStyle w:val="Default"/>
        <w:ind w:firstLine="567"/>
        <w:jc w:val="both"/>
        <w:rPr>
          <w:bCs/>
          <w:szCs w:val="28"/>
        </w:rPr>
      </w:pPr>
      <w:r w:rsidRPr="00692C2F">
        <w:t xml:space="preserve">1.1. Поставщик обязуется осуществить поставку </w:t>
      </w:r>
      <w:r w:rsidRPr="00692C2F">
        <w:rPr>
          <w:shd w:val="clear" w:color="auto" w:fill="FFFFFF"/>
        </w:rPr>
        <w:t xml:space="preserve">оборудования для автоматизации узлов управления тепловой энергии АБК тепловых пунктов </w:t>
      </w:r>
      <w:r w:rsidRPr="00692C2F">
        <w:t>(далее – товар) Заказчику по наименованиям, в количестве, ассортименте и соответствующего качества согласно Спецификации (Приложение № 1 к договору) и Техническому заданию (Приложение №2 к договору) в срок, указанный в настоящем Договоре, а Заказчик обязуется принять товар и обеспечить его оплату.</w:t>
      </w:r>
    </w:p>
    <w:p w14:paraId="079C1156" w14:textId="77777777" w:rsidR="00AD1B53" w:rsidRPr="00692C2F" w:rsidRDefault="00AD1B53" w:rsidP="00AD1B53">
      <w:pPr>
        <w:widowControl w:val="0"/>
        <w:autoSpaceDE w:val="0"/>
        <w:autoSpaceDN w:val="0"/>
        <w:adjustRightInd w:val="0"/>
        <w:ind w:firstLine="567"/>
        <w:jc w:val="both"/>
      </w:pPr>
      <w:r w:rsidRPr="00692C2F">
        <w:t>1.2. Поставщик гарантирует качество и безопасность поставляемого товара в соответствии с требованиями Договора, а также в соответствии с техническими регламентами, стандартами, и иными нормативами, являющимися обязательными в отношении данного вида товара в соответствии с законодательными и подзаконными актами, действующими на территории Российской Федерации на дату поставки и приемки товара (каждой партии товара).</w:t>
      </w:r>
    </w:p>
    <w:p w14:paraId="0951D03C" w14:textId="77777777" w:rsidR="00AD1B53" w:rsidRPr="00692C2F" w:rsidRDefault="00AD1B53" w:rsidP="00AD1B53">
      <w:pPr>
        <w:widowControl w:val="0"/>
        <w:autoSpaceDE w:val="0"/>
        <w:autoSpaceDN w:val="0"/>
        <w:adjustRightInd w:val="0"/>
        <w:ind w:firstLine="567"/>
        <w:jc w:val="both"/>
      </w:pPr>
      <w:r w:rsidRPr="00692C2F">
        <w:t>1.3. Товар должен обеспечивать предусмотренную производителем функциональность. Товар должен быть пригоден для целей, указанных в Договоре (в случае наличия такого указания), а также для целей, для которых товары такого рода обычно используются.</w:t>
      </w:r>
    </w:p>
    <w:p w14:paraId="22AE45EC" w14:textId="77777777" w:rsidR="00AD1B53" w:rsidRPr="00692C2F" w:rsidRDefault="00AD1B53" w:rsidP="00AD1B53">
      <w:pPr>
        <w:widowControl w:val="0"/>
        <w:autoSpaceDE w:val="0"/>
        <w:autoSpaceDN w:val="0"/>
        <w:adjustRightInd w:val="0"/>
        <w:ind w:firstLine="567"/>
        <w:jc w:val="both"/>
      </w:pPr>
      <w:r w:rsidRPr="00692C2F">
        <w:t>1.4. Поставщик гарантирует Заказчику, что товар, поставляемый в рамках Договора находится в собственности Поставщика, является новым товаром (товаром, который не был в употреблении, в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 свободен от любых притязаний третьих лиц, не находится под запретом (арестом), в залоге.</w:t>
      </w:r>
    </w:p>
    <w:p w14:paraId="12BD2416" w14:textId="77777777" w:rsidR="00AD1B53" w:rsidRPr="00692C2F" w:rsidRDefault="00AD1B53" w:rsidP="00AD1B53">
      <w:pPr>
        <w:widowControl w:val="0"/>
        <w:autoSpaceDE w:val="0"/>
        <w:autoSpaceDN w:val="0"/>
        <w:adjustRightInd w:val="0"/>
        <w:ind w:firstLine="567"/>
        <w:jc w:val="both"/>
      </w:pPr>
      <w:r w:rsidRPr="00692C2F">
        <w:t>1.5. Товар поставляется в упаковке, пригодной для данного вида товара, обеспечивающей сохранность товара при транспортировке, погрузочно-разгрузочных работах и хранении. Упаковка товара возврату Поставщику не подлежит, за исключением случаев, когда по завершению приемки товара упаковка не требуется Заказчику и подлежит уборке и вывозу Поставщиком.</w:t>
      </w:r>
    </w:p>
    <w:p w14:paraId="7D1E200D" w14:textId="77777777" w:rsidR="00AD1B53" w:rsidRPr="00692C2F" w:rsidRDefault="00AD1B53" w:rsidP="00AD1B53">
      <w:pPr>
        <w:widowControl w:val="0"/>
        <w:autoSpaceDE w:val="0"/>
        <w:autoSpaceDN w:val="0"/>
        <w:adjustRightInd w:val="0"/>
        <w:ind w:firstLine="567"/>
        <w:jc w:val="both"/>
      </w:pPr>
      <w:r w:rsidRPr="00692C2F">
        <w:t>1.6. Маркировка упаковки и (или) товара должна содержать: наименование товара, наименование фирмы-изготовителя, юридический адрес изготовителя, а также иную информацию, предусмотренную для маркировки данного вида товара законодательными и подзаконными актами, действующими на территории Российской Федерации на дату поставки и приемки товара (каждой партии товара).</w:t>
      </w:r>
    </w:p>
    <w:p w14:paraId="07C09E8B" w14:textId="77777777" w:rsidR="00AD1B53" w:rsidRPr="00692C2F" w:rsidRDefault="00AD1B53" w:rsidP="00AD1B53">
      <w:pPr>
        <w:ind w:firstLine="567"/>
        <w:jc w:val="both"/>
        <w:rPr>
          <w:color w:val="000000"/>
          <w:spacing w:val="1"/>
        </w:rPr>
      </w:pPr>
      <w:r w:rsidRPr="00692C2F">
        <w:t xml:space="preserve">1.7. Место поставки товара: </w:t>
      </w:r>
      <w:bookmarkStart w:id="64" w:name="_Hlk103942773"/>
      <w:r w:rsidRPr="00692C2F">
        <w:rPr>
          <w:color w:val="000000"/>
          <w:spacing w:val="1"/>
        </w:rPr>
        <w:t>Ханты-Мансийский автономный округ - Югра</w:t>
      </w:r>
      <w:bookmarkEnd w:id="64"/>
      <w:r w:rsidRPr="00692C2F">
        <w:rPr>
          <w:color w:val="000000"/>
          <w:spacing w:val="1"/>
        </w:rPr>
        <w:t>, г. Сургут, ул. Профсоюзов 69/1, центральный склад Заказчика.</w:t>
      </w:r>
    </w:p>
    <w:p w14:paraId="038EEBE1" w14:textId="77777777" w:rsidR="00AD1B53" w:rsidRPr="00692C2F" w:rsidRDefault="00AD1B53" w:rsidP="00AD1B53">
      <w:pPr>
        <w:widowControl w:val="0"/>
        <w:autoSpaceDE w:val="0"/>
        <w:autoSpaceDN w:val="0"/>
        <w:adjustRightInd w:val="0"/>
        <w:spacing w:line="276" w:lineRule="auto"/>
        <w:ind w:firstLine="567"/>
        <w:jc w:val="both"/>
      </w:pPr>
      <w:r w:rsidRPr="00692C2F">
        <w:rPr>
          <w:color w:val="000000"/>
          <w:spacing w:val="1"/>
        </w:rPr>
        <w:t xml:space="preserve">1.8. </w:t>
      </w:r>
      <w:r w:rsidRPr="00692C2F">
        <w:t>Страна происхождения Товара указана в Спецификации (Приложение № 1 к Договору).</w:t>
      </w:r>
    </w:p>
    <w:p w14:paraId="1CFBBEC1" w14:textId="77777777" w:rsidR="00AD1B53" w:rsidRPr="00692C2F" w:rsidRDefault="00AD1B53" w:rsidP="00AD1B53">
      <w:pPr>
        <w:widowControl w:val="0"/>
        <w:autoSpaceDE w:val="0"/>
        <w:autoSpaceDN w:val="0"/>
        <w:adjustRightInd w:val="0"/>
        <w:jc w:val="both"/>
      </w:pPr>
    </w:p>
    <w:p w14:paraId="00D1A571" w14:textId="77777777" w:rsidR="00AD1B53" w:rsidRPr="00692C2F" w:rsidRDefault="00AD1B53" w:rsidP="00AD1B53">
      <w:pPr>
        <w:widowControl w:val="0"/>
        <w:autoSpaceDE w:val="0"/>
        <w:autoSpaceDN w:val="0"/>
        <w:adjustRightInd w:val="0"/>
        <w:ind w:firstLine="567"/>
        <w:jc w:val="center"/>
        <w:rPr>
          <w:b/>
        </w:rPr>
      </w:pPr>
      <w:r w:rsidRPr="00692C2F">
        <w:rPr>
          <w:b/>
        </w:rPr>
        <w:t>2. Цена Договора и порядок расчетов</w:t>
      </w:r>
    </w:p>
    <w:p w14:paraId="05C4A3CA" w14:textId="77777777" w:rsidR="00AD1B53" w:rsidRPr="00692C2F" w:rsidRDefault="00AD1B53" w:rsidP="00AD1B53">
      <w:pPr>
        <w:widowControl w:val="0"/>
        <w:autoSpaceDE w:val="0"/>
        <w:autoSpaceDN w:val="0"/>
        <w:adjustRightInd w:val="0"/>
        <w:ind w:firstLine="567"/>
        <w:jc w:val="both"/>
      </w:pPr>
      <w:r w:rsidRPr="00692C2F">
        <w:t>2.1. Общая цена Договора составляет _____ рублей __ копеек, включая налог на добавленную стоимость (___ %): _____ рублей __ копеек.</w:t>
      </w:r>
    </w:p>
    <w:p w14:paraId="63CC37A7" w14:textId="77777777" w:rsidR="00AD1B53" w:rsidRPr="00692C2F" w:rsidRDefault="00AD1B53" w:rsidP="00AD1B53">
      <w:pPr>
        <w:widowControl w:val="0"/>
        <w:autoSpaceDE w:val="0"/>
        <w:autoSpaceDN w:val="0"/>
        <w:adjustRightInd w:val="0"/>
        <w:ind w:firstLine="567"/>
        <w:jc w:val="both"/>
      </w:pPr>
      <w:r w:rsidRPr="00692C2F">
        <w:t xml:space="preserve">2.2. В общую цену Договора включены все расходы Поставщика, необходимые для осуществления им своих обязательств по Договору в полном объеме и надлежащего качества, в </w:t>
      </w:r>
      <w:r w:rsidRPr="00692C2F">
        <w:lastRenderedPageBreak/>
        <w:t>том числе все подлежащие к уплате налоги, сборы и другие обязательные платежи, расходы на упаковку, маркировку, страхование, сертификацию, транспортные расходы по доставке товара до места поставки, затраты по хранению товара на складе Поставщика, стоимость всех необходимых погрузочно-разгрузочных работ за исключением разгрузочных работ в месте поставки товара и иные расходы, связанные с поставкой товара.</w:t>
      </w:r>
    </w:p>
    <w:p w14:paraId="2C7FDAA4" w14:textId="77777777" w:rsidR="00AD1B53" w:rsidRPr="00692C2F" w:rsidRDefault="00AD1B53" w:rsidP="00AD1B53">
      <w:pPr>
        <w:widowControl w:val="0"/>
        <w:autoSpaceDE w:val="0"/>
        <w:autoSpaceDN w:val="0"/>
        <w:adjustRightInd w:val="0"/>
        <w:ind w:firstLine="567"/>
        <w:jc w:val="both"/>
      </w:pPr>
      <w:r w:rsidRPr="00692C2F">
        <w:t>Сумма, подлежащая уплате Заказчиком юридическому лицу или физическому лицу, в том числе зарегистрированному в качестве индивидуального предпринимателя, будет уменьшена на размер налогов, сборов и иных обязательных платежей в бюджеты бюджетной системы Российской Федерации, связанных с оплатой Договора,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14:paraId="3FF39F6B" w14:textId="77777777" w:rsidR="00AD1B53" w:rsidRPr="00692C2F" w:rsidRDefault="00AD1B53" w:rsidP="00AD1B53">
      <w:pPr>
        <w:widowControl w:val="0"/>
        <w:autoSpaceDE w:val="0"/>
        <w:autoSpaceDN w:val="0"/>
        <w:adjustRightInd w:val="0"/>
        <w:ind w:firstLine="567"/>
        <w:jc w:val="both"/>
      </w:pPr>
      <w:r w:rsidRPr="00692C2F">
        <w:t>2.3. Расчеты по Договору производятся в следующем порядке:</w:t>
      </w:r>
    </w:p>
    <w:p w14:paraId="00379D8C" w14:textId="77777777" w:rsidR="00AD1B53" w:rsidRPr="00692C2F" w:rsidRDefault="00AD1B53" w:rsidP="00AD1B53">
      <w:pPr>
        <w:ind w:firstLine="567"/>
        <w:jc w:val="both"/>
      </w:pPr>
      <w:r w:rsidRPr="00692C2F">
        <w:t>2.3.1. Оплата производится в рублях Российской Федерации в безналичном порядке путем перечисления Заказчиком денежных средств на указанный в Договоре расчетный счет Поставщика. Обязательство по оплате поставленного товара считается исполненным в момент списания денежных средств с расчетного счета Заказчика.</w:t>
      </w:r>
    </w:p>
    <w:p w14:paraId="70A3B6E2" w14:textId="77777777" w:rsidR="00AD1B53" w:rsidRPr="00692C2F" w:rsidRDefault="00AD1B53" w:rsidP="00AD1B53">
      <w:pPr>
        <w:ind w:firstLine="567"/>
        <w:jc w:val="both"/>
      </w:pPr>
      <w:r w:rsidRPr="00692C2F">
        <w:t xml:space="preserve">2.3.2. Расчет за каждую поставленную партию товара осуществляется по факту поставки </w:t>
      </w:r>
      <w:r w:rsidRPr="00692C2F">
        <w:rPr>
          <w:color w:val="000000"/>
        </w:rPr>
        <w:t xml:space="preserve">в течение 7 (Семь) рабочих дней с даты подписания Сторонами товарной накладной </w:t>
      </w:r>
      <w:r w:rsidRPr="00692C2F">
        <w:t>по форме ТОРГ-12</w:t>
      </w:r>
      <w:r w:rsidRPr="00692C2F">
        <w:rPr>
          <w:color w:val="000000"/>
        </w:rPr>
        <w:t xml:space="preserve"> или универсального передаточного документа (далее – УПД), составленного по форме, установленной Письмом ФНС России от 21.10.2013г. №ММВ-20-3/96@ «Об отсутствии налоговых рисков при применении налогоплательщиками первичного документа, составленного на основе формы счета-фактуры» </w:t>
      </w:r>
      <w:r w:rsidRPr="00692C2F">
        <w:t xml:space="preserve">и предоставления Поставщиком Заказчику счета, счета-фактуры или </w:t>
      </w:r>
      <w:r w:rsidRPr="00692C2F">
        <w:rPr>
          <w:color w:val="000000"/>
        </w:rPr>
        <w:t>УПД</w:t>
      </w:r>
      <w:r w:rsidRPr="00692C2F">
        <w:t xml:space="preserve">. </w:t>
      </w:r>
    </w:p>
    <w:p w14:paraId="53ABF0B1" w14:textId="77777777" w:rsidR="00AD1B53" w:rsidRPr="00692C2F" w:rsidRDefault="00AD1B53" w:rsidP="00AD1B53">
      <w:pPr>
        <w:widowControl w:val="0"/>
        <w:autoSpaceDE w:val="0"/>
        <w:autoSpaceDN w:val="0"/>
        <w:adjustRightInd w:val="0"/>
        <w:ind w:firstLine="567"/>
        <w:jc w:val="both"/>
      </w:pPr>
      <w:r w:rsidRPr="00692C2F">
        <w:t>2.3.3. При оформлении документов, предусмотренных п. 2.3.2. Договора, Поставщик указывает адреса Сторон в соответствии с разделом 14 Договора, либо выпиской из Единого государственного реестра юридических лиц.</w:t>
      </w:r>
    </w:p>
    <w:p w14:paraId="063D9072" w14:textId="77777777" w:rsidR="00AD1B53" w:rsidRPr="00692C2F" w:rsidRDefault="00AD1B53" w:rsidP="00AD1B53">
      <w:pPr>
        <w:widowControl w:val="0"/>
        <w:autoSpaceDE w:val="0"/>
        <w:autoSpaceDN w:val="0"/>
        <w:adjustRightInd w:val="0"/>
        <w:ind w:firstLine="567"/>
        <w:jc w:val="both"/>
        <w:rPr>
          <w:b/>
        </w:rPr>
      </w:pPr>
    </w:p>
    <w:p w14:paraId="02DB063D" w14:textId="77777777" w:rsidR="00AD1B53" w:rsidRPr="00692C2F" w:rsidRDefault="00AD1B53" w:rsidP="00AD1B53">
      <w:pPr>
        <w:ind w:firstLine="567"/>
        <w:jc w:val="center"/>
        <w:rPr>
          <w:b/>
        </w:rPr>
      </w:pPr>
      <w:r w:rsidRPr="00692C2F">
        <w:rPr>
          <w:b/>
        </w:rPr>
        <w:t>3. Права и обязанности сторон</w:t>
      </w:r>
    </w:p>
    <w:p w14:paraId="278AF4B4" w14:textId="77777777" w:rsidR="00AD1B53" w:rsidRPr="00692C2F" w:rsidRDefault="00AD1B53" w:rsidP="00AD1B53">
      <w:pPr>
        <w:pStyle w:val="affe"/>
        <w:ind w:firstLine="567"/>
        <w:rPr>
          <w:b/>
          <w:bCs/>
        </w:rPr>
      </w:pPr>
      <w:r w:rsidRPr="00692C2F">
        <w:rPr>
          <w:b/>
          <w:bCs/>
        </w:rPr>
        <w:t>3.1. Заказчик имеет право:</w:t>
      </w:r>
    </w:p>
    <w:p w14:paraId="18DA6D1F" w14:textId="77777777" w:rsidR="00AD1B53" w:rsidRPr="00692C2F" w:rsidRDefault="00AD1B53" w:rsidP="00AD1B53">
      <w:pPr>
        <w:ind w:firstLine="567"/>
        <w:jc w:val="both"/>
      </w:pPr>
      <w:r w:rsidRPr="00692C2F">
        <w:t>3.1.1. Досрочно принять и оплатить товар в соответствии с условиями настоящего Договора и Приложений к нему.</w:t>
      </w:r>
    </w:p>
    <w:p w14:paraId="0E98EC92" w14:textId="77777777" w:rsidR="00AD1B53" w:rsidRPr="00692C2F" w:rsidRDefault="00AD1B53" w:rsidP="00AD1B53">
      <w:pPr>
        <w:ind w:firstLine="567"/>
        <w:jc w:val="both"/>
      </w:pPr>
      <w:r w:rsidRPr="00692C2F">
        <w:t>3.1.2. Требовать возмещения неустойки (штрафа, пени) и (или) убытков, причиненных по вине Поставщика.</w:t>
      </w:r>
    </w:p>
    <w:p w14:paraId="1BB85A42" w14:textId="77777777" w:rsidR="00AD1B53" w:rsidRPr="00692C2F" w:rsidRDefault="00AD1B53" w:rsidP="00AD1B53">
      <w:pPr>
        <w:ind w:firstLine="567"/>
        <w:jc w:val="both"/>
      </w:pPr>
      <w:r w:rsidRPr="00692C2F">
        <w:t>3.1.3. Привлекать экспертов, экспертные организации для проверки соответствия качества поставляемого товара требованиям, установленным Договором.</w:t>
      </w:r>
    </w:p>
    <w:p w14:paraId="0A6B58D1" w14:textId="77777777" w:rsidR="00AD1B53" w:rsidRPr="00692C2F" w:rsidRDefault="00AD1B53" w:rsidP="00AD1B53">
      <w:pPr>
        <w:ind w:firstLine="567"/>
        <w:jc w:val="both"/>
      </w:pPr>
      <w:r w:rsidRPr="00692C2F">
        <w:t>3.1.4. По согласованию с Поставщиком изменить количество поставляемых товаров в соответствии с пунктом 10.2 Договора.</w:t>
      </w:r>
    </w:p>
    <w:p w14:paraId="533AFE4D" w14:textId="77777777" w:rsidR="00AD1B53" w:rsidRPr="00692C2F" w:rsidRDefault="00AD1B53" w:rsidP="00AD1B53">
      <w:pPr>
        <w:pStyle w:val="affe"/>
        <w:ind w:firstLine="567"/>
        <w:rPr>
          <w:b/>
          <w:bCs/>
        </w:rPr>
      </w:pPr>
      <w:r w:rsidRPr="00692C2F">
        <w:rPr>
          <w:b/>
          <w:bCs/>
        </w:rPr>
        <w:t>3.2. Заказчик обязан:</w:t>
      </w:r>
    </w:p>
    <w:p w14:paraId="193AA88A" w14:textId="77777777" w:rsidR="00AD1B53" w:rsidRPr="00692C2F" w:rsidRDefault="00AD1B53" w:rsidP="00AD1B53">
      <w:pPr>
        <w:ind w:firstLine="567"/>
        <w:jc w:val="both"/>
      </w:pPr>
      <w:r w:rsidRPr="00692C2F">
        <w:t>3.2.1. Обеспечить приемку поставляемого по Договору товара в соответствии с условиями Договора.</w:t>
      </w:r>
    </w:p>
    <w:p w14:paraId="7A60846E" w14:textId="77777777" w:rsidR="00AD1B53" w:rsidRPr="00692C2F" w:rsidRDefault="00AD1B53" w:rsidP="00AD1B53">
      <w:pPr>
        <w:pStyle w:val="aff5"/>
        <w:tabs>
          <w:tab w:val="num" w:pos="2443"/>
        </w:tabs>
        <w:ind w:firstLine="567"/>
        <w:jc w:val="both"/>
        <w:rPr>
          <w:i w:val="0"/>
          <w:sz w:val="24"/>
          <w:szCs w:val="24"/>
        </w:rPr>
      </w:pPr>
      <w:r w:rsidRPr="00692C2F">
        <w:rPr>
          <w:i w:val="0"/>
          <w:sz w:val="24"/>
          <w:szCs w:val="24"/>
        </w:rPr>
        <w:t>3.2.2. Оплатить поставленный и принятый товар в порядке, предусмотренном Договором.</w:t>
      </w:r>
    </w:p>
    <w:p w14:paraId="63C5690B" w14:textId="77777777" w:rsidR="00AD1B53" w:rsidRPr="00692C2F" w:rsidRDefault="00AD1B53" w:rsidP="00AD1B53">
      <w:pPr>
        <w:pStyle w:val="aff5"/>
        <w:tabs>
          <w:tab w:val="num" w:pos="2443"/>
        </w:tabs>
        <w:ind w:firstLine="567"/>
        <w:jc w:val="both"/>
        <w:rPr>
          <w:i w:val="0"/>
          <w:sz w:val="24"/>
          <w:szCs w:val="24"/>
        </w:rPr>
      </w:pPr>
      <w:bookmarkStart w:id="65" w:name="_Hlk121233261"/>
      <w:r w:rsidRPr="00692C2F">
        <w:rPr>
          <w:i w:val="0"/>
          <w:sz w:val="24"/>
          <w:szCs w:val="24"/>
        </w:rPr>
        <w:t>3.2.3. Выполнять иные обязанности, предусмотренные Договором.</w:t>
      </w:r>
    </w:p>
    <w:bookmarkEnd w:id="65"/>
    <w:p w14:paraId="275BB938" w14:textId="77777777" w:rsidR="00AD1B53" w:rsidRPr="00692C2F" w:rsidRDefault="00AD1B53" w:rsidP="00AD1B53">
      <w:pPr>
        <w:pStyle w:val="affe"/>
        <w:ind w:firstLine="567"/>
        <w:rPr>
          <w:b/>
          <w:bCs/>
        </w:rPr>
      </w:pPr>
      <w:r w:rsidRPr="00692C2F">
        <w:rPr>
          <w:b/>
          <w:bCs/>
        </w:rPr>
        <w:t>3.3. Поставщик обязан:</w:t>
      </w:r>
    </w:p>
    <w:p w14:paraId="04DD543E" w14:textId="77777777" w:rsidR="00AD1B53" w:rsidRPr="00692C2F" w:rsidRDefault="00AD1B53" w:rsidP="00AD1B53">
      <w:pPr>
        <w:shd w:val="clear" w:color="auto" w:fill="FFFFFF"/>
        <w:ind w:firstLine="567"/>
        <w:jc w:val="both"/>
      </w:pPr>
      <w:r w:rsidRPr="00692C2F">
        <w:t>3.3.1. Поставить товар в сроки, предусмотренные Договором.</w:t>
      </w:r>
    </w:p>
    <w:p w14:paraId="39F57929" w14:textId="77777777" w:rsidR="00AD1B53" w:rsidRPr="00692C2F" w:rsidRDefault="00AD1B53" w:rsidP="00AD1B53">
      <w:pPr>
        <w:ind w:firstLine="567"/>
        <w:jc w:val="both"/>
      </w:pPr>
      <w:r w:rsidRPr="00692C2F">
        <w:t>3.3.2. Доставить товар своим транспортом и за свой счет, а также представить все принадлежности и документы (техническую документацию), относящиеся к товару (технические паспорта с информацией на оборудование на русском языке, руководство по монтажу и эксплуатации оборудования (на русском языке) и иные документы, обязательные для данного вида товара, подтверждающие качество товара, оформленные в соответствии с законодательством Российской Федерации. В случае если товары, поставляемые в рамках Договора, произведены за пределами Российской Федерации, Поставщик обязуется документально подтвердить Заказчику, что товары выпущены в свободное обращение на территории Российской Федерации.</w:t>
      </w:r>
    </w:p>
    <w:p w14:paraId="1935DAEF" w14:textId="77777777" w:rsidR="00AD1B53" w:rsidRPr="00692C2F" w:rsidRDefault="00AD1B53" w:rsidP="00AD1B53">
      <w:pPr>
        <w:pStyle w:val="affe"/>
        <w:ind w:firstLine="567"/>
      </w:pPr>
      <w:r w:rsidRPr="00692C2F">
        <w:lastRenderedPageBreak/>
        <w:t>3.3.3. Передать Заказчику товары надлежащего качества, в количестве, ассортименте и комплектации согласно Спецификации (Приложение №1 к Договору) и Техническому заданию (Приложение №2 к Договору). По требованию Заказчика своими средствами и за свой счет в срок, согласованный с Заказчиком, произвести замену товара ненадлежащего качества, количества, ассортимента или комплектации.</w:t>
      </w:r>
    </w:p>
    <w:p w14:paraId="421CCFC7" w14:textId="77777777" w:rsidR="00AD1B53" w:rsidRPr="00692C2F" w:rsidRDefault="00AD1B53" w:rsidP="00AD1B53">
      <w:pPr>
        <w:pStyle w:val="affe"/>
        <w:ind w:firstLine="567"/>
      </w:pPr>
      <w:r w:rsidRPr="00692C2F">
        <w:t>3.3.4. Не допускать замену страны происхождения товара, за исключением случаев, когда в результате такой замены вместо иностранных товаров поставляются российские. В этих случаях качество, технические и функциональные характеристики (потребительские свойства) товаров не должны уступать по качеству и соответствующим техническим и функциональным характеристикам товаров, указанных в настоящем Договоре.</w:t>
      </w:r>
    </w:p>
    <w:p w14:paraId="665BCDAC" w14:textId="77777777" w:rsidR="00AD1B53" w:rsidRPr="00692C2F" w:rsidRDefault="00AD1B53" w:rsidP="00AD1B53">
      <w:pPr>
        <w:pStyle w:val="affe"/>
        <w:ind w:firstLine="567"/>
      </w:pPr>
      <w:r w:rsidRPr="00692C2F">
        <w:t>3.3.5. В случае поставки иностранных промышленных товаров (в том числе происходящих из государств - членов Евразийского экономического союза) не превышать по количеству допустимую долю таких товаров, подлежащих закупке Заказчиком в текущем году.</w:t>
      </w:r>
    </w:p>
    <w:p w14:paraId="6AEE2B27" w14:textId="77777777" w:rsidR="00AD1B53" w:rsidRPr="00692C2F" w:rsidRDefault="00AD1B53" w:rsidP="00AD1B53">
      <w:pPr>
        <w:pStyle w:val="aff5"/>
        <w:tabs>
          <w:tab w:val="num" w:pos="709"/>
        </w:tabs>
        <w:ind w:right="-1" w:firstLine="567"/>
        <w:jc w:val="both"/>
        <w:rPr>
          <w:i w:val="0"/>
          <w:sz w:val="24"/>
          <w:szCs w:val="24"/>
        </w:rPr>
      </w:pPr>
      <w:r w:rsidRPr="00692C2F">
        <w:rPr>
          <w:i w:val="0"/>
          <w:sz w:val="24"/>
          <w:szCs w:val="24"/>
        </w:rPr>
        <w:t xml:space="preserve">3.3.6. Предоставлять гарантию качества на весь объем поставляемого товара. Гарантийный срок эксплуатации и хранения не менее 12 месяцев с даты подписания Заказчиком товарной накладной или универсального передаточного документа, или 18 месяцев с даты производства. Срок службы клапанов, электрических приводов, регулирующих блоков, датчиков температуры не менее 10 лет с даты подписания Заказчиком товарной накладной или универсального передаточного документа. </w:t>
      </w:r>
      <w:r w:rsidRPr="00692C2F">
        <w:rPr>
          <w:i w:val="0"/>
          <w:color w:val="000000"/>
          <w:sz w:val="24"/>
          <w:szCs w:val="24"/>
        </w:rPr>
        <w:t xml:space="preserve">Гарантийный срок </w:t>
      </w:r>
      <w:r w:rsidRPr="00692C2F">
        <w:rPr>
          <w:i w:val="0"/>
          <w:sz w:val="24"/>
          <w:szCs w:val="24"/>
        </w:rPr>
        <w:t xml:space="preserve">начинает исчисляться с даты подписания Заказчиком товарной накладной или универсального передаточного документа. </w:t>
      </w:r>
    </w:p>
    <w:p w14:paraId="4DFA780B" w14:textId="77777777" w:rsidR="00AD1B53" w:rsidRPr="00692C2F" w:rsidRDefault="00AD1B53" w:rsidP="00AD1B53">
      <w:pPr>
        <w:pStyle w:val="aff5"/>
        <w:tabs>
          <w:tab w:val="num" w:pos="709"/>
        </w:tabs>
        <w:ind w:right="-1" w:firstLine="567"/>
        <w:jc w:val="both"/>
        <w:rPr>
          <w:i w:val="0"/>
          <w:sz w:val="24"/>
          <w:szCs w:val="24"/>
        </w:rPr>
      </w:pPr>
      <w:r w:rsidRPr="00692C2F">
        <w:rPr>
          <w:i w:val="0"/>
          <w:sz w:val="24"/>
          <w:szCs w:val="24"/>
        </w:rPr>
        <w:t>Исполнение гарантийных обязательств осуществляется как по месту нахождения Заказчика, так и по месту нахождения Поставщика. В случаях, когда гарантийные обязательства осуществляются по месту нахождению Поставщика, доставка товара к месту гарантийного обслуживания (ремонта, замены, восстановления) и обратно осуществляется за счет Поставщика. Поставщик бесплатно осуществляет гарантийные обязательства в отношении товара в течение гарантийного срока в том числе (ремонта, замены, восстановления).</w:t>
      </w:r>
    </w:p>
    <w:p w14:paraId="1CDC2806" w14:textId="77777777" w:rsidR="00AD1B53" w:rsidRPr="00692C2F" w:rsidRDefault="00AD1B53" w:rsidP="00AD1B53">
      <w:pPr>
        <w:ind w:firstLine="567"/>
        <w:jc w:val="both"/>
      </w:pPr>
      <w:r w:rsidRPr="00692C2F">
        <w:t>Срок предоставления гарантии качества устанавливается в соответствии с действующим законодательством Российской Федерации.</w:t>
      </w:r>
    </w:p>
    <w:p w14:paraId="44F8227B" w14:textId="77777777" w:rsidR="00AD1B53" w:rsidRPr="00692C2F" w:rsidRDefault="00AD1B53" w:rsidP="00AD1B53">
      <w:pPr>
        <w:ind w:firstLine="567"/>
        <w:jc w:val="both"/>
      </w:pPr>
      <w:bookmarkStart w:id="66" w:name="_Hlk128577613"/>
      <w:r w:rsidRPr="00692C2F">
        <w:t>3.3.7. Уплачивать все налоги и сборы в соответствии с действующим законодательством РФ; вести и своевременно подавать в налоговые и иные государственные органы налоговую и иную отчетность в соответствии с действующим законодательством РФ, все операции полностью отражать в налоговой, бухгалтерской и любой иной отчетности, обязанность по ведению которой возлагается на Поставщика; отражать в налоговой отчетности НДС, уплаченный Заказчиком Поставщику в составе цены товара; не допускать искажения сведений о фактах хозяйственной жизни (совокупности таких фактов) и объектах налогообложения в первичных учетных документах, бухгалтерском и налоговом учете, в бухгалтерской, налоговой и любой иной отчетности.</w:t>
      </w:r>
    </w:p>
    <w:p w14:paraId="7E4F9A47" w14:textId="77777777" w:rsidR="00AD1B53" w:rsidRPr="00692C2F" w:rsidRDefault="00AD1B53" w:rsidP="00AD1B53">
      <w:pPr>
        <w:ind w:firstLine="567"/>
        <w:jc w:val="both"/>
      </w:pPr>
      <w:r w:rsidRPr="00692C2F">
        <w:t>3.3.8. Поставщик обязуется возместить Заказчику убытки, понесенные вследствие нарушения Поставщиком указанных в настоящем Договоре гарантий и заверений и/или допущенных Поставщиком нарушений (в том числе налогового законодательства), отраженных в решениях налоговых органов, в размере сумм, уплаченных Заказчиком в бюджет на основании решений (требований) налоговых органов о доначислении НДС (в том числе решений об отказе в применении налоговых вычетов) либо решений об уплате этого НДС Заказчиком в бюджет, решений (требований) об уплате пеней и штрафов на указанный размер доначисленного НДС.</w:t>
      </w:r>
    </w:p>
    <w:p w14:paraId="4EDE8E94" w14:textId="77777777" w:rsidR="00AD1B53" w:rsidRPr="00692C2F" w:rsidRDefault="00AD1B53" w:rsidP="00AD1B53">
      <w:pPr>
        <w:ind w:firstLine="567"/>
        <w:jc w:val="both"/>
      </w:pPr>
      <w:r w:rsidRPr="00692C2F">
        <w:t>3.3.9. Поставщик, нарушивший изложенные в настоящем Договоре гарантии и заверения, возмещает Заказчику, помимо означенных сумм, все убытки, вызванные таким нарушением.</w:t>
      </w:r>
    </w:p>
    <w:p w14:paraId="4B10961D" w14:textId="77777777" w:rsidR="00AD1B53" w:rsidRPr="00692C2F" w:rsidRDefault="00AD1B53" w:rsidP="00AD1B53">
      <w:pPr>
        <w:ind w:firstLine="567"/>
        <w:jc w:val="both"/>
      </w:pPr>
      <w:r w:rsidRPr="00692C2F">
        <w:t>3.3.10. Поставщик обязуется компенсировать Заказчику все понесенные по его вине убытки (в том числе доначисленный НДС, штраф, пеня и т.д.) в 5-дневный срок с момента получения от Заказчика соответствующего требования.</w:t>
      </w:r>
    </w:p>
    <w:bookmarkEnd w:id="66"/>
    <w:p w14:paraId="565BA1E9" w14:textId="77777777" w:rsidR="00AD1B53" w:rsidRPr="00692C2F" w:rsidRDefault="00AD1B53" w:rsidP="00AD1B53">
      <w:pPr>
        <w:pStyle w:val="aff5"/>
        <w:tabs>
          <w:tab w:val="num" w:pos="709"/>
        </w:tabs>
        <w:ind w:firstLine="567"/>
        <w:jc w:val="both"/>
        <w:rPr>
          <w:i w:val="0"/>
          <w:sz w:val="24"/>
          <w:szCs w:val="24"/>
        </w:rPr>
      </w:pPr>
      <w:r w:rsidRPr="00692C2F">
        <w:rPr>
          <w:i w:val="0"/>
          <w:sz w:val="24"/>
          <w:szCs w:val="24"/>
        </w:rPr>
        <w:t>3.3.11. Соблюдать пропускной и внутриобъектовый режим Заказчика.</w:t>
      </w:r>
    </w:p>
    <w:p w14:paraId="145F5D82" w14:textId="77777777" w:rsidR="00AD1B53" w:rsidRPr="00692C2F" w:rsidRDefault="00AD1B53" w:rsidP="00AD1B53">
      <w:pPr>
        <w:autoSpaceDE w:val="0"/>
        <w:autoSpaceDN w:val="0"/>
        <w:adjustRightInd w:val="0"/>
        <w:ind w:firstLine="567"/>
        <w:jc w:val="both"/>
        <w:rPr>
          <w:iCs/>
        </w:rPr>
      </w:pPr>
      <w:r w:rsidRPr="00692C2F">
        <w:t>3.3.12. Предоставлять своевременно достоверную информацию о ходе исполнения своих обязательств, в том числе о сложностях, возникающих при исполнении Договора.</w:t>
      </w:r>
    </w:p>
    <w:p w14:paraId="2993135A" w14:textId="77777777" w:rsidR="00AD1B53" w:rsidRPr="00692C2F" w:rsidRDefault="00AD1B53" w:rsidP="00AD1B53">
      <w:pPr>
        <w:pStyle w:val="affe"/>
        <w:ind w:firstLine="567"/>
      </w:pPr>
      <w:r w:rsidRPr="00692C2F">
        <w:t>3.3.13. Выполнять иные обязанности, предусмотренные Договором.</w:t>
      </w:r>
    </w:p>
    <w:p w14:paraId="0A5A3658" w14:textId="77777777" w:rsidR="00AD1B53" w:rsidRPr="00692C2F" w:rsidRDefault="00AD1B53" w:rsidP="00AD1B53">
      <w:pPr>
        <w:pStyle w:val="affe"/>
        <w:ind w:firstLine="567"/>
        <w:rPr>
          <w:b/>
          <w:bCs/>
        </w:rPr>
      </w:pPr>
      <w:r w:rsidRPr="00692C2F">
        <w:rPr>
          <w:b/>
          <w:bCs/>
        </w:rPr>
        <w:t>3.4. Поставщик вправе:</w:t>
      </w:r>
    </w:p>
    <w:p w14:paraId="41E38EDB" w14:textId="77777777" w:rsidR="00AD1B53" w:rsidRPr="00692C2F" w:rsidRDefault="00AD1B53" w:rsidP="00AD1B53">
      <w:pPr>
        <w:pStyle w:val="affe"/>
        <w:ind w:firstLine="567"/>
      </w:pPr>
      <w:r w:rsidRPr="00692C2F">
        <w:lastRenderedPageBreak/>
        <w:t>3.4.1. Требовать приемки и оплаты товара в объеме, порядке, сроки и на условиях, предусмотренных Договором.</w:t>
      </w:r>
    </w:p>
    <w:p w14:paraId="51EC4CF0" w14:textId="77777777" w:rsidR="00AD1B53" w:rsidRPr="00692C2F" w:rsidRDefault="00AD1B53" w:rsidP="00AD1B53">
      <w:pPr>
        <w:ind w:firstLine="567"/>
        <w:jc w:val="both"/>
      </w:pPr>
      <w:r w:rsidRPr="00692C2F">
        <w:t>3.4.2. По согласованию с Заказчиком досрочно поставить товар.</w:t>
      </w:r>
    </w:p>
    <w:p w14:paraId="715063CF" w14:textId="77777777" w:rsidR="00AD1B53" w:rsidRPr="00692C2F" w:rsidRDefault="00AD1B53" w:rsidP="00AD1B53">
      <w:pPr>
        <w:ind w:firstLine="567"/>
        <w:jc w:val="both"/>
      </w:pPr>
      <w:bookmarkStart w:id="67" w:name="_Hlk121233479"/>
      <w:r w:rsidRPr="00692C2F">
        <w:t>3.4.3. Запрашивать у Заказчика информацию, необходимую для исполнения обязательств по Договору.</w:t>
      </w:r>
    </w:p>
    <w:bookmarkEnd w:id="67"/>
    <w:p w14:paraId="3411E71F" w14:textId="77777777" w:rsidR="00AD1B53" w:rsidRPr="00692C2F" w:rsidRDefault="00AD1B53" w:rsidP="00AD1B53">
      <w:pPr>
        <w:widowControl w:val="0"/>
        <w:autoSpaceDE w:val="0"/>
        <w:autoSpaceDN w:val="0"/>
        <w:adjustRightInd w:val="0"/>
        <w:rPr>
          <w:b/>
        </w:rPr>
      </w:pPr>
    </w:p>
    <w:p w14:paraId="2DDC71E5" w14:textId="77777777" w:rsidR="00AD1B53" w:rsidRPr="00692C2F" w:rsidRDefault="00AD1B53" w:rsidP="00AD1B53">
      <w:pPr>
        <w:widowControl w:val="0"/>
        <w:autoSpaceDE w:val="0"/>
        <w:autoSpaceDN w:val="0"/>
        <w:adjustRightInd w:val="0"/>
        <w:rPr>
          <w:b/>
        </w:rPr>
      </w:pPr>
    </w:p>
    <w:p w14:paraId="7D0A2BAA" w14:textId="77777777" w:rsidR="00AD1B53" w:rsidRPr="00692C2F" w:rsidRDefault="00AD1B53" w:rsidP="00AD1B53">
      <w:pPr>
        <w:widowControl w:val="0"/>
        <w:autoSpaceDE w:val="0"/>
        <w:autoSpaceDN w:val="0"/>
        <w:adjustRightInd w:val="0"/>
        <w:ind w:firstLine="567"/>
        <w:jc w:val="center"/>
        <w:rPr>
          <w:b/>
        </w:rPr>
      </w:pPr>
      <w:r w:rsidRPr="00692C2F">
        <w:rPr>
          <w:b/>
        </w:rPr>
        <w:t>4. Порядок и сроки поставки товара</w:t>
      </w:r>
    </w:p>
    <w:p w14:paraId="0A3A11EC" w14:textId="77777777" w:rsidR="00AD1B53" w:rsidRPr="00692C2F" w:rsidRDefault="00AD1B53" w:rsidP="00AD1B53">
      <w:pPr>
        <w:pStyle w:val="32"/>
        <w:ind w:firstLine="567"/>
        <w:jc w:val="both"/>
        <w:rPr>
          <w:sz w:val="24"/>
          <w:szCs w:val="24"/>
        </w:rPr>
      </w:pPr>
      <w:r w:rsidRPr="00692C2F">
        <w:rPr>
          <w:sz w:val="24"/>
          <w:szCs w:val="24"/>
        </w:rPr>
        <w:t>4.1. Поставка товара должна быть осуществлена в течение 30 (Тридцать) календарных дней с даты заключения Договора.</w:t>
      </w:r>
    </w:p>
    <w:p w14:paraId="70CE3345" w14:textId="77777777" w:rsidR="00AD1B53" w:rsidRPr="00692C2F" w:rsidRDefault="00AD1B53" w:rsidP="00AD1B53">
      <w:pPr>
        <w:pStyle w:val="32"/>
        <w:ind w:firstLine="567"/>
        <w:jc w:val="both"/>
        <w:rPr>
          <w:sz w:val="24"/>
          <w:szCs w:val="24"/>
        </w:rPr>
      </w:pPr>
      <w:r w:rsidRPr="00692C2F">
        <w:rPr>
          <w:color w:val="000000"/>
          <w:spacing w:val="1"/>
          <w:sz w:val="24"/>
          <w:szCs w:val="24"/>
        </w:rPr>
        <w:t>Поставка осуществляется в рабочие дни Заказчика с 09 до 17 часов (по местному времени Заказчика).</w:t>
      </w:r>
    </w:p>
    <w:p w14:paraId="3191C22C" w14:textId="77777777" w:rsidR="00AD1B53" w:rsidRPr="00692C2F" w:rsidRDefault="00AD1B53" w:rsidP="00AD1B53">
      <w:pPr>
        <w:pStyle w:val="32"/>
        <w:ind w:firstLine="567"/>
        <w:jc w:val="both"/>
        <w:rPr>
          <w:sz w:val="24"/>
          <w:szCs w:val="24"/>
        </w:rPr>
      </w:pPr>
      <w:r w:rsidRPr="00692C2F">
        <w:rPr>
          <w:sz w:val="24"/>
          <w:szCs w:val="24"/>
        </w:rPr>
        <w:t xml:space="preserve">4.2. Датой поставки товара является дата подписания Заказчиком </w:t>
      </w:r>
      <w:r w:rsidRPr="00692C2F">
        <w:rPr>
          <w:color w:val="000000"/>
          <w:sz w:val="24"/>
          <w:szCs w:val="24"/>
        </w:rPr>
        <w:t>товарной накладной или универсального передаточного документа.</w:t>
      </w:r>
    </w:p>
    <w:p w14:paraId="3FD2DF3C" w14:textId="77777777" w:rsidR="00AD1B53" w:rsidRPr="00692C2F" w:rsidRDefault="00AD1B53" w:rsidP="00AD1B53">
      <w:pPr>
        <w:widowControl w:val="0"/>
        <w:autoSpaceDE w:val="0"/>
        <w:autoSpaceDN w:val="0"/>
        <w:adjustRightInd w:val="0"/>
        <w:ind w:firstLine="567"/>
        <w:jc w:val="both"/>
      </w:pPr>
      <w:r w:rsidRPr="00692C2F">
        <w:t xml:space="preserve">4.3. Поставщик не позднее, чем за 24 часа до момента поставки товара должен уведомить Заказчика о планируемой отгрузке. Сообщение должно содержать ссылку на реквизиты Договора, а также дату и планируемое время отгрузки. Сообщение может быть направлено Заказчику путем использования электронных или факсимильных средств связи. Адресом электронной почты для получения сообщений является: </w:t>
      </w:r>
      <w:r w:rsidRPr="00692C2F">
        <w:rPr>
          <w:lang w:val="en-US"/>
        </w:rPr>
        <w:t>gts</w:t>
      </w:r>
      <w:r w:rsidRPr="00692C2F">
        <w:t>@</w:t>
      </w:r>
      <w:r w:rsidRPr="00692C2F">
        <w:rPr>
          <w:lang w:val="en-US"/>
        </w:rPr>
        <w:t>surgutgts</w:t>
      </w:r>
      <w:r w:rsidRPr="00692C2F">
        <w:t>.</w:t>
      </w:r>
      <w:r w:rsidRPr="00692C2F">
        <w:rPr>
          <w:lang w:val="en-US"/>
        </w:rPr>
        <w:t>ru</w:t>
      </w:r>
      <w:r w:rsidRPr="00692C2F">
        <w:t>.  Номером факса для получения сообщений является: 8 (3462) 37-67-25.</w:t>
      </w:r>
    </w:p>
    <w:p w14:paraId="17CAE50E" w14:textId="77777777" w:rsidR="00AD1B53" w:rsidRPr="00692C2F" w:rsidRDefault="00AD1B53" w:rsidP="00AD1B53">
      <w:pPr>
        <w:widowControl w:val="0"/>
        <w:autoSpaceDE w:val="0"/>
        <w:autoSpaceDN w:val="0"/>
        <w:adjustRightInd w:val="0"/>
        <w:ind w:firstLine="567"/>
        <w:jc w:val="both"/>
      </w:pPr>
      <w:r w:rsidRPr="00692C2F">
        <w:rPr>
          <w:kern w:val="16"/>
        </w:rPr>
        <w:t xml:space="preserve">4.4. </w:t>
      </w:r>
      <w:r w:rsidRPr="00692C2F">
        <w:t xml:space="preserve">В случае если в п. 11.1 Договора указана дата, при наступлении которой обязательства сторон прекращаются, за исключением обязательств по оплате товара, гарантийных обязательств, обязательств по возмещению убытков и выплате неустойки (штрафа, пени), Стороны после наступления указанной даты не вправе требовать исполнения </w:t>
      </w:r>
      <w:bookmarkStart w:id="68" w:name="_Hlk121233502"/>
      <w:r w:rsidRPr="00692C2F">
        <w:t>обязательств по Договору в</w:t>
      </w:r>
      <w:bookmarkEnd w:id="68"/>
      <w:r w:rsidRPr="00692C2F">
        <w:t xml:space="preserve"> части поставки и приемки товара. </w:t>
      </w:r>
      <w:r w:rsidRPr="00692C2F">
        <w:rPr>
          <w:kern w:val="16"/>
        </w:rPr>
        <w:t xml:space="preserve">В данном случае Стороны вправе составить и подписать </w:t>
      </w:r>
      <w:r w:rsidRPr="00692C2F">
        <w:t>Акт сверки взаимных расчетов по Договору.</w:t>
      </w:r>
    </w:p>
    <w:p w14:paraId="5DC1FEE9" w14:textId="77777777" w:rsidR="00AD1B53" w:rsidRPr="00692C2F" w:rsidRDefault="00AD1B53" w:rsidP="00AD1B53">
      <w:pPr>
        <w:widowControl w:val="0"/>
        <w:autoSpaceDE w:val="0"/>
        <w:autoSpaceDN w:val="0"/>
        <w:adjustRightInd w:val="0"/>
        <w:ind w:firstLine="567"/>
        <w:jc w:val="both"/>
        <w:rPr>
          <w:b/>
        </w:rPr>
      </w:pPr>
    </w:p>
    <w:p w14:paraId="765D0CA7" w14:textId="77777777" w:rsidR="00AD1B53" w:rsidRPr="00692C2F" w:rsidRDefault="00AD1B53" w:rsidP="00AD1B53">
      <w:pPr>
        <w:ind w:firstLine="567"/>
        <w:jc w:val="center"/>
        <w:rPr>
          <w:b/>
        </w:rPr>
      </w:pPr>
      <w:r w:rsidRPr="00692C2F">
        <w:rPr>
          <w:b/>
        </w:rPr>
        <w:t>5. Порядок сдачи и приемки товара</w:t>
      </w:r>
    </w:p>
    <w:p w14:paraId="6ABB64F7" w14:textId="77777777" w:rsidR="00AD1B53" w:rsidRPr="00692C2F" w:rsidRDefault="00AD1B53" w:rsidP="00AD1B53">
      <w:pPr>
        <w:pStyle w:val="affe"/>
        <w:ind w:firstLine="567"/>
      </w:pPr>
      <w:r w:rsidRPr="00692C2F">
        <w:t>5.1. Поставщик при поставке товара должен передать Заказчику не позднее срока, указанного в пункте 4.1. Договора следующие документы на русском языке: товарные накладные по форме ТОРГ-12 (или УПД), товарно-транспортные накладные, счета, счета-фактуры (или УПД), все принадлежности и документы (техническую документацию), относящиеся к товару (технические паспорта с информацией на оборудование на русском языке, руководство по монтажу и эксплуатации оборудования (на русском языке) и иные документы, обязательные для данного вида товара, подтверждающие качество товара, оформленные в соответствии с законодательством Российской Федерации.</w:t>
      </w:r>
    </w:p>
    <w:p w14:paraId="321D5323" w14:textId="77777777" w:rsidR="00AD1B53" w:rsidRPr="00692C2F" w:rsidRDefault="00AD1B53" w:rsidP="00AD1B53">
      <w:pPr>
        <w:pStyle w:val="affe"/>
        <w:ind w:firstLine="567"/>
      </w:pPr>
      <w:bookmarkStart w:id="69" w:name="_Hlk139040385"/>
      <w:r w:rsidRPr="00692C2F">
        <w:t>Датой приемки товара является дата подписания Заказчиком товарной накладной по форме ТОРГ-12 или УПД.</w:t>
      </w:r>
      <w:bookmarkEnd w:id="69"/>
    </w:p>
    <w:p w14:paraId="2A0B45C6" w14:textId="77777777" w:rsidR="00AD1B53" w:rsidRPr="00692C2F" w:rsidRDefault="00AD1B53" w:rsidP="00AD1B53">
      <w:pPr>
        <w:ind w:firstLine="567"/>
        <w:jc w:val="both"/>
      </w:pPr>
      <w:r w:rsidRPr="00692C2F">
        <w:t>5.2. Допускается поставка товара партиями.</w:t>
      </w:r>
    </w:p>
    <w:p w14:paraId="0D809187" w14:textId="77777777" w:rsidR="00AD1B53" w:rsidRPr="00692C2F" w:rsidRDefault="00AD1B53" w:rsidP="00AD1B53">
      <w:pPr>
        <w:widowControl w:val="0"/>
        <w:autoSpaceDE w:val="0"/>
        <w:autoSpaceDN w:val="0"/>
        <w:adjustRightInd w:val="0"/>
        <w:ind w:firstLine="567"/>
        <w:jc w:val="both"/>
      </w:pPr>
      <w:r w:rsidRPr="00692C2F">
        <w:t>5.3. Приемка товара, осуществляется в месте поставки товара. Приемка осуществляется уполномоченным представителем Заказчика</w:t>
      </w:r>
      <w:r w:rsidRPr="00692C2F">
        <w:rPr>
          <w:i/>
        </w:rPr>
        <w:t xml:space="preserve">. </w:t>
      </w:r>
      <w:r w:rsidRPr="00692C2F">
        <w:t xml:space="preserve">Представители Поставщика вправе присутствовать при проведении приемки. Заказчик вправе создать приемочную комиссию, для проверки соответствия товара требованиям, установленным Договором. Проверка соответствия качества поставляемого товара требованиям, установленным Договором, может также осуществляться с привлечением экспертов, экспертных организаций. </w:t>
      </w:r>
    </w:p>
    <w:p w14:paraId="185B9E4B" w14:textId="77777777" w:rsidR="00AD1B53" w:rsidRPr="00692C2F" w:rsidRDefault="00AD1B53" w:rsidP="00AD1B53">
      <w:pPr>
        <w:widowControl w:val="0"/>
        <w:autoSpaceDE w:val="0"/>
        <w:autoSpaceDN w:val="0"/>
        <w:adjustRightInd w:val="0"/>
        <w:ind w:firstLine="567"/>
        <w:jc w:val="both"/>
      </w:pPr>
      <w:r w:rsidRPr="00692C2F">
        <w:rPr>
          <w:kern w:val="16"/>
        </w:rPr>
        <w:t>При этом Заказчик вправе осуществить выборочную проверку качества товара. В случае если при осуществлении выборочной проверки обнаружен товар (часть товара), качество которого не соответствует требованиям Договора, результаты такой проверки распространяются на всю поставку.</w:t>
      </w:r>
    </w:p>
    <w:p w14:paraId="0DD46A35" w14:textId="77777777" w:rsidR="00AD1B53" w:rsidRPr="00692C2F" w:rsidRDefault="00AD1B53" w:rsidP="00AD1B53">
      <w:pPr>
        <w:pStyle w:val="affe"/>
        <w:ind w:firstLine="567"/>
      </w:pPr>
      <w:r w:rsidRPr="00692C2F">
        <w:t>5.4. Проверка соответствия товара требованиям, установленным Договором, осуществляется в присутствии представителей Заказчика, приемочной комиссии (в случае создания приемочной комиссии), экспертов, экспертных организаций (в случае привлечения к приемке экспертов, экспертных организаций) и Поставщика (если Поставщик направил своих представителей для участия в приемке) в следующем порядке:</w:t>
      </w:r>
    </w:p>
    <w:p w14:paraId="28FB2742" w14:textId="77777777" w:rsidR="00AD1B53" w:rsidRPr="00692C2F" w:rsidRDefault="00AD1B53" w:rsidP="00AD1B53">
      <w:pPr>
        <w:pStyle w:val="affe"/>
        <w:tabs>
          <w:tab w:val="left" w:pos="709"/>
        </w:tabs>
        <w:ind w:firstLine="567"/>
      </w:pPr>
      <w:r w:rsidRPr="00692C2F">
        <w:lastRenderedPageBreak/>
        <w:t>- осуществляется проверка наличия сопроводительных документов на товар, указанных в п. 5.1. Договора;</w:t>
      </w:r>
    </w:p>
    <w:p w14:paraId="461DC4B3" w14:textId="77777777" w:rsidR="00AD1B53" w:rsidRPr="00692C2F" w:rsidRDefault="00AD1B53" w:rsidP="00AD1B53">
      <w:pPr>
        <w:tabs>
          <w:tab w:val="left" w:pos="709"/>
        </w:tabs>
        <w:autoSpaceDE w:val="0"/>
        <w:autoSpaceDN w:val="0"/>
        <w:adjustRightInd w:val="0"/>
        <w:ind w:firstLine="567"/>
        <w:jc w:val="both"/>
      </w:pPr>
      <w:r w:rsidRPr="00692C2F">
        <w:t>- проводится проверка целостности упаковки, вскрытие упаковки (в случае, если товар поставляется в упаковке), осмотр товара на наличие сколов, трещин, внешних повреждений;</w:t>
      </w:r>
    </w:p>
    <w:p w14:paraId="7F0FE9EE" w14:textId="77777777" w:rsidR="00AD1B53" w:rsidRPr="00692C2F" w:rsidRDefault="00AD1B53" w:rsidP="00AD1B53">
      <w:pPr>
        <w:pStyle w:val="affe"/>
        <w:tabs>
          <w:tab w:val="left" w:pos="709"/>
        </w:tabs>
        <w:ind w:firstLine="567"/>
      </w:pPr>
      <w:r w:rsidRPr="00692C2F">
        <w:t>- осуществляется проверка товара по количеству путем пересчета единиц товара и сопоставления полученного количества с количеством товара, указанным в Спецификации (Приложение № 1 к Договору);</w:t>
      </w:r>
    </w:p>
    <w:p w14:paraId="208E46AD" w14:textId="77777777" w:rsidR="00AD1B53" w:rsidRPr="00692C2F" w:rsidRDefault="00AD1B53" w:rsidP="00AD1B53">
      <w:pPr>
        <w:tabs>
          <w:tab w:val="left" w:pos="709"/>
        </w:tabs>
        <w:autoSpaceDE w:val="0"/>
        <w:autoSpaceDN w:val="0"/>
        <w:adjustRightInd w:val="0"/>
        <w:ind w:firstLine="567"/>
        <w:jc w:val="both"/>
      </w:pPr>
      <w:r w:rsidRPr="00692C2F">
        <w:t>- проверяется соответствие наименования, ассортимента и комплектности товара, указанного в Спецификации (Приложение № 1 к Договору) и Техническом задании (Приложение №2 к Договору), с фактическим наименованием, ассортиментом и комплектностью товара и с содержащимся в сопроводительных документах на товар;</w:t>
      </w:r>
    </w:p>
    <w:p w14:paraId="0D3A0E07" w14:textId="77777777" w:rsidR="00AD1B53" w:rsidRPr="00692C2F" w:rsidRDefault="00AD1B53" w:rsidP="00AD1B53">
      <w:pPr>
        <w:tabs>
          <w:tab w:val="left" w:pos="709"/>
        </w:tabs>
        <w:autoSpaceDE w:val="0"/>
        <w:autoSpaceDN w:val="0"/>
        <w:adjustRightInd w:val="0"/>
        <w:ind w:firstLine="567"/>
        <w:jc w:val="both"/>
      </w:pPr>
      <w:r w:rsidRPr="00692C2F">
        <w:t xml:space="preserve">- проводится проверка качества товара, соответствие товара характеристикам, указанным в Договоре и Приложениях к нему. </w:t>
      </w:r>
    </w:p>
    <w:p w14:paraId="0738D858" w14:textId="77777777" w:rsidR="00AD1B53" w:rsidRPr="00692C2F" w:rsidRDefault="00AD1B53" w:rsidP="00AD1B53">
      <w:pPr>
        <w:tabs>
          <w:tab w:val="left" w:pos="709"/>
        </w:tabs>
        <w:autoSpaceDE w:val="0"/>
        <w:autoSpaceDN w:val="0"/>
        <w:adjustRightInd w:val="0"/>
        <w:ind w:firstLine="567"/>
        <w:jc w:val="both"/>
        <w:rPr>
          <w:iCs/>
        </w:rPr>
      </w:pPr>
      <w:r w:rsidRPr="00692C2F">
        <w:rPr>
          <w:iCs/>
          <w:kern w:val="3"/>
          <w:lang w:eastAsia="ar-SA"/>
        </w:rPr>
        <w:t>Заказчик вправе</w:t>
      </w:r>
      <w:r w:rsidRPr="00692C2F">
        <w:rPr>
          <w:iCs/>
          <w:color w:val="000000"/>
          <w:lang w:eastAsia="ar-SA"/>
        </w:rPr>
        <w:t xml:space="preserve"> при приемке поставленного товара осуществлять фотосъемку и (или) видеозапись (видеосъемку) такой приемки в части его соответствия условиям Договора в присутствии представителя Поставщика </w:t>
      </w:r>
      <w:r w:rsidRPr="00692C2F">
        <w:t>(если Поставщик направил своих представителей для участия в приемке).</w:t>
      </w:r>
    </w:p>
    <w:p w14:paraId="2AD06B7B" w14:textId="77777777" w:rsidR="00AD1B53" w:rsidRPr="00692C2F" w:rsidRDefault="00AD1B53" w:rsidP="00AD1B53">
      <w:pPr>
        <w:tabs>
          <w:tab w:val="left" w:pos="709"/>
        </w:tabs>
        <w:autoSpaceDE w:val="0"/>
        <w:autoSpaceDN w:val="0"/>
        <w:adjustRightInd w:val="0"/>
        <w:ind w:firstLine="567"/>
        <w:jc w:val="both"/>
      </w:pPr>
      <w:r w:rsidRPr="00692C2F">
        <w:t>5.5. Приемка поставленного товара и подписание документов, указанных в п. 5.1. осуществляется в срок не более 5 (Пяти) рабочих дней с момента поступления товара и получения документов.</w:t>
      </w:r>
    </w:p>
    <w:p w14:paraId="18B81A6A" w14:textId="77777777" w:rsidR="00AD1B53" w:rsidRPr="00692C2F" w:rsidRDefault="00AD1B53" w:rsidP="00AD1B53">
      <w:pPr>
        <w:pStyle w:val="aff5"/>
        <w:tabs>
          <w:tab w:val="left" w:pos="709"/>
        </w:tabs>
        <w:ind w:firstLine="567"/>
        <w:jc w:val="both"/>
        <w:rPr>
          <w:i w:val="0"/>
          <w:kern w:val="16"/>
          <w:sz w:val="24"/>
          <w:szCs w:val="24"/>
        </w:rPr>
      </w:pPr>
      <w:r w:rsidRPr="00692C2F">
        <w:rPr>
          <w:i w:val="0"/>
          <w:sz w:val="24"/>
          <w:szCs w:val="24"/>
        </w:rPr>
        <w:t xml:space="preserve">5.5.1. </w:t>
      </w:r>
      <w:r w:rsidRPr="00692C2F">
        <w:rPr>
          <w:i w:val="0"/>
          <w:kern w:val="16"/>
          <w:sz w:val="24"/>
          <w:szCs w:val="24"/>
        </w:rPr>
        <w:t xml:space="preserve">В случае обнаружения недостатков в качестве, количестве, комплектности поставленного товара, Заказчик в ходе проведения приемки извещает об этом Поставщика. В случае отсутствия Поставщика уведомление о некачественной поставке с указанием сроков по их устранению направляется Поставщику в течение </w:t>
      </w:r>
      <w:r w:rsidRPr="00692C2F">
        <w:rPr>
          <w:i w:val="0"/>
          <w:sz w:val="24"/>
          <w:szCs w:val="24"/>
        </w:rPr>
        <w:t>2 (Двух)</w:t>
      </w:r>
      <w:r w:rsidRPr="00692C2F">
        <w:rPr>
          <w:i w:val="0"/>
          <w:kern w:val="16"/>
          <w:sz w:val="24"/>
          <w:szCs w:val="24"/>
        </w:rPr>
        <w:t xml:space="preserve"> рабочих дней с даты обнаружения указанных нарушений по электронной почте. Адресом электронной почты для получения извещения является: _________.</w:t>
      </w:r>
    </w:p>
    <w:p w14:paraId="69DA07FB" w14:textId="77777777" w:rsidR="00AD1B53" w:rsidRPr="00692C2F" w:rsidRDefault="00AD1B53" w:rsidP="00AD1B53">
      <w:pPr>
        <w:pStyle w:val="aff5"/>
        <w:tabs>
          <w:tab w:val="left" w:pos="709"/>
        </w:tabs>
        <w:ind w:firstLine="567"/>
        <w:jc w:val="both"/>
        <w:rPr>
          <w:i w:val="0"/>
          <w:kern w:val="16"/>
          <w:sz w:val="24"/>
          <w:szCs w:val="24"/>
        </w:rPr>
      </w:pPr>
      <w:r w:rsidRPr="00692C2F">
        <w:rPr>
          <w:i w:val="0"/>
          <w:kern w:val="16"/>
          <w:sz w:val="24"/>
          <w:szCs w:val="24"/>
        </w:rPr>
        <w:t>Приемка товара, не соответствующего условиям Договора и Приложений к нему, не осуществляется, до подтверждения Поставщиком качества товара в порядке, установленном п. 5.5.2. Договора.</w:t>
      </w:r>
    </w:p>
    <w:p w14:paraId="6C712037" w14:textId="77777777" w:rsidR="00AD1B53" w:rsidRPr="00692C2F" w:rsidRDefault="00AD1B53" w:rsidP="00AD1B53">
      <w:pPr>
        <w:ind w:firstLine="567"/>
        <w:jc w:val="both"/>
        <w:rPr>
          <w:kern w:val="16"/>
        </w:rPr>
      </w:pPr>
      <w:r w:rsidRPr="00692C2F">
        <w:rPr>
          <w:kern w:val="16"/>
        </w:rPr>
        <w:t>5.5.2. В случае если Поставщик не согласен с предъявляемыми Заказчиком замечаниями о некачественной поставке, Поставщик обязан самостоятельно подтвердить качество товара заключением эксперта, экспертной организации и оригинал экспертного заключения представить Заказчику. Выбор и оплата услуг эксперта, экспертной организации, а также всех расходов, в том числе связанных с транспортировкой товара для экспертизы осуществляется Поставщиком.</w:t>
      </w:r>
    </w:p>
    <w:p w14:paraId="4AEDDDBC" w14:textId="77777777" w:rsidR="00AD1B53" w:rsidRPr="00692C2F" w:rsidRDefault="00AD1B53" w:rsidP="00AD1B53">
      <w:pPr>
        <w:ind w:firstLine="567"/>
        <w:jc w:val="both"/>
        <w:rPr>
          <w:kern w:val="16"/>
        </w:rPr>
      </w:pPr>
      <w:bookmarkStart w:id="70" w:name="_Hlk121233910"/>
      <w:r w:rsidRPr="00692C2F">
        <w:rPr>
          <w:kern w:val="16"/>
        </w:rPr>
        <w:t>5.5.3. Поставщик в установленный в уведомлении срок согласно п. 5.5.1. обязан устранить все допущенные нарушения. Если Поставщик в установленный срок не устранит нарушения, Заказчик вправе предъявить Поставщику требование о возмещении своих расходов на устранение недостатков товара и (или) отказаться от исполнения настоящего Договора в одностороннем порядке путем направления Поставщику соответствующего уведомления в порядке, предусмотренном п. 10.6. настоящего Договора, если устранение нарушений потребует больших временных затрат, в связи с чем Заказчик утрачивает интерес к Договору.</w:t>
      </w:r>
    </w:p>
    <w:bookmarkEnd w:id="70"/>
    <w:p w14:paraId="22604399" w14:textId="77777777" w:rsidR="00AD1B53" w:rsidRPr="00692C2F" w:rsidRDefault="00AD1B53" w:rsidP="00AD1B53">
      <w:pPr>
        <w:ind w:firstLine="567"/>
        <w:jc w:val="both"/>
      </w:pPr>
      <w:r w:rsidRPr="00692C2F">
        <w:t xml:space="preserve">5.5.4. Если ненадлежащее качество поставленного товара обнаружено после приемки в период исполнения обязательств по Договору, при условии, что соответствие качества такого товара не могло быть обнаружено Заказчиком в результате приемки в установленном настоящим Договором порядке, Заказчик уведомляет Поставщика о данном факте </w:t>
      </w:r>
      <w:r w:rsidRPr="00692C2F">
        <w:rPr>
          <w:kern w:val="16"/>
        </w:rPr>
        <w:t xml:space="preserve">в течение </w:t>
      </w:r>
      <w:r w:rsidRPr="00692C2F">
        <w:t>2 (Двух)</w:t>
      </w:r>
      <w:r w:rsidRPr="00692C2F">
        <w:rPr>
          <w:kern w:val="16"/>
        </w:rPr>
        <w:t xml:space="preserve"> рабочих дней с даты обнаружения указанных нарушений по электронной почте, указанной в п. 5.5.1. настоящего Договора, с указанием срока на устранение выявленных нарушений качества товара</w:t>
      </w:r>
      <w:r w:rsidRPr="00692C2F">
        <w:t xml:space="preserve">. Если Поставщик в установленный уведомлением срок не заменит поставленный товар ненадлежащего качества надлежащим, Заказчик вправе предъявить Поставщику требование о возмещении своих расходов на устранение недостатков в поставке товара, о взыскании неустоек (штрафов, пеней) и (или) отказаться от исполнения настоящего Договора в одностороннем порядке путем направления Поставщику соответствующего уведомления в порядке, предусмотренном п. 10.6. настоящего Договора, если устранение </w:t>
      </w:r>
      <w:r w:rsidRPr="00692C2F">
        <w:lastRenderedPageBreak/>
        <w:t>нарушений потребует больших временных затрат, в связи с чем Заказчик утрачивает интерес к Договору.</w:t>
      </w:r>
    </w:p>
    <w:p w14:paraId="620E174D" w14:textId="77777777" w:rsidR="00AD1B53" w:rsidRPr="00692C2F" w:rsidRDefault="00AD1B53" w:rsidP="00AD1B53">
      <w:pPr>
        <w:pStyle w:val="affe"/>
        <w:ind w:firstLine="567"/>
      </w:pPr>
      <w:r w:rsidRPr="00692C2F">
        <w:rPr>
          <w:kern w:val="16"/>
        </w:rPr>
        <w:t xml:space="preserve">5.5.5. Во всем, что не предусмотрено настоящим разделом Договора, Стороны руководствуются </w:t>
      </w:r>
      <w:r w:rsidRPr="00692C2F">
        <w:t>инструкциями, утвержденными постановлениями Госарбитража при Совете Министров СССР:</w:t>
      </w:r>
    </w:p>
    <w:p w14:paraId="51A0D331" w14:textId="77777777" w:rsidR="00AD1B53" w:rsidRPr="00692C2F" w:rsidRDefault="00AD1B53" w:rsidP="00AD1B53">
      <w:pPr>
        <w:pStyle w:val="affe"/>
        <w:ind w:firstLine="567"/>
      </w:pPr>
      <w:r w:rsidRPr="00692C2F">
        <w:t>- "О порядке приемки продукции производственно-технического назначения и товаров народного потребления по качеству" № П-7 от 25.04.1966;</w:t>
      </w:r>
    </w:p>
    <w:p w14:paraId="21D2E00F" w14:textId="77777777" w:rsidR="00AD1B53" w:rsidRPr="00692C2F" w:rsidRDefault="00AD1B53" w:rsidP="00AD1B53">
      <w:pPr>
        <w:pStyle w:val="affe"/>
        <w:ind w:firstLine="567"/>
      </w:pPr>
      <w:r w:rsidRPr="00692C2F">
        <w:t>- "О порядке приемки продукции производственно-технического назначения и товаров народного потребления по количеству" № П-6 от 15.06.1965.</w:t>
      </w:r>
    </w:p>
    <w:p w14:paraId="31EA7073" w14:textId="77777777" w:rsidR="00AD1B53" w:rsidRPr="00692C2F" w:rsidRDefault="00AD1B53" w:rsidP="00AD1B53">
      <w:pPr>
        <w:ind w:firstLine="567"/>
        <w:jc w:val="both"/>
      </w:pPr>
      <w:r w:rsidRPr="00692C2F">
        <w:rPr>
          <w:kern w:val="16"/>
        </w:rPr>
        <w:t xml:space="preserve">5.6. </w:t>
      </w:r>
      <w:r w:rsidRPr="00692C2F">
        <w:t>Риск случайной гибели или случайного повреждения товара до его приемки (до даты подписания товарной накладной или УПД) Заказчиком несет Поставщик.</w:t>
      </w:r>
    </w:p>
    <w:p w14:paraId="09E8ACD2" w14:textId="77777777" w:rsidR="00AD1B53" w:rsidRPr="00692C2F" w:rsidRDefault="00AD1B53" w:rsidP="00AD1B53">
      <w:pPr>
        <w:ind w:firstLine="567"/>
        <w:jc w:val="both"/>
        <w:rPr>
          <w:kern w:val="16"/>
        </w:rPr>
      </w:pPr>
      <w:r w:rsidRPr="00692C2F">
        <w:rPr>
          <w:kern w:val="16"/>
        </w:rPr>
        <w:t xml:space="preserve">5.7. Поставщик обеспечивает хранение товара до момента его сдачи – приемки. </w:t>
      </w:r>
    </w:p>
    <w:p w14:paraId="3E3A9AE1" w14:textId="77777777" w:rsidR="00AD1B53" w:rsidRPr="00692C2F" w:rsidRDefault="00AD1B53" w:rsidP="00AD1B53">
      <w:pPr>
        <w:autoSpaceDE w:val="0"/>
        <w:autoSpaceDN w:val="0"/>
        <w:adjustRightInd w:val="0"/>
        <w:rPr>
          <w:b/>
        </w:rPr>
      </w:pPr>
    </w:p>
    <w:p w14:paraId="6954721E" w14:textId="77777777" w:rsidR="00AD1B53" w:rsidRPr="00692C2F" w:rsidRDefault="00AD1B53" w:rsidP="00AD1B53">
      <w:pPr>
        <w:autoSpaceDE w:val="0"/>
        <w:autoSpaceDN w:val="0"/>
        <w:adjustRightInd w:val="0"/>
        <w:ind w:firstLine="567"/>
        <w:jc w:val="center"/>
        <w:rPr>
          <w:b/>
        </w:rPr>
      </w:pPr>
      <w:r w:rsidRPr="00692C2F">
        <w:rPr>
          <w:b/>
        </w:rPr>
        <w:t>6. Ответственность сторон</w:t>
      </w:r>
    </w:p>
    <w:p w14:paraId="67AAD491" w14:textId="77777777" w:rsidR="00AD1B53" w:rsidRPr="00692C2F" w:rsidRDefault="00AD1B53" w:rsidP="00AD1B53">
      <w:pPr>
        <w:ind w:firstLine="567"/>
        <w:jc w:val="both"/>
      </w:pPr>
      <w:r w:rsidRPr="00692C2F">
        <w:rPr>
          <w:kern w:val="16"/>
        </w:rPr>
        <w:t xml:space="preserve">6.1. </w:t>
      </w:r>
      <w:r w:rsidRPr="00692C2F">
        <w:t>Стороны несут ответственность за неисполнение и ненадлежащее исполнение обязательств по Договору, в том числе за неполное и (или) несвоевременное исполнение своих обязательств по Договору, в соответствии с положениями Гражданского кодекса Российской Федерации.</w:t>
      </w:r>
    </w:p>
    <w:p w14:paraId="1FA9BF8E" w14:textId="77777777" w:rsidR="00AD1B53" w:rsidRPr="00692C2F" w:rsidRDefault="00AD1B53" w:rsidP="00AD1B53">
      <w:pPr>
        <w:ind w:firstLine="567"/>
        <w:jc w:val="both"/>
      </w:pPr>
      <w:r w:rsidRPr="00692C2F">
        <w:t xml:space="preserve">6.2. </w:t>
      </w:r>
      <w:bookmarkStart w:id="71" w:name="_Hlk112675531"/>
      <w:r w:rsidRPr="00692C2F">
        <w:t>В случае просрочки исполнения Поставщиком обязательств, предусмотренных Договором, а также в иных случаях неисполнения или ненадлежащего исполнения Поставщиком обязательств, предусмотренных Договором, Заказчик вправе потребовать уплаты неустоек (штрафов, пеней).</w:t>
      </w:r>
    </w:p>
    <w:bookmarkEnd w:id="71"/>
    <w:p w14:paraId="4E266E3F" w14:textId="77777777" w:rsidR="00AD1B53" w:rsidRPr="00692C2F" w:rsidRDefault="00AD1B53" w:rsidP="00AD1B53">
      <w:pPr>
        <w:ind w:firstLine="567"/>
        <w:jc w:val="both"/>
      </w:pPr>
      <w:r w:rsidRPr="00692C2F">
        <w:t xml:space="preserve">6.3. За нарушение срока поставки товара, указанного в пункте 4.1. настоящего Договора, Заказчик вправе требовать от Поставщика уплаты пени за каждый день просрочки из расчёта 0,1% (ноль целых одна десятая процента) от цены настоящего Договора, </w:t>
      </w:r>
      <w:r w:rsidRPr="00692C2F">
        <w:rPr>
          <w:rFonts w:eastAsiaTheme="minorHAnsi"/>
          <w:lang w:eastAsia="en-US"/>
        </w:rPr>
        <w:t xml:space="preserve">уменьшенной на сумму, пропорциональную объему обязательств, предусмотренных Договором и фактически исполненных Поставщиком, </w:t>
      </w:r>
      <w:r w:rsidRPr="00692C2F">
        <w:t>начиная со дня, следующего за днем истечения срока поставки товара.</w:t>
      </w:r>
    </w:p>
    <w:p w14:paraId="3360418D" w14:textId="77777777" w:rsidR="00AD1B53" w:rsidRPr="00692C2F" w:rsidRDefault="00AD1B53" w:rsidP="00AD1B53">
      <w:pPr>
        <w:ind w:firstLine="567"/>
        <w:jc w:val="both"/>
      </w:pPr>
      <w:r w:rsidRPr="00692C2F">
        <w:t xml:space="preserve">6.4. </w:t>
      </w:r>
      <w:bookmarkStart w:id="72" w:name="_Hlk121235343"/>
      <w:r w:rsidRPr="00692C2F">
        <w:t>При просрочке свыше 7 (семи) календарных дней и/или в случае, если отступления в количестве, ассортименте, качестве товара от условий Договора и приложений к нему или иные недостатки товара в установленный Заказчиком в соответствии с пунктом 5.5.1. Договора срок не были устранены, либо являются существенными и неустранимыми Заказчик вправе расторгнуть настоящий Договор в одностороннем порядке, направив Поставщику соответствующее уведомление в порядке, предусмотренном п. 10.6. настоящего Договора.</w:t>
      </w:r>
    </w:p>
    <w:p w14:paraId="0EBF8FD3" w14:textId="77777777" w:rsidR="00AD1B53" w:rsidRPr="00692C2F" w:rsidRDefault="00AD1B53" w:rsidP="00AD1B53">
      <w:pPr>
        <w:ind w:firstLine="567"/>
        <w:jc w:val="both"/>
      </w:pPr>
      <w:r w:rsidRPr="00692C2F">
        <w:t xml:space="preserve">6.5. Датой получения уведомления, отправленного почтовым отправлением, является дата его поступления в место вручения - отделение почтовой связи места нахождения (жительства) Поставщика, указанного в разделе 14 настоящего Договора. Стороны установили, что информация, предоставляемая сервисом отслеживания сайта www.pochta.ru, является официальным и надлежащим подтверждением получения Поставщиком такого уведомления. </w:t>
      </w:r>
    </w:p>
    <w:p w14:paraId="65FD3DB5" w14:textId="77777777" w:rsidR="00AD1B53" w:rsidRPr="00692C2F" w:rsidRDefault="00AD1B53" w:rsidP="00AD1B53">
      <w:pPr>
        <w:ind w:firstLine="567"/>
        <w:jc w:val="both"/>
      </w:pPr>
      <w:r w:rsidRPr="00692C2F">
        <w:t>Датой получения уведомления, отправленного по электронной почте, является дата направления такого уведомления. Документ считается доставленным и в тех случаях, если он не поступил Поставщику, по обстоятельствам, не зависящим от Заказчика, или Поставщик не ознакомился с ним.</w:t>
      </w:r>
    </w:p>
    <w:bookmarkEnd w:id="72"/>
    <w:p w14:paraId="3F354177" w14:textId="77777777" w:rsidR="00AD1B53" w:rsidRPr="00692C2F" w:rsidRDefault="00AD1B53" w:rsidP="00AD1B53">
      <w:pPr>
        <w:ind w:firstLine="567"/>
        <w:jc w:val="both"/>
      </w:pPr>
      <w:r w:rsidRPr="00692C2F">
        <w:t>6.6. За неисполнение или ненадлежащее исполнение обязательств, за исключением просрочки, Заказчик вправе потребовать уплату штрафа в размере 5 (пять) % от цены настоящего Договора, указанной в п. 2.1. Договора.</w:t>
      </w:r>
    </w:p>
    <w:p w14:paraId="791D3D9B" w14:textId="77777777" w:rsidR="00AD1B53" w:rsidRPr="00692C2F" w:rsidRDefault="00AD1B53" w:rsidP="00AD1B53">
      <w:pPr>
        <w:widowControl w:val="0"/>
        <w:tabs>
          <w:tab w:val="decimal" w:pos="0"/>
        </w:tabs>
        <w:autoSpaceDE w:val="0"/>
        <w:autoSpaceDN w:val="0"/>
        <w:adjustRightInd w:val="0"/>
        <w:ind w:firstLine="567"/>
        <w:jc w:val="both"/>
      </w:pPr>
      <w:r w:rsidRPr="00692C2F">
        <w:t>6.7. В случае неисполнения или ненадлежащего исполнения Поставщиком обязательств, предусмотренных Договором, Заказчик имеет право на удержание неустойки (штрафа, пеней) и (или) возмещение убытков, причинённых Поставщиком из суммы, подлежащей оплате Поставщику. Удержание неустойки (штрафа, пеней) и (или) убытков из суммы, подлежащей оплате Поставщику производится Заказчиком на основании уведомления, в котором могут быть указаны: сведения о фактически исполненных обязательствах по Договору, сумма, подлежащая оплате в соответствии с условиями настоящего Договора; размер неустойки (штрафа, пени) и (или) убытков, подлежащей взысканию; итоговая сумма, подлежащая оплате Поставщику по Договору.</w:t>
      </w:r>
    </w:p>
    <w:p w14:paraId="71D1592B" w14:textId="77777777" w:rsidR="00AD1B53" w:rsidRPr="00692C2F" w:rsidRDefault="00AD1B53" w:rsidP="00AD1B53">
      <w:pPr>
        <w:widowControl w:val="0"/>
        <w:tabs>
          <w:tab w:val="decimal" w:pos="0"/>
        </w:tabs>
        <w:autoSpaceDE w:val="0"/>
        <w:autoSpaceDN w:val="0"/>
        <w:adjustRightInd w:val="0"/>
        <w:ind w:firstLine="567"/>
        <w:jc w:val="both"/>
      </w:pPr>
      <w:bookmarkStart w:id="73" w:name="_Hlk121235399"/>
      <w:r w:rsidRPr="00692C2F">
        <w:lastRenderedPageBreak/>
        <w:t xml:space="preserve">Уведомление направляется Заказчиком по адресу электронной почты, указанному в п. 5.5.1 настоящего Договора </w:t>
      </w:r>
      <w:bookmarkStart w:id="74" w:name="_Hlk112676096"/>
      <w:r w:rsidRPr="00692C2F">
        <w:t>либо почтовым отправлением по адресу, указанному в разделе 14 настоящего Договора, и считается действительным с даты направления такого уведомления. Документ считается доставленным и в тех случаях, если он не поступил Поставщику, по обстоятельствам, не зависящим от Заказчика, или Поставщик не ознакомился с ним.</w:t>
      </w:r>
    </w:p>
    <w:bookmarkEnd w:id="73"/>
    <w:bookmarkEnd w:id="74"/>
    <w:p w14:paraId="0756BC30" w14:textId="77777777" w:rsidR="00AD1B53" w:rsidRPr="00692C2F" w:rsidRDefault="00AD1B53" w:rsidP="00AD1B53">
      <w:pPr>
        <w:widowControl w:val="0"/>
        <w:tabs>
          <w:tab w:val="decimal" w:pos="0"/>
        </w:tabs>
        <w:autoSpaceDE w:val="0"/>
        <w:autoSpaceDN w:val="0"/>
        <w:adjustRightInd w:val="0"/>
        <w:ind w:firstLine="567"/>
        <w:jc w:val="both"/>
      </w:pPr>
      <w:r w:rsidRPr="00692C2F">
        <w:t xml:space="preserve">6.8. В случае просрочки исполнения Заказчиком обязательств, предусмотренных настоящим Договором, Поставщик вправе потребовать уплаты неустойки. Неустойка начисляется за каждый день просрочки исполнения обязательств, предусмотренных настоящим Договором, начиная со дня, следующего за днем истечения установленного настоящим Договором срока исполнения обязательства. Размер неустойки устанавливается в размере </w:t>
      </w:r>
      <w:bookmarkStart w:id="75" w:name="_Hlk112674424"/>
      <w:r w:rsidRPr="00692C2F">
        <w:t>0,1% (ноль целых одна десятая процента)</w:t>
      </w:r>
      <w:bookmarkEnd w:id="75"/>
      <w:r w:rsidRPr="00692C2F">
        <w:t xml:space="preserve"> от суммы неисполненных в срок обязательств.</w:t>
      </w:r>
    </w:p>
    <w:p w14:paraId="257E30C4" w14:textId="77777777" w:rsidR="00AD1B53" w:rsidRPr="00692C2F" w:rsidRDefault="00AD1B53" w:rsidP="00AD1B53">
      <w:pPr>
        <w:autoSpaceDE w:val="0"/>
        <w:autoSpaceDN w:val="0"/>
        <w:adjustRightInd w:val="0"/>
        <w:ind w:firstLine="567"/>
        <w:jc w:val="both"/>
      </w:pPr>
      <w:bookmarkStart w:id="76" w:name="_Hlk121235435"/>
      <w:r w:rsidRPr="00692C2F">
        <w:t>6.9. Общая сумма начисленных штрафов за неисполнение или ненадлежащее исполнение Поставщиком обязательств, предусмотренных Договором, не может превышать цену Договора.</w:t>
      </w:r>
    </w:p>
    <w:bookmarkEnd w:id="76"/>
    <w:p w14:paraId="752192EF" w14:textId="77777777" w:rsidR="00AD1B53" w:rsidRPr="00692C2F" w:rsidRDefault="00AD1B53" w:rsidP="00AD1B53">
      <w:pPr>
        <w:autoSpaceDE w:val="0"/>
        <w:autoSpaceDN w:val="0"/>
        <w:adjustRightInd w:val="0"/>
        <w:ind w:firstLine="567"/>
        <w:jc w:val="both"/>
        <w:rPr>
          <w:bCs/>
        </w:rPr>
      </w:pPr>
      <w:r w:rsidRPr="00692C2F">
        <w:rPr>
          <w:bCs/>
        </w:rPr>
        <w:t>6.10. Сторона освобождается от уплаты неустойки (штрафа, пени), если докажет, что неисполнение или ненадлежащее исполнение обязательства, предусмотренного Договором, произошло вследствие непреодолимой силы или по вине другой стороны.</w:t>
      </w:r>
    </w:p>
    <w:p w14:paraId="240EE2D2" w14:textId="77777777" w:rsidR="00AD1B53" w:rsidRPr="00692C2F" w:rsidRDefault="00AD1B53" w:rsidP="00AD1B53">
      <w:pPr>
        <w:autoSpaceDE w:val="0"/>
        <w:autoSpaceDN w:val="0"/>
        <w:adjustRightInd w:val="0"/>
        <w:ind w:firstLine="567"/>
        <w:jc w:val="both"/>
        <w:rPr>
          <w:bCs/>
        </w:rPr>
      </w:pPr>
      <w:r w:rsidRPr="00692C2F">
        <w:rPr>
          <w:bCs/>
        </w:rPr>
        <w:t>6.11. Уплата Поставщиком неустойки или применение иной формы ответственности не освобождает его от исполнения обязательств по настоящему Договору.</w:t>
      </w:r>
    </w:p>
    <w:p w14:paraId="6A205FD6" w14:textId="77777777" w:rsidR="00AD1B53" w:rsidRPr="00692C2F" w:rsidRDefault="00AD1B53" w:rsidP="00AD1B53">
      <w:pPr>
        <w:ind w:firstLine="567"/>
        <w:jc w:val="both"/>
      </w:pPr>
      <w:r w:rsidRPr="00692C2F">
        <w:t xml:space="preserve">6.12. Во всех иных случаях при неисполнении или ненадлежащем исполнении своих обязательств по настоящему Договору Стороны несут ответственность в порядке, установленном действующим законодательством Российской Федерации. </w:t>
      </w:r>
    </w:p>
    <w:p w14:paraId="770994DE" w14:textId="77777777" w:rsidR="00AD1B53" w:rsidRPr="00692C2F" w:rsidRDefault="00AD1B53" w:rsidP="00AD1B53">
      <w:pPr>
        <w:jc w:val="center"/>
        <w:rPr>
          <w:b/>
        </w:rPr>
      </w:pPr>
    </w:p>
    <w:p w14:paraId="45A0F9B7" w14:textId="77777777" w:rsidR="00AD1B53" w:rsidRPr="00692C2F" w:rsidRDefault="00AD1B53" w:rsidP="00AD1B53">
      <w:pPr>
        <w:jc w:val="center"/>
        <w:rPr>
          <w:b/>
        </w:rPr>
      </w:pPr>
      <w:r w:rsidRPr="00692C2F">
        <w:rPr>
          <w:b/>
        </w:rPr>
        <w:t>7. Форс-мажорные обстоятельства</w:t>
      </w:r>
    </w:p>
    <w:p w14:paraId="4B98BF11" w14:textId="77777777" w:rsidR="00AD1B53" w:rsidRPr="00692C2F" w:rsidRDefault="00AD1B53" w:rsidP="00AD1B53">
      <w:pPr>
        <w:keepNext/>
        <w:ind w:firstLine="567"/>
        <w:jc w:val="both"/>
      </w:pPr>
      <w:bookmarkStart w:id="77" w:name="_Hlk121235470"/>
      <w:bookmarkStart w:id="78" w:name="_Hlk120364324"/>
      <w:r w:rsidRPr="00692C2F">
        <w:t xml:space="preserve">7.1. </w:t>
      </w:r>
      <w:bookmarkStart w:id="79" w:name="_Hlk120356402"/>
      <w:r w:rsidRPr="00692C2F">
        <w:t>Стороны освобождаются от ответственности за частичное или полное невыполнение обязательств по Договору, если оно явилось следствием обстоятельств непреодолимой силы (форс-мажор), а именно: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другие не зависящие от воли Сторон Договора обстоятельства.</w:t>
      </w:r>
      <w:bookmarkEnd w:id="79"/>
    </w:p>
    <w:bookmarkEnd w:id="77"/>
    <w:p w14:paraId="3DE6C3FF" w14:textId="77777777" w:rsidR="00AD1B53" w:rsidRPr="00692C2F" w:rsidRDefault="00AD1B53" w:rsidP="00AD1B53">
      <w:pPr>
        <w:keepNext/>
        <w:ind w:firstLine="567"/>
        <w:jc w:val="both"/>
      </w:pPr>
      <w:r w:rsidRPr="00692C2F">
        <w:t>7.2. Сторона, для которой создалась невозможность выполнения обязательств по Договору, обязана немедленно известить другую сторону о наступлении и прекращении вышеуказанных обстоятельств. Несвоевременное извещение об этих обстоятельствах лишает, соответствующую сторону права ссылаться на них в будущем.</w:t>
      </w:r>
    </w:p>
    <w:p w14:paraId="58F9D8CA" w14:textId="77777777" w:rsidR="00AD1B53" w:rsidRPr="00692C2F" w:rsidRDefault="00AD1B53" w:rsidP="00AD1B53">
      <w:pPr>
        <w:keepNext/>
        <w:ind w:firstLine="567"/>
        <w:jc w:val="both"/>
      </w:pPr>
      <w:r w:rsidRPr="00692C2F">
        <w:t>7.3. Обязанность доказать наличие обстоятельств непреодолимой силы лежит на Стороне Договора, не выполнившей свои обязательства по Договору.</w:t>
      </w:r>
    </w:p>
    <w:p w14:paraId="03FE9E58" w14:textId="77777777" w:rsidR="00AD1B53" w:rsidRPr="00692C2F" w:rsidRDefault="00AD1B53" w:rsidP="00AD1B53">
      <w:pPr>
        <w:keepNext/>
        <w:ind w:firstLine="567"/>
        <w:jc w:val="both"/>
      </w:pPr>
      <w:r w:rsidRPr="00692C2F">
        <w:t>Доказательством наличия вышеуказанных обстоятельств и их продолжительности будут служить документы Торгово-промышленной палаты Ханты-Мансийского автономного округа-Югры, или иной торгово-промышленной палаты, где имели место обстоятельства непреодолимой силы.</w:t>
      </w:r>
    </w:p>
    <w:p w14:paraId="5A0D4B17" w14:textId="77777777" w:rsidR="00AD1B53" w:rsidRPr="00692C2F" w:rsidRDefault="00AD1B53" w:rsidP="00AD1B53">
      <w:pPr>
        <w:keepNext/>
        <w:ind w:firstLine="567"/>
        <w:jc w:val="both"/>
      </w:pPr>
      <w:r w:rsidRPr="00692C2F">
        <w:t>7.4. Если обстоятельства и их последствия будут длиться более 1 (одного) месяца, то стороны вправе расторгнуть Договор. В этом случае ни одна из сторон не имеет права потребовать от другой стороны возмещения убытков.</w:t>
      </w:r>
    </w:p>
    <w:bookmarkEnd w:id="78"/>
    <w:p w14:paraId="4B06A93E" w14:textId="77777777" w:rsidR="00AD1B53" w:rsidRPr="00692C2F" w:rsidRDefault="00AD1B53" w:rsidP="00AD1B53">
      <w:pPr>
        <w:pStyle w:val="affe"/>
        <w:ind w:firstLine="567"/>
      </w:pPr>
    </w:p>
    <w:p w14:paraId="59977AFA" w14:textId="77777777" w:rsidR="00AD1B53" w:rsidRPr="00692C2F" w:rsidRDefault="00AD1B53" w:rsidP="00AD1B53">
      <w:pPr>
        <w:pStyle w:val="ConsPlusNormal"/>
        <w:jc w:val="center"/>
        <w:rPr>
          <w:rFonts w:ascii="Times New Roman" w:hAnsi="Times New Roman" w:cs="Times New Roman"/>
          <w:b/>
          <w:sz w:val="24"/>
          <w:szCs w:val="24"/>
        </w:rPr>
      </w:pPr>
      <w:r w:rsidRPr="00692C2F">
        <w:rPr>
          <w:rFonts w:ascii="Times New Roman" w:hAnsi="Times New Roman" w:cs="Times New Roman"/>
          <w:b/>
          <w:sz w:val="24"/>
          <w:szCs w:val="24"/>
        </w:rPr>
        <w:t>8. Обеспечение исполнения Договора</w:t>
      </w:r>
    </w:p>
    <w:p w14:paraId="23559F4A" w14:textId="77777777" w:rsidR="00AD1B53" w:rsidRPr="00692C2F" w:rsidRDefault="00AD1B53" w:rsidP="00AD1B53">
      <w:pPr>
        <w:pStyle w:val="ConsPlusNormal"/>
        <w:tabs>
          <w:tab w:val="left" w:pos="993"/>
        </w:tabs>
        <w:ind w:firstLine="567"/>
        <w:jc w:val="both"/>
        <w:rPr>
          <w:rFonts w:ascii="Times New Roman" w:hAnsi="Times New Roman" w:cs="Times New Roman"/>
          <w:sz w:val="24"/>
          <w:szCs w:val="24"/>
        </w:rPr>
      </w:pPr>
      <w:r w:rsidRPr="00692C2F">
        <w:rPr>
          <w:rFonts w:ascii="Times New Roman" w:hAnsi="Times New Roman" w:cs="Times New Roman"/>
          <w:sz w:val="24"/>
          <w:szCs w:val="24"/>
        </w:rPr>
        <w:t xml:space="preserve">8.1. </w:t>
      </w:r>
      <w:bookmarkStart w:id="80" w:name="_Hlk120361542"/>
      <w:r w:rsidRPr="00692C2F">
        <w:rPr>
          <w:rFonts w:ascii="Times New Roman" w:hAnsi="Times New Roman" w:cs="Times New Roman"/>
          <w:sz w:val="24"/>
          <w:szCs w:val="24"/>
        </w:rPr>
        <w:t xml:space="preserve">Обеспечение исполнения Договора предоставляется Заказчику до заключения Договора. </w:t>
      </w:r>
    </w:p>
    <w:bookmarkEnd w:id="80"/>
    <w:p w14:paraId="26CCA4E3" w14:textId="77777777" w:rsidR="00AD1B53" w:rsidRPr="00692C2F" w:rsidRDefault="00AD1B53" w:rsidP="00AD1B53">
      <w:pPr>
        <w:pStyle w:val="ConsPlusNormal"/>
        <w:tabs>
          <w:tab w:val="left" w:pos="993"/>
        </w:tabs>
        <w:ind w:firstLine="567"/>
        <w:jc w:val="both"/>
        <w:rPr>
          <w:rFonts w:ascii="Times New Roman" w:hAnsi="Times New Roman" w:cs="Times New Roman"/>
          <w:sz w:val="24"/>
          <w:szCs w:val="24"/>
        </w:rPr>
      </w:pPr>
      <w:r w:rsidRPr="00692C2F">
        <w:rPr>
          <w:rFonts w:ascii="Times New Roman" w:hAnsi="Times New Roman" w:cs="Times New Roman"/>
          <w:sz w:val="24"/>
          <w:szCs w:val="24"/>
        </w:rPr>
        <w:t>Размер обеспечения исполнения Договора составляет 180 577 (Сто восемьдесят тысяч пятьсот семьдесят семь) рублей 48 копеек (5% от начальной (максимальной) цены Договора).</w:t>
      </w:r>
    </w:p>
    <w:p w14:paraId="13DE6B7D" w14:textId="77777777" w:rsidR="00AD1B53" w:rsidRPr="00692C2F" w:rsidRDefault="00AD1B53" w:rsidP="00AD1B53">
      <w:pPr>
        <w:pStyle w:val="ConsPlusNormal"/>
        <w:tabs>
          <w:tab w:val="left" w:pos="993"/>
        </w:tabs>
        <w:ind w:firstLine="567"/>
        <w:jc w:val="both"/>
        <w:rPr>
          <w:rFonts w:ascii="Times New Roman" w:hAnsi="Times New Roman" w:cs="Times New Roman"/>
          <w:sz w:val="24"/>
          <w:szCs w:val="24"/>
        </w:rPr>
      </w:pPr>
      <w:r w:rsidRPr="00692C2F">
        <w:rPr>
          <w:rFonts w:ascii="Times New Roman" w:hAnsi="Times New Roman" w:cs="Times New Roman"/>
          <w:sz w:val="24"/>
          <w:szCs w:val="24"/>
        </w:rPr>
        <w:t xml:space="preserve">8.2. По договору должны быть обеспечены обязательства Поставщика по возмещению убытков Заказчика, причиненных неисполнением или ненадлежащим исполнением обязательств по договору, расторжением Договора, а также обязанность по выплате неустойки (штрафа, пени) и иных долгов, возникших у Поставщика перед Заказчиком. </w:t>
      </w:r>
    </w:p>
    <w:p w14:paraId="56CE57C6" w14:textId="77777777" w:rsidR="00AD1B53" w:rsidRPr="00692C2F" w:rsidRDefault="00AD1B53" w:rsidP="00AD1B53">
      <w:pPr>
        <w:pStyle w:val="ConsPlusNormal"/>
        <w:tabs>
          <w:tab w:val="left" w:pos="993"/>
        </w:tabs>
        <w:ind w:firstLine="567"/>
        <w:jc w:val="both"/>
        <w:rPr>
          <w:rFonts w:ascii="Times New Roman" w:hAnsi="Times New Roman" w:cs="Times New Roman"/>
          <w:sz w:val="24"/>
          <w:szCs w:val="24"/>
        </w:rPr>
      </w:pPr>
      <w:r w:rsidRPr="00692C2F">
        <w:rPr>
          <w:rFonts w:ascii="Times New Roman" w:hAnsi="Times New Roman" w:cs="Times New Roman"/>
          <w:sz w:val="24"/>
          <w:szCs w:val="24"/>
        </w:rPr>
        <w:t>Исполнение договора может обеспечиваться внесением денежных средств на расчетный счет Заказчика, либо предоставлением независимой гарантии.</w:t>
      </w:r>
    </w:p>
    <w:p w14:paraId="450A3E11" w14:textId="77777777" w:rsidR="00AD1B53" w:rsidRPr="00692C2F" w:rsidRDefault="00AD1B53" w:rsidP="00AD1B53">
      <w:pPr>
        <w:pStyle w:val="ConsPlusNormal"/>
        <w:tabs>
          <w:tab w:val="left" w:pos="993"/>
        </w:tabs>
        <w:ind w:firstLine="567"/>
        <w:jc w:val="both"/>
        <w:rPr>
          <w:rFonts w:ascii="Times New Roman" w:hAnsi="Times New Roman" w:cs="Times New Roman"/>
          <w:sz w:val="24"/>
          <w:szCs w:val="24"/>
        </w:rPr>
      </w:pPr>
      <w:r w:rsidRPr="00692C2F">
        <w:rPr>
          <w:rFonts w:ascii="Times New Roman" w:hAnsi="Times New Roman" w:cs="Times New Roman"/>
          <w:sz w:val="24"/>
          <w:szCs w:val="24"/>
        </w:rPr>
        <w:lastRenderedPageBreak/>
        <w:t>Способ обеспечения исполнения Договора определяется Поставщиком самостоятельно.</w:t>
      </w:r>
    </w:p>
    <w:p w14:paraId="34FBE4AC" w14:textId="77777777" w:rsidR="00AD1B53" w:rsidRPr="00692C2F" w:rsidRDefault="00AD1B53" w:rsidP="00AD1B53">
      <w:pPr>
        <w:pStyle w:val="ConsPlusNormal"/>
        <w:ind w:firstLine="567"/>
        <w:jc w:val="both"/>
        <w:rPr>
          <w:rFonts w:ascii="Times New Roman" w:hAnsi="Times New Roman" w:cs="Times New Roman"/>
          <w:sz w:val="24"/>
          <w:szCs w:val="24"/>
        </w:rPr>
      </w:pPr>
      <w:r w:rsidRPr="00692C2F">
        <w:rPr>
          <w:rFonts w:ascii="Times New Roman" w:hAnsi="Times New Roman" w:cs="Times New Roman"/>
          <w:sz w:val="24"/>
          <w:szCs w:val="24"/>
        </w:rPr>
        <w:t>8.3. В случае выбора Поставщиком способа обеспечения Договора в виде предоставления независимой гарантии, такая независимая гарантия должна отвечать следующим требованиям:</w:t>
      </w:r>
    </w:p>
    <w:p w14:paraId="3E8073CD" w14:textId="77777777" w:rsidR="00AD1B53" w:rsidRPr="00692C2F" w:rsidRDefault="00AD1B53" w:rsidP="00AD1B53">
      <w:pPr>
        <w:pStyle w:val="ConsPlusNormal"/>
        <w:ind w:firstLine="567"/>
        <w:jc w:val="both"/>
        <w:rPr>
          <w:rFonts w:ascii="Times New Roman" w:hAnsi="Times New Roman" w:cs="Times New Roman"/>
          <w:sz w:val="24"/>
          <w:szCs w:val="24"/>
        </w:rPr>
      </w:pPr>
      <w:r w:rsidRPr="00692C2F">
        <w:rPr>
          <w:rFonts w:ascii="Times New Roman" w:hAnsi="Times New Roman" w:cs="Times New Roman"/>
          <w:sz w:val="24"/>
          <w:szCs w:val="24"/>
        </w:rPr>
        <w:t>8.3.1. Независимая гарантия должна быть выдана гарантом, предусмотренным частью 1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и составлена по типовой форме согласно Приложению № 3 к Положению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утвержденного Постановлением Правительства РФ от 09.08.2022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(далее – Положение о независимых гарантиях).</w:t>
      </w:r>
    </w:p>
    <w:p w14:paraId="60E746BA" w14:textId="77777777" w:rsidR="00AD1B53" w:rsidRPr="00692C2F" w:rsidRDefault="00AD1B53" w:rsidP="00AD1B53">
      <w:pPr>
        <w:ind w:firstLine="567"/>
        <w:jc w:val="both"/>
      </w:pPr>
      <w:r w:rsidRPr="00692C2F">
        <w:t>8.3.2. Информация о независимой гарантии должна быть включена в реестр независимых гарантий, размещенный в единой информационной системе, предусмотренный частью 8 статьи 45 Федерального закона от 5 апреля 2013 года № 44-ФЗ "О контрактной системе в сфере закупок товаров, работ, услуг для обеспечения государственных и муниципальных нужд".</w:t>
      </w:r>
    </w:p>
    <w:p w14:paraId="239143CF" w14:textId="77777777" w:rsidR="00AD1B53" w:rsidRPr="00692C2F" w:rsidRDefault="00AD1B53" w:rsidP="00AD1B53">
      <w:pPr>
        <w:pStyle w:val="ConsPlusNormal"/>
        <w:ind w:firstLine="567"/>
        <w:jc w:val="both"/>
        <w:rPr>
          <w:rFonts w:ascii="Times New Roman" w:hAnsi="Times New Roman" w:cs="Times New Roman"/>
          <w:sz w:val="24"/>
          <w:szCs w:val="24"/>
        </w:rPr>
      </w:pPr>
      <w:r w:rsidRPr="00692C2F">
        <w:rPr>
          <w:rFonts w:ascii="Times New Roman" w:hAnsi="Times New Roman" w:cs="Times New Roman"/>
          <w:sz w:val="24"/>
          <w:szCs w:val="24"/>
        </w:rPr>
        <w:t>8.3.3. независимая гарантия не может быть отозвана выдавшим ее гарантом;</w:t>
      </w:r>
    </w:p>
    <w:p w14:paraId="16E327CE" w14:textId="77777777" w:rsidR="00AD1B53" w:rsidRPr="00692C2F" w:rsidRDefault="00AD1B53" w:rsidP="00AD1B53">
      <w:pPr>
        <w:pStyle w:val="ConsPlusNormal"/>
        <w:ind w:firstLine="567"/>
        <w:jc w:val="both"/>
        <w:rPr>
          <w:rFonts w:ascii="Times New Roman" w:hAnsi="Times New Roman" w:cs="Times New Roman"/>
          <w:sz w:val="24"/>
          <w:szCs w:val="24"/>
        </w:rPr>
      </w:pPr>
      <w:r w:rsidRPr="00692C2F">
        <w:rPr>
          <w:rFonts w:ascii="Times New Roman" w:hAnsi="Times New Roman" w:cs="Times New Roman"/>
          <w:sz w:val="24"/>
          <w:szCs w:val="24"/>
        </w:rPr>
        <w:t>8.3.4. независимая гарантия должна содержать:</w:t>
      </w:r>
    </w:p>
    <w:p w14:paraId="237AC7E1" w14:textId="77777777" w:rsidR="00AD1B53" w:rsidRPr="00692C2F" w:rsidRDefault="00AD1B53" w:rsidP="00AD1B53">
      <w:pPr>
        <w:pStyle w:val="ConsPlusNormal"/>
        <w:ind w:firstLine="567"/>
        <w:jc w:val="both"/>
        <w:rPr>
          <w:rFonts w:ascii="Times New Roman" w:hAnsi="Times New Roman" w:cs="Times New Roman"/>
          <w:sz w:val="24"/>
          <w:szCs w:val="24"/>
        </w:rPr>
      </w:pPr>
      <w:r w:rsidRPr="00692C2F">
        <w:rPr>
          <w:rFonts w:ascii="Times New Roman" w:hAnsi="Times New Roman" w:cs="Times New Roman"/>
          <w:sz w:val="24"/>
          <w:szCs w:val="24"/>
        </w:rPr>
        <w:t>а) 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14:paraId="3852C580" w14:textId="77777777" w:rsidR="00AD1B53" w:rsidRPr="00692C2F" w:rsidRDefault="00AD1B53" w:rsidP="00AD1B53">
      <w:pPr>
        <w:pStyle w:val="ConsPlusNormal"/>
        <w:ind w:firstLine="567"/>
        <w:jc w:val="both"/>
        <w:rPr>
          <w:rFonts w:ascii="Times New Roman" w:hAnsi="Times New Roman" w:cs="Times New Roman"/>
          <w:sz w:val="24"/>
          <w:szCs w:val="24"/>
        </w:rPr>
      </w:pPr>
      <w:r w:rsidRPr="00692C2F">
        <w:rPr>
          <w:rFonts w:ascii="Times New Roman" w:hAnsi="Times New Roman" w:cs="Times New Roman"/>
          <w:sz w:val="24"/>
          <w:szCs w:val="24"/>
        </w:rPr>
        <w:t>б) перечень 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пунктом 4 части 32 статьи 3.4 Федерального закона 223-ФЗ;</w:t>
      </w:r>
    </w:p>
    <w:p w14:paraId="5A6F9345" w14:textId="77777777" w:rsidR="00AD1B53" w:rsidRPr="00692C2F" w:rsidRDefault="00AD1B53" w:rsidP="00AD1B53">
      <w:pPr>
        <w:pStyle w:val="ConsPlusNormal"/>
        <w:ind w:firstLine="567"/>
        <w:jc w:val="both"/>
        <w:rPr>
          <w:rFonts w:ascii="Times New Roman" w:hAnsi="Times New Roman" w:cs="Times New Roman"/>
          <w:sz w:val="24"/>
          <w:szCs w:val="24"/>
        </w:rPr>
      </w:pPr>
      <w:r w:rsidRPr="00692C2F">
        <w:rPr>
          <w:rFonts w:ascii="Times New Roman" w:hAnsi="Times New Roman" w:cs="Times New Roman"/>
          <w:sz w:val="24"/>
          <w:szCs w:val="24"/>
        </w:rPr>
        <w:t>в) срок действия независимой гарантии не может составлять менее одного месяца с даты окончания предусмотренного Договором срока исполнения основного обязательства;</w:t>
      </w:r>
    </w:p>
    <w:p w14:paraId="05719AC2" w14:textId="77777777" w:rsidR="00AD1B53" w:rsidRPr="00692C2F" w:rsidRDefault="00AD1B53" w:rsidP="00AD1B53">
      <w:pPr>
        <w:ind w:firstLine="567"/>
        <w:jc w:val="both"/>
      </w:pPr>
      <w:r w:rsidRPr="00692C2F">
        <w:t>г) условие о праве заказчика (бенефициара) предъявлять до окончания срока действия независимой гарантии в случае неисполнения или ненадлежащего исполнения поставщиком (подрядчиком, исполнителем) обеспеченных ею обязательств составленное по форме согласно Приложению № 4 к Положению о независимых гарантиях требование об уплате денежной суммы по независимой гарантии в размере цены договора, уменьшенном на сумму, пропорциональную объему исполненных поставщиком (подрядчиком, исполнителем) обязательств, которые предусмотрены договором и в отношении которых заказчиком (бенефициаром) осуществлена приемка, но не превышающем размер обеспечения исполнения договора;</w:t>
      </w:r>
    </w:p>
    <w:p w14:paraId="724AAC09" w14:textId="77777777" w:rsidR="00AD1B53" w:rsidRPr="00692C2F" w:rsidRDefault="00AD1B53" w:rsidP="00AD1B53">
      <w:pPr>
        <w:ind w:firstLine="567"/>
        <w:jc w:val="both"/>
      </w:pPr>
      <w:r w:rsidRPr="00692C2F">
        <w:t xml:space="preserve">д) условие о праве заказчика (бенефициара) направлять требование об уплате денежной суммы по независимой гарантии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заказчика (бенефициара). Выбор формы направления такого требования осуществляется заказчиком (бенефициаром) самостоятельно. В случае направления требования об уплате денежной суммы по независимой гарантии на бумажном носителе представляются оригиналы документов согласно требованиям Положения о независимых гарантиях или заверенные заказчиком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заказчика (бенефициара), также представляется документ, подтверждающий полномочия такого лица на </w:t>
      </w:r>
      <w:r w:rsidRPr="00692C2F">
        <w:lastRenderedPageBreak/>
        <w:t>осуществление действий от имени заказчика (бенефициара). В случае направления требования об уплате денежной суммы по независимой гарантии в форме электронного документа документы, предусмотренные перечнем согласно Положению о независимых гарантиях,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заказчика (бенефициара).</w:t>
      </w:r>
    </w:p>
    <w:p w14:paraId="35B6D1E0" w14:textId="77777777" w:rsidR="00AD1B53" w:rsidRPr="00692C2F" w:rsidRDefault="00AD1B53" w:rsidP="00AD1B53">
      <w:pPr>
        <w:ind w:firstLine="567"/>
        <w:jc w:val="both"/>
      </w:pPr>
      <w:r w:rsidRPr="00692C2F">
        <w:t>е) передавать право требования по независимой гарантии в случае перемены заказчика при осуществлении закупки с предварительным извещением об этом гаранта;</w:t>
      </w:r>
    </w:p>
    <w:p w14:paraId="419E5AE9" w14:textId="77777777" w:rsidR="00AD1B53" w:rsidRPr="00692C2F" w:rsidRDefault="00AD1B53" w:rsidP="00AD1B53">
      <w:pPr>
        <w:ind w:firstLine="567"/>
        <w:jc w:val="both"/>
      </w:pPr>
      <w:r w:rsidRPr="00692C2F">
        <w:t>ж) условие об обязанности гаранта рассмотреть требование заказчика (бенефициара) об уплате денежной суммы по независимой гарантии не позднее 5 рабочих дней со дня, следующего за днем получения такого требования и документов, предусмотренных перечнем согласно Положению о независимых гарантиях;</w:t>
      </w:r>
    </w:p>
    <w:p w14:paraId="731282FE" w14:textId="77777777" w:rsidR="00AD1B53" w:rsidRPr="00692C2F" w:rsidRDefault="00AD1B53" w:rsidP="00AD1B53">
      <w:pPr>
        <w:ind w:firstLine="567"/>
        <w:jc w:val="both"/>
      </w:pPr>
      <w:r w:rsidRPr="00692C2F">
        <w:t>з) условие о том, что расходы, возникающие в связи с перечислением гарантом денежных средств по независимой гарантии, несет гарант;</w:t>
      </w:r>
    </w:p>
    <w:p w14:paraId="28384F20" w14:textId="77777777" w:rsidR="00AD1B53" w:rsidRPr="00692C2F" w:rsidRDefault="00AD1B53" w:rsidP="00AD1B53">
      <w:pPr>
        <w:ind w:firstLine="567"/>
        <w:jc w:val="both"/>
      </w:pPr>
      <w:r w:rsidRPr="00692C2F">
        <w:t>и) условие о том, что исключение банка (если независимая гарантия выдана банком) из перечня, предусмотренного частью 1.2 статьи 45 Закона о контрактной системе,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Федеральным законом "О развитии малого и среднего предпринимательства в Российской Федерации" (если независимая гарантия выдана таким фондом), из перечня, предусмотренного частью 1.7 указанной статьи, не прекращает действия независимой гарантии и не освобождает гаранта от ответственности за неисполнение либо ненадлежащее исполнение ее условий;</w:t>
      </w:r>
    </w:p>
    <w:p w14:paraId="1340340D" w14:textId="77777777" w:rsidR="00AD1B53" w:rsidRPr="00692C2F" w:rsidRDefault="00AD1B53" w:rsidP="00AD1B53">
      <w:pPr>
        <w:ind w:firstLine="567"/>
        <w:jc w:val="both"/>
      </w:pPr>
      <w:r w:rsidRPr="00692C2F">
        <w:t>к) условие о рассмотрении споров, возникающих в связи с исполнением обязательств по независимой гарантии, в арбитражном суде;</w:t>
      </w:r>
    </w:p>
    <w:p w14:paraId="21199DC2" w14:textId="77777777" w:rsidR="00AD1B53" w:rsidRPr="00692C2F" w:rsidRDefault="00AD1B53" w:rsidP="00AD1B53">
      <w:pPr>
        <w:ind w:firstLine="567"/>
        <w:jc w:val="both"/>
      </w:pPr>
      <w:r w:rsidRPr="00692C2F">
        <w:t>л) условие, согласно которому исполнением обязательств гаранта по независимой гарантии является фактическое поступление денежных сумм на счет, на котором в соответствии с законодательством Российской Федерации учитываются операции со средствами, поступающими заказчику (бенефициару), указанный заказчиком (бенефициаром) в требовании об уплате денежной суммы по независимой гарантии.</w:t>
      </w:r>
    </w:p>
    <w:p w14:paraId="6EC5D671" w14:textId="77777777" w:rsidR="00AD1B53" w:rsidRPr="00692C2F" w:rsidRDefault="00AD1B53" w:rsidP="00AD1B53">
      <w:pPr>
        <w:pStyle w:val="ConsPlusNormal"/>
        <w:ind w:firstLine="567"/>
        <w:jc w:val="both"/>
        <w:rPr>
          <w:rFonts w:ascii="Times New Roman" w:hAnsi="Times New Roman" w:cs="Times New Roman"/>
          <w:sz w:val="24"/>
          <w:szCs w:val="24"/>
        </w:rPr>
      </w:pPr>
      <w:r w:rsidRPr="00692C2F">
        <w:rPr>
          <w:rFonts w:ascii="Times New Roman" w:hAnsi="Times New Roman" w:cs="Times New Roman"/>
          <w:sz w:val="24"/>
          <w:szCs w:val="24"/>
        </w:rPr>
        <w:t>8.3.5.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36C0AB61" w14:textId="77777777" w:rsidR="00AD1B53" w:rsidRPr="00692C2F" w:rsidRDefault="00AD1B53" w:rsidP="00AD1B53">
      <w:pPr>
        <w:pStyle w:val="ConsPlusNormal"/>
        <w:ind w:firstLine="567"/>
        <w:jc w:val="both"/>
        <w:rPr>
          <w:rFonts w:ascii="Times New Roman" w:hAnsi="Times New Roman" w:cs="Times New Roman"/>
          <w:sz w:val="24"/>
          <w:szCs w:val="24"/>
        </w:rPr>
      </w:pPr>
      <w:r w:rsidRPr="00692C2F">
        <w:rPr>
          <w:rFonts w:ascii="Times New Roman" w:hAnsi="Times New Roman" w:cs="Times New Roman"/>
          <w:sz w:val="24"/>
          <w:szCs w:val="24"/>
        </w:rPr>
        <w:t>8.4. Запрещается включение в условия независимой гарантии требования о представлении Бенефициаром Гаранту судебных актов, подтверждающих неисполнение Принципалом обязательств, обеспечиваемых независимой гарантией.</w:t>
      </w:r>
    </w:p>
    <w:p w14:paraId="187B8BAC" w14:textId="77777777" w:rsidR="00AD1B53" w:rsidRPr="00692C2F" w:rsidRDefault="00AD1B53" w:rsidP="00AD1B53">
      <w:pPr>
        <w:pStyle w:val="ConsPlusNormal"/>
        <w:ind w:firstLine="567"/>
        <w:jc w:val="both"/>
        <w:rPr>
          <w:rFonts w:ascii="Times New Roman" w:hAnsi="Times New Roman" w:cs="Times New Roman"/>
          <w:sz w:val="24"/>
          <w:szCs w:val="24"/>
        </w:rPr>
      </w:pPr>
      <w:r w:rsidRPr="00692C2F">
        <w:rPr>
          <w:rFonts w:ascii="Times New Roman" w:hAnsi="Times New Roman" w:cs="Times New Roman"/>
          <w:sz w:val="24"/>
          <w:szCs w:val="24"/>
        </w:rPr>
        <w:t xml:space="preserve">8.5. Основанием для отказа в принятии независимой гарантии является несоответствие независимой гарантии требованиям законодательства РФ и требованиям, содержащимся в подпунктах 8.3.1 – 8.3.5 пункта 8.3, пункте 8.4 настоящего Договора. </w:t>
      </w:r>
    </w:p>
    <w:p w14:paraId="56A9FA62" w14:textId="77777777" w:rsidR="00AD1B53" w:rsidRPr="00692C2F" w:rsidRDefault="00AD1B53" w:rsidP="00AD1B53">
      <w:pPr>
        <w:pStyle w:val="ConsPlusNormal"/>
        <w:ind w:firstLine="567"/>
        <w:jc w:val="both"/>
        <w:rPr>
          <w:rFonts w:ascii="Times New Roman" w:hAnsi="Times New Roman" w:cs="Times New Roman"/>
          <w:sz w:val="24"/>
          <w:szCs w:val="24"/>
        </w:rPr>
      </w:pPr>
      <w:r w:rsidRPr="00692C2F">
        <w:rPr>
          <w:rFonts w:ascii="Times New Roman" w:hAnsi="Times New Roman" w:cs="Times New Roman"/>
          <w:sz w:val="24"/>
          <w:szCs w:val="24"/>
        </w:rPr>
        <w:t>8.6. При надлежащем исполнении Договора по согласованию с Заказчиком Поставщик вправе предоставить Заказчику обеспечение исполнения Договора, уменьшенное на размер выполненных обязательств, предусмотренных Договором, взамен ранее предоставленного обеспечения исполнения Договора. При этом может быть изменен способ обеспечения исполнения Договора.</w:t>
      </w:r>
    </w:p>
    <w:p w14:paraId="51F76495" w14:textId="77777777" w:rsidR="00AD1B53" w:rsidRPr="00692C2F" w:rsidRDefault="00AD1B53" w:rsidP="00AD1B53">
      <w:pPr>
        <w:widowControl w:val="0"/>
        <w:tabs>
          <w:tab w:val="decimal" w:pos="0"/>
        </w:tabs>
        <w:autoSpaceDE w:val="0"/>
        <w:autoSpaceDN w:val="0"/>
        <w:adjustRightInd w:val="0"/>
        <w:ind w:firstLine="567"/>
        <w:jc w:val="both"/>
      </w:pPr>
      <w:bookmarkStart w:id="81" w:name="_Hlk120363536"/>
      <w:r w:rsidRPr="00692C2F">
        <w:t>8.7. Порядок реализации Заказчиком права на удержание неустойки (штрафа, пени):</w:t>
      </w:r>
    </w:p>
    <w:p w14:paraId="1ADA7FF3" w14:textId="77777777" w:rsidR="00AD1B53" w:rsidRPr="00692C2F" w:rsidRDefault="00AD1B53" w:rsidP="00AD1B53">
      <w:pPr>
        <w:pStyle w:val="ConsPlusNormal"/>
        <w:ind w:firstLine="567"/>
        <w:jc w:val="both"/>
        <w:rPr>
          <w:rFonts w:ascii="Times New Roman" w:hAnsi="Times New Roman" w:cs="Times New Roman"/>
          <w:sz w:val="24"/>
          <w:szCs w:val="24"/>
        </w:rPr>
      </w:pPr>
      <w:bookmarkStart w:id="82" w:name="_Hlk139039510"/>
      <w:bookmarkEnd w:id="81"/>
      <w:r w:rsidRPr="00692C2F">
        <w:rPr>
          <w:rFonts w:ascii="Times New Roman" w:hAnsi="Times New Roman" w:cs="Times New Roman"/>
          <w:sz w:val="24"/>
          <w:szCs w:val="24"/>
        </w:rPr>
        <w:t>8.7.1. При избрании Поставщиком способа обеспечения исполнения договора путем внесения денежных средств на расчетный счет Заказчика, Заказчик вправе удержать неустойку (штраф, пени) из суммы обеспечения исполнения Договора, предоставленного Поставщиком.</w:t>
      </w:r>
    </w:p>
    <w:p w14:paraId="4B6B3C42" w14:textId="77777777" w:rsidR="00AD1B53" w:rsidRPr="00692C2F" w:rsidRDefault="00AD1B53" w:rsidP="00AD1B53">
      <w:pPr>
        <w:pStyle w:val="ConsPlusNormal"/>
        <w:ind w:firstLine="567"/>
        <w:jc w:val="both"/>
        <w:rPr>
          <w:rFonts w:ascii="Times New Roman" w:hAnsi="Times New Roman" w:cs="Times New Roman"/>
          <w:sz w:val="24"/>
          <w:szCs w:val="24"/>
        </w:rPr>
      </w:pPr>
      <w:r w:rsidRPr="00692C2F">
        <w:rPr>
          <w:rFonts w:ascii="Times New Roman" w:hAnsi="Times New Roman" w:cs="Times New Roman"/>
          <w:sz w:val="24"/>
          <w:szCs w:val="24"/>
        </w:rPr>
        <w:t>В случае, если суммы обеспечения исполнения Договора недостаточно для удовлетворения начисленных неустоек (штрафов, пеней) или по иным причинам, не позволяющим произвести удержание в полном объеме из суммы обеспечения исполнения Договора, Заказчик вправе произвести удержание недостающей суммы в порядке, предусмотренном п. 6.7. настоящего Договора.</w:t>
      </w:r>
    </w:p>
    <w:p w14:paraId="6BF3858B" w14:textId="77777777" w:rsidR="00AD1B53" w:rsidRPr="00692C2F" w:rsidRDefault="00AD1B53" w:rsidP="00AD1B53">
      <w:pPr>
        <w:pStyle w:val="ConsPlusNormal"/>
        <w:ind w:firstLine="567"/>
        <w:jc w:val="both"/>
        <w:rPr>
          <w:rFonts w:ascii="Times New Roman" w:hAnsi="Times New Roman" w:cs="Times New Roman"/>
          <w:sz w:val="24"/>
          <w:szCs w:val="24"/>
        </w:rPr>
      </w:pPr>
      <w:r w:rsidRPr="00692C2F">
        <w:rPr>
          <w:rFonts w:ascii="Times New Roman" w:hAnsi="Times New Roman" w:cs="Times New Roman"/>
          <w:sz w:val="24"/>
          <w:szCs w:val="24"/>
        </w:rPr>
        <w:lastRenderedPageBreak/>
        <w:t>8.7.2. При избрании Поставщиком способа обеспечения исполнения договора путем предоставления независимой гарантии, Заказчик вправе удержать неустойку (штраф, пени) из суммы обеспечения исполнения Договора, предоставленного Поставщиком в форме независимой гарантии.</w:t>
      </w:r>
    </w:p>
    <w:p w14:paraId="78570FF7" w14:textId="77777777" w:rsidR="00AD1B53" w:rsidRPr="00692C2F" w:rsidRDefault="00AD1B53" w:rsidP="00AD1B53">
      <w:pPr>
        <w:pStyle w:val="ConsPlusNormal"/>
        <w:ind w:firstLine="567"/>
        <w:jc w:val="both"/>
        <w:rPr>
          <w:rFonts w:ascii="Times New Roman" w:hAnsi="Times New Roman" w:cs="Times New Roman"/>
          <w:sz w:val="24"/>
          <w:szCs w:val="24"/>
        </w:rPr>
      </w:pPr>
      <w:r w:rsidRPr="00692C2F">
        <w:rPr>
          <w:rFonts w:ascii="Times New Roman" w:hAnsi="Times New Roman" w:cs="Times New Roman"/>
          <w:sz w:val="24"/>
          <w:szCs w:val="24"/>
        </w:rPr>
        <w:t>В случае, если суммы обеспечения исполнения Договора недостаточно для удовлетворения начисленных неустоек (штрафов, пеней) либо в случае истечения срока действия независимой гарантии, представленной Поставщиком или по иным причинам, не позволяющим произвести удержание в полном объеме из суммы обеспечения исполнения Договора, Заказчик вправе произвести удержание недостающей суммы в порядке, предусмотренном п. 6.7. настоящего Договора.</w:t>
      </w:r>
    </w:p>
    <w:bookmarkEnd w:id="82"/>
    <w:p w14:paraId="3F0C7B47" w14:textId="77777777" w:rsidR="00AD1B53" w:rsidRPr="00692C2F" w:rsidRDefault="00AD1B53" w:rsidP="00AD1B53">
      <w:pPr>
        <w:pStyle w:val="ConsPlusNormal"/>
        <w:ind w:firstLine="567"/>
        <w:jc w:val="both"/>
        <w:rPr>
          <w:rFonts w:ascii="Times New Roman" w:hAnsi="Times New Roman" w:cs="Times New Roman"/>
          <w:sz w:val="24"/>
          <w:szCs w:val="24"/>
        </w:rPr>
      </w:pPr>
      <w:r w:rsidRPr="00692C2F">
        <w:rPr>
          <w:rFonts w:ascii="Times New Roman" w:hAnsi="Times New Roman" w:cs="Times New Roman"/>
          <w:sz w:val="24"/>
          <w:szCs w:val="24"/>
        </w:rPr>
        <w:t>8.8. Денежные средства возвращаются в полном объеме либо в части, оставшейся в случае реализации Заказчиком права на удержание суммы неустойки (штрафа, пени) и/или убытков, в течение 15 (Пятнадцать) календарных дней со дня получения Заказчиком соответствующего письменного требования Поставщика. Денежные средства возвращаются по реквизитам, указанным Поставщиком в письменном требовании.</w:t>
      </w:r>
    </w:p>
    <w:p w14:paraId="5CE23912" w14:textId="77777777" w:rsidR="00AD1B53" w:rsidRPr="00692C2F" w:rsidRDefault="00AD1B53" w:rsidP="00AD1B53">
      <w:pPr>
        <w:keepNext/>
        <w:rPr>
          <w:b/>
        </w:rPr>
      </w:pPr>
    </w:p>
    <w:p w14:paraId="6DB43F0E" w14:textId="77777777" w:rsidR="00AD1B53" w:rsidRPr="00692C2F" w:rsidRDefault="00AD1B53" w:rsidP="00AD1B53">
      <w:pPr>
        <w:keepNext/>
        <w:ind w:firstLine="567"/>
        <w:jc w:val="center"/>
        <w:rPr>
          <w:b/>
        </w:rPr>
      </w:pPr>
      <w:r w:rsidRPr="00692C2F">
        <w:rPr>
          <w:b/>
        </w:rPr>
        <w:t>9. Порядок разрешения споров</w:t>
      </w:r>
    </w:p>
    <w:p w14:paraId="36E3DBEC" w14:textId="77777777" w:rsidR="00AD1B53" w:rsidRPr="00692C2F" w:rsidRDefault="00AD1B53" w:rsidP="00AD1B53">
      <w:pPr>
        <w:pStyle w:val="affe"/>
        <w:ind w:firstLine="567"/>
      </w:pPr>
      <w:r w:rsidRPr="00692C2F">
        <w:t xml:space="preserve">9.1. Заказчик и Поставщик должны приложить все усилия, чтобы путем переговоров разрешить все противоречия или спорные вопросы, возникающие между ними в рамках Договора. </w:t>
      </w:r>
    </w:p>
    <w:p w14:paraId="5E78AC7F" w14:textId="77777777" w:rsidR="00AD1B53" w:rsidRPr="00692C2F" w:rsidRDefault="00AD1B53" w:rsidP="00AD1B53">
      <w:pPr>
        <w:pStyle w:val="affe"/>
        <w:ind w:firstLine="567"/>
      </w:pPr>
      <w:r w:rsidRPr="00692C2F">
        <w:rPr>
          <w:rFonts w:eastAsia="Calibri"/>
        </w:rPr>
        <w:t>Претензионный порядок разрешения споров обязателен. Срок рассмотрения претензии 10 (десять) рабочих дней с момента получения одной из Сторон.</w:t>
      </w:r>
    </w:p>
    <w:p w14:paraId="567E7414" w14:textId="77777777" w:rsidR="00AD1B53" w:rsidRPr="00692C2F" w:rsidRDefault="00AD1B53" w:rsidP="00AD1B53">
      <w:pPr>
        <w:pStyle w:val="affe"/>
        <w:ind w:firstLine="567"/>
      </w:pPr>
      <w:r w:rsidRPr="00692C2F">
        <w:t>9.2. Любые споры, разногласия и требования, возникающие из Договора, не урегулированные в досудебном порядке, подлежат разрешению в Арбитражном суде Ханты-Мансийского автономного округа – Югры.</w:t>
      </w:r>
    </w:p>
    <w:p w14:paraId="4C380B57" w14:textId="77777777" w:rsidR="00AD1B53" w:rsidRPr="00692C2F" w:rsidRDefault="00AD1B53" w:rsidP="00AD1B53">
      <w:pPr>
        <w:rPr>
          <w:b/>
        </w:rPr>
      </w:pPr>
    </w:p>
    <w:p w14:paraId="1D17EDE9" w14:textId="77777777" w:rsidR="00AD1B53" w:rsidRPr="00692C2F" w:rsidRDefault="00AD1B53" w:rsidP="00AD1B53">
      <w:pPr>
        <w:ind w:firstLine="567"/>
        <w:jc w:val="center"/>
        <w:rPr>
          <w:b/>
        </w:rPr>
      </w:pPr>
      <w:r w:rsidRPr="00692C2F">
        <w:rPr>
          <w:b/>
        </w:rPr>
        <w:t>10. Изменение и расторжение Договора</w:t>
      </w:r>
    </w:p>
    <w:p w14:paraId="3A0ECD4D" w14:textId="77777777" w:rsidR="00AD1B53" w:rsidRPr="00692C2F" w:rsidRDefault="00AD1B53" w:rsidP="00AD1B53">
      <w:pPr>
        <w:ind w:firstLine="567"/>
        <w:jc w:val="both"/>
      </w:pPr>
      <w:r w:rsidRPr="00692C2F">
        <w:t>10.1. Все изменения и дополнения к Договору оформляются дополнительными соглашениями, которые становятся его неотъемлемой частью при условии, что они совершены в письменной форме и подписаны уполномоченными представителями Сторон.</w:t>
      </w:r>
    </w:p>
    <w:p w14:paraId="64E6CBA7" w14:textId="77777777" w:rsidR="00AD1B53" w:rsidRPr="00692C2F" w:rsidRDefault="00AD1B53" w:rsidP="00AD1B53">
      <w:pPr>
        <w:ind w:firstLine="567"/>
        <w:jc w:val="both"/>
      </w:pPr>
      <w:r w:rsidRPr="00692C2F">
        <w:t>10.2. Заказчик по согласованию с Поставщиком в ходе исполнения Договора вправе изменить не более чем на 30 (тридцать) процентов количество всех предусмотренных Договором товаров, при изменении потребности в товарах, на поставку, которых заключён Договор в объёме, указанном в Извещении/Документации о закупке, а также при выявлении потребности в дополнительном количестве товаров, не предусмотренных Договором, но связанных с такой поставкой, предусмотренными Договором.</w:t>
      </w:r>
    </w:p>
    <w:p w14:paraId="051FA6DB" w14:textId="77777777" w:rsidR="00AD1B53" w:rsidRPr="00692C2F" w:rsidRDefault="00AD1B53" w:rsidP="00AD1B53">
      <w:pPr>
        <w:ind w:firstLine="567"/>
        <w:jc w:val="both"/>
      </w:pPr>
      <w:r w:rsidRPr="00692C2F">
        <w:t>При поставке дополнительного количества таких товаров, Заказчик по согласованию с Поставщиком вправе изменить первоначальную цену Договора пропорционально количеству таких товаров, а при внесении соответствующих изменений в Договор в связи с сокращением потребности в поставке таких товаров, Заказчик в обязательном порядке изменяет цену Договора указанным образом.</w:t>
      </w:r>
    </w:p>
    <w:p w14:paraId="2A50C33A" w14:textId="77777777" w:rsidR="00AD1B53" w:rsidRPr="00692C2F" w:rsidRDefault="00AD1B53" w:rsidP="00AD1B53">
      <w:pPr>
        <w:ind w:firstLine="567"/>
        <w:jc w:val="both"/>
      </w:pPr>
      <w:r w:rsidRPr="00692C2F">
        <w:t>10.3. По согласованию Сторон допускается поставка товара, качество, технические и функциональные характеристики (потребительские свойства) которого улучшены по сравнению с указанными в Договоре без изменений цены Договора.</w:t>
      </w:r>
    </w:p>
    <w:p w14:paraId="775E4D3A" w14:textId="77777777" w:rsidR="00AD1B53" w:rsidRPr="00692C2F" w:rsidRDefault="00AD1B53" w:rsidP="00AD1B53">
      <w:pPr>
        <w:widowControl w:val="0"/>
        <w:tabs>
          <w:tab w:val="decimal" w:pos="0"/>
        </w:tabs>
        <w:autoSpaceDE w:val="0"/>
        <w:autoSpaceDN w:val="0"/>
        <w:adjustRightInd w:val="0"/>
        <w:ind w:firstLine="567"/>
        <w:jc w:val="both"/>
      </w:pPr>
      <w:r w:rsidRPr="00692C2F">
        <w:t>10.4. Стороны в письменной форме уведомляют друг друга об изменении наименования, организационно-правовой формы, банковских, почтовых и иных реквизитов в течение 5 (пяти) дней с момента изменений, при этом заключение дополнительного соглашения, предусмотренного п. 10.1, не требуется. До момента получения соответствующего уведомления исполнение обязательств по ранее действующим реквизитам считается надлежащим.</w:t>
      </w:r>
    </w:p>
    <w:p w14:paraId="77C59D02" w14:textId="77777777" w:rsidR="00AD1B53" w:rsidRPr="00692C2F" w:rsidRDefault="00AD1B53" w:rsidP="00AD1B53">
      <w:pPr>
        <w:pStyle w:val="affe"/>
        <w:ind w:firstLine="567"/>
      </w:pPr>
      <w:r w:rsidRPr="00692C2F">
        <w:t>10.5. Расторжение Договора допускается по соглашению Сторон, по решению суда, а также в случае одностороннего отказа Стороны Договора от исполнения Договора в соответствии с гражданским законодательством.</w:t>
      </w:r>
    </w:p>
    <w:p w14:paraId="73254824" w14:textId="77777777" w:rsidR="00AD1B53" w:rsidRPr="00692C2F" w:rsidRDefault="00AD1B53" w:rsidP="00AD1B53">
      <w:pPr>
        <w:ind w:firstLine="567"/>
        <w:jc w:val="both"/>
      </w:pPr>
      <w:r w:rsidRPr="00692C2F">
        <w:t xml:space="preserve">10.6. </w:t>
      </w:r>
      <w:bookmarkStart w:id="83" w:name="_Hlk121235551"/>
      <w:r w:rsidRPr="00692C2F">
        <w:t xml:space="preserve">Заказчик по настоящему Договору имеет право отказаться от исполнения настоящего Договора в одностороннем порядке путем направления уведомления Поставщику </w:t>
      </w:r>
      <w:bookmarkStart w:id="84" w:name="_Hlk112674533"/>
      <w:r w:rsidRPr="00692C2F">
        <w:t>почтовым отправлением с описью вложения</w:t>
      </w:r>
      <w:bookmarkEnd w:id="84"/>
      <w:r w:rsidRPr="00692C2F">
        <w:t xml:space="preserve"> </w:t>
      </w:r>
      <w:bookmarkStart w:id="85" w:name="_Hlk139039528"/>
      <w:r w:rsidRPr="00692C2F">
        <w:t>либо по электронной почте</w:t>
      </w:r>
      <w:bookmarkEnd w:id="85"/>
      <w:r w:rsidRPr="00692C2F">
        <w:t xml:space="preserve">. Договор прекращается с даты </w:t>
      </w:r>
      <w:r w:rsidRPr="00692C2F">
        <w:lastRenderedPageBreak/>
        <w:t xml:space="preserve">получения Поставщиком письменного уведомления об отказе Заказчика от исполнения Договора. Датой получения такого уведомления является дата его поступления в </w:t>
      </w:r>
      <w:r w:rsidRPr="00692C2F">
        <w:rPr>
          <w:rFonts w:eastAsiaTheme="minorHAnsi"/>
          <w:lang w:eastAsia="en-US"/>
        </w:rPr>
        <w:t xml:space="preserve">место вручения - отделение почтовой связи места нахождения (жительства) Поставщика, указанного в разделе 14 настоящего Договора. </w:t>
      </w:r>
      <w:r w:rsidRPr="00692C2F">
        <w:t>Уведомление, доставленное по адресу, указанному в разделе 14 настоящего Договора, считается полученным, даже если Поставщик по настоящему Договору не находится по указанному адресу.</w:t>
      </w:r>
    </w:p>
    <w:p w14:paraId="784D7500" w14:textId="77777777" w:rsidR="00AD1B53" w:rsidRPr="00692C2F" w:rsidRDefault="00AD1B53" w:rsidP="00AD1B53">
      <w:pPr>
        <w:ind w:firstLine="567"/>
        <w:jc w:val="both"/>
      </w:pPr>
      <w:bookmarkStart w:id="86" w:name="_Hlk139039535"/>
      <w:r w:rsidRPr="00692C2F">
        <w:t xml:space="preserve">Стороны установили, что информация, предоставляемая сервисом отслеживания сайта www.pochta.ru, является официальным и надлежащим подтверждением получения Поставщиком такого уведомления. </w:t>
      </w:r>
    </w:p>
    <w:p w14:paraId="4E8E7ECE" w14:textId="77777777" w:rsidR="00AD1B53" w:rsidRPr="00692C2F" w:rsidRDefault="00AD1B53" w:rsidP="00AD1B53">
      <w:pPr>
        <w:ind w:firstLine="567"/>
        <w:jc w:val="both"/>
      </w:pPr>
      <w:r w:rsidRPr="00692C2F">
        <w:t>Датой получения уведомления, отправленного по электронной почте, является дата направления такого уведомления. Документ считается доставленным и в тех случаях, если он не поступил Поставщику, по обстоятельствам, не зависящим от Заказчика, или Поставщик не ознакомился с ним.</w:t>
      </w:r>
    </w:p>
    <w:bookmarkEnd w:id="83"/>
    <w:bookmarkEnd w:id="86"/>
    <w:p w14:paraId="4BA37DC7" w14:textId="77777777" w:rsidR="00AD1B53" w:rsidRPr="00692C2F" w:rsidRDefault="00AD1B53" w:rsidP="00AD1B53">
      <w:pPr>
        <w:rPr>
          <w:b/>
        </w:rPr>
      </w:pPr>
    </w:p>
    <w:p w14:paraId="5A1D0612" w14:textId="77777777" w:rsidR="00AD1B53" w:rsidRPr="00692C2F" w:rsidRDefault="00AD1B53" w:rsidP="00AD1B53">
      <w:pPr>
        <w:ind w:firstLine="567"/>
        <w:jc w:val="center"/>
        <w:rPr>
          <w:b/>
        </w:rPr>
      </w:pPr>
      <w:r w:rsidRPr="00692C2F">
        <w:rPr>
          <w:b/>
        </w:rPr>
        <w:t>11. Срок действия Договора</w:t>
      </w:r>
    </w:p>
    <w:p w14:paraId="267EC505" w14:textId="77777777" w:rsidR="00AD1B53" w:rsidRPr="00692C2F" w:rsidRDefault="00AD1B53" w:rsidP="00AD1B53">
      <w:pPr>
        <w:autoSpaceDE w:val="0"/>
        <w:autoSpaceDN w:val="0"/>
        <w:adjustRightInd w:val="0"/>
        <w:ind w:firstLine="567"/>
        <w:jc w:val="both"/>
      </w:pPr>
      <w:r w:rsidRPr="00692C2F">
        <w:t>11.1. Договор вступает в силу с даты подписания его Сторонами и действует по «28» февраля 2025 года. С «01» марта 2025 года обязательства Сторон по Договору прекращаются, за исключением обязательств по оплате товаров, гарантийных обязательств, обязательств по возмещению убытков и выплате неустойки (штрафа, пени).</w:t>
      </w:r>
    </w:p>
    <w:p w14:paraId="68591A8B" w14:textId="77777777" w:rsidR="00AD1B53" w:rsidRPr="00692C2F" w:rsidRDefault="00AD1B53" w:rsidP="00AD1B53">
      <w:pPr>
        <w:ind w:firstLine="567"/>
        <w:jc w:val="center"/>
        <w:rPr>
          <w:b/>
        </w:rPr>
      </w:pPr>
    </w:p>
    <w:p w14:paraId="3D5C3C82" w14:textId="77777777" w:rsidR="00AD1B53" w:rsidRPr="00692C2F" w:rsidRDefault="00AD1B53" w:rsidP="00AD1B53">
      <w:pPr>
        <w:ind w:firstLine="567"/>
        <w:jc w:val="center"/>
        <w:rPr>
          <w:b/>
        </w:rPr>
      </w:pPr>
      <w:bookmarkStart w:id="87" w:name="_Hlk120356611"/>
      <w:r w:rsidRPr="00692C2F">
        <w:rPr>
          <w:b/>
        </w:rPr>
        <w:t>12. Антикоррупционная оговорка</w:t>
      </w:r>
    </w:p>
    <w:p w14:paraId="168A244A" w14:textId="77777777" w:rsidR="00AD1B53" w:rsidRPr="00692C2F" w:rsidRDefault="00AD1B53" w:rsidP="00AD1B53">
      <w:pPr>
        <w:ind w:firstLine="567"/>
        <w:jc w:val="both"/>
      </w:pPr>
      <w:r w:rsidRPr="00692C2F">
        <w:t>12.1. 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для достижения иных неправомерных целей. 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или получение взятки, коммерческий подкуп, а также иные действия, нарушающие требования применимого законодательства и международных актов о противодействии коррупции и легализации (отмывании) доходов, полученных преступным путем.</w:t>
      </w:r>
    </w:p>
    <w:p w14:paraId="4C9EF549" w14:textId="77777777" w:rsidR="00AD1B53" w:rsidRPr="00692C2F" w:rsidRDefault="00AD1B53" w:rsidP="00AD1B53">
      <w:pPr>
        <w:ind w:firstLine="567"/>
        <w:jc w:val="both"/>
      </w:pPr>
      <w:r w:rsidRPr="00692C2F">
        <w:t>12.2. В случае возникновения у Стороны добросовестных и обоснованных подозрений, что произошло или может произойти нарушение каких-либо положений настоящего раздела Договора, соответствующая Сторона обязуется уведомить другую Сторону в письменной форме не позднее 5 рабочих дней с момента возникновения указанных подозрений. В письменном уведомлении указываются лица, причастные к нарушению условий Договора, фактические обстоятельства дела и предоставляются материалы, достоверно подтверждающие или дающие основание предполагать, что произошло или может произойти нарушение настоящего раздела Договора.</w:t>
      </w:r>
    </w:p>
    <w:p w14:paraId="0934D986" w14:textId="77777777" w:rsidR="00AD1B53" w:rsidRPr="00692C2F" w:rsidRDefault="00AD1B53" w:rsidP="00AD1B53">
      <w:pPr>
        <w:ind w:firstLine="567"/>
        <w:jc w:val="both"/>
      </w:pPr>
      <w:r w:rsidRPr="00692C2F">
        <w:t>Каналом для уведомления Сторон о нарушениях каких-либо положений настоящего пункта является электронная почта, указанная в разделе 14 настоящего Договора.</w:t>
      </w:r>
    </w:p>
    <w:p w14:paraId="4B89A1A7" w14:textId="77777777" w:rsidR="00AD1B53" w:rsidRPr="00692C2F" w:rsidRDefault="00AD1B53" w:rsidP="00AD1B53">
      <w:pPr>
        <w:ind w:firstLine="567"/>
        <w:jc w:val="both"/>
      </w:pPr>
      <w:r w:rsidRPr="00692C2F">
        <w:t>12.3. Сторона, получившая письменное уведомление о нарушении положений настоящего раздела Договора, обязана в течение 10 рабочих дней с даты его получения рассмотреть его и в течение 5 рабочих дней с даты окончания рассмотрения сообщить уведомившей Стороне об итогах его рассмотрения.</w:t>
      </w:r>
    </w:p>
    <w:p w14:paraId="7A0B5171" w14:textId="77777777" w:rsidR="00AD1B53" w:rsidRPr="00692C2F" w:rsidRDefault="00AD1B53" w:rsidP="00AD1B53">
      <w:pPr>
        <w:ind w:firstLine="567"/>
        <w:jc w:val="both"/>
      </w:pPr>
      <w:r w:rsidRPr="00692C2F">
        <w:t>12.4. 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условий настоящего раздела Договора.</w:t>
      </w:r>
    </w:p>
    <w:p w14:paraId="1F404AB9" w14:textId="77777777" w:rsidR="00AD1B53" w:rsidRPr="00692C2F" w:rsidRDefault="00AD1B53" w:rsidP="00AD1B53">
      <w:pPr>
        <w:ind w:firstLine="567"/>
        <w:jc w:val="both"/>
      </w:pPr>
      <w:r w:rsidRPr="00692C2F">
        <w:t xml:space="preserve">12.5. В случае подтверждения факта нарушений одной Стороной положений настоящего раздела и/или неполучения другой Стороной информации об итогах рассмотрения письменного </w:t>
      </w:r>
      <w:r w:rsidRPr="00692C2F">
        <w:lastRenderedPageBreak/>
        <w:t>уведомления о нарушении условий настоящего раздела Договора, другая Сторона имеет право расторгнуть настоящий Договор.</w:t>
      </w:r>
    </w:p>
    <w:bookmarkEnd w:id="87"/>
    <w:p w14:paraId="007F59A0" w14:textId="77777777" w:rsidR="00AD1B53" w:rsidRPr="00692C2F" w:rsidRDefault="00AD1B53" w:rsidP="00AD1B53">
      <w:pPr>
        <w:rPr>
          <w:b/>
        </w:rPr>
      </w:pPr>
    </w:p>
    <w:p w14:paraId="309E0E5E" w14:textId="77777777" w:rsidR="00AD1B53" w:rsidRPr="00692C2F" w:rsidRDefault="00AD1B53" w:rsidP="00AD1B53">
      <w:pPr>
        <w:ind w:firstLine="567"/>
        <w:jc w:val="center"/>
        <w:rPr>
          <w:b/>
        </w:rPr>
      </w:pPr>
      <w:r w:rsidRPr="00692C2F">
        <w:rPr>
          <w:b/>
        </w:rPr>
        <w:t>13. Прочие условия</w:t>
      </w:r>
    </w:p>
    <w:p w14:paraId="3A99EB51" w14:textId="77777777" w:rsidR="00AD1B53" w:rsidRPr="00692C2F" w:rsidRDefault="00AD1B53" w:rsidP="00AD1B53">
      <w:pPr>
        <w:pStyle w:val="ConsPlusNormal"/>
        <w:widowControl/>
        <w:ind w:firstLine="567"/>
        <w:jc w:val="both"/>
        <w:rPr>
          <w:rFonts w:ascii="Times New Roman" w:hAnsi="Times New Roman"/>
          <w:sz w:val="24"/>
          <w:szCs w:val="24"/>
        </w:rPr>
      </w:pPr>
      <w:r w:rsidRPr="00692C2F">
        <w:rPr>
          <w:rFonts w:ascii="Times New Roman" w:hAnsi="Times New Roman" w:cs="Times New Roman"/>
          <w:sz w:val="24"/>
          <w:szCs w:val="24"/>
        </w:rPr>
        <w:t xml:space="preserve">13.1. Договор составлен в форме электронного документа, подписан квалифицированными электронными подписями уполномоченных на то лиц Сторон с использованием </w:t>
      </w:r>
      <w:r w:rsidRPr="00692C2F">
        <w:rPr>
          <w:rFonts w:ascii="Times New Roman" w:hAnsi="Times New Roman"/>
          <w:sz w:val="24"/>
          <w:szCs w:val="24"/>
        </w:rPr>
        <w:t>электронной информационной системы, сайта в информационно-телекоммуникационной сети «Интернет» - www.roseltorg.ru.</w:t>
      </w:r>
    </w:p>
    <w:p w14:paraId="3DE54620" w14:textId="77777777" w:rsidR="00AD1B53" w:rsidRPr="00692C2F" w:rsidRDefault="00AD1B53" w:rsidP="00AD1B53">
      <w:pPr>
        <w:widowControl w:val="0"/>
        <w:autoSpaceDE w:val="0"/>
        <w:autoSpaceDN w:val="0"/>
        <w:adjustRightInd w:val="0"/>
        <w:ind w:right="14" w:firstLine="567"/>
        <w:jc w:val="both"/>
        <w:rPr>
          <w:color w:val="000000"/>
        </w:rPr>
      </w:pPr>
      <w:bookmarkStart w:id="88" w:name="_Hlk120357070"/>
      <w:r w:rsidRPr="00692C2F">
        <w:rPr>
          <w:color w:val="000000"/>
        </w:rPr>
        <w:t>13.2. Стороны дают взаимное согласие на применение в правоотношениях по настоящему Договору средств электронного документооборота с обязательным условием использования квалифицированной электронной подписи в случаях подписания первичных учетных документов, а также всех иных документов, связанных с исполнением Договора. В таком случае, документы, подписанные квалифицированной электронной подписью, на бумажном носителе не предоставляются.</w:t>
      </w:r>
    </w:p>
    <w:p w14:paraId="1FC0048E" w14:textId="77777777" w:rsidR="00AD1B53" w:rsidRPr="00692C2F" w:rsidRDefault="00AD1B53" w:rsidP="00AD1B53">
      <w:pPr>
        <w:widowControl w:val="0"/>
        <w:autoSpaceDE w:val="0"/>
        <w:autoSpaceDN w:val="0"/>
        <w:adjustRightInd w:val="0"/>
        <w:ind w:right="14" w:firstLine="567"/>
        <w:jc w:val="both"/>
        <w:rPr>
          <w:color w:val="000000"/>
        </w:rPr>
      </w:pPr>
      <w:r w:rsidRPr="00692C2F">
        <w:rPr>
          <w:color w:val="000000"/>
        </w:rPr>
        <w:t>Стороны установили, что первичные учетные документы, связанные с исполнением настоящего Договора, составленные в бумажном виде, подписанные Сторонами и заверенные печатью имеют равную юридическую силу с аналогичными документами, составленными в электронном виде с использованием квалифицированной электронной подписи (именуемых далее – «электронные документы») при соблюдении требований к электронным документам, предусмотренных Федеральным законом «Об электронной подписи» № 63-ФЗ от 06.04.2011 г. и другими действующими нормативными правовыми актами РФ в сфере использования электронной подписи.</w:t>
      </w:r>
    </w:p>
    <w:p w14:paraId="247B87A4" w14:textId="77777777" w:rsidR="00AD1B53" w:rsidRPr="00692C2F" w:rsidRDefault="00AD1B53" w:rsidP="00AD1B53">
      <w:pPr>
        <w:widowControl w:val="0"/>
        <w:autoSpaceDE w:val="0"/>
        <w:autoSpaceDN w:val="0"/>
        <w:adjustRightInd w:val="0"/>
        <w:ind w:right="14" w:firstLine="567"/>
        <w:jc w:val="both"/>
        <w:rPr>
          <w:color w:val="000000"/>
        </w:rPr>
      </w:pPr>
      <w:r w:rsidRPr="00692C2F">
        <w:rPr>
          <w:color w:val="000000"/>
        </w:rPr>
        <w:t>13.3. В случае отсутствия электронного документооборота, направление подлинных первичных учетных документов, а также всех иных документов, связанных с исполнением Договора должно производиться в адрес другой Стороны заказной корреспонденцией с уведомлением о вручении, либо путем направления с нарочным, а также иными способами, позволяющими подтвердить получение документов адресатом.</w:t>
      </w:r>
    </w:p>
    <w:p w14:paraId="320F6011" w14:textId="77777777" w:rsidR="00AD1B53" w:rsidRPr="00692C2F" w:rsidRDefault="00AD1B53" w:rsidP="00AD1B53">
      <w:pPr>
        <w:widowControl w:val="0"/>
        <w:autoSpaceDE w:val="0"/>
        <w:autoSpaceDN w:val="0"/>
        <w:adjustRightInd w:val="0"/>
        <w:ind w:right="14" w:firstLine="567"/>
        <w:jc w:val="both"/>
        <w:rPr>
          <w:color w:val="000000"/>
        </w:rPr>
      </w:pPr>
      <w:r w:rsidRPr="00692C2F">
        <w:rPr>
          <w:color w:val="000000"/>
        </w:rPr>
        <w:t>Получение указанных документов посредством электронной почты считается достаточным основанием для осуществления прав и исполнения обязанностей Сторонами в соответствии с условиями Договора, при условии направления Стороне в последующем оригиналов документов одним из указанных выше способов.</w:t>
      </w:r>
    </w:p>
    <w:bookmarkEnd w:id="88"/>
    <w:p w14:paraId="12E53C94" w14:textId="77777777" w:rsidR="00AD1B53" w:rsidRPr="00692C2F" w:rsidRDefault="00AD1B53" w:rsidP="00AD1B53">
      <w:pPr>
        <w:widowControl w:val="0"/>
        <w:shd w:val="clear" w:color="auto" w:fill="FFFFFF"/>
        <w:autoSpaceDE w:val="0"/>
        <w:autoSpaceDN w:val="0"/>
        <w:adjustRightInd w:val="0"/>
        <w:ind w:firstLine="567"/>
        <w:jc w:val="both"/>
        <w:rPr>
          <w:color w:val="000000"/>
        </w:rPr>
      </w:pPr>
      <w:r w:rsidRPr="00692C2F">
        <w:rPr>
          <w:color w:val="000000"/>
        </w:rPr>
        <w:t>13.4. Все документы, оформленные надлежащим образом и переданные средствами факсимильной связи, имеют юридическую силу для обеих Сторон при условии дальнейшего обмена оригиналами в течение 30 календарных дней.</w:t>
      </w:r>
    </w:p>
    <w:p w14:paraId="7F51A96B" w14:textId="77777777" w:rsidR="00AD1B53" w:rsidRPr="00692C2F" w:rsidRDefault="00AD1B53" w:rsidP="00AD1B53">
      <w:pPr>
        <w:ind w:firstLine="567"/>
        <w:jc w:val="both"/>
      </w:pPr>
      <w:r w:rsidRPr="00692C2F">
        <w:t>13.5. При исполнении Договора не допускается перемена Поставщика, за исключением случаев, если новый Поставщик является правопреемником Поставщика по Договору вследствие реорганизации юридического лица в форме преобразования, слияния или присоединения.</w:t>
      </w:r>
    </w:p>
    <w:p w14:paraId="7ADD5BCA" w14:textId="77777777" w:rsidR="00AD1B53" w:rsidRPr="00692C2F" w:rsidRDefault="00AD1B53" w:rsidP="00AD1B53">
      <w:pPr>
        <w:pStyle w:val="ConsNormal"/>
        <w:widowControl/>
        <w:ind w:right="0" w:firstLine="567"/>
        <w:jc w:val="both"/>
        <w:rPr>
          <w:rFonts w:ascii="Times New Roman" w:hAnsi="Times New Roman" w:cs="Times New Roman"/>
          <w:sz w:val="24"/>
          <w:szCs w:val="24"/>
        </w:rPr>
      </w:pPr>
      <w:r w:rsidRPr="00692C2F">
        <w:rPr>
          <w:rFonts w:ascii="Times New Roman" w:hAnsi="Times New Roman" w:cs="Times New Roman"/>
          <w:sz w:val="24"/>
          <w:szCs w:val="24"/>
        </w:rPr>
        <w:t>13.6. В случае перемены Заказчика по Договору права и обязанности Заказчика по такому Договору переходят к новому Заказчику в том же объеме и на тех же условиях.</w:t>
      </w:r>
    </w:p>
    <w:p w14:paraId="19174035" w14:textId="77777777" w:rsidR="00AD1B53" w:rsidRPr="00692C2F" w:rsidRDefault="00AD1B53" w:rsidP="00AD1B53">
      <w:pPr>
        <w:pStyle w:val="aff7"/>
        <w:tabs>
          <w:tab w:val="left" w:pos="708"/>
        </w:tabs>
        <w:ind w:left="0" w:firstLine="567"/>
        <w:rPr>
          <w:szCs w:val="24"/>
        </w:rPr>
      </w:pPr>
      <w:r w:rsidRPr="00692C2F">
        <w:rPr>
          <w:szCs w:val="24"/>
        </w:rPr>
        <w:t>13.7. Во всем остальном, что не предусмотрено настоящим Договором, Стороны руководствуются Гражданским кодексом Российской Федерации, Федеральным законом от 18 июля 2011 года № 223-ФЗ «О закупках товаров, работ, услуг отдельными видами юридических лиц», иными нормами законодательства Российской Федерации, регламентирующими взаимоотношения Сторон по правовым отношениям данного вида.</w:t>
      </w:r>
    </w:p>
    <w:p w14:paraId="2C06F36B" w14:textId="77777777" w:rsidR="00AD1B53" w:rsidRPr="00692C2F" w:rsidRDefault="00AD1B53" w:rsidP="00AD1B53">
      <w:pPr>
        <w:pStyle w:val="ConsPlusNormal"/>
        <w:widowControl/>
        <w:ind w:firstLine="567"/>
        <w:jc w:val="both"/>
        <w:rPr>
          <w:rFonts w:ascii="Times New Roman" w:hAnsi="Times New Roman" w:cs="Times New Roman"/>
          <w:sz w:val="24"/>
          <w:szCs w:val="24"/>
        </w:rPr>
      </w:pPr>
      <w:r w:rsidRPr="00692C2F">
        <w:rPr>
          <w:rFonts w:ascii="Times New Roman" w:hAnsi="Times New Roman" w:cs="Times New Roman"/>
          <w:sz w:val="24"/>
          <w:szCs w:val="24"/>
        </w:rPr>
        <w:t>13.8. Все приложения к Договору являются его неотъемлемой частью.</w:t>
      </w:r>
    </w:p>
    <w:p w14:paraId="21B51242" w14:textId="77777777" w:rsidR="00AD1B53" w:rsidRPr="00692C2F" w:rsidRDefault="00AD1B53" w:rsidP="00AD1B53">
      <w:pPr>
        <w:pStyle w:val="ConsPlusNormal"/>
        <w:widowControl/>
        <w:ind w:firstLine="567"/>
        <w:jc w:val="both"/>
        <w:rPr>
          <w:rFonts w:ascii="Times New Roman" w:hAnsi="Times New Roman" w:cs="Times New Roman"/>
          <w:sz w:val="24"/>
          <w:szCs w:val="24"/>
        </w:rPr>
      </w:pPr>
      <w:r w:rsidRPr="00692C2F">
        <w:rPr>
          <w:rFonts w:ascii="Times New Roman" w:hAnsi="Times New Roman" w:cs="Times New Roman"/>
          <w:sz w:val="24"/>
          <w:szCs w:val="24"/>
        </w:rPr>
        <w:t>13.9. К Договору прилагаются:</w:t>
      </w:r>
    </w:p>
    <w:p w14:paraId="3A8A4545" w14:textId="77777777" w:rsidR="00AD1B53" w:rsidRPr="00692C2F" w:rsidRDefault="00AD1B53" w:rsidP="00AD1B53">
      <w:pPr>
        <w:autoSpaceDE w:val="0"/>
        <w:autoSpaceDN w:val="0"/>
        <w:adjustRightInd w:val="0"/>
        <w:ind w:firstLine="567"/>
        <w:jc w:val="both"/>
      </w:pPr>
      <w:r w:rsidRPr="00692C2F">
        <w:t>- Приложение №1 (Спецификация);</w:t>
      </w:r>
    </w:p>
    <w:p w14:paraId="659032FE" w14:textId="77777777" w:rsidR="00AD1B53" w:rsidRPr="00692C2F" w:rsidRDefault="00AD1B53" w:rsidP="00AD1B53">
      <w:pPr>
        <w:pStyle w:val="ConsPlusNormal"/>
        <w:widowControl/>
        <w:ind w:firstLine="567"/>
        <w:jc w:val="both"/>
        <w:rPr>
          <w:rFonts w:ascii="Times New Roman" w:hAnsi="Times New Roman" w:cs="Times New Roman"/>
          <w:sz w:val="24"/>
          <w:szCs w:val="24"/>
        </w:rPr>
      </w:pPr>
      <w:r w:rsidRPr="00692C2F">
        <w:rPr>
          <w:rFonts w:ascii="Times New Roman" w:hAnsi="Times New Roman" w:cs="Times New Roman"/>
          <w:sz w:val="24"/>
          <w:szCs w:val="24"/>
        </w:rPr>
        <w:t>- Приложение №2 (Техническое задание).</w:t>
      </w:r>
    </w:p>
    <w:p w14:paraId="68012CB0" w14:textId="77777777" w:rsidR="00AD1B53" w:rsidRPr="00692C2F" w:rsidRDefault="00AD1B53" w:rsidP="00AD1B53">
      <w:pPr>
        <w:ind w:firstLine="567"/>
        <w:jc w:val="both"/>
        <w:rPr>
          <w:b/>
        </w:rPr>
      </w:pPr>
      <w:r w:rsidRPr="00692C2F">
        <w:rPr>
          <w:b/>
        </w:rPr>
        <w:t>14. Адреса места нахождения, банковские реквизиты и подписи Сторон</w:t>
      </w:r>
    </w:p>
    <w:tbl>
      <w:tblPr>
        <w:tblW w:w="0" w:type="auto"/>
        <w:tblLayout w:type="fixed"/>
        <w:tblLook w:val="04A0" w:firstRow="1" w:lastRow="0" w:firstColumn="1" w:lastColumn="0" w:noHBand="0" w:noVBand="1"/>
      </w:tblPr>
      <w:tblGrid>
        <w:gridCol w:w="4928"/>
        <w:gridCol w:w="4678"/>
      </w:tblGrid>
      <w:tr w:rsidR="00AD1B53" w:rsidRPr="00692C2F" w14:paraId="47ABD141" w14:textId="77777777" w:rsidTr="00EE55C4">
        <w:trPr>
          <w:trHeight w:val="426"/>
        </w:trPr>
        <w:tc>
          <w:tcPr>
            <w:tcW w:w="4928" w:type="dxa"/>
          </w:tcPr>
          <w:p w14:paraId="101C43CB" w14:textId="77777777" w:rsidR="00AD1B53" w:rsidRPr="00692C2F" w:rsidRDefault="00AD1B53" w:rsidP="00EE55C4">
            <w:pPr>
              <w:widowControl w:val="0"/>
              <w:autoSpaceDE w:val="0"/>
              <w:autoSpaceDN w:val="0"/>
              <w:adjustRightInd w:val="0"/>
              <w:jc w:val="both"/>
              <w:rPr>
                <w:color w:val="000000"/>
              </w:rPr>
            </w:pPr>
            <w:r w:rsidRPr="00692C2F">
              <w:rPr>
                <w:b/>
                <w:color w:val="000000"/>
              </w:rPr>
              <w:t>Заказчик:</w:t>
            </w:r>
          </w:p>
          <w:p w14:paraId="27616CC8" w14:textId="77777777" w:rsidR="00AD1B53" w:rsidRPr="00692C2F" w:rsidRDefault="00AD1B53" w:rsidP="00EE55C4">
            <w:pPr>
              <w:autoSpaceDE w:val="0"/>
              <w:autoSpaceDN w:val="0"/>
              <w:jc w:val="both"/>
              <w:rPr>
                <w:color w:val="000000"/>
                <w:lang w:eastAsia="en-US"/>
              </w:rPr>
            </w:pPr>
            <w:r w:rsidRPr="00692C2F">
              <w:rPr>
                <w:color w:val="000000"/>
                <w:lang w:eastAsia="en-US"/>
              </w:rPr>
              <w:t>Сургутское городское муниципальное унитарное предприятие «Городские тепловые сети»</w:t>
            </w:r>
          </w:p>
          <w:p w14:paraId="5F970AAC" w14:textId="77777777" w:rsidR="00AD1B53" w:rsidRPr="00692C2F" w:rsidRDefault="00AD1B53" w:rsidP="00EE55C4">
            <w:pPr>
              <w:autoSpaceDE w:val="0"/>
              <w:autoSpaceDN w:val="0"/>
              <w:jc w:val="both"/>
              <w:rPr>
                <w:color w:val="000000"/>
                <w:lang w:eastAsia="en-US"/>
              </w:rPr>
            </w:pPr>
            <w:r w:rsidRPr="00692C2F">
              <w:rPr>
                <w:color w:val="000000"/>
                <w:lang w:eastAsia="en-US"/>
              </w:rPr>
              <w:t>ИНН 8602017038 КПП 860201001</w:t>
            </w:r>
          </w:p>
          <w:p w14:paraId="40815668" w14:textId="77777777" w:rsidR="00AD1B53" w:rsidRPr="00692C2F" w:rsidRDefault="00AD1B53" w:rsidP="00EE55C4">
            <w:pPr>
              <w:autoSpaceDE w:val="0"/>
              <w:autoSpaceDN w:val="0"/>
              <w:jc w:val="both"/>
              <w:rPr>
                <w:color w:val="000000"/>
                <w:lang w:eastAsia="en-US"/>
              </w:rPr>
            </w:pPr>
            <w:r w:rsidRPr="00692C2F">
              <w:rPr>
                <w:color w:val="000000"/>
                <w:lang w:eastAsia="en-US"/>
              </w:rPr>
              <w:lastRenderedPageBreak/>
              <w:t>ОГРН 1028600587069</w:t>
            </w:r>
          </w:p>
          <w:p w14:paraId="3CDC992A" w14:textId="77777777" w:rsidR="00AD1B53" w:rsidRPr="00692C2F" w:rsidRDefault="00AD1B53" w:rsidP="00EE55C4">
            <w:pPr>
              <w:autoSpaceDE w:val="0"/>
              <w:autoSpaceDN w:val="0"/>
              <w:jc w:val="both"/>
              <w:rPr>
                <w:color w:val="000000"/>
                <w:lang w:eastAsia="en-US"/>
              </w:rPr>
            </w:pPr>
            <w:r w:rsidRPr="00692C2F">
              <w:rPr>
                <w:color w:val="000000"/>
                <w:lang w:eastAsia="en-US"/>
              </w:rPr>
              <w:t>Адрес (место нахождения): 628403, Ханты-Мансийский автономный округ-Югра, город Сургут, улица Маяковского, д.  15</w:t>
            </w:r>
          </w:p>
          <w:p w14:paraId="75ECC1BD" w14:textId="77777777" w:rsidR="00AD1B53" w:rsidRPr="00692C2F" w:rsidRDefault="00AD1B53" w:rsidP="00EE55C4">
            <w:pPr>
              <w:autoSpaceDE w:val="0"/>
              <w:autoSpaceDN w:val="0"/>
              <w:jc w:val="both"/>
              <w:rPr>
                <w:color w:val="000000"/>
                <w:lang w:eastAsia="en-US"/>
              </w:rPr>
            </w:pPr>
            <w:r w:rsidRPr="00692C2F">
              <w:rPr>
                <w:color w:val="000000"/>
                <w:lang w:eastAsia="en-US"/>
              </w:rPr>
              <w:t xml:space="preserve">Р/с 40702810167170101356  </w:t>
            </w:r>
          </w:p>
          <w:p w14:paraId="16D15591" w14:textId="77777777" w:rsidR="00AD1B53" w:rsidRPr="00692C2F" w:rsidRDefault="00AD1B53" w:rsidP="00EE55C4">
            <w:pPr>
              <w:autoSpaceDE w:val="0"/>
              <w:autoSpaceDN w:val="0"/>
              <w:jc w:val="both"/>
              <w:rPr>
                <w:color w:val="000000"/>
                <w:lang w:eastAsia="en-US"/>
              </w:rPr>
            </w:pPr>
            <w:r w:rsidRPr="00692C2F">
              <w:rPr>
                <w:color w:val="000000"/>
                <w:lang w:eastAsia="en-US"/>
              </w:rPr>
              <w:t>ЗАПАДНО-СИБИРСКОЕ ОТДЕЛЕНИЕ</w:t>
            </w:r>
          </w:p>
          <w:p w14:paraId="77CC5059" w14:textId="77777777" w:rsidR="00AD1B53" w:rsidRPr="00692C2F" w:rsidRDefault="00AD1B53" w:rsidP="00EE55C4">
            <w:pPr>
              <w:autoSpaceDE w:val="0"/>
              <w:autoSpaceDN w:val="0"/>
              <w:jc w:val="both"/>
              <w:rPr>
                <w:color w:val="000000"/>
                <w:lang w:eastAsia="en-US"/>
              </w:rPr>
            </w:pPr>
            <w:r w:rsidRPr="00692C2F">
              <w:rPr>
                <w:color w:val="000000"/>
                <w:lang w:eastAsia="en-US"/>
              </w:rPr>
              <w:t xml:space="preserve">№ 8647 ПАО СБЕРБАНК г. Тюмень         </w:t>
            </w:r>
          </w:p>
          <w:p w14:paraId="74335AC5" w14:textId="77777777" w:rsidR="00AD1B53" w:rsidRPr="00692C2F" w:rsidRDefault="00AD1B53" w:rsidP="00EE55C4">
            <w:pPr>
              <w:autoSpaceDE w:val="0"/>
              <w:autoSpaceDN w:val="0"/>
              <w:jc w:val="both"/>
              <w:rPr>
                <w:color w:val="000000"/>
                <w:lang w:eastAsia="en-US"/>
              </w:rPr>
            </w:pPr>
            <w:r w:rsidRPr="00692C2F">
              <w:rPr>
                <w:color w:val="000000"/>
                <w:lang w:eastAsia="en-US"/>
              </w:rPr>
              <w:t xml:space="preserve">к/с 30101810800000000651        </w:t>
            </w:r>
          </w:p>
          <w:p w14:paraId="712E1BE5" w14:textId="77777777" w:rsidR="00AD1B53" w:rsidRPr="00692C2F" w:rsidRDefault="00AD1B53" w:rsidP="00EE55C4">
            <w:pPr>
              <w:autoSpaceDE w:val="0"/>
              <w:autoSpaceDN w:val="0"/>
              <w:jc w:val="both"/>
              <w:rPr>
                <w:color w:val="000000"/>
                <w:lang w:val="en-US" w:eastAsia="en-US"/>
              </w:rPr>
            </w:pPr>
            <w:r w:rsidRPr="00692C2F">
              <w:rPr>
                <w:color w:val="000000"/>
                <w:lang w:eastAsia="en-US"/>
              </w:rPr>
              <w:t>БИК</w:t>
            </w:r>
            <w:r w:rsidRPr="00692C2F">
              <w:rPr>
                <w:color w:val="000000"/>
                <w:lang w:val="en-US" w:eastAsia="en-US"/>
              </w:rPr>
              <w:t xml:space="preserve"> 047102651         </w:t>
            </w:r>
          </w:p>
          <w:p w14:paraId="10F1026D" w14:textId="77777777" w:rsidR="00AD1B53" w:rsidRPr="00692C2F" w:rsidRDefault="00AD1B53" w:rsidP="00EE55C4">
            <w:pPr>
              <w:autoSpaceDE w:val="0"/>
              <w:autoSpaceDN w:val="0"/>
              <w:jc w:val="both"/>
              <w:rPr>
                <w:color w:val="000000"/>
                <w:lang w:val="en-US" w:eastAsia="en-US"/>
              </w:rPr>
            </w:pPr>
            <w:r w:rsidRPr="00692C2F">
              <w:rPr>
                <w:color w:val="000000"/>
                <w:lang w:val="en-US" w:eastAsia="en-US"/>
              </w:rPr>
              <w:t>E-mail: gts@surgutgts.ru</w:t>
            </w:r>
          </w:p>
          <w:p w14:paraId="08F6C82C" w14:textId="77777777" w:rsidR="00AD1B53" w:rsidRPr="00692C2F" w:rsidRDefault="00AD1B53" w:rsidP="00EE55C4">
            <w:pPr>
              <w:jc w:val="both"/>
              <w:rPr>
                <w:lang w:eastAsia="en-US"/>
              </w:rPr>
            </w:pPr>
            <w:r w:rsidRPr="00692C2F">
              <w:rPr>
                <w:color w:val="000000"/>
                <w:lang w:eastAsia="en-US"/>
              </w:rPr>
              <w:t>Тел: 8 (3462) 52-43-11</w:t>
            </w:r>
          </w:p>
          <w:p w14:paraId="7E69F8C7" w14:textId="77777777" w:rsidR="00AD1B53" w:rsidRPr="00692C2F" w:rsidRDefault="00AD1B53" w:rsidP="00EE55C4">
            <w:pPr>
              <w:jc w:val="both"/>
              <w:rPr>
                <w:color w:val="000000"/>
              </w:rPr>
            </w:pPr>
          </w:p>
          <w:p w14:paraId="4279DE5B" w14:textId="77777777" w:rsidR="00AD1B53" w:rsidRPr="00692C2F" w:rsidRDefault="00AD1B53" w:rsidP="00EE55C4">
            <w:pPr>
              <w:jc w:val="both"/>
              <w:rPr>
                <w:color w:val="000000"/>
              </w:rPr>
            </w:pPr>
          </w:p>
          <w:p w14:paraId="585430D5" w14:textId="77777777" w:rsidR="00AD1B53" w:rsidRPr="00692C2F" w:rsidRDefault="00AD1B53" w:rsidP="00EE55C4">
            <w:pPr>
              <w:jc w:val="both"/>
              <w:rPr>
                <w:color w:val="000000"/>
              </w:rPr>
            </w:pPr>
            <w:r w:rsidRPr="00692C2F">
              <w:rPr>
                <w:color w:val="000000"/>
              </w:rPr>
              <w:t>Директор:</w:t>
            </w:r>
          </w:p>
          <w:p w14:paraId="30E24B2C" w14:textId="77777777" w:rsidR="00AD1B53" w:rsidRPr="00692C2F" w:rsidRDefault="00AD1B53" w:rsidP="00EE55C4">
            <w:pPr>
              <w:jc w:val="both"/>
              <w:rPr>
                <w:color w:val="000000"/>
              </w:rPr>
            </w:pPr>
            <w:r w:rsidRPr="00692C2F">
              <w:rPr>
                <w:color w:val="000000"/>
              </w:rPr>
              <w:t>__________________/В.Н. Юркин/</w:t>
            </w:r>
          </w:p>
        </w:tc>
        <w:tc>
          <w:tcPr>
            <w:tcW w:w="4678" w:type="dxa"/>
          </w:tcPr>
          <w:p w14:paraId="746AB11F" w14:textId="77777777" w:rsidR="00AD1B53" w:rsidRPr="00692C2F" w:rsidRDefault="00AD1B53" w:rsidP="00EE55C4">
            <w:pPr>
              <w:jc w:val="both"/>
              <w:rPr>
                <w:b/>
              </w:rPr>
            </w:pPr>
            <w:r w:rsidRPr="00692C2F">
              <w:rPr>
                <w:b/>
              </w:rPr>
              <w:lastRenderedPageBreak/>
              <w:t>Поставщик:</w:t>
            </w:r>
          </w:p>
          <w:p w14:paraId="3C19DFCF" w14:textId="77777777" w:rsidR="00AD1B53" w:rsidRPr="00692C2F" w:rsidRDefault="00AD1B53" w:rsidP="00EE55C4">
            <w:pPr>
              <w:ind w:firstLine="567"/>
              <w:jc w:val="both"/>
            </w:pPr>
          </w:p>
        </w:tc>
      </w:tr>
    </w:tbl>
    <w:p w14:paraId="25878847" w14:textId="77777777" w:rsidR="00AD1B53" w:rsidRPr="00692C2F" w:rsidRDefault="00AD1B53" w:rsidP="00AD1B53">
      <w:pPr>
        <w:pStyle w:val="ConsPlusNormal"/>
        <w:widowControl/>
        <w:ind w:firstLine="0"/>
        <w:jc w:val="both"/>
        <w:rPr>
          <w:rFonts w:ascii="Times New Roman" w:hAnsi="Times New Roman" w:cs="Times New Roman"/>
          <w:sz w:val="24"/>
          <w:szCs w:val="24"/>
        </w:rPr>
      </w:pPr>
    </w:p>
    <w:p w14:paraId="5B83C137" w14:textId="77777777" w:rsidR="00AD1B53" w:rsidRPr="00692C2F" w:rsidRDefault="00AD1B53" w:rsidP="00AD1B53">
      <w:pPr>
        <w:pStyle w:val="ConsPlusNormal"/>
        <w:pageBreakBefore/>
        <w:widowControl/>
        <w:ind w:left="7796" w:firstLine="0"/>
        <w:jc w:val="right"/>
        <w:rPr>
          <w:rFonts w:ascii="Times New Roman" w:hAnsi="Times New Roman" w:cs="Times New Roman"/>
        </w:rPr>
      </w:pPr>
      <w:r w:rsidRPr="00692C2F">
        <w:rPr>
          <w:rFonts w:ascii="Times New Roman" w:hAnsi="Times New Roman" w:cs="Times New Roman"/>
        </w:rPr>
        <w:lastRenderedPageBreak/>
        <w:t>Приложение № 1</w:t>
      </w:r>
    </w:p>
    <w:p w14:paraId="68984860" w14:textId="77777777" w:rsidR="00AD1B53" w:rsidRPr="00692C2F" w:rsidRDefault="00AD1B53" w:rsidP="00AD1B53">
      <w:pPr>
        <w:pStyle w:val="ConsPlusNormal"/>
        <w:widowControl/>
        <w:ind w:left="4944" w:firstLine="0"/>
        <w:jc w:val="right"/>
        <w:rPr>
          <w:rFonts w:ascii="Times New Roman" w:hAnsi="Times New Roman" w:cs="Times New Roman"/>
        </w:rPr>
      </w:pPr>
      <w:r w:rsidRPr="00692C2F">
        <w:rPr>
          <w:rFonts w:ascii="Times New Roman" w:hAnsi="Times New Roman" w:cs="Times New Roman"/>
        </w:rPr>
        <w:t xml:space="preserve"> к Договору №_____ от «___» _______ 20__ г.</w:t>
      </w:r>
    </w:p>
    <w:p w14:paraId="351D6C35" w14:textId="77777777" w:rsidR="00AD1B53" w:rsidRPr="00692C2F" w:rsidRDefault="00AD1B53" w:rsidP="00AD1B53">
      <w:pPr>
        <w:pStyle w:val="ConsPlusNormal"/>
        <w:widowControl/>
        <w:ind w:left="6379" w:firstLine="567"/>
        <w:jc w:val="both"/>
        <w:rPr>
          <w:rFonts w:ascii="Times New Roman" w:hAnsi="Times New Roman" w:cs="Times New Roman"/>
          <w:sz w:val="24"/>
          <w:szCs w:val="24"/>
        </w:rPr>
      </w:pPr>
    </w:p>
    <w:p w14:paraId="44CD0538" w14:textId="77777777" w:rsidR="00AD1B53" w:rsidRPr="00692C2F" w:rsidRDefault="00AD1B53" w:rsidP="00AD1B53">
      <w:pPr>
        <w:keepNext/>
        <w:ind w:firstLine="567"/>
        <w:jc w:val="center"/>
        <w:outlineLvl w:val="0"/>
        <w:rPr>
          <w:b/>
          <w:bCs/>
          <w:kern w:val="32"/>
        </w:rPr>
      </w:pPr>
    </w:p>
    <w:p w14:paraId="084E18A1" w14:textId="77777777" w:rsidR="00AD1B53" w:rsidRPr="00692C2F" w:rsidRDefault="00AD1B53" w:rsidP="00AD1B53">
      <w:pPr>
        <w:jc w:val="center"/>
      </w:pPr>
      <w:r w:rsidRPr="00692C2F">
        <w:rPr>
          <w:b/>
          <w:bCs/>
          <w:kern w:val="32"/>
        </w:rPr>
        <w:t>СПЕЦИФИКАЦИЯ</w:t>
      </w:r>
    </w:p>
    <w:p w14:paraId="37137F74" w14:textId="77777777" w:rsidR="00AD1B53" w:rsidRPr="00692C2F" w:rsidRDefault="00AD1B53" w:rsidP="00AD1B53">
      <w:pPr>
        <w:keepNext/>
        <w:ind w:firstLine="567"/>
        <w:jc w:val="both"/>
        <w:outlineLvl w:val="0"/>
      </w:pPr>
    </w:p>
    <w:tbl>
      <w:tblPr>
        <w:tblW w:w="10349" w:type="dxa"/>
        <w:tblInd w:w="-214" w:type="dxa"/>
        <w:tblLayout w:type="fixed"/>
        <w:tblCellMar>
          <w:left w:w="70" w:type="dxa"/>
          <w:right w:w="70" w:type="dxa"/>
        </w:tblCellMar>
        <w:tblLook w:val="04A0" w:firstRow="1" w:lastRow="0" w:firstColumn="1" w:lastColumn="0" w:noHBand="0" w:noVBand="1"/>
      </w:tblPr>
      <w:tblGrid>
        <w:gridCol w:w="568"/>
        <w:gridCol w:w="1985"/>
        <w:gridCol w:w="708"/>
        <w:gridCol w:w="1559"/>
        <w:gridCol w:w="1843"/>
        <w:gridCol w:w="1701"/>
        <w:gridCol w:w="1985"/>
      </w:tblGrid>
      <w:tr w:rsidR="00AD1B53" w:rsidRPr="00692C2F" w14:paraId="6B3B3455" w14:textId="77777777" w:rsidTr="00EE55C4">
        <w:trPr>
          <w:trHeight w:val="429"/>
        </w:trPr>
        <w:tc>
          <w:tcPr>
            <w:tcW w:w="568" w:type="dxa"/>
            <w:tcBorders>
              <w:top w:val="single" w:sz="6" w:space="0" w:color="auto"/>
              <w:left w:val="single" w:sz="6" w:space="0" w:color="auto"/>
              <w:bottom w:val="single" w:sz="6" w:space="0" w:color="auto"/>
              <w:right w:val="single" w:sz="6" w:space="0" w:color="auto"/>
            </w:tcBorders>
            <w:hideMark/>
          </w:tcPr>
          <w:p w14:paraId="020D4A01" w14:textId="77777777" w:rsidR="00AD1B53" w:rsidRPr="00692C2F" w:rsidRDefault="00AD1B53" w:rsidP="00EE55C4">
            <w:pPr>
              <w:autoSpaceDE w:val="0"/>
              <w:autoSpaceDN w:val="0"/>
              <w:adjustRightInd w:val="0"/>
              <w:spacing w:line="276" w:lineRule="auto"/>
              <w:jc w:val="both"/>
            </w:pPr>
            <w:r w:rsidRPr="00692C2F">
              <w:t>№</w:t>
            </w:r>
          </w:p>
          <w:p w14:paraId="52DCB911" w14:textId="77777777" w:rsidR="00AD1B53" w:rsidRPr="00692C2F" w:rsidRDefault="00AD1B53" w:rsidP="00EE55C4">
            <w:pPr>
              <w:autoSpaceDE w:val="0"/>
              <w:autoSpaceDN w:val="0"/>
              <w:adjustRightInd w:val="0"/>
              <w:spacing w:line="276" w:lineRule="auto"/>
              <w:jc w:val="both"/>
            </w:pPr>
            <w:r w:rsidRPr="00692C2F">
              <w:t>п/п</w:t>
            </w:r>
          </w:p>
        </w:tc>
        <w:tc>
          <w:tcPr>
            <w:tcW w:w="1985" w:type="dxa"/>
            <w:tcBorders>
              <w:top w:val="single" w:sz="6" w:space="0" w:color="auto"/>
              <w:left w:val="single" w:sz="6" w:space="0" w:color="auto"/>
              <w:bottom w:val="single" w:sz="6" w:space="0" w:color="auto"/>
              <w:right w:val="single" w:sz="6" w:space="0" w:color="auto"/>
            </w:tcBorders>
            <w:hideMark/>
          </w:tcPr>
          <w:p w14:paraId="78B49D90" w14:textId="77777777" w:rsidR="00AD1B53" w:rsidRPr="00692C2F" w:rsidRDefault="00AD1B53" w:rsidP="00EE55C4">
            <w:pPr>
              <w:autoSpaceDE w:val="0"/>
              <w:autoSpaceDN w:val="0"/>
              <w:adjustRightInd w:val="0"/>
              <w:spacing w:line="276" w:lineRule="auto"/>
              <w:jc w:val="both"/>
            </w:pPr>
            <w:r w:rsidRPr="00692C2F">
              <w:rPr>
                <w:sz w:val="22"/>
                <w:szCs w:val="22"/>
              </w:rPr>
              <w:t xml:space="preserve">Наименование </w:t>
            </w:r>
            <w:r w:rsidRPr="00692C2F">
              <w:rPr>
                <w:sz w:val="22"/>
                <w:szCs w:val="22"/>
              </w:rPr>
              <w:br/>
              <w:t xml:space="preserve">товара </w:t>
            </w:r>
          </w:p>
        </w:tc>
        <w:tc>
          <w:tcPr>
            <w:tcW w:w="708" w:type="dxa"/>
            <w:tcBorders>
              <w:top w:val="single" w:sz="6" w:space="0" w:color="auto"/>
              <w:left w:val="single" w:sz="6" w:space="0" w:color="auto"/>
              <w:bottom w:val="single" w:sz="6" w:space="0" w:color="auto"/>
              <w:right w:val="single" w:sz="6" w:space="0" w:color="auto"/>
            </w:tcBorders>
            <w:hideMark/>
          </w:tcPr>
          <w:p w14:paraId="440D8CBB" w14:textId="77777777" w:rsidR="00AD1B53" w:rsidRPr="00692C2F" w:rsidRDefault="00AD1B53" w:rsidP="00EE55C4">
            <w:pPr>
              <w:autoSpaceDE w:val="0"/>
              <w:autoSpaceDN w:val="0"/>
              <w:adjustRightInd w:val="0"/>
              <w:spacing w:line="276" w:lineRule="auto"/>
              <w:jc w:val="both"/>
            </w:pPr>
            <w:r w:rsidRPr="00692C2F">
              <w:t>Ед. изм.</w:t>
            </w:r>
          </w:p>
        </w:tc>
        <w:tc>
          <w:tcPr>
            <w:tcW w:w="1559" w:type="dxa"/>
            <w:tcBorders>
              <w:top w:val="single" w:sz="6" w:space="0" w:color="auto"/>
              <w:left w:val="single" w:sz="6" w:space="0" w:color="auto"/>
              <w:bottom w:val="single" w:sz="6" w:space="0" w:color="auto"/>
              <w:right w:val="single" w:sz="6" w:space="0" w:color="auto"/>
            </w:tcBorders>
            <w:hideMark/>
          </w:tcPr>
          <w:p w14:paraId="56DCBFAB" w14:textId="77777777" w:rsidR="00AD1B53" w:rsidRPr="00692C2F" w:rsidRDefault="00AD1B53" w:rsidP="00EE55C4">
            <w:pPr>
              <w:autoSpaceDE w:val="0"/>
              <w:autoSpaceDN w:val="0"/>
              <w:adjustRightInd w:val="0"/>
              <w:spacing w:line="276" w:lineRule="auto"/>
              <w:ind w:firstLine="16"/>
              <w:jc w:val="both"/>
            </w:pPr>
            <w:r w:rsidRPr="00692C2F">
              <w:t>Количество</w:t>
            </w:r>
          </w:p>
        </w:tc>
        <w:tc>
          <w:tcPr>
            <w:tcW w:w="1843" w:type="dxa"/>
            <w:tcBorders>
              <w:top w:val="single" w:sz="6" w:space="0" w:color="auto"/>
              <w:left w:val="single" w:sz="6" w:space="0" w:color="auto"/>
              <w:bottom w:val="single" w:sz="6" w:space="0" w:color="auto"/>
              <w:right w:val="single" w:sz="6" w:space="0" w:color="auto"/>
            </w:tcBorders>
          </w:tcPr>
          <w:p w14:paraId="6DB1E5E0" w14:textId="77777777" w:rsidR="00AD1B53" w:rsidRPr="00692C2F" w:rsidRDefault="00AD1B53" w:rsidP="00EE55C4">
            <w:pPr>
              <w:autoSpaceDE w:val="0"/>
              <w:autoSpaceDN w:val="0"/>
              <w:adjustRightInd w:val="0"/>
              <w:spacing w:line="276" w:lineRule="auto"/>
              <w:jc w:val="both"/>
            </w:pPr>
            <w:r w:rsidRPr="00692C2F">
              <w:t>Страна происхождения товара</w:t>
            </w:r>
          </w:p>
        </w:tc>
        <w:tc>
          <w:tcPr>
            <w:tcW w:w="1701" w:type="dxa"/>
            <w:tcBorders>
              <w:top w:val="single" w:sz="6" w:space="0" w:color="auto"/>
              <w:left w:val="single" w:sz="6" w:space="0" w:color="auto"/>
              <w:bottom w:val="single" w:sz="6" w:space="0" w:color="auto"/>
              <w:right w:val="single" w:sz="6" w:space="0" w:color="auto"/>
            </w:tcBorders>
            <w:hideMark/>
          </w:tcPr>
          <w:p w14:paraId="5CCCABA6" w14:textId="77777777" w:rsidR="00AD1B53" w:rsidRPr="00692C2F" w:rsidRDefault="00AD1B53" w:rsidP="00EE55C4">
            <w:pPr>
              <w:autoSpaceDE w:val="0"/>
              <w:autoSpaceDN w:val="0"/>
              <w:adjustRightInd w:val="0"/>
              <w:spacing w:line="276" w:lineRule="auto"/>
              <w:jc w:val="both"/>
            </w:pPr>
            <w:r w:rsidRPr="00692C2F">
              <w:t xml:space="preserve">Цена за ед. в </w:t>
            </w:r>
            <w:r w:rsidRPr="00692C2F">
              <w:br/>
              <w:t xml:space="preserve">руб. (с учетом </w:t>
            </w:r>
            <w:r w:rsidRPr="00692C2F">
              <w:br/>
              <w:t>НДС)</w:t>
            </w:r>
          </w:p>
          <w:p w14:paraId="32E1E116" w14:textId="77777777" w:rsidR="00AD1B53" w:rsidRPr="00692C2F" w:rsidRDefault="00AD1B53" w:rsidP="00EE55C4">
            <w:pPr>
              <w:autoSpaceDE w:val="0"/>
              <w:autoSpaceDN w:val="0"/>
              <w:adjustRightInd w:val="0"/>
              <w:spacing w:line="276" w:lineRule="auto"/>
              <w:jc w:val="both"/>
            </w:pPr>
          </w:p>
        </w:tc>
        <w:tc>
          <w:tcPr>
            <w:tcW w:w="1985" w:type="dxa"/>
            <w:tcBorders>
              <w:top w:val="single" w:sz="6" w:space="0" w:color="auto"/>
              <w:left w:val="single" w:sz="6" w:space="0" w:color="auto"/>
              <w:bottom w:val="single" w:sz="6" w:space="0" w:color="auto"/>
              <w:right w:val="single" w:sz="6" w:space="0" w:color="auto"/>
            </w:tcBorders>
            <w:hideMark/>
          </w:tcPr>
          <w:p w14:paraId="1E84E468" w14:textId="77777777" w:rsidR="00AD1B53" w:rsidRPr="00692C2F" w:rsidRDefault="00AD1B53" w:rsidP="00EE55C4">
            <w:pPr>
              <w:autoSpaceDE w:val="0"/>
              <w:autoSpaceDN w:val="0"/>
              <w:adjustRightInd w:val="0"/>
              <w:spacing w:line="276" w:lineRule="auto"/>
              <w:ind w:firstLine="16"/>
              <w:jc w:val="both"/>
            </w:pPr>
            <w:r w:rsidRPr="00692C2F">
              <w:t xml:space="preserve">Сумма в руб. </w:t>
            </w:r>
            <w:r w:rsidRPr="00692C2F">
              <w:br/>
              <w:t>(с учетом НДС)</w:t>
            </w:r>
          </w:p>
        </w:tc>
      </w:tr>
      <w:tr w:rsidR="00AD1B53" w:rsidRPr="00692C2F" w14:paraId="3C0983B6" w14:textId="77777777" w:rsidTr="00EE55C4">
        <w:trPr>
          <w:trHeight w:val="215"/>
        </w:trPr>
        <w:tc>
          <w:tcPr>
            <w:tcW w:w="568" w:type="dxa"/>
            <w:tcBorders>
              <w:top w:val="single" w:sz="6" w:space="0" w:color="auto"/>
              <w:left w:val="single" w:sz="6" w:space="0" w:color="auto"/>
              <w:bottom w:val="single" w:sz="6" w:space="0" w:color="auto"/>
              <w:right w:val="single" w:sz="6" w:space="0" w:color="auto"/>
            </w:tcBorders>
          </w:tcPr>
          <w:p w14:paraId="595396D1" w14:textId="77777777" w:rsidR="00AD1B53" w:rsidRPr="00692C2F" w:rsidRDefault="00AD1B53" w:rsidP="00EE55C4">
            <w:pPr>
              <w:autoSpaceDE w:val="0"/>
              <w:autoSpaceDN w:val="0"/>
              <w:adjustRightInd w:val="0"/>
              <w:spacing w:line="276" w:lineRule="auto"/>
              <w:ind w:firstLine="567"/>
              <w:jc w:val="both"/>
            </w:pPr>
          </w:p>
        </w:tc>
        <w:tc>
          <w:tcPr>
            <w:tcW w:w="1985" w:type="dxa"/>
            <w:tcBorders>
              <w:top w:val="single" w:sz="6" w:space="0" w:color="auto"/>
              <w:left w:val="single" w:sz="6" w:space="0" w:color="auto"/>
              <w:bottom w:val="single" w:sz="6" w:space="0" w:color="auto"/>
              <w:right w:val="single" w:sz="6" w:space="0" w:color="auto"/>
            </w:tcBorders>
          </w:tcPr>
          <w:p w14:paraId="76CDA62A" w14:textId="77777777" w:rsidR="00AD1B53" w:rsidRPr="00692C2F" w:rsidRDefault="00AD1B53" w:rsidP="00EE55C4">
            <w:pPr>
              <w:autoSpaceDE w:val="0"/>
              <w:autoSpaceDN w:val="0"/>
              <w:adjustRightInd w:val="0"/>
              <w:spacing w:line="276" w:lineRule="auto"/>
              <w:jc w:val="both"/>
            </w:pPr>
          </w:p>
        </w:tc>
        <w:tc>
          <w:tcPr>
            <w:tcW w:w="708" w:type="dxa"/>
            <w:tcBorders>
              <w:top w:val="single" w:sz="6" w:space="0" w:color="auto"/>
              <w:left w:val="single" w:sz="6" w:space="0" w:color="auto"/>
              <w:bottom w:val="single" w:sz="6" w:space="0" w:color="auto"/>
              <w:right w:val="single" w:sz="6" w:space="0" w:color="auto"/>
            </w:tcBorders>
          </w:tcPr>
          <w:p w14:paraId="4A6C9C15" w14:textId="77777777" w:rsidR="00AD1B53" w:rsidRPr="00692C2F" w:rsidRDefault="00AD1B53" w:rsidP="00EE55C4">
            <w:pPr>
              <w:autoSpaceDE w:val="0"/>
              <w:autoSpaceDN w:val="0"/>
              <w:adjustRightInd w:val="0"/>
              <w:spacing w:line="276" w:lineRule="auto"/>
              <w:jc w:val="both"/>
            </w:pPr>
          </w:p>
        </w:tc>
        <w:tc>
          <w:tcPr>
            <w:tcW w:w="1559" w:type="dxa"/>
            <w:tcBorders>
              <w:top w:val="single" w:sz="6" w:space="0" w:color="auto"/>
              <w:left w:val="single" w:sz="6" w:space="0" w:color="auto"/>
              <w:bottom w:val="single" w:sz="6" w:space="0" w:color="auto"/>
              <w:right w:val="single" w:sz="6" w:space="0" w:color="auto"/>
            </w:tcBorders>
          </w:tcPr>
          <w:p w14:paraId="43ACB12A" w14:textId="77777777" w:rsidR="00AD1B53" w:rsidRPr="00692C2F" w:rsidRDefault="00AD1B53" w:rsidP="00EE55C4">
            <w:pPr>
              <w:autoSpaceDE w:val="0"/>
              <w:autoSpaceDN w:val="0"/>
              <w:adjustRightInd w:val="0"/>
              <w:spacing w:line="276" w:lineRule="auto"/>
              <w:ind w:firstLine="16"/>
              <w:jc w:val="both"/>
            </w:pPr>
          </w:p>
        </w:tc>
        <w:tc>
          <w:tcPr>
            <w:tcW w:w="1843" w:type="dxa"/>
            <w:tcBorders>
              <w:top w:val="single" w:sz="6" w:space="0" w:color="auto"/>
              <w:left w:val="single" w:sz="6" w:space="0" w:color="auto"/>
              <w:bottom w:val="single" w:sz="6" w:space="0" w:color="auto"/>
              <w:right w:val="single" w:sz="6" w:space="0" w:color="auto"/>
            </w:tcBorders>
          </w:tcPr>
          <w:p w14:paraId="53156270" w14:textId="77777777" w:rsidR="00AD1B53" w:rsidRPr="00692C2F" w:rsidRDefault="00AD1B53" w:rsidP="00EE55C4">
            <w:pPr>
              <w:autoSpaceDE w:val="0"/>
              <w:autoSpaceDN w:val="0"/>
              <w:adjustRightInd w:val="0"/>
              <w:spacing w:line="276" w:lineRule="auto"/>
              <w:jc w:val="both"/>
            </w:pPr>
          </w:p>
        </w:tc>
        <w:tc>
          <w:tcPr>
            <w:tcW w:w="1701" w:type="dxa"/>
            <w:tcBorders>
              <w:top w:val="single" w:sz="6" w:space="0" w:color="auto"/>
              <w:left w:val="single" w:sz="6" w:space="0" w:color="auto"/>
              <w:bottom w:val="single" w:sz="6" w:space="0" w:color="auto"/>
              <w:right w:val="single" w:sz="6" w:space="0" w:color="auto"/>
            </w:tcBorders>
          </w:tcPr>
          <w:p w14:paraId="766E35C8" w14:textId="77777777" w:rsidR="00AD1B53" w:rsidRPr="00692C2F" w:rsidRDefault="00AD1B53" w:rsidP="00EE55C4">
            <w:pPr>
              <w:autoSpaceDE w:val="0"/>
              <w:autoSpaceDN w:val="0"/>
              <w:adjustRightInd w:val="0"/>
              <w:spacing w:line="276" w:lineRule="auto"/>
              <w:jc w:val="both"/>
            </w:pPr>
          </w:p>
        </w:tc>
        <w:tc>
          <w:tcPr>
            <w:tcW w:w="1985" w:type="dxa"/>
            <w:tcBorders>
              <w:top w:val="single" w:sz="6" w:space="0" w:color="auto"/>
              <w:left w:val="single" w:sz="6" w:space="0" w:color="auto"/>
              <w:bottom w:val="single" w:sz="6" w:space="0" w:color="auto"/>
              <w:right w:val="single" w:sz="6" w:space="0" w:color="auto"/>
            </w:tcBorders>
          </w:tcPr>
          <w:p w14:paraId="7D12245A" w14:textId="77777777" w:rsidR="00AD1B53" w:rsidRPr="00692C2F" w:rsidRDefault="00AD1B53" w:rsidP="00EE55C4">
            <w:pPr>
              <w:autoSpaceDE w:val="0"/>
              <w:autoSpaceDN w:val="0"/>
              <w:adjustRightInd w:val="0"/>
              <w:spacing w:line="276" w:lineRule="auto"/>
              <w:ind w:firstLine="16"/>
              <w:jc w:val="both"/>
            </w:pPr>
          </w:p>
        </w:tc>
      </w:tr>
      <w:tr w:rsidR="00AD1B53" w:rsidRPr="00692C2F" w14:paraId="0778A595" w14:textId="77777777" w:rsidTr="00EE55C4">
        <w:trPr>
          <w:trHeight w:val="215"/>
        </w:trPr>
        <w:tc>
          <w:tcPr>
            <w:tcW w:w="568" w:type="dxa"/>
            <w:tcBorders>
              <w:top w:val="single" w:sz="6" w:space="0" w:color="auto"/>
              <w:left w:val="single" w:sz="6" w:space="0" w:color="auto"/>
              <w:bottom w:val="single" w:sz="6" w:space="0" w:color="auto"/>
              <w:right w:val="single" w:sz="6" w:space="0" w:color="auto"/>
            </w:tcBorders>
          </w:tcPr>
          <w:p w14:paraId="540EB010" w14:textId="77777777" w:rsidR="00AD1B53" w:rsidRPr="00692C2F" w:rsidRDefault="00AD1B53" w:rsidP="00EE55C4">
            <w:pPr>
              <w:autoSpaceDE w:val="0"/>
              <w:autoSpaceDN w:val="0"/>
              <w:adjustRightInd w:val="0"/>
              <w:spacing w:line="276" w:lineRule="auto"/>
              <w:ind w:firstLine="567"/>
              <w:jc w:val="both"/>
            </w:pPr>
          </w:p>
        </w:tc>
        <w:tc>
          <w:tcPr>
            <w:tcW w:w="1985" w:type="dxa"/>
            <w:tcBorders>
              <w:top w:val="single" w:sz="6" w:space="0" w:color="auto"/>
              <w:left w:val="single" w:sz="6" w:space="0" w:color="auto"/>
              <w:bottom w:val="single" w:sz="6" w:space="0" w:color="auto"/>
              <w:right w:val="single" w:sz="6" w:space="0" w:color="auto"/>
            </w:tcBorders>
          </w:tcPr>
          <w:p w14:paraId="52853293" w14:textId="77777777" w:rsidR="00AD1B53" w:rsidRPr="00692C2F" w:rsidRDefault="00AD1B53" w:rsidP="00EE55C4">
            <w:pPr>
              <w:autoSpaceDE w:val="0"/>
              <w:autoSpaceDN w:val="0"/>
              <w:adjustRightInd w:val="0"/>
              <w:spacing w:line="276" w:lineRule="auto"/>
              <w:jc w:val="both"/>
            </w:pPr>
          </w:p>
        </w:tc>
        <w:tc>
          <w:tcPr>
            <w:tcW w:w="708" w:type="dxa"/>
            <w:tcBorders>
              <w:top w:val="single" w:sz="6" w:space="0" w:color="auto"/>
              <w:left w:val="single" w:sz="6" w:space="0" w:color="auto"/>
              <w:bottom w:val="single" w:sz="6" w:space="0" w:color="auto"/>
              <w:right w:val="single" w:sz="6" w:space="0" w:color="auto"/>
            </w:tcBorders>
          </w:tcPr>
          <w:p w14:paraId="5AF2064B" w14:textId="77777777" w:rsidR="00AD1B53" w:rsidRPr="00692C2F" w:rsidRDefault="00AD1B53" w:rsidP="00EE55C4">
            <w:pPr>
              <w:autoSpaceDE w:val="0"/>
              <w:autoSpaceDN w:val="0"/>
              <w:adjustRightInd w:val="0"/>
              <w:spacing w:line="276" w:lineRule="auto"/>
              <w:jc w:val="both"/>
            </w:pPr>
          </w:p>
        </w:tc>
        <w:tc>
          <w:tcPr>
            <w:tcW w:w="1559" w:type="dxa"/>
            <w:tcBorders>
              <w:top w:val="single" w:sz="6" w:space="0" w:color="auto"/>
              <w:left w:val="single" w:sz="6" w:space="0" w:color="auto"/>
              <w:bottom w:val="single" w:sz="6" w:space="0" w:color="auto"/>
              <w:right w:val="single" w:sz="6" w:space="0" w:color="auto"/>
            </w:tcBorders>
          </w:tcPr>
          <w:p w14:paraId="11E863BC" w14:textId="77777777" w:rsidR="00AD1B53" w:rsidRPr="00692C2F" w:rsidRDefault="00AD1B53" w:rsidP="00EE55C4">
            <w:pPr>
              <w:autoSpaceDE w:val="0"/>
              <w:autoSpaceDN w:val="0"/>
              <w:adjustRightInd w:val="0"/>
              <w:spacing w:line="276" w:lineRule="auto"/>
              <w:ind w:firstLine="16"/>
              <w:jc w:val="both"/>
            </w:pPr>
          </w:p>
        </w:tc>
        <w:tc>
          <w:tcPr>
            <w:tcW w:w="1843" w:type="dxa"/>
            <w:tcBorders>
              <w:top w:val="single" w:sz="6" w:space="0" w:color="auto"/>
              <w:left w:val="single" w:sz="6" w:space="0" w:color="auto"/>
              <w:bottom w:val="single" w:sz="6" w:space="0" w:color="auto"/>
              <w:right w:val="single" w:sz="6" w:space="0" w:color="auto"/>
            </w:tcBorders>
          </w:tcPr>
          <w:p w14:paraId="1B46D9C6" w14:textId="77777777" w:rsidR="00AD1B53" w:rsidRPr="00692C2F" w:rsidRDefault="00AD1B53" w:rsidP="00EE55C4">
            <w:pPr>
              <w:autoSpaceDE w:val="0"/>
              <w:autoSpaceDN w:val="0"/>
              <w:adjustRightInd w:val="0"/>
              <w:spacing w:line="276" w:lineRule="auto"/>
              <w:jc w:val="both"/>
            </w:pPr>
          </w:p>
        </w:tc>
        <w:tc>
          <w:tcPr>
            <w:tcW w:w="1701" w:type="dxa"/>
            <w:tcBorders>
              <w:top w:val="single" w:sz="6" w:space="0" w:color="auto"/>
              <w:left w:val="single" w:sz="6" w:space="0" w:color="auto"/>
              <w:bottom w:val="single" w:sz="6" w:space="0" w:color="auto"/>
              <w:right w:val="single" w:sz="6" w:space="0" w:color="auto"/>
            </w:tcBorders>
          </w:tcPr>
          <w:p w14:paraId="081D366F" w14:textId="77777777" w:rsidR="00AD1B53" w:rsidRPr="00692C2F" w:rsidRDefault="00AD1B53" w:rsidP="00EE55C4">
            <w:pPr>
              <w:autoSpaceDE w:val="0"/>
              <w:autoSpaceDN w:val="0"/>
              <w:adjustRightInd w:val="0"/>
              <w:spacing w:line="276" w:lineRule="auto"/>
              <w:jc w:val="both"/>
            </w:pPr>
          </w:p>
        </w:tc>
        <w:tc>
          <w:tcPr>
            <w:tcW w:w="1985" w:type="dxa"/>
            <w:tcBorders>
              <w:top w:val="single" w:sz="6" w:space="0" w:color="auto"/>
              <w:left w:val="single" w:sz="6" w:space="0" w:color="auto"/>
              <w:bottom w:val="single" w:sz="6" w:space="0" w:color="auto"/>
              <w:right w:val="single" w:sz="6" w:space="0" w:color="auto"/>
            </w:tcBorders>
          </w:tcPr>
          <w:p w14:paraId="63BDE7F6" w14:textId="77777777" w:rsidR="00AD1B53" w:rsidRPr="00692C2F" w:rsidRDefault="00AD1B53" w:rsidP="00EE55C4">
            <w:pPr>
              <w:autoSpaceDE w:val="0"/>
              <w:autoSpaceDN w:val="0"/>
              <w:adjustRightInd w:val="0"/>
              <w:spacing w:line="276" w:lineRule="auto"/>
              <w:ind w:firstLine="16"/>
              <w:jc w:val="both"/>
            </w:pPr>
          </w:p>
        </w:tc>
      </w:tr>
      <w:tr w:rsidR="00AD1B53" w:rsidRPr="00692C2F" w14:paraId="0186E4AA" w14:textId="77777777" w:rsidTr="00EE55C4">
        <w:trPr>
          <w:trHeight w:val="215"/>
        </w:trPr>
        <w:tc>
          <w:tcPr>
            <w:tcW w:w="568" w:type="dxa"/>
            <w:tcBorders>
              <w:top w:val="single" w:sz="6" w:space="0" w:color="auto"/>
              <w:left w:val="single" w:sz="6" w:space="0" w:color="auto"/>
              <w:bottom w:val="single" w:sz="6" w:space="0" w:color="auto"/>
              <w:right w:val="single" w:sz="6" w:space="0" w:color="auto"/>
            </w:tcBorders>
          </w:tcPr>
          <w:p w14:paraId="3A74F71B" w14:textId="77777777" w:rsidR="00AD1B53" w:rsidRPr="00692C2F" w:rsidRDefault="00AD1B53" w:rsidP="00EE55C4">
            <w:pPr>
              <w:autoSpaceDE w:val="0"/>
              <w:autoSpaceDN w:val="0"/>
              <w:adjustRightInd w:val="0"/>
              <w:spacing w:line="276" w:lineRule="auto"/>
              <w:ind w:firstLine="567"/>
              <w:jc w:val="both"/>
            </w:pPr>
          </w:p>
        </w:tc>
        <w:tc>
          <w:tcPr>
            <w:tcW w:w="1985" w:type="dxa"/>
            <w:tcBorders>
              <w:top w:val="single" w:sz="6" w:space="0" w:color="auto"/>
              <w:left w:val="single" w:sz="6" w:space="0" w:color="auto"/>
              <w:bottom w:val="single" w:sz="6" w:space="0" w:color="auto"/>
              <w:right w:val="single" w:sz="6" w:space="0" w:color="auto"/>
            </w:tcBorders>
          </w:tcPr>
          <w:p w14:paraId="3438A691" w14:textId="77777777" w:rsidR="00AD1B53" w:rsidRPr="00692C2F" w:rsidRDefault="00AD1B53" w:rsidP="00EE55C4">
            <w:pPr>
              <w:autoSpaceDE w:val="0"/>
              <w:autoSpaceDN w:val="0"/>
              <w:adjustRightInd w:val="0"/>
              <w:spacing w:line="276" w:lineRule="auto"/>
              <w:jc w:val="both"/>
            </w:pPr>
          </w:p>
        </w:tc>
        <w:tc>
          <w:tcPr>
            <w:tcW w:w="708" w:type="dxa"/>
            <w:tcBorders>
              <w:top w:val="single" w:sz="6" w:space="0" w:color="auto"/>
              <w:left w:val="single" w:sz="6" w:space="0" w:color="auto"/>
              <w:bottom w:val="single" w:sz="6" w:space="0" w:color="auto"/>
              <w:right w:val="single" w:sz="6" w:space="0" w:color="auto"/>
            </w:tcBorders>
          </w:tcPr>
          <w:p w14:paraId="7C5AE7C2" w14:textId="77777777" w:rsidR="00AD1B53" w:rsidRPr="00692C2F" w:rsidRDefault="00AD1B53" w:rsidP="00EE55C4">
            <w:pPr>
              <w:autoSpaceDE w:val="0"/>
              <w:autoSpaceDN w:val="0"/>
              <w:adjustRightInd w:val="0"/>
              <w:spacing w:line="276" w:lineRule="auto"/>
              <w:jc w:val="both"/>
            </w:pPr>
          </w:p>
        </w:tc>
        <w:tc>
          <w:tcPr>
            <w:tcW w:w="1559" w:type="dxa"/>
            <w:tcBorders>
              <w:top w:val="single" w:sz="6" w:space="0" w:color="auto"/>
              <w:left w:val="single" w:sz="6" w:space="0" w:color="auto"/>
              <w:bottom w:val="single" w:sz="6" w:space="0" w:color="auto"/>
              <w:right w:val="single" w:sz="6" w:space="0" w:color="auto"/>
            </w:tcBorders>
          </w:tcPr>
          <w:p w14:paraId="4679EA92" w14:textId="77777777" w:rsidR="00AD1B53" w:rsidRPr="00692C2F" w:rsidRDefault="00AD1B53" w:rsidP="00EE55C4">
            <w:pPr>
              <w:autoSpaceDE w:val="0"/>
              <w:autoSpaceDN w:val="0"/>
              <w:adjustRightInd w:val="0"/>
              <w:spacing w:line="276" w:lineRule="auto"/>
              <w:ind w:firstLine="16"/>
              <w:jc w:val="both"/>
            </w:pPr>
          </w:p>
        </w:tc>
        <w:tc>
          <w:tcPr>
            <w:tcW w:w="1843" w:type="dxa"/>
            <w:tcBorders>
              <w:top w:val="single" w:sz="6" w:space="0" w:color="auto"/>
              <w:left w:val="single" w:sz="6" w:space="0" w:color="auto"/>
              <w:bottom w:val="single" w:sz="6" w:space="0" w:color="auto"/>
              <w:right w:val="single" w:sz="6" w:space="0" w:color="auto"/>
            </w:tcBorders>
          </w:tcPr>
          <w:p w14:paraId="4E28CEDC" w14:textId="77777777" w:rsidR="00AD1B53" w:rsidRPr="00692C2F" w:rsidRDefault="00AD1B53" w:rsidP="00EE55C4">
            <w:pPr>
              <w:autoSpaceDE w:val="0"/>
              <w:autoSpaceDN w:val="0"/>
              <w:adjustRightInd w:val="0"/>
              <w:spacing w:line="276" w:lineRule="auto"/>
              <w:jc w:val="both"/>
            </w:pPr>
          </w:p>
        </w:tc>
        <w:tc>
          <w:tcPr>
            <w:tcW w:w="1701" w:type="dxa"/>
            <w:tcBorders>
              <w:top w:val="single" w:sz="6" w:space="0" w:color="auto"/>
              <w:left w:val="single" w:sz="6" w:space="0" w:color="auto"/>
              <w:bottom w:val="single" w:sz="6" w:space="0" w:color="auto"/>
              <w:right w:val="single" w:sz="6" w:space="0" w:color="auto"/>
            </w:tcBorders>
          </w:tcPr>
          <w:p w14:paraId="0E94B660" w14:textId="77777777" w:rsidR="00AD1B53" w:rsidRPr="00692C2F" w:rsidRDefault="00AD1B53" w:rsidP="00EE55C4">
            <w:pPr>
              <w:autoSpaceDE w:val="0"/>
              <w:autoSpaceDN w:val="0"/>
              <w:adjustRightInd w:val="0"/>
              <w:spacing w:line="276" w:lineRule="auto"/>
              <w:jc w:val="both"/>
            </w:pPr>
          </w:p>
        </w:tc>
        <w:tc>
          <w:tcPr>
            <w:tcW w:w="1985" w:type="dxa"/>
            <w:tcBorders>
              <w:top w:val="single" w:sz="6" w:space="0" w:color="auto"/>
              <w:left w:val="single" w:sz="6" w:space="0" w:color="auto"/>
              <w:bottom w:val="single" w:sz="6" w:space="0" w:color="auto"/>
              <w:right w:val="single" w:sz="6" w:space="0" w:color="auto"/>
            </w:tcBorders>
          </w:tcPr>
          <w:p w14:paraId="7A253C4A" w14:textId="77777777" w:rsidR="00AD1B53" w:rsidRPr="00692C2F" w:rsidRDefault="00AD1B53" w:rsidP="00EE55C4">
            <w:pPr>
              <w:autoSpaceDE w:val="0"/>
              <w:autoSpaceDN w:val="0"/>
              <w:adjustRightInd w:val="0"/>
              <w:spacing w:line="276" w:lineRule="auto"/>
              <w:ind w:firstLine="16"/>
              <w:jc w:val="both"/>
            </w:pPr>
          </w:p>
        </w:tc>
      </w:tr>
      <w:tr w:rsidR="00AD1B53" w:rsidRPr="00692C2F" w14:paraId="7769F50D" w14:textId="77777777" w:rsidTr="00EE55C4">
        <w:trPr>
          <w:trHeight w:val="215"/>
        </w:trPr>
        <w:tc>
          <w:tcPr>
            <w:tcW w:w="568" w:type="dxa"/>
            <w:tcBorders>
              <w:top w:val="single" w:sz="6" w:space="0" w:color="auto"/>
              <w:left w:val="single" w:sz="6" w:space="0" w:color="auto"/>
              <w:bottom w:val="single" w:sz="6" w:space="0" w:color="auto"/>
              <w:right w:val="single" w:sz="6" w:space="0" w:color="auto"/>
            </w:tcBorders>
          </w:tcPr>
          <w:p w14:paraId="2EFEF1F3" w14:textId="77777777" w:rsidR="00AD1B53" w:rsidRPr="00692C2F" w:rsidRDefault="00AD1B53" w:rsidP="00EE55C4">
            <w:pPr>
              <w:autoSpaceDE w:val="0"/>
              <w:autoSpaceDN w:val="0"/>
              <w:adjustRightInd w:val="0"/>
              <w:spacing w:line="276" w:lineRule="auto"/>
              <w:ind w:firstLine="567"/>
              <w:jc w:val="both"/>
            </w:pPr>
          </w:p>
        </w:tc>
        <w:tc>
          <w:tcPr>
            <w:tcW w:w="1985" w:type="dxa"/>
            <w:tcBorders>
              <w:top w:val="single" w:sz="6" w:space="0" w:color="auto"/>
              <w:left w:val="single" w:sz="6" w:space="0" w:color="auto"/>
              <w:bottom w:val="single" w:sz="6" w:space="0" w:color="auto"/>
              <w:right w:val="single" w:sz="6" w:space="0" w:color="auto"/>
            </w:tcBorders>
          </w:tcPr>
          <w:p w14:paraId="0594C6DB" w14:textId="77777777" w:rsidR="00AD1B53" w:rsidRPr="00692C2F" w:rsidRDefault="00AD1B53" w:rsidP="00EE55C4">
            <w:pPr>
              <w:autoSpaceDE w:val="0"/>
              <w:autoSpaceDN w:val="0"/>
              <w:adjustRightInd w:val="0"/>
              <w:spacing w:line="276" w:lineRule="auto"/>
              <w:jc w:val="both"/>
            </w:pPr>
          </w:p>
        </w:tc>
        <w:tc>
          <w:tcPr>
            <w:tcW w:w="708" w:type="dxa"/>
            <w:tcBorders>
              <w:top w:val="single" w:sz="6" w:space="0" w:color="auto"/>
              <w:left w:val="single" w:sz="6" w:space="0" w:color="auto"/>
              <w:bottom w:val="single" w:sz="6" w:space="0" w:color="auto"/>
              <w:right w:val="single" w:sz="6" w:space="0" w:color="auto"/>
            </w:tcBorders>
          </w:tcPr>
          <w:p w14:paraId="379D7ACA" w14:textId="77777777" w:rsidR="00AD1B53" w:rsidRPr="00692C2F" w:rsidRDefault="00AD1B53" w:rsidP="00EE55C4">
            <w:pPr>
              <w:autoSpaceDE w:val="0"/>
              <w:autoSpaceDN w:val="0"/>
              <w:adjustRightInd w:val="0"/>
              <w:spacing w:line="276" w:lineRule="auto"/>
              <w:jc w:val="both"/>
            </w:pPr>
          </w:p>
        </w:tc>
        <w:tc>
          <w:tcPr>
            <w:tcW w:w="1559" w:type="dxa"/>
            <w:tcBorders>
              <w:top w:val="single" w:sz="6" w:space="0" w:color="auto"/>
              <w:left w:val="single" w:sz="6" w:space="0" w:color="auto"/>
              <w:bottom w:val="single" w:sz="6" w:space="0" w:color="auto"/>
              <w:right w:val="single" w:sz="6" w:space="0" w:color="auto"/>
            </w:tcBorders>
          </w:tcPr>
          <w:p w14:paraId="2F7C748F" w14:textId="77777777" w:rsidR="00AD1B53" w:rsidRPr="00692C2F" w:rsidRDefault="00AD1B53" w:rsidP="00EE55C4">
            <w:pPr>
              <w:autoSpaceDE w:val="0"/>
              <w:autoSpaceDN w:val="0"/>
              <w:adjustRightInd w:val="0"/>
              <w:spacing w:line="276" w:lineRule="auto"/>
              <w:ind w:firstLine="16"/>
              <w:jc w:val="both"/>
            </w:pPr>
          </w:p>
        </w:tc>
        <w:tc>
          <w:tcPr>
            <w:tcW w:w="1843" w:type="dxa"/>
            <w:tcBorders>
              <w:top w:val="single" w:sz="6" w:space="0" w:color="auto"/>
              <w:left w:val="single" w:sz="6" w:space="0" w:color="auto"/>
              <w:bottom w:val="single" w:sz="6" w:space="0" w:color="auto"/>
              <w:right w:val="single" w:sz="6" w:space="0" w:color="auto"/>
            </w:tcBorders>
          </w:tcPr>
          <w:p w14:paraId="54905396" w14:textId="77777777" w:rsidR="00AD1B53" w:rsidRPr="00692C2F" w:rsidRDefault="00AD1B53" w:rsidP="00EE55C4">
            <w:pPr>
              <w:autoSpaceDE w:val="0"/>
              <w:autoSpaceDN w:val="0"/>
              <w:adjustRightInd w:val="0"/>
              <w:spacing w:line="276" w:lineRule="auto"/>
              <w:jc w:val="both"/>
            </w:pPr>
          </w:p>
        </w:tc>
        <w:tc>
          <w:tcPr>
            <w:tcW w:w="1701" w:type="dxa"/>
            <w:tcBorders>
              <w:top w:val="single" w:sz="6" w:space="0" w:color="auto"/>
              <w:left w:val="single" w:sz="6" w:space="0" w:color="auto"/>
              <w:bottom w:val="single" w:sz="6" w:space="0" w:color="auto"/>
              <w:right w:val="single" w:sz="6" w:space="0" w:color="auto"/>
            </w:tcBorders>
          </w:tcPr>
          <w:p w14:paraId="3FE37FD4" w14:textId="77777777" w:rsidR="00AD1B53" w:rsidRPr="00692C2F" w:rsidRDefault="00AD1B53" w:rsidP="00EE55C4">
            <w:pPr>
              <w:autoSpaceDE w:val="0"/>
              <w:autoSpaceDN w:val="0"/>
              <w:adjustRightInd w:val="0"/>
              <w:spacing w:line="276" w:lineRule="auto"/>
              <w:jc w:val="both"/>
            </w:pPr>
          </w:p>
        </w:tc>
        <w:tc>
          <w:tcPr>
            <w:tcW w:w="1985" w:type="dxa"/>
            <w:tcBorders>
              <w:top w:val="single" w:sz="6" w:space="0" w:color="auto"/>
              <w:left w:val="single" w:sz="6" w:space="0" w:color="auto"/>
              <w:bottom w:val="single" w:sz="6" w:space="0" w:color="auto"/>
              <w:right w:val="single" w:sz="6" w:space="0" w:color="auto"/>
            </w:tcBorders>
          </w:tcPr>
          <w:p w14:paraId="15ABB5CB" w14:textId="77777777" w:rsidR="00AD1B53" w:rsidRPr="00692C2F" w:rsidRDefault="00AD1B53" w:rsidP="00EE55C4">
            <w:pPr>
              <w:autoSpaceDE w:val="0"/>
              <w:autoSpaceDN w:val="0"/>
              <w:adjustRightInd w:val="0"/>
              <w:spacing w:line="276" w:lineRule="auto"/>
              <w:ind w:firstLine="16"/>
              <w:jc w:val="both"/>
            </w:pPr>
          </w:p>
        </w:tc>
      </w:tr>
      <w:tr w:rsidR="00AD1B53" w:rsidRPr="00692C2F" w14:paraId="2FCFBC59" w14:textId="77777777" w:rsidTr="00EE55C4">
        <w:trPr>
          <w:trHeight w:val="215"/>
        </w:trPr>
        <w:tc>
          <w:tcPr>
            <w:tcW w:w="568" w:type="dxa"/>
            <w:tcBorders>
              <w:top w:val="single" w:sz="6" w:space="0" w:color="auto"/>
              <w:left w:val="single" w:sz="6" w:space="0" w:color="auto"/>
              <w:bottom w:val="single" w:sz="6" w:space="0" w:color="auto"/>
              <w:right w:val="single" w:sz="6" w:space="0" w:color="auto"/>
            </w:tcBorders>
          </w:tcPr>
          <w:p w14:paraId="36EAD86D" w14:textId="77777777" w:rsidR="00AD1B53" w:rsidRPr="00692C2F" w:rsidRDefault="00AD1B53" w:rsidP="00EE55C4">
            <w:pPr>
              <w:autoSpaceDE w:val="0"/>
              <w:autoSpaceDN w:val="0"/>
              <w:adjustRightInd w:val="0"/>
              <w:spacing w:line="276" w:lineRule="auto"/>
              <w:ind w:firstLine="567"/>
              <w:jc w:val="both"/>
            </w:pPr>
          </w:p>
        </w:tc>
        <w:tc>
          <w:tcPr>
            <w:tcW w:w="1985" w:type="dxa"/>
            <w:tcBorders>
              <w:top w:val="single" w:sz="6" w:space="0" w:color="auto"/>
              <w:left w:val="single" w:sz="6" w:space="0" w:color="auto"/>
              <w:bottom w:val="single" w:sz="6" w:space="0" w:color="auto"/>
              <w:right w:val="single" w:sz="6" w:space="0" w:color="auto"/>
            </w:tcBorders>
          </w:tcPr>
          <w:p w14:paraId="6A7DAC3B" w14:textId="77777777" w:rsidR="00AD1B53" w:rsidRPr="00692C2F" w:rsidRDefault="00AD1B53" w:rsidP="00EE55C4">
            <w:pPr>
              <w:autoSpaceDE w:val="0"/>
              <w:autoSpaceDN w:val="0"/>
              <w:adjustRightInd w:val="0"/>
              <w:spacing w:line="276" w:lineRule="auto"/>
              <w:jc w:val="both"/>
            </w:pPr>
          </w:p>
        </w:tc>
        <w:tc>
          <w:tcPr>
            <w:tcW w:w="708" w:type="dxa"/>
            <w:tcBorders>
              <w:top w:val="single" w:sz="6" w:space="0" w:color="auto"/>
              <w:left w:val="single" w:sz="6" w:space="0" w:color="auto"/>
              <w:bottom w:val="single" w:sz="6" w:space="0" w:color="auto"/>
              <w:right w:val="single" w:sz="6" w:space="0" w:color="auto"/>
            </w:tcBorders>
          </w:tcPr>
          <w:p w14:paraId="72453D14" w14:textId="77777777" w:rsidR="00AD1B53" w:rsidRPr="00692C2F" w:rsidRDefault="00AD1B53" w:rsidP="00EE55C4">
            <w:pPr>
              <w:autoSpaceDE w:val="0"/>
              <w:autoSpaceDN w:val="0"/>
              <w:adjustRightInd w:val="0"/>
              <w:spacing w:line="276" w:lineRule="auto"/>
              <w:jc w:val="both"/>
            </w:pPr>
          </w:p>
        </w:tc>
        <w:tc>
          <w:tcPr>
            <w:tcW w:w="1559" w:type="dxa"/>
            <w:tcBorders>
              <w:top w:val="single" w:sz="6" w:space="0" w:color="auto"/>
              <w:left w:val="single" w:sz="6" w:space="0" w:color="auto"/>
              <w:bottom w:val="single" w:sz="6" w:space="0" w:color="auto"/>
              <w:right w:val="single" w:sz="6" w:space="0" w:color="auto"/>
            </w:tcBorders>
          </w:tcPr>
          <w:p w14:paraId="65452CD0" w14:textId="77777777" w:rsidR="00AD1B53" w:rsidRPr="00692C2F" w:rsidRDefault="00AD1B53" w:rsidP="00EE55C4">
            <w:pPr>
              <w:autoSpaceDE w:val="0"/>
              <w:autoSpaceDN w:val="0"/>
              <w:adjustRightInd w:val="0"/>
              <w:spacing w:line="276" w:lineRule="auto"/>
              <w:ind w:firstLine="16"/>
              <w:jc w:val="both"/>
            </w:pPr>
          </w:p>
        </w:tc>
        <w:tc>
          <w:tcPr>
            <w:tcW w:w="1843" w:type="dxa"/>
            <w:tcBorders>
              <w:top w:val="single" w:sz="6" w:space="0" w:color="auto"/>
              <w:left w:val="single" w:sz="6" w:space="0" w:color="auto"/>
              <w:bottom w:val="single" w:sz="6" w:space="0" w:color="auto"/>
              <w:right w:val="single" w:sz="6" w:space="0" w:color="auto"/>
            </w:tcBorders>
          </w:tcPr>
          <w:p w14:paraId="29D50DD7" w14:textId="77777777" w:rsidR="00AD1B53" w:rsidRPr="00692C2F" w:rsidRDefault="00AD1B53" w:rsidP="00EE55C4">
            <w:pPr>
              <w:autoSpaceDE w:val="0"/>
              <w:autoSpaceDN w:val="0"/>
              <w:adjustRightInd w:val="0"/>
              <w:spacing w:line="276" w:lineRule="auto"/>
              <w:jc w:val="both"/>
            </w:pPr>
          </w:p>
        </w:tc>
        <w:tc>
          <w:tcPr>
            <w:tcW w:w="1701" w:type="dxa"/>
            <w:tcBorders>
              <w:top w:val="single" w:sz="6" w:space="0" w:color="auto"/>
              <w:left w:val="single" w:sz="6" w:space="0" w:color="auto"/>
              <w:bottom w:val="single" w:sz="6" w:space="0" w:color="auto"/>
              <w:right w:val="single" w:sz="6" w:space="0" w:color="auto"/>
            </w:tcBorders>
          </w:tcPr>
          <w:p w14:paraId="6D80C89F" w14:textId="77777777" w:rsidR="00AD1B53" w:rsidRPr="00692C2F" w:rsidRDefault="00AD1B53" w:rsidP="00EE55C4">
            <w:pPr>
              <w:autoSpaceDE w:val="0"/>
              <w:autoSpaceDN w:val="0"/>
              <w:adjustRightInd w:val="0"/>
              <w:spacing w:line="276" w:lineRule="auto"/>
              <w:jc w:val="both"/>
            </w:pPr>
          </w:p>
        </w:tc>
        <w:tc>
          <w:tcPr>
            <w:tcW w:w="1985" w:type="dxa"/>
            <w:tcBorders>
              <w:top w:val="single" w:sz="6" w:space="0" w:color="auto"/>
              <w:left w:val="single" w:sz="6" w:space="0" w:color="auto"/>
              <w:bottom w:val="single" w:sz="6" w:space="0" w:color="auto"/>
              <w:right w:val="single" w:sz="6" w:space="0" w:color="auto"/>
            </w:tcBorders>
          </w:tcPr>
          <w:p w14:paraId="009D5B99" w14:textId="77777777" w:rsidR="00AD1B53" w:rsidRPr="00692C2F" w:rsidRDefault="00AD1B53" w:rsidP="00EE55C4">
            <w:pPr>
              <w:autoSpaceDE w:val="0"/>
              <w:autoSpaceDN w:val="0"/>
              <w:adjustRightInd w:val="0"/>
              <w:spacing w:line="276" w:lineRule="auto"/>
              <w:ind w:firstLine="16"/>
              <w:jc w:val="both"/>
            </w:pPr>
          </w:p>
        </w:tc>
      </w:tr>
      <w:tr w:rsidR="00AD1B53" w:rsidRPr="00692C2F" w14:paraId="75C10154" w14:textId="77777777" w:rsidTr="00EE55C4">
        <w:trPr>
          <w:trHeight w:val="215"/>
        </w:trPr>
        <w:tc>
          <w:tcPr>
            <w:tcW w:w="8364" w:type="dxa"/>
            <w:gridSpan w:val="6"/>
            <w:tcBorders>
              <w:top w:val="single" w:sz="6" w:space="0" w:color="auto"/>
              <w:left w:val="single" w:sz="6" w:space="0" w:color="auto"/>
              <w:bottom w:val="single" w:sz="6" w:space="0" w:color="auto"/>
              <w:right w:val="single" w:sz="6" w:space="0" w:color="auto"/>
            </w:tcBorders>
          </w:tcPr>
          <w:p w14:paraId="4F796BEA" w14:textId="77777777" w:rsidR="00AD1B53" w:rsidRPr="00692C2F" w:rsidRDefault="00AD1B53" w:rsidP="00EE55C4">
            <w:pPr>
              <w:autoSpaceDE w:val="0"/>
              <w:autoSpaceDN w:val="0"/>
              <w:adjustRightInd w:val="0"/>
              <w:spacing w:line="276" w:lineRule="auto"/>
              <w:ind w:left="5884" w:firstLine="567"/>
              <w:jc w:val="right"/>
              <w:rPr>
                <w:b/>
              </w:rPr>
            </w:pPr>
            <w:r w:rsidRPr="00692C2F">
              <w:rPr>
                <w:b/>
              </w:rPr>
              <w:t>ИТОГО</w:t>
            </w:r>
          </w:p>
        </w:tc>
        <w:tc>
          <w:tcPr>
            <w:tcW w:w="1985" w:type="dxa"/>
            <w:tcBorders>
              <w:top w:val="single" w:sz="6" w:space="0" w:color="auto"/>
              <w:left w:val="single" w:sz="6" w:space="0" w:color="auto"/>
              <w:bottom w:val="single" w:sz="6" w:space="0" w:color="auto"/>
              <w:right w:val="single" w:sz="6" w:space="0" w:color="auto"/>
            </w:tcBorders>
          </w:tcPr>
          <w:p w14:paraId="002DBD3A" w14:textId="77777777" w:rsidR="00AD1B53" w:rsidRPr="00692C2F" w:rsidRDefault="00AD1B53" w:rsidP="00EE55C4">
            <w:pPr>
              <w:autoSpaceDE w:val="0"/>
              <w:autoSpaceDN w:val="0"/>
              <w:adjustRightInd w:val="0"/>
              <w:spacing w:line="276" w:lineRule="auto"/>
              <w:ind w:firstLine="16"/>
              <w:jc w:val="both"/>
            </w:pPr>
          </w:p>
        </w:tc>
      </w:tr>
      <w:tr w:rsidR="00AD1B53" w:rsidRPr="00692C2F" w14:paraId="187F9554" w14:textId="77777777" w:rsidTr="00EE55C4">
        <w:trPr>
          <w:trHeight w:val="215"/>
        </w:trPr>
        <w:tc>
          <w:tcPr>
            <w:tcW w:w="8364" w:type="dxa"/>
            <w:gridSpan w:val="6"/>
            <w:tcBorders>
              <w:top w:val="single" w:sz="6" w:space="0" w:color="auto"/>
              <w:left w:val="single" w:sz="6" w:space="0" w:color="auto"/>
              <w:bottom w:val="single" w:sz="6" w:space="0" w:color="auto"/>
              <w:right w:val="single" w:sz="6" w:space="0" w:color="auto"/>
            </w:tcBorders>
          </w:tcPr>
          <w:p w14:paraId="085CFA9E" w14:textId="77777777" w:rsidR="00AD1B53" w:rsidRPr="00692C2F" w:rsidRDefault="00AD1B53" w:rsidP="00EE55C4">
            <w:pPr>
              <w:autoSpaceDE w:val="0"/>
              <w:autoSpaceDN w:val="0"/>
              <w:adjustRightInd w:val="0"/>
              <w:spacing w:line="276" w:lineRule="auto"/>
              <w:ind w:left="5884"/>
              <w:jc w:val="right"/>
              <w:rPr>
                <w:b/>
              </w:rPr>
            </w:pPr>
            <w:r w:rsidRPr="00692C2F">
              <w:rPr>
                <w:b/>
              </w:rPr>
              <w:t>В том числе НДС</w:t>
            </w:r>
          </w:p>
        </w:tc>
        <w:tc>
          <w:tcPr>
            <w:tcW w:w="1985" w:type="dxa"/>
            <w:tcBorders>
              <w:top w:val="single" w:sz="6" w:space="0" w:color="auto"/>
              <w:left w:val="single" w:sz="6" w:space="0" w:color="auto"/>
              <w:bottom w:val="single" w:sz="6" w:space="0" w:color="auto"/>
              <w:right w:val="single" w:sz="6" w:space="0" w:color="auto"/>
            </w:tcBorders>
          </w:tcPr>
          <w:p w14:paraId="72072E13" w14:textId="77777777" w:rsidR="00AD1B53" w:rsidRPr="00692C2F" w:rsidRDefault="00AD1B53" w:rsidP="00EE55C4">
            <w:pPr>
              <w:autoSpaceDE w:val="0"/>
              <w:autoSpaceDN w:val="0"/>
              <w:adjustRightInd w:val="0"/>
              <w:spacing w:line="276" w:lineRule="auto"/>
              <w:ind w:firstLine="16"/>
              <w:jc w:val="both"/>
            </w:pPr>
          </w:p>
        </w:tc>
      </w:tr>
    </w:tbl>
    <w:p w14:paraId="719065E5" w14:textId="77777777" w:rsidR="00AD1B53" w:rsidRPr="00692C2F" w:rsidRDefault="00AD1B53" w:rsidP="00AD1B53">
      <w:pPr>
        <w:ind w:firstLine="567"/>
        <w:jc w:val="both"/>
      </w:pPr>
    </w:p>
    <w:p w14:paraId="4BA1ECBD" w14:textId="77777777" w:rsidR="00AD1B53" w:rsidRPr="00692C2F" w:rsidRDefault="00AD1B53" w:rsidP="00AD1B53">
      <w:pPr>
        <w:ind w:firstLine="567"/>
        <w:jc w:val="both"/>
      </w:pPr>
      <w:r w:rsidRPr="00692C2F">
        <w:t>Общая сумма: _____________________</w:t>
      </w:r>
    </w:p>
    <w:p w14:paraId="1E03F3E4" w14:textId="77777777" w:rsidR="00AD1B53" w:rsidRPr="00692C2F" w:rsidRDefault="00AD1B53" w:rsidP="00AD1B53">
      <w:pPr>
        <w:pStyle w:val="32"/>
        <w:ind w:firstLine="567"/>
        <w:jc w:val="both"/>
      </w:pPr>
    </w:p>
    <w:p w14:paraId="18B03484" w14:textId="77777777" w:rsidR="00AD1B53" w:rsidRPr="00692C2F" w:rsidRDefault="00AD1B53" w:rsidP="00AD1B53">
      <w:pPr>
        <w:pStyle w:val="32"/>
        <w:ind w:firstLine="567"/>
        <w:jc w:val="both"/>
        <w:rPr>
          <w:sz w:val="24"/>
          <w:szCs w:val="24"/>
        </w:rPr>
      </w:pPr>
      <w:r w:rsidRPr="00692C2F">
        <w:rPr>
          <w:sz w:val="24"/>
          <w:szCs w:val="24"/>
        </w:rPr>
        <w:t xml:space="preserve">Срок поставки: </w:t>
      </w:r>
      <w:r w:rsidRPr="00692C2F">
        <w:rPr>
          <w:color w:val="000000"/>
          <w:spacing w:val="1"/>
          <w:sz w:val="24"/>
          <w:szCs w:val="24"/>
        </w:rPr>
        <w:t>в течение 30 (Тридцать) календарных дней с даты заключения Договора.</w:t>
      </w:r>
    </w:p>
    <w:p w14:paraId="3ADB78C1" w14:textId="77777777" w:rsidR="00AD1B53" w:rsidRPr="00692C2F" w:rsidRDefault="00AD1B53" w:rsidP="00AD1B53">
      <w:pPr>
        <w:pStyle w:val="32"/>
        <w:ind w:firstLine="567"/>
        <w:jc w:val="both"/>
      </w:pPr>
    </w:p>
    <w:p w14:paraId="10B464ED" w14:textId="77777777" w:rsidR="00AD1B53" w:rsidRPr="00692C2F" w:rsidRDefault="00AD1B53" w:rsidP="00AD1B53">
      <w:pPr>
        <w:ind w:firstLine="567"/>
        <w:jc w:val="both"/>
      </w:pPr>
    </w:p>
    <w:p w14:paraId="73907F48" w14:textId="77777777" w:rsidR="00AD1B53" w:rsidRPr="00692C2F" w:rsidRDefault="00AD1B53" w:rsidP="00AD1B53">
      <w:pPr>
        <w:ind w:firstLine="567"/>
        <w:jc w:val="both"/>
      </w:pPr>
    </w:p>
    <w:tbl>
      <w:tblPr>
        <w:tblW w:w="0" w:type="auto"/>
        <w:tblInd w:w="-176" w:type="dxa"/>
        <w:tblLook w:val="01E0" w:firstRow="1" w:lastRow="1" w:firstColumn="1" w:lastColumn="1" w:noHBand="0" w:noVBand="0"/>
      </w:tblPr>
      <w:tblGrid>
        <w:gridCol w:w="5104"/>
        <w:gridCol w:w="5103"/>
      </w:tblGrid>
      <w:tr w:rsidR="00AD1B53" w:rsidRPr="00692C2F" w14:paraId="3F1FBBE4" w14:textId="77777777" w:rsidTr="00EE55C4">
        <w:tc>
          <w:tcPr>
            <w:tcW w:w="5104" w:type="dxa"/>
            <w:hideMark/>
          </w:tcPr>
          <w:p w14:paraId="096FED4A" w14:textId="77777777" w:rsidR="00AD1B53" w:rsidRPr="00692C2F" w:rsidRDefault="00AD1B53" w:rsidP="00EE55C4">
            <w:pPr>
              <w:widowControl w:val="0"/>
              <w:spacing w:line="276" w:lineRule="auto"/>
              <w:jc w:val="both"/>
              <w:rPr>
                <w:b/>
              </w:rPr>
            </w:pPr>
            <w:r w:rsidRPr="00692C2F">
              <w:rPr>
                <w:b/>
              </w:rPr>
              <w:t>Заказчик</w:t>
            </w:r>
          </w:p>
          <w:p w14:paraId="25EED460" w14:textId="77777777" w:rsidR="00AD1B53" w:rsidRPr="00692C2F" w:rsidRDefault="00AD1B53" w:rsidP="00EE55C4">
            <w:pPr>
              <w:widowControl w:val="0"/>
              <w:spacing w:line="276" w:lineRule="auto"/>
              <w:ind w:firstLine="567"/>
              <w:jc w:val="both"/>
              <w:rPr>
                <w:b/>
              </w:rPr>
            </w:pPr>
          </w:p>
          <w:p w14:paraId="56562BF5" w14:textId="77777777" w:rsidR="00AD1B53" w:rsidRPr="00692C2F" w:rsidRDefault="00AD1B53" w:rsidP="00EE55C4">
            <w:pPr>
              <w:widowControl w:val="0"/>
              <w:spacing w:line="276" w:lineRule="auto"/>
              <w:jc w:val="both"/>
            </w:pPr>
            <w:r w:rsidRPr="00692C2F">
              <w:t>Директор:</w:t>
            </w:r>
          </w:p>
          <w:p w14:paraId="42E141FA" w14:textId="77777777" w:rsidR="00AD1B53" w:rsidRPr="00692C2F" w:rsidRDefault="00AD1B53" w:rsidP="00EE55C4">
            <w:pPr>
              <w:widowControl w:val="0"/>
              <w:spacing w:line="276" w:lineRule="auto"/>
              <w:jc w:val="both"/>
            </w:pPr>
            <w:r w:rsidRPr="00692C2F">
              <w:t>_______________/В.Н. Юркин/</w:t>
            </w:r>
          </w:p>
          <w:p w14:paraId="56ACE3D8" w14:textId="77777777" w:rsidR="00AD1B53" w:rsidRPr="00692C2F" w:rsidRDefault="00AD1B53" w:rsidP="00EE55C4">
            <w:pPr>
              <w:widowControl w:val="0"/>
              <w:spacing w:line="276" w:lineRule="auto"/>
              <w:ind w:firstLine="567"/>
              <w:jc w:val="both"/>
              <w:rPr>
                <w:b/>
              </w:rPr>
            </w:pPr>
          </w:p>
        </w:tc>
        <w:tc>
          <w:tcPr>
            <w:tcW w:w="5103" w:type="dxa"/>
            <w:hideMark/>
          </w:tcPr>
          <w:p w14:paraId="41ADAF02" w14:textId="77777777" w:rsidR="00AD1B53" w:rsidRPr="00692C2F" w:rsidRDefault="00AD1B53" w:rsidP="00EE55C4">
            <w:pPr>
              <w:widowControl w:val="0"/>
              <w:spacing w:line="276" w:lineRule="auto"/>
              <w:jc w:val="both"/>
              <w:rPr>
                <w:b/>
              </w:rPr>
            </w:pPr>
            <w:r w:rsidRPr="00692C2F">
              <w:rPr>
                <w:b/>
              </w:rPr>
              <w:t>Поставщик</w:t>
            </w:r>
          </w:p>
        </w:tc>
      </w:tr>
    </w:tbl>
    <w:p w14:paraId="3F77DD57" w14:textId="77777777" w:rsidR="00AD1B53" w:rsidRPr="00692C2F" w:rsidRDefault="00AD1B53" w:rsidP="00AD1B53">
      <w:pPr>
        <w:ind w:firstLine="567"/>
        <w:jc w:val="both"/>
      </w:pPr>
    </w:p>
    <w:p w14:paraId="74731F54" w14:textId="77777777" w:rsidR="00AD1B53" w:rsidRPr="00692C2F" w:rsidRDefault="00AD1B53" w:rsidP="00AD1B53">
      <w:pPr>
        <w:ind w:firstLine="567"/>
        <w:jc w:val="both"/>
      </w:pPr>
    </w:p>
    <w:p w14:paraId="7F85D9B7" w14:textId="77777777" w:rsidR="00AD1B53" w:rsidRPr="00692C2F" w:rsidRDefault="00AD1B53" w:rsidP="00AD1B53">
      <w:pPr>
        <w:sectPr w:rsidR="00AD1B53" w:rsidRPr="00692C2F" w:rsidSect="00AD1B53">
          <w:pgSz w:w="11906" w:h="16838"/>
          <w:pgMar w:top="426" w:right="849" w:bottom="1134" w:left="1134" w:header="708" w:footer="708" w:gutter="0"/>
          <w:cols w:space="720"/>
        </w:sectPr>
      </w:pPr>
    </w:p>
    <w:p w14:paraId="4CFE3997" w14:textId="77777777" w:rsidR="00AD1B53" w:rsidRPr="00692C2F" w:rsidRDefault="00AD1B53" w:rsidP="00AD1B53">
      <w:pPr>
        <w:pStyle w:val="ConsPlusNormal"/>
        <w:pageBreakBefore/>
        <w:widowControl/>
        <w:ind w:left="7796" w:firstLine="0"/>
        <w:jc w:val="right"/>
        <w:rPr>
          <w:rFonts w:ascii="Times New Roman" w:hAnsi="Times New Roman" w:cs="Times New Roman"/>
        </w:rPr>
      </w:pPr>
      <w:r w:rsidRPr="00692C2F">
        <w:rPr>
          <w:rFonts w:ascii="Times New Roman" w:hAnsi="Times New Roman" w:cs="Times New Roman"/>
        </w:rPr>
        <w:lastRenderedPageBreak/>
        <w:t>Приложение № 2</w:t>
      </w:r>
    </w:p>
    <w:p w14:paraId="4FF4364A" w14:textId="77777777" w:rsidR="00AD1B53" w:rsidRPr="00692C2F" w:rsidRDefault="00AD1B53" w:rsidP="00AD1B53">
      <w:pPr>
        <w:pStyle w:val="ConsPlusNormal"/>
        <w:widowControl/>
        <w:ind w:left="4944" w:firstLine="0"/>
        <w:jc w:val="right"/>
        <w:rPr>
          <w:rFonts w:ascii="Times New Roman" w:hAnsi="Times New Roman" w:cs="Times New Roman"/>
        </w:rPr>
      </w:pPr>
      <w:r w:rsidRPr="00692C2F">
        <w:rPr>
          <w:rFonts w:ascii="Times New Roman" w:hAnsi="Times New Roman" w:cs="Times New Roman"/>
        </w:rPr>
        <w:t xml:space="preserve"> к Договору № ____ от «___» _______ 20__ г.</w:t>
      </w:r>
    </w:p>
    <w:p w14:paraId="66D385F4" w14:textId="77777777" w:rsidR="00AD1B53" w:rsidRPr="00692C2F" w:rsidRDefault="00AD1B53" w:rsidP="00AD1B53">
      <w:pPr>
        <w:jc w:val="both"/>
        <w:rPr>
          <w:bCs/>
        </w:rPr>
      </w:pPr>
    </w:p>
    <w:p w14:paraId="5BC6D002" w14:textId="77777777" w:rsidR="00AD1B53" w:rsidRPr="00692C2F" w:rsidRDefault="00AD1B53" w:rsidP="00AD1B53">
      <w:pPr>
        <w:jc w:val="both"/>
        <w:rPr>
          <w:bCs/>
        </w:rPr>
      </w:pPr>
    </w:p>
    <w:p w14:paraId="7526CBEB" w14:textId="77777777" w:rsidR="00AD1B53" w:rsidRPr="00692C2F" w:rsidRDefault="00AD1B53" w:rsidP="00AD1B53">
      <w:pPr>
        <w:jc w:val="center"/>
      </w:pPr>
      <w:r w:rsidRPr="00692C2F">
        <w:t>ТЕХНИЧЕСКОЕ ЗАДАНИЕ</w:t>
      </w:r>
    </w:p>
    <w:p w14:paraId="6C69E57D" w14:textId="77777777" w:rsidR="00AD1B53" w:rsidRPr="00692C2F" w:rsidRDefault="00AD1B53" w:rsidP="00AD1B53">
      <w:pPr>
        <w:jc w:val="both"/>
      </w:pPr>
    </w:p>
    <w:p w14:paraId="3595D4A3" w14:textId="77777777" w:rsidR="00AD1B53" w:rsidRPr="00692C2F" w:rsidRDefault="00AD1B53" w:rsidP="00AD1B53">
      <w:pPr>
        <w:tabs>
          <w:tab w:val="left" w:pos="4366"/>
        </w:tabs>
        <w:ind w:firstLine="539"/>
        <w:jc w:val="both"/>
        <w:rPr>
          <w:color w:val="000000"/>
        </w:rPr>
      </w:pPr>
    </w:p>
    <w:p w14:paraId="500B3E2A" w14:textId="77777777" w:rsidR="00AD1B53" w:rsidRPr="00692C2F" w:rsidRDefault="00AD1B53" w:rsidP="00AD1B53">
      <w:pPr>
        <w:jc w:val="both"/>
      </w:pPr>
    </w:p>
    <w:p w14:paraId="5A5CC000" w14:textId="77777777" w:rsidR="00AD1B53" w:rsidRPr="00692C2F" w:rsidRDefault="00AD1B53" w:rsidP="00AD1B53">
      <w:pPr>
        <w:pStyle w:val="32"/>
        <w:jc w:val="both"/>
        <w:rPr>
          <w:b/>
          <w:bCs/>
          <w:sz w:val="24"/>
          <w:szCs w:val="24"/>
        </w:rPr>
      </w:pPr>
    </w:p>
    <w:tbl>
      <w:tblPr>
        <w:tblW w:w="0" w:type="auto"/>
        <w:tblInd w:w="-176" w:type="dxa"/>
        <w:tblLook w:val="01E0" w:firstRow="1" w:lastRow="1" w:firstColumn="1" w:lastColumn="1" w:noHBand="0" w:noVBand="0"/>
      </w:tblPr>
      <w:tblGrid>
        <w:gridCol w:w="5104"/>
        <w:gridCol w:w="5103"/>
      </w:tblGrid>
      <w:tr w:rsidR="00AD1B53" w14:paraId="37EC6301" w14:textId="77777777" w:rsidTr="00EE55C4">
        <w:tc>
          <w:tcPr>
            <w:tcW w:w="5104" w:type="dxa"/>
            <w:hideMark/>
          </w:tcPr>
          <w:p w14:paraId="333EABAC" w14:textId="77777777" w:rsidR="00AD1B53" w:rsidRPr="00692C2F" w:rsidRDefault="00AD1B53" w:rsidP="00EE55C4">
            <w:pPr>
              <w:widowControl w:val="0"/>
              <w:spacing w:line="276" w:lineRule="auto"/>
              <w:jc w:val="both"/>
              <w:rPr>
                <w:b/>
              </w:rPr>
            </w:pPr>
            <w:r w:rsidRPr="00692C2F">
              <w:rPr>
                <w:b/>
              </w:rPr>
              <w:t>Заказчик</w:t>
            </w:r>
          </w:p>
          <w:p w14:paraId="064CC000" w14:textId="77777777" w:rsidR="00AD1B53" w:rsidRPr="00692C2F" w:rsidRDefault="00AD1B53" w:rsidP="00EE55C4">
            <w:pPr>
              <w:widowControl w:val="0"/>
              <w:spacing w:line="276" w:lineRule="auto"/>
              <w:ind w:firstLine="567"/>
              <w:jc w:val="both"/>
              <w:rPr>
                <w:b/>
              </w:rPr>
            </w:pPr>
          </w:p>
          <w:p w14:paraId="496E83A9" w14:textId="77777777" w:rsidR="00AD1B53" w:rsidRPr="00692C2F" w:rsidRDefault="00AD1B53" w:rsidP="00EE55C4">
            <w:pPr>
              <w:widowControl w:val="0"/>
              <w:spacing w:line="276" w:lineRule="auto"/>
              <w:jc w:val="both"/>
            </w:pPr>
            <w:r w:rsidRPr="00692C2F">
              <w:t>Директор:</w:t>
            </w:r>
          </w:p>
          <w:p w14:paraId="2FBDC50F" w14:textId="77777777" w:rsidR="00AD1B53" w:rsidRPr="00692C2F" w:rsidRDefault="00AD1B53" w:rsidP="00EE55C4">
            <w:pPr>
              <w:widowControl w:val="0"/>
              <w:spacing w:line="276" w:lineRule="auto"/>
              <w:jc w:val="both"/>
            </w:pPr>
            <w:r w:rsidRPr="00692C2F">
              <w:t>_______________/В.Н. Юркин/</w:t>
            </w:r>
          </w:p>
          <w:p w14:paraId="1E3DA20C" w14:textId="77777777" w:rsidR="00AD1B53" w:rsidRPr="00692C2F" w:rsidRDefault="00AD1B53" w:rsidP="00EE55C4">
            <w:pPr>
              <w:widowControl w:val="0"/>
              <w:spacing w:line="276" w:lineRule="auto"/>
              <w:ind w:firstLine="567"/>
              <w:jc w:val="both"/>
              <w:rPr>
                <w:b/>
              </w:rPr>
            </w:pPr>
          </w:p>
        </w:tc>
        <w:tc>
          <w:tcPr>
            <w:tcW w:w="5103" w:type="dxa"/>
            <w:hideMark/>
          </w:tcPr>
          <w:p w14:paraId="3D7E78C8" w14:textId="77777777" w:rsidR="00AD1B53" w:rsidRDefault="00AD1B53" w:rsidP="00EE55C4">
            <w:pPr>
              <w:widowControl w:val="0"/>
              <w:spacing w:line="276" w:lineRule="auto"/>
              <w:jc w:val="both"/>
              <w:rPr>
                <w:b/>
              </w:rPr>
            </w:pPr>
            <w:r w:rsidRPr="00692C2F">
              <w:rPr>
                <w:b/>
              </w:rPr>
              <w:t>Поставщик</w:t>
            </w:r>
          </w:p>
        </w:tc>
      </w:tr>
    </w:tbl>
    <w:p w14:paraId="029EE8BF" w14:textId="77777777" w:rsidR="00AD1B53" w:rsidRPr="00EA4884" w:rsidRDefault="00AD1B53" w:rsidP="00AD1B53"/>
    <w:p w14:paraId="25539086" w14:textId="77777777" w:rsidR="00AD1B53" w:rsidRDefault="00AD1B53" w:rsidP="00AD1B53">
      <w:pPr>
        <w:pStyle w:val="ConsPlusNormal"/>
        <w:widowControl/>
        <w:ind w:firstLine="0"/>
        <w:rPr>
          <w:rFonts w:ascii="Times New Roman" w:hAnsi="Times New Roman" w:cs="Times New Roman"/>
          <w:sz w:val="24"/>
          <w:szCs w:val="24"/>
        </w:rPr>
      </w:pPr>
    </w:p>
    <w:p w14:paraId="11DC33CF" w14:textId="77777777" w:rsidR="00AD1B53" w:rsidRDefault="00AD1B53" w:rsidP="00AD1B53"/>
    <w:p w14:paraId="47BC4F7C" w14:textId="77777777" w:rsidR="00AD1B53" w:rsidRDefault="00AD1B53" w:rsidP="00AD1B53">
      <w:pPr>
        <w:pStyle w:val="affe"/>
        <w:spacing w:line="360" w:lineRule="auto"/>
      </w:pPr>
    </w:p>
    <w:p w14:paraId="1E42263C" w14:textId="77777777" w:rsidR="00AD1B53" w:rsidRDefault="00AD1B53" w:rsidP="00AD1B53"/>
    <w:p w14:paraId="01BFB93F" w14:textId="77777777" w:rsidR="00754EF8" w:rsidRPr="00164799" w:rsidRDefault="00754EF8" w:rsidP="00754EF8">
      <w:pPr>
        <w:pStyle w:val="affe"/>
        <w:tabs>
          <w:tab w:val="left" w:pos="5409"/>
          <w:tab w:val="left" w:pos="7162"/>
        </w:tabs>
        <w:jc w:val="center"/>
      </w:pPr>
    </w:p>
    <w:p w14:paraId="5D0F2E16" w14:textId="54BD63DA" w:rsidR="006F5109" w:rsidRPr="00A30CAD" w:rsidRDefault="006F5109" w:rsidP="006F5109">
      <w:pPr>
        <w:pStyle w:val="11"/>
        <w:pageBreakBefore/>
        <w:jc w:val="center"/>
        <w:rPr>
          <w:rFonts w:ascii="Times New Roman" w:hAnsi="Times New Roman" w:cs="Times New Roman"/>
          <w:color w:val="auto"/>
        </w:rPr>
      </w:pPr>
      <w:bookmarkStart w:id="89" w:name="_Toc74759820"/>
      <w:bookmarkStart w:id="90" w:name="_Toc162361659"/>
      <w:bookmarkStart w:id="91" w:name="_Toc180135375"/>
      <w:r w:rsidRPr="00A30CAD">
        <w:rPr>
          <w:rFonts w:ascii="Times New Roman" w:hAnsi="Times New Roman" w:cs="Times New Roman"/>
          <w:bCs w:val="0"/>
          <w:color w:val="auto"/>
        </w:rPr>
        <w:lastRenderedPageBreak/>
        <w:t xml:space="preserve">РАЗДЕЛ </w:t>
      </w:r>
      <w:r w:rsidRPr="00A30CAD">
        <w:rPr>
          <w:rFonts w:ascii="Times New Roman" w:hAnsi="Times New Roman" w:cs="Times New Roman"/>
          <w:bCs w:val="0"/>
          <w:color w:val="auto"/>
          <w:lang w:val="en-US"/>
        </w:rPr>
        <w:t>VI</w:t>
      </w:r>
      <w:r w:rsidRPr="00A30CAD">
        <w:rPr>
          <w:rFonts w:ascii="Times New Roman" w:hAnsi="Times New Roman" w:cs="Times New Roman"/>
          <w:bCs w:val="0"/>
          <w:color w:val="auto"/>
        </w:rPr>
        <w:t>.  ОБОСНОВАНИЕ НАЧАЛЬНОЙ (МАКСИМАЛЬНОЙ) ЦЕНЫ ДОГОВОРА</w:t>
      </w:r>
      <w:bookmarkEnd w:id="89"/>
      <w:bookmarkEnd w:id="90"/>
      <w:bookmarkEnd w:id="91"/>
    </w:p>
    <w:p w14:paraId="2A67EE1E" w14:textId="77777777" w:rsidR="006F5109" w:rsidRPr="00A30CAD" w:rsidRDefault="006F5109" w:rsidP="006F5109">
      <w:pPr>
        <w:rPr>
          <w:rFonts w:eastAsia="MS Mincho"/>
          <w:bCs/>
          <w:iCs/>
        </w:rPr>
      </w:pPr>
    </w:p>
    <w:p w14:paraId="1E85EAF7" w14:textId="77777777" w:rsidR="006F5109" w:rsidRPr="006E3DFA" w:rsidRDefault="006F5109" w:rsidP="006F5109">
      <w:pPr>
        <w:rPr>
          <w:rFonts w:eastAsia="MS Mincho"/>
          <w:bCs/>
          <w:iCs/>
        </w:rPr>
      </w:pPr>
      <w:r w:rsidRPr="00A30CAD">
        <w:rPr>
          <w:rFonts w:eastAsia="MS Mincho"/>
          <w:bCs/>
          <w:iCs/>
        </w:rPr>
        <w:t>Раздел VI настоящего Извещения - Обоснование начальной (максимальной) цены договора - в отдельном файле.</w:t>
      </w:r>
    </w:p>
    <w:p w14:paraId="1293D7DB" w14:textId="77777777" w:rsidR="006F5109" w:rsidRPr="00F12776" w:rsidRDefault="006F5109" w:rsidP="006F5109"/>
    <w:p w14:paraId="42521EA4" w14:textId="293F4F5A" w:rsidR="00EE2F11" w:rsidRPr="00F12776" w:rsidRDefault="00EE2F11" w:rsidP="00EE2F11">
      <w:pPr>
        <w:pStyle w:val="affe"/>
        <w:tabs>
          <w:tab w:val="left" w:pos="5409"/>
          <w:tab w:val="left" w:pos="7162"/>
        </w:tabs>
        <w:jc w:val="center"/>
      </w:pPr>
    </w:p>
    <w:sectPr w:rsidR="00EE2F11" w:rsidRPr="00F12776" w:rsidSect="005C6878">
      <w:pgSz w:w="11906" w:h="16838"/>
      <w:pgMar w:top="568" w:right="849" w:bottom="1134" w:left="1134" w:header="708" w:footer="708"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E5F3EFC" w14:textId="77777777" w:rsidR="00EA5A20" w:rsidRDefault="00EA5A20" w:rsidP="00534E1F">
      <w:r>
        <w:separator/>
      </w:r>
    </w:p>
  </w:endnote>
  <w:endnote w:type="continuationSeparator" w:id="0">
    <w:p w14:paraId="2F317269" w14:textId="77777777" w:rsidR="00EA5A20" w:rsidRDefault="00EA5A20" w:rsidP="00534E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TimesDL">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Dotum">
    <w:altName w:val="돋움"/>
    <w:panose1 w:val="020B0600000101010101"/>
    <w:charset w:val="81"/>
    <w:family w:val="swiss"/>
    <w:pitch w:val="variable"/>
    <w:sig w:usb0="B00002AF" w:usb1="69D77CFB" w:usb2="00000030" w:usb3="00000000" w:csb0="0008009F" w:csb1="00000000"/>
  </w:font>
  <w:font w:name="Segoe UI">
    <w:panose1 w:val="020B0502040204020203"/>
    <w:charset w:val="CC"/>
    <w:family w:val="swiss"/>
    <w:pitch w:val="variable"/>
    <w:sig w:usb0="E4002EFF" w:usb1="C000E47F"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64517954"/>
      <w:docPartObj>
        <w:docPartGallery w:val="Page Numbers (Bottom of Page)"/>
        <w:docPartUnique/>
      </w:docPartObj>
    </w:sdtPr>
    <w:sdtEndPr/>
    <w:sdtContent>
      <w:p w14:paraId="78B882AD" w14:textId="62838E0C" w:rsidR="008F118F" w:rsidRDefault="008F118F">
        <w:pPr>
          <w:pStyle w:val="a5"/>
          <w:jc w:val="center"/>
        </w:pPr>
        <w:r>
          <w:rPr>
            <w:noProof/>
          </w:rPr>
          <w:fldChar w:fldCharType="begin"/>
        </w:r>
        <w:r>
          <w:rPr>
            <w:noProof/>
          </w:rPr>
          <w:instrText xml:space="preserve"> PAGE   \* MERGEFORMAT </w:instrText>
        </w:r>
        <w:r>
          <w:rPr>
            <w:noProof/>
          </w:rPr>
          <w:fldChar w:fldCharType="separate"/>
        </w:r>
        <w:r w:rsidR="003C6461">
          <w:rPr>
            <w:noProof/>
          </w:rPr>
          <w:t>3</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64517949"/>
      <w:docPartObj>
        <w:docPartGallery w:val="Page Numbers (Bottom of Page)"/>
        <w:docPartUnique/>
      </w:docPartObj>
    </w:sdtPr>
    <w:sdtEndPr/>
    <w:sdtContent>
      <w:p w14:paraId="3E167106" w14:textId="77777777" w:rsidR="008F118F" w:rsidRDefault="001D7401">
        <w:pPr>
          <w:pStyle w:val="a5"/>
          <w:jc w:val="center"/>
        </w:pP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138691647"/>
      <w:docPartObj>
        <w:docPartGallery w:val="Page Numbers (Bottom of Page)"/>
        <w:docPartUnique/>
      </w:docPartObj>
    </w:sdtPr>
    <w:sdtEndPr/>
    <w:sdtContent>
      <w:p w14:paraId="0D62D1E8" w14:textId="2F9D8882" w:rsidR="008F118F" w:rsidRDefault="008F118F">
        <w:pPr>
          <w:pStyle w:val="a5"/>
          <w:jc w:val="center"/>
        </w:pPr>
        <w:r>
          <w:rPr>
            <w:noProof/>
          </w:rPr>
          <w:fldChar w:fldCharType="begin"/>
        </w:r>
        <w:r>
          <w:rPr>
            <w:noProof/>
          </w:rPr>
          <w:instrText xml:space="preserve"> PAGE   \* MERGEFORMAT </w:instrText>
        </w:r>
        <w:r>
          <w:rPr>
            <w:noProof/>
          </w:rPr>
          <w:fldChar w:fldCharType="separate"/>
        </w:r>
        <w:r w:rsidR="003C6461">
          <w:rPr>
            <w:noProof/>
          </w:rPr>
          <w:t>58</w:t>
        </w:r>
        <w:r>
          <w:rPr>
            <w:noProof/>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825974170"/>
      <w:docPartObj>
        <w:docPartGallery w:val="Page Numbers (Bottom of Page)"/>
        <w:docPartUnique/>
      </w:docPartObj>
    </w:sdtPr>
    <w:sdtEndPr/>
    <w:sdtContent>
      <w:p w14:paraId="6C15023C" w14:textId="77777777" w:rsidR="008F118F" w:rsidRDefault="001D7401">
        <w:pPr>
          <w:pStyle w:val="a5"/>
          <w:jc w:val="cente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C85010B" w14:textId="77777777" w:rsidR="00EA5A20" w:rsidRDefault="00EA5A20" w:rsidP="00534E1F">
      <w:r>
        <w:separator/>
      </w:r>
    </w:p>
  </w:footnote>
  <w:footnote w:type="continuationSeparator" w:id="0">
    <w:p w14:paraId="19DDA1C8" w14:textId="77777777" w:rsidR="00EA5A20" w:rsidRDefault="00EA5A20" w:rsidP="00534E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3"/>
    <w:multiLevelType w:val="singleLevel"/>
    <w:tmpl w:val="491E9786"/>
    <w:lvl w:ilvl="0">
      <w:start w:val="1"/>
      <w:numFmt w:val="bullet"/>
      <w:pStyle w:val="2"/>
      <w:lvlText w:val=""/>
      <w:lvlJc w:val="left"/>
      <w:pPr>
        <w:tabs>
          <w:tab w:val="num" w:pos="643"/>
        </w:tabs>
        <w:ind w:left="643" w:hanging="360"/>
      </w:pPr>
      <w:rPr>
        <w:rFonts w:ascii="Symbol" w:hAnsi="Symbol" w:cs="Symbol" w:hint="default"/>
      </w:rPr>
    </w:lvl>
  </w:abstractNum>
  <w:abstractNum w:abstractNumId="1" w15:restartNumberingAfterBreak="0">
    <w:nsid w:val="00000001"/>
    <w:multiLevelType w:val="multilevel"/>
    <w:tmpl w:val="00000001"/>
    <w:name w:val="WW8Num3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 w15:restartNumberingAfterBreak="0">
    <w:nsid w:val="00000002"/>
    <w:multiLevelType w:val="singleLevel"/>
    <w:tmpl w:val="00000002"/>
    <w:name w:val="WW8Num2"/>
    <w:lvl w:ilvl="0">
      <w:start w:val="1"/>
      <w:numFmt w:val="decimal"/>
      <w:lvlText w:val="%1."/>
      <w:lvlJc w:val="left"/>
      <w:pPr>
        <w:tabs>
          <w:tab w:val="num" w:pos="360"/>
        </w:tabs>
        <w:ind w:left="360" w:hanging="360"/>
      </w:pPr>
      <w:rPr>
        <w:rFonts w:ascii="Times New Roman" w:eastAsia="Times New Roman" w:hAnsi="Times New Roman" w:cs="Times New Roman"/>
        <w:b/>
      </w:rPr>
    </w:lvl>
  </w:abstractNum>
  <w:abstractNum w:abstractNumId="3" w15:restartNumberingAfterBreak="0">
    <w:nsid w:val="00000003"/>
    <w:multiLevelType w:val="singleLevel"/>
    <w:tmpl w:val="00000003"/>
    <w:name w:val="WW8Num3"/>
    <w:lvl w:ilvl="0">
      <w:start w:val="1"/>
      <w:numFmt w:val="bullet"/>
      <w:lvlText w:val=""/>
      <w:lvlJc w:val="left"/>
      <w:pPr>
        <w:tabs>
          <w:tab w:val="num" w:pos="0"/>
        </w:tabs>
        <w:ind w:left="1080" w:hanging="360"/>
      </w:pPr>
      <w:rPr>
        <w:rFonts w:ascii="Symbol" w:hAnsi="Symbol" w:cs="Symbol" w:hint="default"/>
      </w:rPr>
    </w:lvl>
  </w:abstractNum>
  <w:abstractNum w:abstractNumId="4" w15:restartNumberingAfterBreak="0">
    <w:nsid w:val="00000004"/>
    <w:multiLevelType w:val="singleLevel"/>
    <w:tmpl w:val="05EA1DFA"/>
    <w:name w:val="WW8Num4"/>
    <w:lvl w:ilvl="0">
      <w:start w:val="4"/>
      <w:numFmt w:val="decimal"/>
      <w:lvlText w:val="%1."/>
      <w:lvlJc w:val="left"/>
      <w:pPr>
        <w:tabs>
          <w:tab w:val="num" w:pos="0"/>
        </w:tabs>
        <w:ind w:left="360" w:hanging="360"/>
      </w:pPr>
      <w:rPr>
        <w:rFonts w:hint="default"/>
        <w:b/>
        <w:bCs/>
      </w:rPr>
    </w:lvl>
  </w:abstractNum>
  <w:abstractNum w:abstractNumId="5" w15:restartNumberingAfterBreak="0">
    <w:nsid w:val="00501D50"/>
    <w:multiLevelType w:val="hybridMultilevel"/>
    <w:tmpl w:val="B6DA7EFC"/>
    <w:lvl w:ilvl="0" w:tplc="EFBC813E">
      <w:start w:val="1"/>
      <w:numFmt w:val="decimal"/>
      <w:lvlText w:val="%1."/>
      <w:lvlJc w:val="left"/>
      <w:pPr>
        <w:tabs>
          <w:tab w:val="num" w:pos="1560"/>
        </w:tabs>
        <w:ind w:left="1560" w:hanging="360"/>
      </w:pPr>
      <w:rPr>
        <w:b/>
      </w:rPr>
    </w:lvl>
    <w:lvl w:ilvl="1" w:tplc="04190019">
      <w:start w:val="1"/>
      <w:numFmt w:val="lowerLetter"/>
      <w:lvlText w:val="%2."/>
      <w:lvlJc w:val="left"/>
      <w:pPr>
        <w:tabs>
          <w:tab w:val="num" w:pos="2520"/>
        </w:tabs>
        <w:ind w:left="2520" w:hanging="360"/>
      </w:pPr>
    </w:lvl>
    <w:lvl w:ilvl="2" w:tplc="0419001B" w:tentative="1">
      <w:start w:val="1"/>
      <w:numFmt w:val="lowerRoman"/>
      <w:lvlText w:val="%3."/>
      <w:lvlJc w:val="right"/>
      <w:pPr>
        <w:tabs>
          <w:tab w:val="num" w:pos="3240"/>
        </w:tabs>
        <w:ind w:left="3240" w:hanging="180"/>
      </w:pPr>
    </w:lvl>
    <w:lvl w:ilvl="3" w:tplc="0419000F" w:tentative="1">
      <w:start w:val="1"/>
      <w:numFmt w:val="decimal"/>
      <w:lvlText w:val="%4."/>
      <w:lvlJc w:val="left"/>
      <w:pPr>
        <w:tabs>
          <w:tab w:val="num" w:pos="3960"/>
        </w:tabs>
        <w:ind w:left="3960" w:hanging="360"/>
      </w:pPr>
    </w:lvl>
    <w:lvl w:ilvl="4" w:tplc="04190019" w:tentative="1">
      <w:start w:val="1"/>
      <w:numFmt w:val="lowerLetter"/>
      <w:lvlText w:val="%5."/>
      <w:lvlJc w:val="left"/>
      <w:pPr>
        <w:tabs>
          <w:tab w:val="num" w:pos="4680"/>
        </w:tabs>
        <w:ind w:left="4680" w:hanging="360"/>
      </w:pPr>
    </w:lvl>
    <w:lvl w:ilvl="5" w:tplc="0419001B" w:tentative="1">
      <w:start w:val="1"/>
      <w:numFmt w:val="lowerRoman"/>
      <w:lvlText w:val="%6."/>
      <w:lvlJc w:val="right"/>
      <w:pPr>
        <w:tabs>
          <w:tab w:val="num" w:pos="5400"/>
        </w:tabs>
        <w:ind w:left="5400" w:hanging="180"/>
      </w:pPr>
    </w:lvl>
    <w:lvl w:ilvl="6" w:tplc="0419000F" w:tentative="1">
      <w:start w:val="1"/>
      <w:numFmt w:val="decimal"/>
      <w:lvlText w:val="%7."/>
      <w:lvlJc w:val="left"/>
      <w:pPr>
        <w:tabs>
          <w:tab w:val="num" w:pos="6120"/>
        </w:tabs>
        <w:ind w:left="6120" w:hanging="360"/>
      </w:pPr>
    </w:lvl>
    <w:lvl w:ilvl="7" w:tplc="04190019" w:tentative="1">
      <w:start w:val="1"/>
      <w:numFmt w:val="lowerLetter"/>
      <w:lvlText w:val="%8."/>
      <w:lvlJc w:val="left"/>
      <w:pPr>
        <w:tabs>
          <w:tab w:val="num" w:pos="6840"/>
        </w:tabs>
        <w:ind w:left="6840" w:hanging="360"/>
      </w:pPr>
    </w:lvl>
    <w:lvl w:ilvl="8" w:tplc="0419001B" w:tentative="1">
      <w:start w:val="1"/>
      <w:numFmt w:val="lowerRoman"/>
      <w:lvlText w:val="%9."/>
      <w:lvlJc w:val="right"/>
      <w:pPr>
        <w:tabs>
          <w:tab w:val="num" w:pos="7560"/>
        </w:tabs>
        <w:ind w:left="7560" w:hanging="180"/>
      </w:pPr>
    </w:lvl>
  </w:abstractNum>
  <w:abstractNum w:abstractNumId="6" w15:restartNumberingAfterBreak="0">
    <w:nsid w:val="00FF6D57"/>
    <w:multiLevelType w:val="hybridMultilevel"/>
    <w:tmpl w:val="BE507EF4"/>
    <w:lvl w:ilvl="0" w:tplc="96E8C9B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0AA515D4"/>
    <w:multiLevelType w:val="multilevel"/>
    <w:tmpl w:val="0419001F"/>
    <w:styleLink w:val="6"/>
    <w:lvl w:ilvl="0">
      <w:start w:val="4"/>
      <w:numFmt w:val="decimal"/>
      <w:lvlText w:val="%1."/>
      <w:lvlJc w:val="left"/>
      <w:pPr>
        <w:ind w:left="360" w:hanging="360"/>
      </w:pPr>
    </w:lvl>
    <w:lvl w:ilvl="1">
      <w:start w:val="1"/>
      <w:numFmt w:val="decimal"/>
      <w:lvlText w:val="%1.%2."/>
      <w:lvlJc w:val="left"/>
      <w:pPr>
        <w:ind w:left="1283"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E40629E"/>
    <w:multiLevelType w:val="hybridMultilevel"/>
    <w:tmpl w:val="B8CAAF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86E6B5E"/>
    <w:multiLevelType w:val="hybridMultilevel"/>
    <w:tmpl w:val="462EE44E"/>
    <w:lvl w:ilvl="0" w:tplc="F83807B0">
      <w:start w:val="1"/>
      <w:numFmt w:val="decimal"/>
      <w:lvlText w:val="%1."/>
      <w:lvlJc w:val="left"/>
      <w:pPr>
        <w:ind w:left="1103" w:hanging="360"/>
      </w:pPr>
      <w:rPr>
        <w:rFonts w:hint="default"/>
      </w:rPr>
    </w:lvl>
    <w:lvl w:ilvl="1" w:tplc="04190019" w:tentative="1">
      <w:start w:val="1"/>
      <w:numFmt w:val="lowerLetter"/>
      <w:lvlText w:val="%2."/>
      <w:lvlJc w:val="left"/>
      <w:pPr>
        <w:ind w:left="1823" w:hanging="360"/>
      </w:pPr>
    </w:lvl>
    <w:lvl w:ilvl="2" w:tplc="0419001B" w:tentative="1">
      <w:start w:val="1"/>
      <w:numFmt w:val="lowerRoman"/>
      <w:lvlText w:val="%3."/>
      <w:lvlJc w:val="right"/>
      <w:pPr>
        <w:ind w:left="2543" w:hanging="180"/>
      </w:pPr>
    </w:lvl>
    <w:lvl w:ilvl="3" w:tplc="0419000F" w:tentative="1">
      <w:start w:val="1"/>
      <w:numFmt w:val="decimal"/>
      <w:lvlText w:val="%4."/>
      <w:lvlJc w:val="left"/>
      <w:pPr>
        <w:ind w:left="3263" w:hanging="360"/>
      </w:pPr>
    </w:lvl>
    <w:lvl w:ilvl="4" w:tplc="04190019" w:tentative="1">
      <w:start w:val="1"/>
      <w:numFmt w:val="lowerLetter"/>
      <w:lvlText w:val="%5."/>
      <w:lvlJc w:val="left"/>
      <w:pPr>
        <w:ind w:left="3983" w:hanging="360"/>
      </w:pPr>
    </w:lvl>
    <w:lvl w:ilvl="5" w:tplc="0419001B" w:tentative="1">
      <w:start w:val="1"/>
      <w:numFmt w:val="lowerRoman"/>
      <w:lvlText w:val="%6."/>
      <w:lvlJc w:val="right"/>
      <w:pPr>
        <w:ind w:left="4703" w:hanging="180"/>
      </w:pPr>
    </w:lvl>
    <w:lvl w:ilvl="6" w:tplc="0419000F" w:tentative="1">
      <w:start w:val="1"/>
      <w:numFmt w:val="decimal"/>
      <w:lvlText w:val="%7."/>
      <w:lvlJc w:val="left"/>
      <w:pPr>
        <w:ind w:left="5423" w:hanging="360"/>
      </w:pPr>
    </w:lvl>
    <w:lvl w:ilvl="7" w:tplc="04190019" w:tentative="1">
      <w:start w:val="1"/>
      <w:numFmt w:val="lowerLetter"/>
      <w:lvlText w:val="%8."/>
      <w:lvlJc w:val="left"/>
      <w:pPr>
        <w:ind w:left="6143" w:hanging="360"/>
      </w:pPr>
    </w:lvl>
    <w:lvl w:ilvl="8" w:tplc="0419001B" w:tentative="1">
      <w:start w:val="1"/>
      <w:numFmt w:val="lowerRoman"/>
      <w:lvlText w:val="%9."/>
      <w:lvlJc w:val="right"/>
      <w:pPr>
        <w:ind w:left="6863" w:hanging="180"/>
      </w:pPr>
    </w:lvl>
  </w:abstractNum>
  <w:abstractNum w:abstractNumId="10" w15:restartNumberingAfterBreak="0">
    <w:nsid w:val="19D82FD9"/>
    <w:multiLevelType w:val="multilevel"/>
    <w:tmpl w:val="6B8A0B9A"/>
    <w:lvl w:ilvl="0">
      <w:start w:val="1"/>
      <w:numFmt w:val="decimal"/>
      <w:lvlText w:val="%1."/>
      <w:lvlJc w:val="left"/>
      <w:pPr>
        <w:ind w:left="360" w:hanging="360"/>
      </w:pPr>
      <w:rPr>
        <w:rFonts w:hint="default"/>
        <w:sz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F507105"/>
    <w:multiLevelType w:val="hybridMultilevel"/>
    <w:tmpl w:val="59E29906"/>
    <w:lvl w:ilvl="0" w:tplc="4B8828FA">
      <w:start w:val="1"/>
      <w:numFmt w:val="bullet"/>
      <w:lvlText w:val=""/>
      <w:lvlJc w:val="left"/>
      <w:pPr>
        <w:ind w:left="1429" w:hanging="360"/>
      </w:pPr>
      <w:rPr>
        <w:rFonts w:ascii="Symbol" w:hAnsi="Symbol" w:hint="default"/>
      </w:rPr>
    </w:lvl>
    <w:lvl w:ilvl="1" w:tplc="69F8B9F8">
      <w:start w:val="1"/>
      <w:numFmt w:val="decimal"/>
      <w:lvlText w:val="%2."/>
      <w:lvlJc w:val="left"/>
      <w:pPr>
        <w:tabs>
          <w:tab w:val="num" w:pos="1440"/>
        </w:tabs>
        <w:ind w:left="1440" w:hanging="360"/>
      </w:pPr>
      <w:rPr>
        <w:rFonts w:cs="Times New Roman"/>
      </w:rPr>
    </w:lvl>
    <w:lvl w:ilvl="2" w:tplc="DB921D88">
      <w:start w:val="1"/>
      <w:numFmt w:val="decimal"/>
      <w:lvlText w:val="%3."/>
      <w:lvlJc w:val="left"/>
      <w:pPr>
        <w:tabs>
          <w:tab w:val="num" w:pos="2160"/>
        </w:tabs>
        <w:ind w:left="2160" w:hanging="360"/>
      </w:pPr>
      <w:rPr>
        <w:rFonts w:cs="Times New Roman"/>
      </w:rPr>
    </w:lvl>
    <w:lvl w:ilvl="3" w:tplc="666A6084">
      <w:start w:val="1"/>
      <w:numFmt w:val="decimal"/>
      <w:lvlText w:val="%4."/>
      <w:lvlJc w:val="left"/>
      <w:pPr>
        <w:tabs>
          <w:tab w:val="num" w:pos="2880"/>
        </w:tabs>
        <w:ind w:left="2880" w:hanging="360"/>
      </w:pPr>
      <w:rPr>
        <w:rFonts w:cs="Times New Roman"/>
      </w:rPr>
    </w:lvl>
    <w:lvl w:ilvl="4" w:tplc="0C660A92">
      <w:start w:val="1"/>
      <w:numFmt w:val="decimal"/>
      <w:lvlText w:val="%5."/>
      <w:lvlJc w:val="left"/>
      <w:pPr>
        <w:tabs>
          <w:tab w:val="num" w:pos="3600"/>
        </w:tabs>
        <w:ind w:left="3600" w:hanging="360"/>
      </w:pPr>
      <w:rPr>
        <w:rFonts w:cs="Times New Roman"/>
      </w:rPr>
    </w:lvl>
    <w:lvl w:ilvl="5" w:tplc="C7DE1972">
      <w:start w:val="1"/>
      <w:numFmt w:val="decimal"/>
      <w:lvlText w:val="%6."/>
      <w:lvlJc w:val="left"/>
      <w:pPr>
        <w:tabs>
          <w:tab w:val="num" w:pos="4320"/>
        </w:tabs>
        <w:ind w:left="4320" w:hanging="360"/>
      </w:pPr>
      <w:rPr>
        <w:rFonts w:cs="Times New Roman"/>
      </w:rPr>
    </w:lvl>
    <w:lvl w:ilvl="6" w:tplc="7212B2EC">
      <w:start w:val="1"/>
      <w:numFmt w:val="decimal"/>
      <w:lvlText w:val="%7."/>
      <w:lvlJc w:val="left"/>
      <w:pPr>
        <w:tabs>
          <w:tab w:val="num" w:pos="5040"/>
        </w:tabs>
        <w:ind w:left="5040" w:hanging="360"/>
      </w:pPr>
      <w:rPr>
        <w:rFonts w:cs="Times New Roman"/>
      </w:rPr>
    </w:lvl>
    <w:lvl w:ilvl="7" w:tplc="81C288D0">
      <w:start w:val="1"/>
      <w:numFmt w:val="decimal"/>
      <w:lvlText w:val="%8."/>
      <w:lvlJc w:val="left"/>
      <w:pPr>
        <w:tabs>
          <w:tab w:val="num" w:pos="5760"/>
        </w:tabs>
        <w:ind w:left="5760" w:hanging="360"/>
      </w:pPr>
      <w:rPr>
        <w:rFonts w:cs="Times New Roman"/>
      </w:rPr>
    </w:lvl>
    <w:lvl w:ilvl="8" w:tplc="1C4E2866">
      <w:start w:val="1"/>
      <w:numFmt w:val="decimal"/>
      <w:lvlText w:val="%9."/>
      <w:lvlJc w:val="left"/>
      <w:pPr>
        <w:tabs>
          <w:tab w:val="num" w:pos="6480"/>
        </w:tabs>
        <w:ind w:left="6480" w:hanging="360"/>
      </w:pPr>
      <w:rPr>
        <w:rFonts w:cs="Times New Roman"/>
      </w:rPr>
    </w:lvl>
  </w:abstractNum>
  <w:abstractNum w:abstractNumId="12" w15:restartNumberingAfterBreak="0">
    <w:nsid w:val="24551967"/>
    <w:multiLevelType w:val="hybridMultilevel"/>
    <w:tmpl w:val="23F0F92C"/>
    <w:lvl w:ilvl="0" w:tplc="9C46C108">
      <w:start w:val="1"/>
      <w:numFmt w:val="decimal"/>
      <w:lvlText w:val="%1."/>
      <w:lvlJc w:val="left"/>
      <w:pPr>
        <w:ind w:left="502" w:hanging="360"/>
      </w:pPr>
      <w:rPr>
        <w:rFonts w:ascii="Times New Roman" w:hAnsi="Times New Roman" w:cs="Times New Roman" w:hint="default"/>
        <w:b/>
        <w:sz w:val="22"/>
        <w:szCs w:val="22"/>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24F46460"/>
    <w:multiLevelType w:val="hybridMultilevel"/>
    <w:tmpl w:val="2062D6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5530DFD"/>
    <w:multiLevelType w:val="multilevel"/>
    <w:tmpl w:val="4C48DBFE"/>
    <w:lvl w:ilvl="0">
      <w:start w:val="1"/>
      <w:numFmt w:val="decimal"/>
      <w:pStyle w:val="1"/>
      <w:lvlText w:val="%1."/>
      <w:lvlJc w:val="left"/>
      <w:pPr>
        <w:tabs>
          <w:tab w:val="num" w:pos="1494"/>
        </w:tabs>
        <w:ind w:left="567" w:firstLine="567"/>
      </w:pPr>
      <w:rPr>
        <w:b/>
      </w:rPr>
    </w:lvl>
    <w:lvl w:ilvl="1">
      <w:start w:val="1"/>
      <w:numFmt w:val="decimal"/>
      <w:pStyle w:val="20"/>
      <w:lvlText w:val="%1.%2."/>
      <w:lvlJc w:val="left"/>
      <w:pPr>
        <w:tabs>
          <w:tab w:val="num" w:pos="862"/>
        </w:tabs>
        <w:ind w:left="-425" w:firstLine="567"/>
      </w:pPr>
      <w:rPr>
        <w:b w:val="0"/>
        <w:sz w:val="22"/>
        <w:szCs w:val="22"/>
      </w:rPr>
    </w:lvl>
    <w:lvl w:ilvl="2">
      <w:start w:val="1"/>
      <w:numFmt w:val="decimal"/>
      <w:lvlText w:val="%1.%2.%3."/>
      <w:lvlJc w:val="left"/>
      <w:pPr>
        <w:tabs>
          <w:tab w:val="num" w:pos="1854"/>
        </w:tabs>
        <w:ind w:left="567" w:firstLine="567"/>
      </w:pPr>
      <w:rPr>
        <w:rFonts w:ascii="Arial" w:hAnsi="Arial" w:hint="default"/>
        <w:b w:val="0"/>
        <w:i w:val="0"/>
        <w:color w:val="auto"/>
        <w:sz w:val="20"/>
        <w:szCs w:val="20"/>
      </w:rPr>
    </w:lvl>
    <w:lvl w:ilvl="3">
      <w:start w:val="1"/>
      <w:numFmt w:val="decimal"/>
      <w:lvlText w:val="%1.%2.%3.%4."/>
      <w:lvlJc w:val="left"/>
      <w:pPr>
        <w:tabs>
          <w:tab w:val="num" w:pos="2214"/>
        </w:tabs>
        <w:ind w:left="567" w:firstLine="567"/>
      </w:pPr>
    </w:lvl>
    <w:lvl w:ilvl="4">
      <w:start w:val="1"/>
      <w:numFmt w:val="decimal"/>
      <w:lvlText w:val="%1.%2.%3.%4.%5."/>
      <w:lvlJc w:val="left"/>
      <w:pPr>
        <w:tabs>
          <w:tab w:val="num" w:pos="2214"/>
        </w:tabs>
        <w:ind w:left="567" w:firstLine="567"/>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5" w15:restartNumberingAfterBreak="0">
    <w:nsid w:val="27B507C1"/>
    <w:multiLevelType w:val="hybridMultilevel"/>
    <w:tmpl w:val="81B8035C"/>
    <w:lvl w:ilvl="0" w:tplc="A8508B8E">
      <w:start w:val="4"/>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BCE5C8F"/>
    <w:multiLevelType w:val="hybridMultilevel"/>
    <w:tmpl w:val="AF1E9BAE"/>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0A45F62"/>
    <w:multiLevelType w:val="hybridMultilevel"/>
    <w:tmpl w:val="7CF40A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1CD5AA6"/>
    <w:multiLevelType w:val="hybridMultilevel"/>
    <w:tmpl w:val="4064AD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56A0563"/>
    <w:multiLevelType w:val="hybridMultilevel"/>
    <w:tmpl w:val="09FEC22A"/>
    <w:lvl w:ilvl="0" w:tplc="5FFE0832">
      <w:start w:val="1"/>
      <w:numFmt w:val="decimal"/>
      <w:lvlText w:val="%1."/>
      <w:lvlJc w:val="left"/>
      <w:pPr>
        <w:ind w:left="360" w:hanging="360"/>
      </w:pPr>
      <w:rPr>
        <w:rFonts w:hint="default"/>
        <w:b/>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15:restartNumberingAfterBreak="0">
    <w:nsid w:val="66F81405"/>
    <w:multiLevelType w:val="hybridMultilevel"/>
    <w:tmpl w:val="89BEE330"/>
    <w:lvl w:ilvl="0" w:tplc="33DCE97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1" w15:restartNumberingAfterBreak="0">
    <w:nsid w:val="67B30E08"/>
    <w:multiLevelType w:val="hybridMultilevel"/>
    <w:tmpl w:val="71AA0932"/>
    <w:lvl w:ilvl="0" w:tplc="E026C6EA">
      <w:start w:val="1"/>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22" w15:restartNumberingAfterBreak="0">
    <w:nsid w:val="6CF70BC1"/>
    <w:multiLevelType w:val="multilevel"/>
    <w:tmpl w:val="BA1C539E"/>
    <w:lvl w:ilvl="0">
      <w:start w:val="1"/>
      <w:numFmt w:val="decimal"/>
      <w:pStyle w:val="10"/>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227"/>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72EC0EE6"/>
    <w:multiLevelType w:val="multilevel"/>
    <w:tmpl w:val="7CDA34BE"/>
    <w:styleLink w:val="4"/>
    <w:lvl w:ilvl="0">
      <w:start w:val="1"/>
      <w:numFmt w:val="decimal"/>
      <w:lvlText w:val="%1."/>
      <w:lvlJc w:val="left"/>
      <w:pPr>
        <w:ind w:left="660" w:hanging="660"/>
      </w:pPr>
      <w:rPr>
        <w:rFonts w:cs="Times New Roman"/>
      </w:rPr>
    </w:lvl>
    <w:lvl w:ilvl="1">
      <w:start w:val="1"/>
      <w:numFmt w:val="decimal"/>
      <w:lvlText w:val="%1.%2."/>
      <w:lvlJc w:val="left"/>
      <w:pPr>
        <w:ind w:left="984" w:hanging="660"/>
      </w:pPr>
      <w:rPr>
        <w:rFonts w:cs="Times New Roman"/>
      </w:rPr>
    </w:lvl>
    <w:lvl w:ilvl="2">
      <w:start w:val="1"/>
      <w:numFmt w:val="decimal"/>
      <w:lvlText w:val="13.2.%3"/>
      <w:lvlJc w:val="left"/>
      <w:pPr>
        <w:ind w:left="1004" w:hanging="720"/>
      </w:pPr>
      <w:rPr>
        <w:rFonts w:cs="Times New Roman"/>
      </w:rPr>
    </w:lvl>
    <w:lvl w:ilvl="3">
      <w:start w:val="1"/>
      <w:numFmt w:val="decimal"/>
      <w:lvlText w:val="%1.%2.%3.%4."/>
      <w:lvlJc w:val="left"/>
      <w:pPr>
        <w:ind w:left="1692" w:hanging="720"/>
      </w:pPr>
      <w:rPr>
        <w:rFonts w:cs="Times New Roman"/>
      </w:rPr>
    </w:lvl>
    <w:lvl w:ilvl="4">
      <w:start w:val="1"/>
      <w:numFmt w:val="decimal"/>
      <w:lvlText w:val="%1.%2.%3.%4.%5."/>
      <w:lvlJc w:val="left"/>
      <w:pPr>
        <w:ind w:left="2376" w:hanging="1080"/>
      </w:pPr>
      <w:rPr>
        <w:rFonts w:cs="Times New Roman"/>
      </w:rPr>
    </w:lvl>
    <w:lvl w:ilvl="5">
      <w:start w:val="1"/>
      <w:numFmt w:val="decimal"/>
      <w:lvlText w:val="%1.%2.%3.%4.%5.%6."/>
      <w:lvlJc w:val="left"/>
      <w:pPr>
        <w:ind w:left="2700" w:hanging="1080"/>
      </w:pPr>
      <w:rPr>
        <w:rFonts w:cs="Times New Roman"/>
      </w:rPr>
    </w:lvl>
    <w:lvl w:ilvl="6">
      <w:start w:val="1"/>
      <w:numFmt w:val="decimal"/>
      <w:lvlText w:val="%1.%2.%3.%4.%5.%6.%7."/>
      <w:lvlJc w:val="left"/>
      <w:pPr>
        <w:ind w:left="3384" w:hanging="1440"/>
      </w:pPr>
      <w:rPr>
        <w:rFonts w:cs="Times New Roman"/>
      </w:rPr>
    </w:lvl>
    <w:lvl w:ilvl="7">
      <w:start w:val="1"/>
      <w:numFmt w:val="decimal"/>
      <w:lvlText w:val="%1.%2.%3.%4.%5.%6.%7.%8."/>
      <w:lvlJc w:val="left"/>
      <w:pPr>
        <w:ind w:left="3708" w:hanging="1440"/>
      </w:pPr>
      <w:rPr>
        <w:rFonts w:cs="Times New Roman"/>
      </w:rPr>
    </w:lvl>
    <w:lvl w:ilvl="8">
      <w:start w:val="1"/>
      <w:numFmt w:val="decimal"/>
      <w:lvlText w:val="%1.%2.%3.%4.%5.%6.%7.%8.%9."/>
      <w:lvlJc w:val="left"/>
      <w:pPr>
        <w:ind w:left="4392" w:hanging="1800"/>
      </w:pPr>
      <w:rPr>
        <w:rFonts w:cs="Times New Roman"/>
      </w:rPr>
    </w:lvl>
  </w:abstractNum>
  <w:abstractNum w:abstractNumId="24" w15:restartNumberingAfterBreak="0">
    <w:nsid w:val="739449C9"/>
    <w:multiLevelType w:val="hybridMultilevel"/>
    <w:tmpl w:val="6FC6802C"/>
    <w:lvl w:ilvl="0" w:tplc="BD2486AA">
      <w:start w:val="1"/>
      <w:numFmt w:val="decimal"/>
      <w:lvlText w:val="%1."/>
      <w:lvlJc w:val="left"/>
      <w:pPr>
        <w:ind w:left="360" w:hanging="360"/>
      </w:pPr>
      <w:rPr>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15:restartNumberingAfterBreak="0">
    <w:nsid w:val="74790FF4"/>
    <w:multiLevelType w:val="hybridMultilevel"/>
    <w:tmpl w:val="BEB020F8"/>
    <w:lvl w:ilvl="0" w:tplc="B35A0A0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6" w15:restartNumberingAfterBreak="0">
    <w:nsid w:val="75145886"/>
    <w:multiLevelType w:val="hybridMultilevel"/>
    <w:tmpl w:val="6186CB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5C72A59"/>
    <w:multiLevelType w:val="hybridMultilevel"/>
    <w:tmpl w:val="13C61BA6"/>
    <w:lvl w:ilvl="0" w:tplc="1AFC928C">
      <w:start w:val="1"/>
      <w:numFmt w:val="decimal"/>
      <w:lvlText w:val="%1"/>
      <w:lvlJc w:val="left"/>
      <w:pPr>
        <w:ind w:left="360" w:hanging="360"/>
      </w:pPr>
      <w:rPr>
        <w:rFonts w:hint="default"/>
        <w:sz w:val="24"/>
        <w:szCs w:val="24"/>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16cid:durableId="1069963195">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14124237">
    <w:abstractNumId w:val="11"/>
  </w:num>
  <w:num w:numId="3" w16cid:durableId="1810366736">
    <w:abstractNumId w:val="23"/>
  </w:num>
  <w:num w:numId="4" w16cid:durableId="879972671">
    <w:abstractNumId w:val="22"/>
  </w:num>
  <w:num w:numId="5" w16cid:durableId="1153136753">
    <w:abstractNumId w:val="0"/>
  </w:num>
  <w:num w:numId="6" w16cid:durableId="1115635805">
    <w:abstractNumId w:val="21"/>
  </w:num>
  <w:num w:numId="7" w16cid:durableId="266426542">
    <w:abstractNumId w:val="14"/>
  </w:num>
  <w:num w:numId="8" w16cid:durableId="1649478608">
    <w:abstractNumId w:val="9"/>
  </w:num>
  <w:num w:numId="9" w16cid:durableId="1826974854">
    <w:abstractNumId w:val="16"/>
  </w:num>
  <w:num w:numId="10" w16cid:durableId="1425151223">
    <w:abstractNumId w:val="8"/>
  </w:num>
  <w:num w:numId="11" w16cid:durableId="966013969">
    <w:abstractNumId w:val="25"/>
  </w:num>
  <w:num w:numId="12" w16cid:durableId="261109441">
    <w:abstractNumId w:val="7"/>
  </w:num>
  <w:num w:numId="13" w16cid:durableId="908618190">
    <w:abstractNumId w:val="5"/>
  </w:num>
  <w:num w:numId="14" w16cid:durableId="1459451492">
    <w:abstractNumId w:val="17"/>
  </w:num>
  <w:num w:numId="15" w16cid:durableId="1659990259">
    <w:abstractNumId w:val="13"/>
  </w:num>
  <w:num w:numId="16" w16cid:durableId="147985805">
    <w:abstractNumId w:val="24"/>
  </w:num>
  <w:num w:numId="17" w16cid:durableId="334000560">
    <w:abstractNumId w:val="6"/>
  </w:num>
  <w:num w:numId="18" w16cid:durableId="2077195984">
    <w:abstractNumId w:val="15"/>
  </w:num>
  <w:num w:numId="19" w16cid:durableId="1904874656">
    <w:abstractNumId w:val="20"/>
  </w:num>
  <w:num w:numId="20" w16cid:durableId="1345088057">
    <w:abstractNumId w:val="18"/>
  </w:num>
  <w:num w:numId="21" w16cid:durableId="1153185285">
    <w:abstractNumId w:val="19"/>
  </w:num>
  <w:num w:numId="22" w16cid:durableId="833373975">
    <w:abstractNumId w:val="10"/>
  </w:num>
  <w:num w:numId="23" w16cid:durableId="1864324762">
    <w:abstractNumId w:val="27"/>
  </w:num>
  <w:num w:numId="24" w16cid:durableId="1354720611">
    <w:abstractNumId w:val="26"/>
  </w:num>
  <w:num w:numId="25" w16cid:durableId="1605334125">
    <w:abstractNumId w:val="12"/>
  </w:num>
  <w:num w:numId="26" w16cid:durableId="1154566298">
    <w:abstractNumId w:val="2"/>
  </w:num>
  <w:num w:numId="27" w16cid:durableId="210771166">
    <w:abstractNumId w:val="3"/>
  </w:num>
  <w:num w:numId="28" w16cid:durableId="599488629">
    <w:abstractNumId w:val="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4"/>
  <w:defaultTabStop w:val="709"/>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D4C24"/>
    <w:rsid w:val="000004A5"/>
    <w:rsid w:val="00000A59"/>
    <w:rsid w:val="00001467"/>
    <w:rsid w:val="0000183B"/>
    <w:rsid w:val="00002745"/>
    <w:rsid w:val="000029AD"/>
    <w:rsid w:val="00003851"/>
    <w:rsid w:val="00003D46"/>
    <w:rsid w:val="000050BE"/>
    <w:rsid w:val="00005AE5"/>
    <w:rsid w:val="00005E33"/>
    <w:rsid w:val="0000670A"/>
    <w:rsid w:val="000114DD"/>
    <w:rsid w:val="000140FA"/>
    <w:rsid w:val="00014D5E"/>
    <w:rsid w:val="00015475"/>
    <w:rsid w:val="000158E5"/>
    <w:rsid w:val="000168B7"/>
    <w:rsid w:val="00016AF3"/>
    <w:rsid w:val="00017A88"/>
    <w:rsid w:val="00017D96"/>
    <w:rsid w:val="00017E95"/>
    <w:rsid w:val="00021EB4"/>
    <w:rsid w:val="000225BE"/>
    <w:rsid w:val="00022F9E"/>
    <w:rsid w:val="000233CC"/>
    <w:rsid w:val="0002525B"/>
    <w:rsid w:val="00025A12"/>
    <w:rsid w:val="00025DB6"/>
    <w:rsid w:val="00026CA5"/>
    <w:rsid w:val="0002701C"/>
    <w:rsid w:val="00027E4D"/>
    <w:rsid w:val="00030251"/>
    <w:rsid w:val="0003030A"/>
    <w:rsid w:val="00030E9E"/>
    <w:rsid w:val="00031371"/>
    <w:rsid w:val="00031B3B"/>
    <w:rsid w:val="00031BB5"/>
    <w:rsid w:val="00033DDF"/>
    <w:rsid w:val="00033F97"/>
    <w:rsid w:val="000348E1"/>
    <w:rsid w:val="000350C4"/>
    <w:rsid w:val="00035304"/>
    <w:rsid w:val="00035898"/>
    <w:rsid w:val="0003633C"/>
    <w:rsid w:val="00036F42"/>
    <w:rsid w:val="00040194"/>
    <w:rsid w:val="00040202"/>
    <w:rsid w:val="00040527"/>
    <w:rsid w:val="000418CF"/>
    <w:rsid w:val="00042C7E"/>
    <w:rsid w:val="00043E54"/>
    <w:rsid w:val="00044610"/>
    <w:rsid w:val="00044EC9"/>
    <w:rsid w:val="00044FBA"/>
    <w:rsid w:val="00045305"/>
    <w:rsid w:val="0005040A"/>
    <w:rsid w:val="00050CD9"/>
    <w:rsid w:val="000513FA"/>
    <w:rsid w:val="0005179A"/>
    <w:rsid w:val="00051994"/>
    <w:rsid w:val="00051D06"/>
    <w:rsid w:val="00053577"/>
    <w:rsid w:val="000553D4"/>
    <w:rsid w:val="0005583E"/>
    <w:rsid w:val="00056E81"/>
    <w:rsid w:val="00057A08"/>
    <w:rsid w:val="00060308"/>
    <w:rsid w:val="0006089D"/>
    <w:rsid w:val="00061521"/>
    <w:rsid w:val="0006207C"/>
    <w:rsid w:val="00065A35"/>
    <w:rsid w:val="00065ADC"/>
    <w:rsid w:val="00066ECD"/>
    <w:rsid w:val="000670A5"/>
    <w:rsid w:val="00067627"/>
    <w:rsid w:val="000702D2"/>
    <w:rsid w:val="00071502"/>
    <w:rsid w:val="00071530"/>
    <w:rsid w:val="00071785"/>
    <w:rsid w:val="00071913"/>
    <w:rsid w:val="00071C00"/>
    <w:rsid w:val="00071CA4"/>
    <w:rsid w:val="000722C7"/>
    <w:rsid w:val="000744A8"/>
    <w:rsid w:val="00074C62"/>
    <w:rsid w:val="000762A8"/>
    <w:rsid w:val="000772EE"/>
    <w:rsid w:val="000819DB"/>
    <w:rsid w:val="00082356"/>
    <w:rsid w:val="00082BBA"/>
    <w:rsid w:val="00082FF6"/>
    <w:rsid w:val="0008359B"/>
    <w:rsid w:val="0008374D"/>
    <w:rsid w:val="0008412E"/>
    <w:rsid w:val="00085695"/>
    <w:rsid w:val="00086496"/>
    <w:rsid w:val="000868D9"/>
    <w:rsid w:val="00087414"/>
    <w:rsid w:val="00087878"/>
    <w:rsid w:val="00087F17"/>
    <w:rsid w:val="000905FD"/>
    <w:rsid w:val="00090746"/>
    <w:rsid w:val="00091623"/>
    <w:rsid w:val="00091CC9"/>
    <w:rsid w:val="00091F3C"/>
    <w:rsid w:val="000924FA"/>
    <w:rsid w:val="0009369B"/>
    <w:rsid w:val="000944E2"/>
    <w:rsid w:val="000949CA"/>
    <w:rsid w:val="00094C5D"/>
    <w:rsid w:val="00094E7E"/>
    <w:rsid w:val="00095772"/>
    <w:rsid w:val="000958E8"/>
    <w:rsid w:val="0009599F"/>
    <w:rsid w:val="00096156"/>
    <w:rsid w:val="00096360"/>
    <w:rsid w:val="000977C7"/>
    <w:rsid w:val="000A286F"/>
    <w:rsid w:val="000A2C89"/>
    <w:rsid w:val="000A3195"/>
    <w:rsid w:val="000A3256"/>
    <w:rsid w:val="000A37EF"/>
    <w:rsid w:val="000A39DD"/>
    <w:rsid w:val="000A46EB"/>
    <w:rsid w:val="000A4ADE"/>
    <w:rsid w:val="000A4B55"/>
    <w:rsid w:val="000A6784"/>
    <w:rsid w:val="000A67F5"/>
    <w:rsid w:val="000A6DBD"/>
    <w:rsid w:val="000A7719"/>
    <w:rsid w:val="000A7DA3"/>
    <w:rsid w:val="000B0423"/>
    <w:rsid w:val="000B0DE0"/>
    <w:rsid w:val="000B2165"/>
    <w:rsid w:val="000B4B27"/>
    <w:rsid w:val="000B4DAA"/>
    <w:rsid w:val="000B506C"/>
    <w:rsid w:val="000B5EDB"/>
    <w:rsid w:val="000B639B"/>
    <w:rsid w:val="000B6747"/>
    <w:rsid w:val="000B6BCC"/>
    <w:rsid w:val="000B7069"/>
    <w:rsid w:val="000B70FA"/>
    <w:rsid w:val="000B7405"/>
    <w:rsid w:val="000B7979"/>
    <w:rsid w:val="000B7A21"/>
    <w:rsid w:val="000C0574"/>
    <w:rsid w:val="000C0DE1"/>
    <w:rsid w:val="000C1B3F"/>
    <w:rsid w:val="000C25A1"/>
    <w:rsid w:val="000C4077"/>
    <w:rsid w:val="000C5092"/>
    <w:rsid w:val="000C7AE4"/>
    <w:rsid w:val="000D0116"/>
    <w:rsid w:val="000D01D7"/>
    <w:rsid w:val="000D195C"/>
    <w:rsid w:val="000D240A"/>
    <w:rsid w:val="000D393D"/>
    <w:rsid w:val="000D639E"/>
    <w:rsid w:val="000D65DF"/>
    <w:rsid w:val="000E0CC8"/>
    <w:rsid w:val="000E0DF8"/>
    <w:rsid w:val="000E15FC"/>
    <w:rsid w:val="000E3E8A"/>
    <w:rsid w:val="000E3FD7"/>
    <w:rsid w:val="000E43B3"/>
    <w:rsid w:val="000E5677"/>
    <w:rsid w:val="000E5909"/>
    <w:rsid w:val="000E5BFE"/>
    <w:rsid w:val="000E68C7"/>
    <w:rsid w:val="000E699E"/>
    <w:rsid w:val="000E7DEA"/>
    <w:rsid w:val="000F0B68"/>
    <w:rsid w:val="000F11AE"/>
    <w:rsid w:val="000F3B3F"/>
    <w:rsid w:val="000F3CA3"/>
    <w:rsid w:val="000F41A9"/>
    <w:rsid w:val="000F4321"/>
    <w:rsid w:val="000F5646"/>
    <w:rsid w:val="000F59E1"/>
    <w:rsid w:val="000F5CD5"/>
    <w:rsid w:val="000F658A"/>
    <w:rsid w:val="000F6BAD"/>
    <w:rsid w:val="001005A5"/>
    <w:rsid w:val="00100DC3"/>
    <w:rsid w:val="00100E47"/>
    <w:rsid w:val="00101589"/>
    <w:rsid w:val="0010445A"/>
    <w:rsid w:val="0010474C"/>
    <w:rsid w:val="00104880"/>
    <w:rsid w:val="001057F4"/>
    <w:rsid w:val="00107B0D"/>
    <w:rsid w:val="00111B61"/>
    <w:rsid w:val="00112193"/>
    <w:rsid w:val="0011287D"/>
    <w:rsid w:val="00113400"/>
    <w:rsid w:val="00113B04"/>
    <w:rsid w:val="001140A8"/>
    <w:rsid w:val="00114FD9"/>
    <w:rsid w:val="00116D11"/>
    <w:rsid w:val="00116F9A"/>
    <w:rsid w:val="00117B4D"/>
    <w:rsid w:val="00117E59"/>
    <w:rsid w:val="0012148A"/>
    <w:rsid w:val="00121826"/>
    <w:rsid w:val="001226F9"/>
    <w:rsid w:val="00122795"/>
    <w:rsid w:val="00122B45"/>
    <w:rsid w:val="0012327E"/>
    <w:rsid w:val="00124200"/>
    <w:rsid w:val="00125E35"/>
    <w:rsid w:val="00125EBF"/>
    <w:rsid w:val="00126A21"/>
    <w:rsid w:val="00126AD3"/>
    <w:rsid w:val="001306A1"/>
    <w:rsid w:val="00130D12"/>
    <w:rsid w:val="00131952"/>
    <w:rsid w:val="00132833"/>
    <w:rsid w:val="00132AFA"/>
    <w:rsid w:val="00133F67"/>
    <w:rsid w:val="00135F30"/>
    <w:rsid w:val="001375D6"/>
    <w:rsid w:val="00137814"/>
    <w:rsid w:val="00137BB0"/>
    <w:rsid w:val="0014029E"/>
    <w:rsid w:val="00140693"/>
    <w:rsid w:val="0014074A"/>
    <w:rsid w:val="0014165E"/>
    <w:rsid w:val="00141C47"/>
    <w:rsid w:val="0014299D"/>
    <w:rsid w:val="00142B73"/>
    <w:rsid w:val="00143BA7"/>
    <w:rsid w:val="00144551"/>
    <w:rsid w:val="00144C88"/>
    <w:rsid w:val="00144CC9"/>
    <w:rsid w:val="00147E7E"/>
    <w:rsid w:val="001507F1"/>
    <w:rsid w:val="0015080A"/>
    <w:rsid w:val="00150B08"/>
    <w:rsid w:val="0015184E"/>
    <w:rsid w:val="00151883"/>
    <w:rsid w:val="00151DC3"/>
    <w:rsid w:val="0015343F"/>
    <w:rsid w:val="00153D76"/>
    <w:rsid w:val="00153F8B"/>
    <w:rsid w:val="001548FE"/>
    <w:rsid w:val="00154F7F"/>
    <w:rsid w:val="001552A1"/>
    <w:rsid w:val="001558C8"/>
    <w:rsid w:val="00155F28"/>
    <w:rsid w:val="00160496"/>
    <w:rsid w:val="00162508"/>
    <w:rsid w:val="001630EE"/>
    <w:rsid w:val="00163619"/>
    <w:rsid w:val="00164B9B"/>
    <w:rsid w:val="001659DB"/>
    <w:rsid w:val="00170492"/>
    <w:rsid w:val="00171598"/>
    <w:rsid w:val="001721AD"/>
    <w:rsid w:val="001735C5"/>
    <w:rsid w:val="001736F6"/>
    <w:rsid w:val="001738D0"/>
    <w:rsid w:val="00173ACE"/>
    <w:rsid w:val="00173CC9"/>
    <w:rsid w:val="001750F2"/>
    <w:rsid w:val="00175691"/>
    <w:rsid w:val="0017608F"/>
    <w:rsid w:val="001764E5"/>
    <w:rsid w:val="001807BC"/>
    <w:rsid w:val="00180AD8"/>
    <w:rsid w:val="001813C3"/>
    <w:rsid w:val="00181AB4"/>
    <w:rsid w:val="00181E94"/>
    <w:rsid w:val="00182067"/>
    <w:rsid w:val="0018229A"/>
    <w:rsid w:val="0018492A"/>
    <w:rsid w:val="001867A6"/>
    <w:rsid w:val="001873C7"/>
    <w:rsid w:val="00187BD6"/>
    <w:rsid w:val="00187EE8"/>
    <w:rsid w:val="001905BB"/>
    <w:rsid w:val="00190D7D"/>
    <w:rsid w:val="001913A2"/>
    <w:rsid w:val="00191AF4"/>
    <w:rsid w:val="00193718"/>
    <w:rsid w:val="00193CB1"/>
    <w:rsid w:val="0019512F"/>
    <w:rsid w:val="00196270"/>
    <w:rsid w:val="00197D83"/>
    <w:rsid w:val="00197E83"/>
    <w:rsid w:val="00197F47"/>
    <w:rsid w:val="001A1466"/>
    <w:rsid w:val="001A1B0A"/>
    <w:rsid w:val="001A20BE"/>
    <w:rsid w:val="001A311B"/>
    <w:rsid w:val="001A3306"/>
    <w:rsid w:val="001A53D1"/>
    <w:rsid w:val="001B0069"/>
    <w:rsid w:val="001B0F3C"/>
    <w:rsid w:val="001B1427"/>
    <w:rsid w:val="001B19A9"/>
    <w:rsid w:val="001B5C7B"/>
    <w:rsid w:val="001C178E"/>
    <w:rsid w:val="001C26B9"/>
    <w:rsid w:val="001C2A5B"/>
    <w:rsid w:val="001C672E"/>
    <w:rsid w:val="001C771F"/>
    <w:rsid w:val="001C788B"/>
    <w:rsid w:val="001D063E"/>
    <w:rsid w:val="001D12A5"/>
    <w:rsid w:val="001D1CBF"/>
    <w:rsid w:val="001D1FDA"/>
    <w:rsid w:val="001D2B9B"/>
    <w:rsid w:val="001D31A5"/>
    <w:rsid w:val="001D3EB3"/>
    <w:rsid w:val="001D4E14"/>
    <w:rsid w:val="001D4F33"/>
    <w:rsid w:val="001D7401"/>
    <w:rsid w:val="001E0B4D"/>
    <w:rsid w:val="001E10C8"/>
    <w:rsid w:val="001E3353"/>
    <w:rsid w:val="001E4395"/>
    <w:rsid w:val="001E55B3"/>
    <w:rsid w:val="001E65E2"/>
    <w:rsid w:val="001F0249"/>
    <w:rsid w:val="001F1A5F"/>
    <w:rsid w:val="001F3697"/>
    <w:rsid w:val="001F396C"/>
    <w:rsid w:val="001F3EB4"/>
    <w:rsid w:val="001F5225"/>
    <w:rsid w:val="001F5A08"/>
    <w:rsid w:val="001F5E30"/>
    <w:rsid w:val="001F7709"/>
    <w:rsid w:val="001F79B8"/>
    <w:rsid w:val="00200B69"/>
    <w:rsid w:val="00201DC1"/>
    <w:rsid w:val="00202628"/>
    <w:rsid w:val="002026D6"/>
    <w:rsid w:val="00203720"/>
    <w:rsid w:val="00204A40"/>
    <w:rsid w:val="0020504D"/>
    <w:rsid w:val="002055E4"/>
    <w:rsid w:val="00205B67"/>
    <w:rsid w:val="00206C20"/>
    <w:rsid w:val="002072D5"/>
    <w:rsid w:val="0020750C"/>
    <w:rsid w:val="0021143D"/>
    <w:rsid w:val="0021239C"/>
    <w:rsid w:val="0021240A"/>
    <w:rsid w:val="002128B6"/>
    <w:rsid w:val="00212DF1"/>
    <w:rsid w:val="0021351A"/>
    <w:rsid w:val="00213B8E"/>
    <w:rsid w:val="00215371"/>
    <w:rsid w:val="00216889"/>
    <w:rsid w:val="0021694A"/>
    <w:rsid w:val="00216C45"/>
    <w:rsid w:val="002178DA"/>
    <w:rsid w:val="00217C26"/>
    <w:rsid w:val="00220267"/>
    <w:rsid w:val="00221048"/>
    <w:rsid w:val="00221243"/>
    <w:rsid w:val="002222B2"/>
    <w:rsid w:val="00222C68"/>
    <w:rsid w:val="0022315A"/>
    <w:rsid w:val="00224275"/>
    <w:rsid w:val="00224629"/>
    <w:rsid w:val="00224754"/>
    <w:rsid w:val="002251D8"/>
    <w:rsid w:val="00225F83"/>
    <w:rsid w:val="00226715"/>
    <w:rsid w:val="002268F6"/>
    <w:rsid w:val="00226C42"/>
    <w:rsid w:val="0023120D"/>
    <w:rsid w:val="00231877"/>
    <w:rsid w:val="00231E97"/>
    <w:rsid w:val="00232596"/>
    <w:rsid w:val="0023326B"/>
    <w:rsid w:val="00233963"/>
    <w:rsid w:val="00233A76"/>
    <w:rsid w:val="00233A87"/>
    <w:rsid w:val="002340D4"/>
    <w:rsid w:val="0023493E"/>
    <w:rsid w:val="00234FC5"/>
    <w:rsid w:val="00235067"/>
    <w:rsid w:val="00236E03"/>
    <w:rsid w:val="002371BD"/>
    <w:rsid w:val="002400CD"/>
    <w:rsid w:val="002405AE"/>
    <w:rsid w:val="00240995"/>
    <w:rsid w:val="00240A31"/>
    <w:rsid w:val="00240E2D"/>
    <w:rsid w:val="002417B6"/>
    <w:rsid w:val="00242FE3"/>
    <w:rsid w:val="00243E75"/>
    <w:rsid w:val="002440B0"/>
    <w:rsid w:val="00246196"/>
    <w:rsid w:val="00246BFC"/>
    <w:rsid w:val="002501C8"/>
    <w:rsid w:val="00250C73"/>
    <w:rsid w:val="00250E68"/>
    <w:rsid w:val="002511DD"/>
    <w:rsid w:val="00252499"/>
    <w:rsid w:val="00253CD9"/>
    <w:rsid w:val="00254A2B"/>
    <w:rsid w:val="00254DB4"/>
    <w:rsid w:val="00254DD8"/>
    <w:rsid w:val="002557B2"/>
    <w:rsid w:val="00255D96"/>
    <w:rsid w:val="00256EE3"/>
    <w:rsid w:val="0025793E"/>
    <w:rsid w:val="0026119B"/>
    <w:rsid w:val="0026161D"/>
    <w:rsid w:val="00261850"/>
    <w:rsid w:val="00261CF5"/>
    <w:rsid w:val="00263DD7"/>
    <w:rsid w:val="002646A6"/>
    <w:rsid w:val="00264864"/>
    <w:rsid w:val="0026515E"/>
    <w:rsid w:val="00265204"/>
    <w:rsid w:val="00267834"/>
    <w:rsid w:val="00270A14"/>
    <w:rsid w:val="00271813"/>
    <w:rsid w:val="00272B5E"/>
    <w:rsid w:val="00272FF6"/>
    <w:rsid w:val="00274353"/>
    <w:rsid w:val="00274DB6"/>
    <w:rsid w:val="00276244"/>
    <w:rsid w:val="002768B0"/>
    <w:rsid w:val="00281354"/>
    <w:rsid w:val="00283841"/>
    <w:rsid w:val="00283952"/>
    <w:rsid w:val="00283C3B"/>
    <w:rsid w:val="002867A7"/>
    <w:rsid w:val="00287080"/>
    <w:rsid w:val="002870A4"/>
    <w:rsid w:val="00290C33"/>
    <w:rsid w:val="00290F22"/>
    <w:rsid w:val="00292A0D"/>
    <w:rsid w:val="00293FEF"/>
    <w:rsid w:val="00294B34"/>
    <w:rsid w:val="00294C02"/>
    <w:rsid w:val="00294CAB"/>
    <w:rsid w:val="00297250"/>
    <w:rsid w:val="002A08FA"/>
    <w:rsid w:val="002A0E11"/>
    <w:rsid w:val="002A2588"/>
    <w:rsid w:val="002A2F72"/>
    <w:rsid w:val="002A50A9"/>
    <w:rsid w:val="002A5DA1"/>
    <w:rsid w:val="002A7ABC"/>
    <w:rsid w:val="002B04EC"/>
    <w:rsid w:val="002B08F8"/>
    <w:rsid w:val="002B0DC1"/>
    <w:rsid w:val="002B1896"/>
    <w:rsid w:val="002B299B"/>
    <w:rsid w:val="002B5BAE"/>
    <w:rsid w:val="002B6597"/>
    <w:rsid w:val="002B65C6"/>
    <w:rsid w:val="002B742F"/>
    <w:rsid w:val="002B75ED"/>
    <w:rsid w:val="002B7D79"/>
    <w:rsid w:val="002C1325"/>
    <w:rsid w:val="002C25DA"/>
    <w:rsid w:val="002C28D9"/>
    <w:rsid w:val="002C4A6C"/>
    <w:rsid w:val="002C66E1"/>
    <w:rsid w:val="002C7AEB"/>
    <w:rsid w:val="002C7BBE"/>
    <w:rsid w:val="002D013C"/>
    <w:rsid w:val="002D02DE"/>
    <w:rsid w:val="002D0A7C"/>
    <w:rsid w:val="002D1E3E"/>
    <w:rsid w:val="002D20C7"/>
    <w:rsid w:val="002D23D8"/>
    <w:rsid w:val="002D2407"/>
    <w:rsid w:val="002D2EB0"/>
    <w:rsid w:val="002D3A51"/>
    <w:rsid w:val="002D5CD0"/>
    <w:rsid w:val="002D5FFF"/>
    <w:rsid w:val="002D69F4"/>
    <w:rsid w:val="002D7BA5"/>
    <w:rsid w:val="002E0C76"/>
    <w:rsid w:val="002E0EC4"/>
    <w:rsid w:val="002E1181"/>
    <w:rsid w:val="002E1702"/>
    <w:rsid w:val="002E48A4"/>
    <w:rsid w:val="002E51C6"/>
    <w:rsid w:val="002E58C4"/>
    <w:rsid w:val="002E5BA3"/>
    <w:rsid w:val="002E646A"/>
    <w:rsid w:val="002E6E82"/>
    <w:rsid w:val="002F0B34"/>
    <w:rsid w:val="002F101B"/>
    <w:rsid w:val="002F12B9"/>
    <w:rsid w:val="002F18D2"/>
    <w:rsid w:val="002F2735"/>
    <w:rsid w:val="002F2B96"/>
    <w:rsid w:val="002F3504"/>
    <w:rsid w:val="002F3925"/>
    <w:rsid w:val="002F3A3A"/>
    <w:rsid w:val="002F3BF2"/>
    <w:rsid w:val="002F4593"/>
    <w:rsid w:val="002F4FE3"/>
    <w:rsid w:val="002F52B1"/>
    <w:rsid w:val="002F6A6C"/>
    <w:rsid w:val="002F7312"/>
    <w:rsid w:val="002F7A85"/>
    <w:rsid w:val="003000B2"/>
    <w:rsid w:val="00300FC7"/>
    <w:rsid w:val="00301D47"/>
    <w:rsid w:val="003026F6"/>
    <w:rsid w:val="0030283B"/>
    <w:rsid w:val="00302D5D"/>
    <w:rsid w:val="00305122"/>
    <w:rsid w:val="00305276"/>
    <w:rsid w:val="00305431"/>
    <w:rsid w:val="00305C8E"/>
    <w:rsid w:val="0030698A"/>
    <w:rsid w:val="0030735E"/>
    <w:rsid w:val="003074D2"/>
    <w:rsid w:val="00307A8A"/>
    <w:rsid w:val="00307FE0"/>
    <w:rsid w:val="00310439"/>
    <w:rsid w:val="0031064F"/>
    <w:rsid w:val="00310D92"/>
    <w:rsid w:val="003111D1"/>
    <w:rsid w:val="00311FA3"/>
    <w:rsid w:val="0031633C"/>
    <w:rsid w:val="00317317"/>
    <w:rsid w:val="00317F54"/>
    <w:rsid w:val="00324589"/>
    <w:rsid w:val="00324CBA"/>
    <w:rsid w:val="00326E94"/>
    <w:rsid w:val="00327100"/>
    <w:rsid w:val="00327CD0"/>
    <w:rsid w:val="003312CD"/>
    <w:rsid w:val="003324A6"/>
    <w:rsid w:val="0033397C"/>
    <w:rsid w:val="003339A9"/>
    <w:rsid w:val="0033452A"/>
    <w:rsid w:val="003347EB"/>
    <w:rsid w:val="003356C7"/>
    <w:rsid w:val="0033583B"/>
    <w:rsid w:val="00335996"/>
    <w:rsid w:val="00335E7B"/>
    <w:rsid w:val="0033640A"/>
    <w:rsid w:val="00337295"/>
    <w:rsid w:val="00340090"/>
    <w:rsid w:val="00340839"/>
    <w:rsid w:val="00340B03"/>
    <w:rsid w:val="00344578"/>
    <w:rsid w:val="00345BF8"/>
    <w:rsid w:val="00345D59"/>
    <w:rsid w:val="0034632C"/>
    <w:rsid w:val="00346830"/>
    <w:rsid w:val="00347759"/>
    <w:rsid w:val="00347871"/>
    <w:rsid w:val="00347DB3"/>
    <w:rsid w:val="00347E5D"/>
    <w:rsid w:val="00347F63"/>
    <w:rsid w:val="0035072B"/>
    <w:rsid w:val="00350D6C"/>
    <w:rsid w:val="00351D12"/>
    <w:rsid w:val="00352FF6"/>
    <w:rsid w:val="003531DE"/>
    <w:rsid w:val="003538CF"/>
    <w:rsid w:val="00353D1D"/>
    <w:rsid w:val="00355462"/>
    <w:rsid w:val="00355673"/>
    <w:rsid w:val="00355B93"/>
    <w:rsid w:val="00355C56"/>
    <w:rsid w:val="00356A72"/>
    <w:rsid w:val="003575AC"/>
    <w:rsid w:val="003579FB"/>
    <w:rsid w:val="00357A9E"/>
    <w:rsid w:val="00357ED7"/>
    <w:rsid w:val="00360033"/>
    <w:rsid w:val="00360176"/>
    <w:rsid w:val="0036026A"/>
    <w:rsid w:val="0036151F"/>
    <w:rsid w:val="00361BBA"/>
    <w:rsid w:val="003628CE"/>
    <w:rsid w:val="003630BD"/>
    <w:rsid w:val="00363632"/>
    <w:rsid w:val="0036406A"/>
    <w:rsid w:val="0036407E"/>
    <w:rsid w:val="00364747"/>
    <w:rsid w:val="003663B4"/>
    <w:rsid w:val="00366528"/>
    <w:rsid w:val="00366643"/>
    <w:rsid w:val="0036714F"/>
    <w:rsid w:val="00370E80"/>
    <w:rsid w:val="00371674"/>
    <w:rsid w:val="00371808"/>
    <w:rsid w:val="0037219E"/>
    <w:rsid w:val="00372C93"/>
    <w:rsid w:val="00373AB6"/>
    <w:rsid w:val="00375D7E"/>
    <w:rsid w:val="00376CD9"/>
    <w:rsid w:val="003778B3"/>
    <w:rsid w:val="00380DD9"/>
    <w:rsid w:val="00381DDB"/>
    <w:rsid w:val="003826C8"/>
    <w:rsid w:val="003843B4"/>
    <w:rsid w:val="003853EB"/>
    <w:rsid w:val="00386A7B"/>
    <w:rsid w:val="0038787C"/>
    <w:rsid w:val="00390CFB"/>
    <w:rsid w:val="00391651"/>
    <w:rsid w:val="0039187E"/>
    <w:rsid w:val="003931E8"/>
    <w:rsid w:val="00393FC2"/>
    <w:rsid w:val="00394BE7"/>
    <w:rsid w:val="0039512E"/>
    <w:rsid w:val="003951C5"/>
    <w:rsid w:val="00395B11"/>
    <w:rsid w:val="0039710B"/>
    <w:rsid w:val="003979AD"/>
    <w:rsid w:val="003A3A44"/>
    <w:rsid w:val="003A52E5"/>
    <w:rsid w:val="003A5834"/>
    <w:rsid w:val="003A7A1E"/>
    <w:rsid w:val="003A7DE9"/>
    <w:rsid w:val="003A7F2B"/>
    <w:rsid w:val="003B18EC"/>
    <w:rsid w:val="003B201E"/>
    <w:rsid w:val="003B20A4"/>
    <w:rsid w:val="003B2601"/>
    <w:rsid w:val="003B36E5"/>
    <w:rsid w:val="003B3AC8"/>
    <w:rsid w:val="003B4F06"/>
    <w:rsid w:val="003B646A"/>
    <w:rsid w:val="003B76B7"/>
    <w:rsid w:val="003B77C4"/>
    <w:rsid w:val="003C01C0"/>
    <w:rsid w:val="003C0255"/>
    <w:rsid w:val="003C0328"/>
    <w:rsid w:val="003C0F73"/>
    <w:rsid w:val="003C1C0E"/>
    <w:rsid w:val="003C1DA8"/>
    <w:rsid w:val="003C1FC9"/>
    <w:rsid w:val="003C291C"/>
    <w:rsid w:val="003C2FE3"/>
    <w:rsid w:val="003C3414"/>
    <w:rsid w:val="003C3459"/>
    <w:rsid w:val="003C3804"/>
    <w:rsid w:val="003C441B"/>
    <w:rsid w:val="003C4DDF"/>
    <w:rsid w:val="003C6461"/>
    <w:rsid w:val="003C6A5E"/>
    <w:rsid w:val="003C7C08"/>
    <w:rsid w:val="003D0011"/>
    <w:rsid w:val="003D250C"/>
    <w:rsid w:val="003D4849"/>
    <w:rsid w:val="003D5284"/>
    <w:rsid w:val="003D6319"/>
    <w:rsid w:val="003D638C"/>
    <w:rsid w:val="003D6EA2"/>
    <w:rsid w:val="003E1EEA"/>
    <w:rsid w:val="003E2561"/>
    <w:rsid w:val="003E2636"/>
    <w:rsid w:val="003E4CE5"/>
    <w:rsid w:val="003E60DE"/>
    <w:rsid w:val="003E6129"/>
    <w:rsid w:val="003E6DB4"/>
    <w:rsid w:val="003E717E"/>
    <w:rsid w:val="003F0A46"/>
    <w:rsid w:val="003F1439"/>
    <w:rsid w:val="003F3098"/>
    <w:rsid w:val="003F4103"/>
    <w:rsid w:val="003F45D8"/>
    <w:rsid w:val="003F4C0D"/>
    <w:rsid w:val="003F5F0D"/>
    <w:rsid w:val="00400C4B"/>
    <w:rsid w:val="00401593"/>
    <w:rsid w:val="00402C1F"/>
    <w:rsid w:val="0040319B"/>
    <w:rsid w:val="004032D8"/>
    <w:rsid w:val="00403472"/>
    <w:rsid w:val="0040395E"/>
    <w:rsid w:val="00404AAF"/>
    <w:rsid w:val="00405071"/>
    <w:rsid w:val="004055E2"/>
    <w:rsid w:val="004056E3"/>
    <w:rsid w:val="00405EE0"/>
    <w:rsid w:val="00405F57"/>
    <w:rsid w:val="00406CE3"/>
    <w:rsid w:val="00407320"/>
    <w:rsid w:val="00407FA9"/>
    <w:rsid w:val="004103CF"/>
    <w:rsid w:val="004108DC"/>
    <w:rsid w:val="00413DA9"/>
    <w:rsid w:val="00414138"/>
    <w:rsid w:val="004145FE"/>
    <w:rsid w:val="00415693"/>
    <w:rsid w:val="00416807"/>
    <w:rsid w:val="00417185"/>
    <w:rsid w:val="00420816"/>
    <w:rsid w:val="00422A67"/>
    <w:rsid w:val="00422E6B"/>
    <w:rsid w:val="00424BDD"/>
    <w:rsid w:val="004255CF"/>
    <w:rsid w:val="004267FD"/>
    <w:rsid w:val="00426C4A"/>
    <w:rsid w:val="00426F48"/>
    <w:rsid w:val="00430744"/>
    <w:rsid w:val="00431B62"/>
    <w:rsid w:val="00431D2C"/>
    <w:rsid w:val="004325B9"/>
    <w:rsid w:val="00432B57"/>
    <w:rsid w:val="00432F8D"/>
    <w:rsid w:val="00433295"/>
    <w:rsid w:val="00434505"/>
    <w:rsid w:val="004350B6"/>
    <w:rsid w:val="00435C78"/>
    <w:rsid w:val="00441073"/>
    <w:rsid w:val="004429FF"/>
    <w:rsid w:val="00442B10"/>
    <w:rsid w:val="00443510"/>
    <w:rsid w:val="004438F2"/>
    <w:rsid w:val="00443C01"/>
    <w:rsid w:val="00444586"/>
    <w:rsid w:val="00444695"/>
    <w:rsid w:val="004446B2"/>
    <w:rsid w:val="00444907"/>
    <w:rsid w:val="00444D2D"/>
    <w:rsid w:val="004450F3"/>
    <w:rsid w:val="00445536"/>
    <w:rsid w:val="004466F9"/>
    <w:rsid w:val="00447143"/>
    <w:rsid w:val="004500F9"/>
    <w:rsid w:val="004517F7"/>
    <w:rsid w:val="00452C38"/>
    <w:rsid w:val="004541ED"/>
    <w:rsid w:val="0045470B"/>
    <w:rsid w:val="00454991"/>
    <w:rsid w:val="00454D9D"/>
    <w:rsid w:val="0045525A"/>
    <w:rsid w:val="004557EC"/>
    <w:rsid w:val="00455EB7"/>
    <w:rsid w:val="0045673A"/>
    <w:rsid w:val="0045743B"/>
    <w:rsid w:val="004601F6"/>
    <w:rsid w:val="004615A6"/>
    <w:rsid w:val="00462A7C"/>
    <w:rsid w:val="00462B6A"/>
    <w:rsid w:val="004636AF"/>
    <w:rsid w:val="00463A05"/>
    <w:rsid w:val="00464BAD"/>
    <w:rsid w:val="00466492"/>
    <w:rsid w:val="0046681C"/>
    <w:rsid w:val="00467090"/>
    <w:rsid w:val="004671DD"/>
    <w:rsid w:val="00467DA1"/>
    <w:rsid w:val="00471C29"/>
    <w:rsid w:val="00472815"/>
    <w:rsid w:val="00472E54"/>
    <w:rsid w:val="004730F3"/>
    <w:rsid w:val="00473BAD"/>
    <w:rsid w:val="00473F6D"/>
    <w:rsid w:val="00474A84"/>
    <w:rsid w:val="0047737E"/>
    <w:rsid w:val="004802FE"/>
    <w:rsid w:val="00481682"/>
    <w:rsid w:val="00482E03"/>
    <w:rsid w:val="00483139"/>
    <w:rsid w:val="0048324D"/>
    <w:rsid w:val="00483F95"/>
    <w:rsid w:val="00485C1F"/>
    <w:rsid w:val="00485D6C"/>
    <w:rsid w:val="0048684B"/>
    <w:rsid w:val="00486F9F"/>
    <w:rsid w:val="00487A0C"/>
    <w:rsid w:val="00487B22"/>
    <w:rsid w:val="004900BF"/>
    <w:rsid w:val="0049197E"/>
    <w:rsid w:val="004924BF"/>
    <w:rsid w:val="00492635"/>
    <w:rsid w:val="004928D3"/>
    <w:rsid w:val="00492F29"/>
    <w:rsid w:val="0049553F"/>
    <w:rsid w:val="00496688"/>
    <w:rsid w:val="004A0CBD"/>
    <w:rsid w:val="004A134E"/>
    <w:rsid w:val="004A3625"/>
    <w:rsid w:val="004A3796"/>
    <w:rsid w:val="004A408D"/>
    <w:rsid w:val="004A476B"/>
    <w:rsid w:val="004A51C9"/>
    <w:rsid w:val="004A5C89"/>
    <w:rsid w:val="004A5FC2"/>
    <w:rsid w:val="004A6309"/>
    <w:rsid w:val="004A638C"/>
    <w:rsid w:val="004A6C1D"/>
    <w:rsid w:val="004A6ED5"/>
    <w:rsid w:val="004B048E"/>
    <w:rsid w:val="004B09E3"/>
    <w:rsid w:val="004B09F8"/>
    <w:rsid w:val="004B1DA2"/>
    <w:rsid w:val="004B1E30"/>
    <w:rsid w:val="004B2B7C"/>
    <w:rsid w:val="004B2D89"/>
    <w:rsid w:val="004B49DF"/>
    <w:rsid w:val="004B6CD7"/>
    <w:rsid w:val="004B6EFF"/>
    <w:rsid w:val="004B6FC6"/>
    <w:rsid w:val="004C36B0"/>
    <w:rsid w:val="004C3C7D"/>
    <w:rsid w:val="004C5616"/>
    <w:rsid w:val="004C6AAB"/>
    <w:rsid w:val="004C6BE6"/>
    <w:rsid w:val="004D19A1"/>
    <w:rsid w:val="004D1C06"/>
    <w:rsid w:val="004D2923"/>
    <w:rsid w:val="004D2BB7"/>
    <w:rsid w:val="004D2CC8"/>
    <w:rsid w:val="004D2E67"/>
    <w:rsid w:val="004D34A7"/>
    <w:rsid w:val="004D3575"/>
    <w:rsid w:val="004D3B82"/>
    <w:rsid w:val="004D3CF4"/>
    <w:rsid w:val="004D639D"/>
    <w:rsid w:val="004E0B36"/>
    <w:rsid w:val="004E0E01"/>
    <w:rsid w:val="004E0F51"/>
    <w:rsid w:val="004E3005"/>
    <w:rsid w:val="004E37FC"/>
    <w:rsid w:val="004E4117"/>
    <w:rsid w:val="004E53DD"/>
    <w:rsid w:val="004E61C4"/>
    <w:rsid w:val="004E645B"/>
    <w:rsid w:val="004E7151"/>
    <w:rsid w:val="004F089C"/>
    <w:rsid w:val="004F0C21"/>
    <w:rsid w:val="004F0C66"/>
    <w:rsid w:val="004F11DD"/>
    <w:rsid w:val="004F26F0"/>
    <w:rsid w:val="004F57FD"/>
    <w:rsid w:val="004F6100"/>
    <w:rsid w:val="004F7A6D"/>
    <w:rsid w:val="004F7AE1"/>
    <w:rsid w:val="004F7EF5"/>
    <w:rsid w:val="00500505"/>
    <w:rsid w:val="00500B07"/>
    <w:rsid w:val="0050237F"/>
    <w:rsid w:val="00502733"/>
    <w:rsid w:val="00502B51"/>
    <w:rsid w:val="00502C7A"/>
    <w:rsid w:val="00502E01"/>
    <w:rsid w:val="00504DBA"/>
    <w:rsid w:val="0050506D"/>
    <w:rsid w:val="005051BB"/>
    <w:rsid w:val="005053C3"/>
    <w:rsid w:val="00505CB2"/>
    <w:rsid w:val="00505F8C"/>
    <w:rsid w:val="00506387"/>
    <w:rsid w:val="00506D17"/>
    <w:rsid w:val="00506E0D"/>
    <w:rsid w:val="005071B4"/>
    <w:rsid w:val="0050749B"/>
    <w:rsid w:val="005106BB"/>
    <w:rsid w:val="005108A6"/>
    <w:rsid w:val="005130BE"/>
    <w:rsid w:val="00513668"/>
    <w:rsid w:val="005136C5"/>
    <w:rsid w:val="005140E0"/>
    <w:rsid w:val="005142AF"/>
    <w:rsid w:val="0051444F"/>
    <w:rsid w:val="005146A6"/>
    <w:rsid w:val="005158B8"/>
    <w:rsid w:val="005163A3"/>
    <w:rsid w:val="005164D3"/>
    <w:rsid w:val="0051654C"/>
    <w:rsid w:val="00517679"/>
    <w:rsid w:val="00517B22"/>
    <w:rsid w:val="00521378"/>
    <w:rsid w:val="00521A4E"/>
    <w:rsid w:val="00521D18"/>
    <w:rsid w:val="00521DB0"/>
    <w:rsid w:val="00523191"/>
    <w:rsid w:val="0052332E"/>
    <w:rsid w:val="00523CEF"/>
    <w:rsid w:val="005256A0"/>
    <w:rsid w:val="0053093F"/>
    <w:rsid w:val="005313C5"/>
    <w:rsid w:val="00531478"/>
    <w:rsid w:val="00531B4E"/>
    <w:rsid w:val="00532B9E"/>
    <w:rsid w:val="00533B4D"/>
    <w:rsid w:val="005342B5"/>
    <w:rsid w:val="0053454D"/>
    <w:rsid w:val="00534E1F"/>
    <w:rsid w:val="005373BB"/>
    <w:rsid w:val="0053761A"/>
    <w:rsid w:val="00542BF5"/>
    <w:rsid w:val="00552AF9"/>
    <w:rsid w:val="00552EE2"/>
    <w:rsid w:val="00553FE6"/>
    <w:rsid w:val="00554856"/>
    <w:rsid w:val="00554D0B"/>
    <w:rsid w:val="00557467"/>
    <w:rsid w:val="00557ABE"/>
    <w:rsid w:val="0056045B"/>
    <w:rsid w:val="00561606"/>
    <w:rsid w:val="005653C1"/>
    <w:rsid w:val="005657E7"/>
    <w:rsid w:val="00565B27"/>
    <w:rsid w:val="00567AA1"/>
    <w:rsid w:val="00571803"/>
    <w:rsid w:val="005718FE"/>
    <w:rsid w:val="00571F41"/>
    <w:rsid w:val="00572B53"/>
    <w:rsid w:val="00573B95"/>
    <w:rsid w:val="005748FC"/>
    <w:rsid w:val="00574927"/>
    <w:rsid w:val="00576F19"/>
    <w:rsid w:val="00580EFD"/>
    <w:rsid w:val="0058384B"/>
    <w:rsid w:val="005854DF"/>
    <w:rsid w:val="005863E2"/>
    <w:rsid w:val="00587994"/>
    <w:rsid w:val="00587BB0"/>
    <w:rsid w:val="00587D2A"/>
    <w:rsid w:val="00591460"/>
    <w:rsid w:val="005918C3"/>
    <w:rsid w:val="0059193D"/>
    <w:rsid w:val="005919DC"/>
    <w:rsid w:val="00592479"/>
    <w:rsid w:val="00592862"/>
    <w:rsid w:val="005932B0"/>
    <w:rsid w:val="005934E9"/>
    <w:rsid w:val="005936E9"/>
    <w:rsid w:val="00594310"/>
    <w:rsid w:val="00595893"/>
    <w:rsid w:val="00595E53"/>
    <w:rsid w:val="00595E6F"/>
    <w:rsid w:val="0059642D"/>
    <w:rsid w:val="00597002"/>
    <w:rsid w:val="005970E6"/>
    <w:rsid w:val="005A06C3"/>
    <w:rsid w:val="005A232C"/>
    <w:rsid w:val="005A2F3D"/>
    <w:rsid w:val="005A458E"/>
    <w:rsid w:val="005A4C8A"/>
    <w:rsid w:val="005A52FD"/>
    <w:rsid w:val="005A5C8C"/>
    <w:rsid w:val="005A630C"/>
    <w:rsid w:val="005A6CBC"/>
    <w:rsid w:val="005A71D1"/>
    <w:rsid w:val="005B0E68"/>
    <w:rsid w:val="005B0E96"/>
    <w:rsid w:val="005B1954"/>
    <w:rsid w:val="005B1A15"/>
    <w:rsid w:val="005B1B7D"/>
    <w:rsid w:val="005B1F85"/>
    <w:rsid w:val="005B2B61"/>
    <w:rsid w:val="005B35F0"/>
    <w:rsid w:val="005B5D99"/>
    <w:rsid w:val="005B6BC1"/>
    <w:rsid w:val="005B78A0"/>
    <w:rsid w:val="005B7FC6"/>
    <w:rsid w:val="005C05A7"/>
    <w:rsid w:val="005C099D"/>
    <w:rsid w:val="005C0A36"/>
    <w:rsid w:val="005C0B34"/>
    <w:rsid w:val="005C0D31"/>
    <w:rsid w:val="005C1380"/>
    <w:rsid w:val="005C13A0"/>
    <w:rsid w:val="005C2C87"/>
    <w:rsid w:val="005C44FE"/>
    <w:rsid w:val="005C4922"/>
    <w:rsid w:val="005C4F8B"/>
    <w:rsid w:val="005C5303"/>
    <w:rsid w:val="005C6878"/>
    <w:rsid w:val="005C7497"/>
    <w:rsid w:val="005C7EB4"/>
    <w:rsid w:val="005D0EE1"/>
    <w:rsid w:val="005D2E44"/>
    <w:rsid w:val="005D32F9"/>
    <w:rsid w:val="005D39D8"/>
    <w:rsid w:val="005D4F38"/>
    <w:rsid w:val="005D5073"/>
    <w:rsid w:val="005D50C9"/>
    <w:rsid w:val="005D55F4"/>
    <w:rsid w:val="005D5731"/>
    <w:rsid w:val="005D5A29"/>
    <w:rsid w:val="005D7024"/>
    <w:rsid w:val="005E07D8"/>
    <w:rsid w:val="005E10BF"/>
    <w:rsid w:val="005E26A7"/>
    <w:rsid w:val="005E2A44"/>
    <w:rsid w:val="005E3301"/>
    <w:rsid w:val="005E3823"/>
    <w:rsid w:val="005E3F0B"/>
    <w:rsid w:val="005E41D9"/>
    <w:rsid w:val="005E46D3"/>
    <w:rsid w:val="005E4FE9"/>
    <w:rsid w:val="005E5385"/>
    <w:rsid w:val="005E5A2C"/>
    <w:rsid w:val="005E5BAE"/>
    <w:rsid w:val="005E61EA"/>
    <w:rsid w:val="005E6BC3"/>
    <w:rsid w:val="005E761C"/>
    <w:rsid w:val="005F2949"/>
    <w:rsid w:val="005F3DDB"/>
    <w:rsid w:val="005F4014"/>
    <w:rsid w:val="005F48DF"/>
    <w:rsid w:val="005F6853"/>
    <w:rsid w:val="006000F9"/>
    <w:rsid w:val="00602629"/>
    <w:rsid w:val="00603940"/>
    <w:rsid w:val="006040CD"/>
    <w:rsid w:val="00604596"/>
    <w:rsid w:val="00604988"/>
    <w:rsid w:val="00604F82"/>
    <w:rsid w:val="0060513E"/>
    <w:rsid w:val="006056A9"/>
    <w:rsid w:val="006056E0"/>
    <w:rsid w:val="00605E3C"/>
    <w:rsid w:val="006065B0"/>
    <w:rsid w:val="00606D48"/>
    <w:rsid w:val="006073EB"/>
    <w:rsid w:val="006116FA"/>
    <w:rsid w:val="00611BCF"/>
    <w:rsid w:val="00612A4B"/>
    <w:rsid w:val="00612F09"/>
    <w:rsid w:val="0061349A"/>
    <w:rsid w:val="006151A2"/>
    <w:rsid w:val="006154EF"/>
    <w:rsid w:val="00616515"/>
    <w:rsid w:val="00616DC2"/>
    <w:rsid w:val="00617A5D"/>
    <w:rsid w:val="00621A4F"/>
    <w:rsid w:val="00622EAA"/>
    <w:rsid w:val="00624FD9"/>
    <w:rsid w:val="00625E2C"/>
    <w:rsid w:val="00626003"/>
    <w:rsid w:val="00627B17"/>
    <w:rsid w:val="00630153"/>
    <w:rsid w:val="00630A56"/>
    <w:rsid w:val="00632C1C"/>
    <w:rsid w:val="00632CAE"/>
    <w:rsid w:val="0063415F"/>
    <w:rsid w:val="0063563F"/>
    <w:rsid w:val="00636207"/>
    <w:rsid w:val="00637E08"/>
    <w:rsid w:val="00637F9F"/>
    <w:rsid w:val="0064009E"/>
    <w:rsid w:val="00640680"/>
    <w:rsid w:val="00641295"/>
    <w:rsid w:val="006413AF"/>
    <w:rsid w:val="00642EB3"/>
    <w:rsid w:val="00642FB8"/>
    <w:rsid w:val="0064304F"/>
    <w:rsid w:val="0064489F"/>
    <w:rsid w:val="006455F5"/>
    <w:rsid w:val="00645770"/>
    <w:rsid w:val="0064601B"/>
    <w:rsid w:val="00646530"/>
    <w:rsid w:val="00646F5E"/>
    <w:rsid w:val="0064713C"/>
    <w:rsid w:val="00651523"/>
    <w:rsid w:val="006518CF"/>
    <w:rsid w:val="006519C9"/>
    <w:rsid w:val="00652041"/>
    <w:rsid w:val="00652944"/>
    <w:rsid w:val="0065460A"/>
    <w:rsid w:val="00654768"/>
    <w:rsid w:val="006549B8"/>
    <w:rsid w:val="00655877"/>
    <w:rsid w:val="00655F69"/>
    <w:rsid w:val="00661379"/>
    <w:rsid w:val="006616C0"/>
    <w:rsid w:val="006620FD"/>
    <w:rsid w:val="006630AE"/>
    <w:rsid w:val="006630E2"/>
    <w:rsid w:val="006631DE"/>
    <w:rsid w:val="006642C2"/>
    <w:rsid w:val="00664442"/>
    <w:rsid w:val="00664977"/>
    <w:rsid w:val="00664F88"/>
    <w:rsid w:val="00667CD0"/>
    <w:rsid w:val="00670031"/>
    <w:rsid w:val="006711CD"/>
    <w:rsid w:val="00671A58"/>
    <w:rsid w:val="00671B8F"/>
    <w:rsid w:val="00672D9D"/>
    <w:rsid w:val="00673E3D"/>
    <w:rsid w:val="00674051"/>
    <w:rsid w:val="00675858"/>
    <w:rsid w:val="00677284"/>
    <w:rsid w:val="00677C0B"/>
    <w:rsid w:val="00680598"/>
    <w:rsid w:val="00681F53"/>
    <w:rsid w:val="00682C32"/>
    <w:rsid w:val="006841C0"/>
    <w:rsid w:val="00684A5B"/>
    <w:rsid w:val="0068507A"/>
    <w:rsid w:val="00685B67"/>
    <w:rsid w:val="00685E29"/>
    <w:rsid w:val="00687BDC"/>
    <w:rsid w:val="006915BB"/>
    <w:rsid w:val="00691734"/>
    <w:rsid w:val="00691F82"/>
    <w:rsid w:val="00692341"/>
    <w:rsid w:val="00692751"/>
    <w:rsid w:val="006949DD"/>
    <w:rsid w:val="00694B34"/>
    <w:rsid w:val="00696600"/>
    <w:rsid w:val="006970AF"/>
    <w:rsid w:val="00697FF9"/>
    <w:rsid w:val="006A0338"/>
    <w:rsid w:val="006A15A1"/>
    <w:rsid w:val="006A1707"/>
    <w:rsid w:val="006A3403"/>
    <w:rsid w:val="006A3870"/>
    <w:rsid w:val="006A3A6B"/>
    <w:rsid w:val="006A3CCB"/>
    <w:rsid w:val="006A493D"/>
    <w:rsid w:val="006A4C8F"/>
    <w:rsid w:val="006A6718"/>
    <w:rsid w:val="006A6F9F"/>
    <w:rsid w:val="006A727E"/>
    <w:rsid w:val="006A72A2"/>
    <w:rsid w:val="006A7DAD"/>
    <w:rsid w:val="006B089C"/>
    <w:rsid w:val="006B2470"/>
    <w:rsid w:val="006B2D4C"/>
    <w:rsid w:val="006B2FBC"/>
    <w:rsid w:val="006B51BF"/>
    <w:rsid w:val="006B5622"/>
    <w:rsid w:val="006B61EB"/>
    <w:rsid w:val="006C02DB"/>
    <w:rsid w:val="006C0AE3"/>
    <w:rsid w:val="006C13CA"/>
    <w:rsid w:val="006C1882"/>
    <w:rsid w:val="006C44C6"/>
    <w:rsid w:val="006C44EB"/>
    <w:rsid w:val="006C53F6"/>
    <w:rsid w:val="006C7352"/>
    <w:rsid w:val="006D099E"/>
    <w:rsid w:val="006D16DC"/>
    <w:rsid w:val="006D1D7A"/>
    <w:rsid w:val="006D1E60"/>
    <w:rsid w:val="006D2599"/>
    <w:rsid w:val="006D2D0B"/>
    <w:rsid w:val="006D40AA"/>
    <w:rsid w:val="006D465A"/>
    <w:rsid w:val="006D543F"/>
    <w:rsid w:val="006D5F29"/>
    <w:rsid w:val="006D6897"/>
    <w:rsid w:val="006D7B13"/>
    <w:rsid w:val="006E0AFC"/>
    <w:rsid w:val="006E3015"/>
    <w:rsid w:val="006E3556"/>
    <w:rsid w:val="006E3C43"/>
    <w:rsid w:val="006E3DFA"/>
    <w:rsid w:val="006E4BDE"/>
    <w:rsid w:val="006E654D"/>
    <w:rsid w:val="006E7C8D"/>
    <w:rsid w:val="006F0716"/>
    <w:rsid w:val="006F0B36"/>
    <w:rsid w:val="006F0E6A"/>
    <w:rsid w:val="006F10CF"/>
    <w:rsid w:val="006F1C3B"/>
    <w:rsid w:val="006F238C"/>
    <w:rsid w:val="006F3304"/>
    <w:rsid w:val="006F4B23"/>
    <w:rsid w:val="006F4E84"/>
    <w:rsid w:val="006F5109"/>
    <w:rsid w:val="006F57D6"/>
    <w:rsid w:val="006F5CB9"/>
    <w:rsid w:val="006F61C6"/>
    <w:rsid w:val="006F643D"/>
    <w:rsid w:val="006F6DD1"/>
    <w:rsid w:val="006F76FA"/>
    <w:rsid w:val="006F7819"/>
    <w:rsid w:val="0070023B"/>
    <w:rsid w:val="00703529"/>
    <w:rsid w:val="0070366F"/>
    <w:rsid w:val="0070583C"/>
    <w:rsid w:val="00707B1C"/>
    <w:rsid w:val="00707EF5"/>
    <w:rsid w:val="0071039B"/>
    <w:rsid w:val="00710FAF"/>
    <w:rsid w:val="0071105F"/>
    <w:rsid w:val="00711DD9"/>
    <w:rsid w:val="0071273C"/>
    <w:rsid w:val="00712FED"/>
    <w:rsid w:val="00716DA6"/>
    <w:rsid w:val="007173E3"/>
    <w:rsid w:val="00717F77"/>
    <w:rsid w:val="0072033E"/>
    <w:rsid w:val="0072100B"/>
    <w:rsid w:val="00721934"/>
    <w:rsid w:val="007224D6"/>
    <w:rsid w:val="007240A3"/>
    <w:rsid w:val="00724564"/>
    <w:rsid w:val="00724A96"/>
    <w:rsid w:val="00726F7F"/>
    <w:rsid w:val="007271BD"/>
    <w:rsid w:val="007272CE"/>
    <w:rsid w:val="00727538"/>
    <w:rsid w:val="007279C2"/>
    <w:rsid w:val="00730668"/>
    <w:rsid w:val="007306B0"/>
    <w:rsid w:val="007312D1"/>
    <w:rsid w:val="007318EB"/>
    <w:rsid w:val="00732CD5"/>
    <w:rsid w:val="00734198"/>
    <w:rsid w:val="00734B4F"/>
    <w:rsid w:val="0073509A"/>
    <w:rsid w:val="00735280"/>
    <w:rsid w:val="00735411"/>
    <w:rsid w:val="007363D3"/>
    <w:rsid w:val="00736541"/>
    <w:rsid w:val="00737273"/>
    <w:rsid w:val="00737597"/>
    <w:rsid w:val="00737CCA"/>
    <w:rsid w:val="00740C12"/>
    <w:rsid w:val="00740DD1"/>
    <w:rsid w:val="00741813"/>
    <w:rsid w:val="0074211F"/>
    <w:rsid w:val="0074402B"/>
    <w:rsid w:val="0074566F"/>
    <w:rsid w:val="0074588A"/>
    <w:rsid w:val="00745AED"/>
    <w:rsid w:val="007474CC"/>
    <w:rsid w:val="00747FE9"/>
    <w:rsid w:val="00750308"/>
    <w:rsid w:val="0075068E"/>
    <w:rsid w:val="00750768"/>
    <w:rsid w:val="007513D9"/>
    <w:rsid w:val="007518A3"/>
    <w:rsid w:val="00751A76"/>
    <w:rsid w:val="00751CC3"/>
    <w:rsid w:val="007530C0"/>
    <w:rsid w:val="00753C84"/>
    <w:rsid w:val="00754EF8"/>
    <w:rsid w:val="00756548"/>
    <w:rsid w:val="00757E2E"/>
    <w:rsid w:val="00757F74"/>
    <w:rsid w:val="00760182"/>
    <w:rsid w:val="007601CA"/>
    <w:rsid w:val="0076046D"/>
    <w:rsid w:val="00760E8D"/>
    <w:rsid w:val="007646ED"/>
    <w:rsid w:val="0076481B"/>
    <w:rsid w:val="00764DA5"/>
    <w:rsid w:val="007657A2"/>
    <w:rsid w:val="00765882"/>
    <w:rsid w:val="00766EA2"/>
    <w:rsid w:val="007670D8"/>
    <w:rsid w:val="00767E31"/>
    <w:rsid w:val="00767EC2"/>
    <w:rsid w:val="007705E0"/>
    <w:rsid w:val="00770715"/>
    <w:rsid w:val="00771B27"/>
    <w:rsid w:val="0077260C"/>
    <w:rsid w:val="00773BB5"/>
    <w:rsid w:val="007748D9"/>
    <w:rsid w:val="007754A4"/>
    <w:rsid w:val="00775648"/>
    <w:rsid w:val="00775E21"/>
    <w:rsid w:val="00777460"/>
    <w:rsid w:val="00780092"/>
    <w:rsid w:val="00780235"/>
    <w:rsid w:val="0078076B"/>
    <w:rsid w:val="007828CF"/>
    <w:rsid w:val="00782F37"/>
    <w:rsid w:val="0078366F"/>
    <w:rsid w:val="00783877"/>
    <w:rsid w:val="00783B16"/>
    <w:rsid w:val="0078468F"/>
    <w:rsid w:val="00786E17"/>
    <w:rsid w:val="00787268"/>
    <w:rsid w:val="00787952"/>
    <w:rsid w:val="00790AF7"/>
    <w:rsid w:val="00790C29"/>
    <w:rsid w:val="00791645"/>
    <w:rsid w:val="00795E6B"/>
    <w:rsid w:val="007962A4"/>
    <w:rsid w:val="0079653E"/>
    <w:rsid w:val="00796B52"/>
    <w:rsid w:val="0079726D"/>
    <w:rsid w:val="007A0167"/>
    <w:rsid w:val="007A1C8C"/>
    <w:rsid w:val="007A1EAF"/>
    <w:rsid w:val="007A205D"/>
    <w:rsid w:val="007A2303"/>
    <w:rsid w:val="007A249D"/>
    <w:rsid w:val="007A3340"/>
    <w:rsid w:val="007A352D"/>
    <w:rsid w:val="007A35F7"/>
    <w:rsid w:val="007A488D"/>
    <w:rsid w:val="007A4973"/>
    <w:rsid w:val="007A5098"/>
    <w:rsid w:val="007A5862"/>
    <w:rsid w:val="007A5BD5"/>
    <w:rsid w:val="007A7651"/>
    <w:rsid w:val="007A7716"/>
    <w:rsid w:val="007A77AC"/>
    <w:rsid w:val="007A7EB9"/>
    <w:rsid w:val="007B015E"/>
    <w:rsid w:val="007B1F79"/>
    <w:rsid w:val="007B2180"/>
    <w:rsid w:val="007B2877"/>
    <w:rsid w:val="007B5A14"/>
    <w:rsid w:val="007B6E3B"/>
    <w:rsid w:val="007B6F4B"/>
    <w:rsid w:val="007B73BD"/>
    <w:rsid w:val="007C0355"/>
    <w:rsid w:val="007C0896"/>
    <w:rsid w:val="007C0FBB"/>
    <w:rsid w:val="007C1662"/>
    <w:rsid w:val="007C20F8"/>
    <w:rsid w:val="007C2E34"/>
    <w:rsid w:val="007C365C"/>
    <w:rsid w:val="007C3FFF"/>
    <w:rsid w:val="007C4129"/>
    <w:rsid w:val="007C4562"/>
    <w:rsid w:val="007C517D"/>
    <w:rsid w:val="007C69EA"/>
    <w:rsid w:val="007C738A"/>
    <w:rsid w:val="007C7E57"/>
    <w:rsid w:val="007D06D2"/>
    <w:rsid w:val="007D19B9"/>
    <w:rsid w:val="007D49D4"/>
    <w:rsid w:val="007D4B9D"/>
    <w:rsid w:val="007D4DE8"/>
    <w:rsid w:val="007D524B"/>
    <w:rsid w:val="007D6776"/>
    <w:rsid w:val="007D6EFB"/>
    <w:rsid w:val="007D7458"/>
    <w:rsid w:val="007E0E69"/>
    <w:rsid w:val="007E2D5C"/>
    <w:rsid w:val="007E2E0C"/>
    <w:rsid w:val="007E4106"/>
    <w:rsid w:val="007E4CAD"/>
    <w:rsid w:val="007E6A49"/>
    <w:rsid w:val="007E6C13"/>
    <w:rsid w:val="007E6DFB"/>
    <w:rsid w:val="007E7B2B"/>
    <w:rsid w:val="007E7B98"/>
    <w:rsid w:val="007F0121"/>
    <w:rsid w:val="007F0444"/>
    <w:rsid w:val="007F0F1A"/>
    <w:rsid w:val="007F10D0"/>
    <w:rsid w:val="007F2046"/>
    <w:rsid w:val="007F24C8"/>
    <w:rsid w:val="007F2C94"/>
    <w:rsid w:val="007F30F6"/>
    <w:rsid w:val="007F570F"/>
    <w:rsid w:val="007F5BE5"/>
    <w:rsid w:val="007F61AF"/>
    <w:rsid w:val="007F6E1F"/>
    <w:rsid w:val="007F6E21"/>
    <w:rsid w:val="008010EB"/>
    <w:rsid w:val="00801A8A"/>
    <w:rsid w:val="00802A6A"/>
    <w:rsid w:val="00807170"/>
    <w:rsid w:val="00807709"/>
    <w:rsid w:val="008102EA"/>
    <w:rsid w:val="00810EA6"/>
    <w:rsid w:val="00811576"/>
    <w:rsid w:val="00812625"/>
    <w:rsid w:val="00812AC2"/>
    <w:rsid w:val="0081304D"/>
    <w:rsid w:val="008138D1"/>
    <w:rsid w:val="00813BBC"/>
    <w:rsid w:val="00815DBA"/>
    <w:rsid w:val="00815FDE"/>
    <w:rsid w:val="008175A7"/>
    <w:rsid w:val="0082021F"/>
    <w:rsid w:val="00820D40"/>
    <w:rsid w:val="00822AD8"/>
    <w:rsid w:val="00822B3F"/>
    <w:rsid w:val="00823290"/>
    <w:rsid w:val="00825474"/>
    <w:rsid w:val="00825A87"/>
    <w:rsid w:val="00826123"/>
    <w:rsid w:val="00826D0C"/>
    <w:rsid w:val="0082772B"/>
    <w:rsid w:val="00830A6E"/>
    <w:rsid w:val="00830AFC"/>
    <w:rsid w:val="00831399"/>
    <w:rsid w:val="00831FD1"/>
    <w:rsid w:val="008328A6"/>
    <w:rsid w:val="00833259"/>
    <w:rsid w:val="00833314"/>
    <w:rsid w:val="00834267"/>
    <w:rsid w:val="008345FC"/>
    <w:rsid w:val="00834746"/>
    <w:rsid w:val="008353F8"/>
    <w:rsid w:val="00836424"/>
    <w:rsid w:val="008377C4"/>
    <w:rsid w:val="00840C20"/>
    <w:rsid w:val="008416D3"/>
    <w:rsid w:val="00842C78"/>
    <w:rsid w:val="0084716B"/>
    <w:rsid w:val="00850310"/>
    <w:rsid w:val="008513A0"/>
    <w:rsid w:val="00851D7D"/>
    <w:rsid w:val="00852DDF"/>
    <w:rsid w:val="00853782"/>
    <w:rsid w:val="00853F00"/>
    <w:rsid w:val="00854105"/>
    <w:rsid w:val="00854651"/>
    <w:rsid w:val="00854A23"/>
    <w:rsid w:val="00857105"/>
    <w:rsid w:val="00857A0D"/>
    <w:rsid w:val="00857AB1"/>
    <w:rsid w:val="00857FD8"/>
    <w:rsid w:val="008625AF"/>
    <w:rsid w:val="00862BE0"/>
    <w:rsid w:val="008636D7"/>
    <w:rsid w:val="00865729"/>
    <w:rsid w:val="00865931"/>
    <w:rsid w:val="008659D2"/>
    <w:rsid w:val="008678C3"/>
    <w:rsid w:val="00867C74"/>
    <w:rsid w:val="008704F7"/>
    <w:rsid w:val="00870D00"/>
    <w:rsid w:val="00870D6E"/>
    <w:rsid w:val="00872B18"/>
    <w:rsid w:val="008740E5"/>
    <w:rsid w:val="00875866"/>
    <w:rsid w:val="0087636F"/>
    <w:rsid w:val="00880CD4"/>
    <w:rsid w:val="0088166F"/>
    <w:rsid w:val="00882B79"/>
    <w:rsid w:val="00882BEE"/>
    <w:rsid w:val="0088366B"/>
    <w:rsid w:val="0088454A"/>
    <w:rsid w:val="008853FA"/>
    <w:rsid w:val="0088666B"/>
    <w:rsid w:val="00887A27"/>
    <w:rsid w:val="00887A85"/>
    <w:rsid w:val="00890439"/>
    <w:rsid w:val="00890951"/>
    <w:rsid w:val="00890B7F"/>
    <w:rsid w:val="00890E74"/>
    <w:rsid w:val="00891579"/>
    <w:rsid w:val="008916E4"/>
    <w:rsid w:val="00892031"/>
    <w:rsid w:val="00893AF9"/>
    <w:rsid w:val="00895C19"/>
    <w:rsid w:val="00896D42"/>
    <w:rsid w:val="00896DFE"/>
    <w:rsid w:val="008A014E"/>
    <w:rsid w:val="008A2905"/>
    <w:rsid w:val="008A35EB"/>
    <w:rsid w:val="008A3B64"/>
    <w:rsid w:val="008A3C1E"/>
    <w:rsid w:val="008A4220"/>
    <w:rsid w:val="008A46D3"/>
    <w:rsid w:val="008A493A"/>
    <w:rsid w:val="008A4D27"/>
    <w:rsid w:val="008A6706"/>
    <w:rsid w:val="008A6709"/>
    <w:rsid w:val="008A6FB5"/>
    <w:rsid w:val="008A7D0C"/>
    <w:rsid w:val="008B02FD"/>
    <w:rsid w:val="008B0307"/>
    <w:rsid w:val="008B0C63"/>
    <w:rsid w:val="008B0D4D"/>
    <w:rsid w:val="008B1620"/>
    <w:rsid w:val="008B1859"/>
    <w:rsid w:val="008B19D1"/>
    <w:rsid w:val="008B1A55"/>
    <w:rsid w:val="008B1F7D"/>
    <w:rsid w:val="008B340D"/>
    <w:rsid w:val="008B3E88"/>
    <w:rsid w:val="008B3FB2"/>
    <w:rsid w:val="008B6B76"/>
    <w:rsid w:val="008C06F3"/>
    <w:rsid w:val="008C0B2B"/>
    <w:rsid w:val="008C2B7E"/>
    <w:rsid w:val="008C41D6"/>
    <w:rsid w:val="008C61F8"/>
    <w:rsid w:val="008C70F4"/>
    <w:rsid w:val="008D0C32"/>
    <w:rsid w:val="008D3854"/>
    <w:rsid w:val="008D3D3D"/>
    <w:rsid w:val="008D47FF"/>
    <w:rsid w:val="008D49AD"/>
    <w:rsid w:val="008D5381"/>
    <w:rsid w:val="008D58AE"/>
    <w:rsid w:val="008D6054"/>
    <w:rsid w:val="008D622A"/>
    <w:rsid w:val="008D658E"/>
    <w:rsid w:val="008D6CA0"/>
    <w:rsid w:val="008E01D0"/>
    <w:rsid w:val="008E09DD"/>
    <w:rsid w:val="008E0B4E"/>
    <w:rsid w:val="008E0C44"/>
    <w:rsid w:val="008E123A"/>
    <w:rsid w:val="008E3F26"/>
    <w:rsid w:val="008E44B9"/>
    <w:rsid w:val="008E4F75"/>
    <w:rsid w:val="008E66A5"/>
    <w:rsid w:val="008E7508"/>
    <w:rsid w:val="008E754B"/>
    <w:rsid w:val="008E75EB"/>
    <w:rsid w:val="008E792E"/>
    <w:rsid w:val="008E7F19"/>
    <w:rsid w:val="008F0549"/>
    <w:rsid w:val="008F118F"/>
    <w:rsid w:val="008F13E3"/>
    <w:rsid w:val="008F1509"/>
    <w:rsid w:val="008F22D1"/>
    <w:rsid w:val="008F3064"/>
    <w:rsid w:val="008F397F"/>
    <w:rsid w:val="008F4211"/>
    <w:rsid w:val="008F467B"/>
    <w:rsid w:val="008F4DA9"/>
    <w:rsid w:val="008F523B"/>
    <w:rsid w:val="008F5491"/>
    <w:rsid w:val="008F5E72"/>
    <w:rsid w:val="008F6D5F"/>
    <w:rsid w:val="008F790E"/>
    <w:rsid w:val="008F7C98"/>
    <w:rsid w:val="009006C7"/>
    <w:rsid w:val="009019D4"/>
    <w:rsid w:val="0090313C"/>
    <w:rsid w:val="00903B40"/>
    <w:rsid w:val="00903DD5"/>
    <w:rsid w:val="00904344"/>
    <w:rsid w:val="0090442D"/>
    <w:rsid w:val="009046BC"/>
    <w:rsid w:val="00904AEA"/>
    <w:rsid w:val="00906AB3"/>
    <w:rsid w:val="00906E34"/>
    <w:rsid w:val="00907E7E"/>
    <w:rsid w:val="00910CEF"/>
    <w:rsid w:val="009111E8"/>
    <w:rsid w:val="00911B46"/>
    <w:rsid w:val="00913831"/>
    <w:rsid w:val="00915929"/>
    <w:rsid w:val="00915E59"/>
    <w:rsid w:val="009163F6"/>
    <w:rsid w:val="00916ACF"/>
    <w:rsid w:val="009215D0"/>
    <w:rsid w:val="00921AEE"/>
    <w:rsid w:val="009226C2"/>
    <w:rsid w:val="00922BAE"/>
    <w:rsid w:val="009236B7"/>
    <w:rsid w:val="00924CD1"/>
    <w:rsid w:val="00925A83"/>
    <w:rsid w:val="00925B25"/>
    <w:rsid w:val="0092711D"/>
    <w:rsid w:val="00927F70"/>
    <w:rsid w:val="0093104C"/>
    <w:rsid w:val="00931CC0"/>
    <w:rsid w:val="0093221F"/>
    <w:rsid w:val="00932549"/>
    <w:rsid w:val="00933E7B"/>
    <w:rsid w:val="00934175"/>
    <w:rsid w:val="00936CC3"/>
    <w:rsid w:val="00937570"/>
    <w:rsid w:val="00940026"/>
    <w:rsid w:val="00940365"/>
    <w:rsid w:val="00940B43"/>
    <w:rsid w:val="0094404F"/>
    <w:rsid w:val="009444E8"/>
    <w:rsid w:val="00945AFB"/>
    <w:rsid w:val="00945E29"/>
    <w:rsid w:val="00946913"/>
    <w:rsid w:val="0094753B"/>
    <w:rsid w:val="009502DC"/>
    <w:rsid w:val="00952781"/>
    <w:rsid w:val="009530A6"/>
    <w:rsid w:val="0095350B"/>
    <w:rsid w:val="00954600"/>
    <w:rsid w:val="009546DA"/>
    <w:rsid w:val="00955224"/>
    <w:rsid w:val="0095560A"/>
    <w:rsid w:val="00955AC0"/>
    <w:rsid w:val="009562E5"/>
    <w:rsid w:val="00957D05"/>
    <w:rsid w:val="009602AF"/>
    <w:rsid w:val="00960CAB"/>
    <w:rsid w:val="00961006"/>
    <w:rsid w:val="00961E75"/>
    <w:rsid w:val="00962662"/>
    <w:rsid w:val="00963C9A"/>
    <w:rsid w:val="00964291"/>
    <w:rsid w:val="0096640E"/>
    <w:rsid w:val="00966950"/>
    <w:rsid w:val="00970174"/>
    <w:rsid w:val="00970A53"/>
    <w:rsid w:val="00970D6D"/>
    <w:rsid w:val="009713D2"/>
    <w:rsid w:val="00971E51"/>
    <w:rsid w:val="00974147"/>
    <w:rsid w:val="0097459E"/>
    <w:rsid w:val="00974FBE"/>
    <w:rsid w:val="0097667A"/>
    <w:rsid w:val="00976A3A"/>
    <w:rsid w:val="00977D9D"/>
    <w:rsid w:val="009801F5"/>
    <w:rsid w:val="00981AD6"/>
    <w:rsid w:val="00982896"/>
    <w:rsid w:val="00983274"/>
    <w:rsid w:val="00984828"/>
    <w:rsid w:val="00984CA9"/>
    <w:rsid w:val="0098539A"/>
    <w:rsid w:val="00985BD2"/>
    <w:rsid w:val="00986740"/>
    <w:rsid w:val="00987A65"/>
    <w:rsid w:val="0099015B"/>
    <w:rsid w:val="00990265"/>
    <w:rsid w:val="00990699"/>
    <w:rsid w:val="00991204"/>
    <w:rsid w:val="00991B71"/>
    <w:rsid w:val="00992BFF"/>
    <w:rsid w:val="00994A88"/>
    <w:rsid w:val="00996075"/>
    <w:rsid w:val="00997A38"/>
    <w:rsid w:val="009A2141"/>
    <w:rsid w:val="009A2B7D"/>
    <w:rsid w:val="009A2E24"/>
    <w:rsid w:val="009A316C"/>
    <w:rsid w:val="009A33A8"/>
    <w:rsid w:val="009A3E58"/>
    <w:rsid w:val="009A4463"/>
    <w:rsid w:val="009A477A"/>
    <w:rsid w:val="009A6C49"/>
    <w:rsid w:val="009A6CF3"/>
    <w:rsid w:val="009A7275"/>
    <w:rsid w:val="009B2CE7"/>
    <w:rsid w:val="009B2FD8"/>
    <w:rsid w:val="009B3727"/>
    <w:rsid w:val="009B3F2F"/>
    <w:rsid w:val="009B5918"/>
    <w:rsid w:val="009B5F2C"/>
    <w:rsid w:val="009C109A"/>
    <w:rsid w:val="009C2379"/>
    <w:rsid w:val="009C2EE8"/>
    <w:rsid w:val="009C4060"/>
    <w:rsid w:val="009C4EE1"/>
    <w:rsid w:val="009C5AF1"/>
    <w:rsid w:val="009C5F5F"/>
    <w:rsid w:val="009C76AC"/>
    <w:rsid w:val="009D05F0"/>
    <w:rsid w:val="009D08A7"/>
    <w:rsid w:val="009D08F8"/>
    <w:rsid w:val="009D156F"/>
    <w:rsid w:val="009D166A"/>
    <w:rsid w:val="009D1733"/>
    <w:rsid w:val="009D1D46"/>
    <w:rsid w:val="009D24B2"/>
    <w:rsid w:val="009D3D2D"/>
    <w:rsid w:val="009D3FD7"/>
    <w:rsid w:val="009D4C24"/>
    <w:rsid w:val="009D5CC6"/>
    <w:rsid w:val="009D6963"/>
    <w:rsid w:val="009D745B"/>
    <w:rsid w:val="009E09D8"/>
    <w:rsid w:val="009E10E8"/>
    <w:rsid w:val="009E1352"/>
    <w:rsid w:val="009E433C"/>
    <w:rsid w:val="009E4391"/>
    <w:rsid w:val="009E67AC"/>
    <w:rsid w:val="009E683C"/>
    <w:rsid w:val="009E771B"/>
    <w:rsid w:val="009E77F2"/>
    <w:rsid w:val="009F0127"/>
    <w:rsid w:val="009F05DC"/>
    <w:rsid w:val="009F0E44"/>
    <w:rsid w:val="009F11E2"/>
    <w:rsid w:val="009F1E77"/>
    <w:rsid w:val="009F2303"/>
    <w:rsid w:val="009F2CB4"/>
    <w:rsid w:val="009F318B"/>
    <w:rsid w:val="009F34B3"/>
    <w:rsid w:val="009F3F5C"/>
    <w:rsid w:val="009F401B"/>
    <w:rsid w:val="009F4725"/>
    <w:rsid w:val="009F4792"/>
    <w:rsid w:val="009F5241"/>
    <w:rsid w:val="009F5D0C"/>
    <w:rsid w:val="009F6372"/>
    <w:rsid w:val="009F6B02"/>
    <w:rsid w:val="009F7179"/>
    <w:rsid w:val="00A01AD2"/>
    <w:rsid w:val="00A02BDA"/>
    <w:rsid w:val="00A0397E"/>
    <w:rsid w:val="00A04D70"/>
    <w:rsid w:val="00A05172"/>
    <w:rsid w:val="00A05719"/>
    <w:rsid w:val="00A05870"/>
    <w:rsid w:val="00A06207"/>
    <w:rsid w:val="00A0632F"/>
    <w:rsid w:val="00A076CF"/>
    <w:rsid w:val="00A105DE"/>
    <w:rsid w:val="00A11F7C"/>
    <w:rsid w:val="00A131DB"/>
    <w:rsid w:val="00A134A4"/>
    <w:rsid w:val="00A137F1"/>
    <w:rsid w:val="00A14847"/>
    <w:rsid w:val="00A14BD9"/>
    <w:rsid w:val="00A14C13"/>
    <w:rsid w:val="00A14F40"/>
    <w:rsid w:val="00A15A29"/>
    <w:rsid w:val="00A15B1B"/>
    <w:rsid w:val="00A168F4"/>
    <w:rsid w:val="00A17450"/>
    <w:rsid w:val="00A175B6"/>
    <w:rsid w:val="00A20CE7"/>
    <w:rsid w:val="00A21694"/>
    <w:rsid w:val="00A23308"/>
    <w:rsid w:val="00A2394A"/>
    <w:rsid w:val="00A24776"/>
    <w:rsid w:val="00A24848"/>
    <w:rsid w:val="00A24DF6"/>
    <w:rsid w:val="00A25D85"/>
    <w:rsid w:val="00A25EF9"/>
    <w:rsid w:val="00A30CAD"/>
    <w:rsid w:val="00A30EB3"/>
    <w:rsid w:val="00A31495"/>
    <w:rsid w:val="00A31C73"/>
    <w:rsid w:val="00A31FCE"/>
    <w:rsid w:val="00A32980"/>
    <w:rsid w:val="00A33025"/>
    <w:rsid w:val="00A334EA"/>
    <w:rsid w:val="00A358A8"/>
    <w:rsid w:val="00A36463"/>
    <w:rsid w:val="00A365CC"/>
    <w:rsid w:val="00A36E07"/>
    <w:rsid w:val="00A374E0"/>
    <w:rsid w:val="00A4012B"/>
    <w:rsid w:val="00A427A2"/>
    <w:rsid w:val="00A42B4C"/>
    <w:rsid w:val="00A450AB"/>
    <w:rsid w:val="00A452CF"/>
    <w:rsid w:val="00A453C4"/>
    <w:rsid w:val="00A479A8"/>
    <w:rsid w:val="00A50649"/>
    <w:rsid w:val="00A5247C"/>
    <w:rsid w:val="00A5340D"/>
    <w:rsid w:val="00A53CAA"/>
    <w:rsid w:val="00A5442A"/>
    <w:rsid w:val="00A54758"/>
    <w:rsid w:val="00A54AA0"/>
    <w:rsid w:val="00A561C9"/>
    <w:rsid w:val="00A56E32"/>
    <w:rsid w:val="00A57CD7"/>
    <w:rsid w:val="00A60CF4"/>
    <w:rsid w:val="00A60F1D"/>
    <w:rsid w:val="00A61060"/>
    <w:rsid w:val="00A6202F"/>
    <w:rsid w:val="00A6288C"/>
    <w:rsid w:val="00A63C4C"/>
    <w:rsid w:val="00A646C3"/>
    <w:rsid w:val="00A65271"/>
    <w:rsid w:val="00A66FF7"/>
    <w:rsid w:val="00A70F58"/>
    <w:rsid w:val="00A71B2C"/>
    <w:rsid w:val="00A7246B"/>
    <w:rsid w:val="00A735E8"/>
    <w:rsid w:val="00A748A3"/>
    <w:rsid w:val="00A74D95"/>
    <w:rsid w:val="00A751B2"/>
    <w:rsid w:val="00A75510"/>
    <w:rsid w:val="00A75F3C"/>
    <w:rsid w:val="00A75FCC"/>
    <w:rsid w:val="00A77741"/>
    <w:rsid w:val="00A8008A"/>
    <w:rsid w:val="00A814F5"/>
    <w:rsid w:val="00A81512"/>
    <w:rsid w:val="00A81513"/>
    <w:rsid w:val="00A81D19"/>
    <w:rsid w:val="00A82472"/>
    <w:rsid w:val="00A84370"/>
    <w:rsid w:val="00A85B1C"/>
    <w:rsid w:val="00A85EA2"/>
    <w:rsid w:val="00A87FFA"/>
    <w:rsid w:val="00A90BBF"/>
    <w:rsid w:val="00A91E27"/>
    <w:rsid w:val="00A935C0"/>
    <w:rsid w:val="00A9389B"/>
    <w:rsid w:val="00A95AD4"/>
    <w:rsid w:val="00A95B44"/>
    <w:rsid w:val="00A96EB5"/>
    <w:rsid w:val="00A9715B"/>
    <w:rsid w:val="00A97D96"/>
    <w:rsid w:val="00AA052B"/>
    <w:rsid w:val="00AA0E5E"/>
    <w:rsid w:val="00AA2259"/>
    <w:rsid w:val="00AA22AC"/>
    <w:rsid w:val="00AA314E"/>
    <w:rsid w:val="00AA389F"/>
    <w:rsid w:val="00AA75AF"/>
    <w:rsid w:val="00AB0B60"/>
    <w:rsid w:val="00AB0D48"/>
    <w:rsid w:val="00AB182E"/>
    <w:rsid w:val="00AB1D40"/>
    <w:rsid w:val="00AB2190"/>
    <w:rsid w:val="00AB2D42"/>
    <w:rsid w:val="00AB542B"/>
    <w:rsid w:val="00AB5ABA"/>
    <w:rsid w:val="00AB6ADE"/>
    <w:rsid w:val="00AB6C71"/>
    <w:rsid w:val="00AB73A2"/>
    <w:rsid w:val="00AC0216"/>
    <w:rsid w:val="00AC2AD0"/>
    <w:rsid w:val="00AC3A22"/>
    <w:rsid w:val="00AC3C19"/>
    <w:rsid w:val="00AC3F9C"/>
    <w:rsid w:val="00AC4371"/>
    <w:rsid w:val="00AC4A8F"/>
    <w:rsid w:val="00AC5487"/>
    <w:rsid w:val="00AD019D"/>
    <w:rsid w:val="00AD111E"/>
    <w:rsid w:val="00AD179F"/>
    <w:rsid w:val="00AD1B07"/>
    <w:rsid w:val="00AD1B53"/>
    <w:rsid w:val="00AD20AA"/>
    <w:rsid w:val="00AD2561"/>
    <w:rsid w:val="00AD2735"/>
    <w:rsid w:val="00AD2F1C"/>
    <w:rsid w:val="00AD56E9"/>
    <w:rsid w:val="00AD5D07"/>
    <w:rsid w:val="00AD5D27"/>
    <w:rsid w:val="00AE068D"/>
    <w:rsid w:val="00AE2747"/>
    <w:rsid w:val="00AE437B"/>
    <w:rsid w:val="00AE55A9"/>
    <w:rsid w:val="00AE59C9"/>
    <w:rsid w:val="00AE5DCD"/>
    <w:rsid w:val="00AE63FA"/>
    <w:rsid w:val="00AE6698"/>
    <w:rsid w:val="00AF0082"/>
    <w:rsid w:val="00AF0F21"/>
    <w:rsid w:val="00AF2BDD"/>
    <w:rsid w:val="00AF2FC3"/>
    <w:rsid w:val="00AF3E1A"/>
    <w:rsid w:val="00AF441A"/>
    <w:rsid w:val="00AF49E6"/>
    <w:rsid w:val="00AF4BB1"/>
    <w:rsid w:val="00AF5549"/>
    <w:rsid w:val="00AF5BCB"/>
    <w:rsid w:val="00AF5C3D"/>
    <w:rsid w:val="00AF5C95"/>
    <w:rsid w:val="00B01FB3"/>
    <w:rsid w:val="00B0216C"/>
    <w:rsid w:val="00B02A9E"/>
    <w:rsid w:val="00B04838"/>
    <w:rsid w:val="00B04A42"/>
    <w:rsid w:val="00B04B96"/>
    <w:rsid w:val="00B06C5A"/>
    <w:rsid w:val="00B0712D"/>
    <w:rsid w:val="00B071C3"/>
    <w:rsid w:val="00B07B1A"/>
    <w:rsid w:val="00B10E89"/>
    <w:rsid w:val="00B11226"/>
    <w:rsid w:val="00B122D8"/>
    <w:rsid w:val="00B12DD7"/>
    <w:rsid w:val="00B1333F"/>
    <w:rsid w:val="00B13597"/>
    <w:rsid w:val="00B13BC4"/>
    <w:rsid w:val="00B14127"/>
    <w:rsid w:val="00B15A64"/>
    <w:rsid w:val="00B16DED"/>
    <w:rsid w:val="00B170BF"/>
    <w:rsid w:val="00B2003E"/>
    <w:rsid w:val="00B200BA"/>
    <w:rsid w:val="00B20D95"/>
    <w:rsid w:val="00B2166F"/>
    <w:rsid w:val="00B2196E"/>
    <w:rsid w:val="00B23109"/>
    <w:rsid w:val="00B233EA"/>
    <w:rsid w:val="00B23DCC"/>
    <w:rsid w:val="00B242C5"/>
    <w:rsid w:val="00B24B9D"/>
    <w:rsid w:val="00B266EC"/>
    <w:rsid w:val="00B26966"/>
    <w:rsid w:val="00B34D62"/>
    <w:rsid w:val="00B35651"/>
    <w:rsid w:val="00B36666"/>
    <w:rsid w:val="00B41DD5"/>
    <w:rsid w:val="00B42124"/>
    <w:rsid w:val="00B424B7"/>
    <w:rsid w:val="00B42673"/>
    <w:rsid w:val="00B43FC0"/>
    <w:rsid w:val="00B4481E"/>
    <w:rsid w:val="00B4499C"/>
    <w:rsid w:val="00B47ADD"/>
    <w:rsid w:val="00B50F7C"/>
    <w:rsid w:val="00B520BC"/>
    <w:rsid w:val="00B52AAD"/>
    <w:rsid w:val="00B52FB5"/>
    <w:rsid w:val="00B53151"/>
    <w:rsid w:val="00B53B13"/>
    <w:rsid w:val="00B53CEB"/>
    <w:rsid w:val="00B540D5"/>
    <w:rsid w:val="00B54CBC"/>
    <w:rsid w:val="00B57490"/>
    <w:rsid w:val="00B57A6B"/>
    <w:rsid w:val="00B60191"/>
    <w:rsid w:val="00B618BB"/>
    <w:rsid w:val="00B61DA9"/>
    <w:rsid w:val="00B65086"/>
    <w:rsid w:val="00B66042"/>
    <w:rsid w:val="00B665BB"/>
    <w:rsid w:val="00B679B9"/>
    <w:rsid w:val="00B67B87"/>
    <w:rsid w:val="00B70F03"/>
    <w:rsid w:val="00B7201B"/>
    <w:rsid w:val="00B727FC"/>
    <w:rsid w:val="00B72D57"/>
    <w:rsid w:val="00B738E2"/>
    <w:rsid w:val="00B739A4"/>
    <w:rsid w:val="00B758E6"/>
    <w:rsid w:val="00B76EB9"/>
    <w:rsid w:val="00B775EF"/>
    <w:rsid w:val="00B824A6"/>
    <w:rsid w:val="00B8281E"/>
    <w:rsid w:val="00B834BB"/>
    <w:rsid w:val="00B8382E"/>
    <w:rsid w:val="00B83C2C"/>
    <w:rsid w:val="00B8562D"/>
    <w:rsid w:val="00B86BAE"/>
    <w:rsid w:val="00B90578"/>
    <w:rsid w:val="00B90E14"/>
    <w:rsid w:val="00B922FD"/>
    <w:rsid w:val="00B94763"/>
    <w:rsid w:val="00B9626D"/>
    <w:rsid w:val="00B96948"/>
    <w:rsid w:val="00B97E14"/>
    <w:rsid w:val="00BA0128"/>
    <w:rsid w:val="00BA0681"/>
    <w:rsid w:val="00BA1851"/>
    <w:rsid w:val="00BA2DDD"/>
    <w:rsid w:val="00BA2EB2"/>
    <w:rsid w:val="00BA2F16"/>
    <w:rsid w:val="00BA3954"/>
    <w:rsid w:val="00BA41D6"/>
    <w:rsid w:val="00BA5670"/>
    <w:rsid w:val="00BA5F19"/>
    <w:rsid w:val="00BA70B0"/>
    <w:rsid w:val="00BA7CA9"/>
    <w:rsid w:val="00BB0CCF"/>
    <w:rsid w:val="00BB0FA1"/>
    <w:rsid w:val="00BB1A5C"/>
    <w:rsid w:val="00BB23DC"/>
    <w:rsid w:val="00BB25F2"/>
    <w:rsid w:val="00BB3454"/>
    <w:rsid w:val="00BB3E11"/>
    <w:rsid w:val="00BB518E"/>
    <w:rsid w:val="00BB5AFB"/>
    <w:rsid w:val="00BB61F4"/>
    <w:rsid w:val="00BB6676"/>
    <w:rsid w:val="00BC0CEF"/>
    <w:rsid w:val="00BC22ED"/>
    <w:rsid w:val="00BC24A1"/>
    <w:rsid w:val="00BC27FB"/>
    <w:rsid w:val="00BC33F9"/>
    <w:rsid w:val="00BC3B38"/>
    <w:rsid w:val="00BC3B54"/>
    <w:rsid w:val="00BC3C21"/>
    <w:rsid w:val="00BC6CF2"/>
    <w:rsid w:val="00BC77A4"/>
    <w:rsid w:val="00BD0412"/>
    <w:rsid w:val="00BD139D"/>
    <w:rsid w:val="00BD143B"/>
    <w:rsid w:val="00BD1E38"/>
    <w:rsid w:val="00BD2745"/>
    <w:rsid w:val="00BD3115"/>
    <w:rsid w:val="00BD34FF"/>
    <w:rsid w:val="00BD4F56"/>
    <w:rsid w:val="00BD5394"/>
    <w:rsid w:val="00BD5E6F"/>
    <w:rsid w:val="00BD64ED"/>
    <w:rsid w:val="00BD6EBD"/>
    <w:rsid w:val="00BD6FD6"/>
    <w:rsid w:val="00BD70F4"/>
    <w:rsid w:val="00BE0648"/>
    <w:rsid w:val="00BE1425"/>
    <w:rsid w:val="00BE2A59"/>
    <w:rsid w:val="00BE385D"/>
    <w:rsid w:val="00BE3E70"/>
    <w:rsid w:val="00BE4282"/>
    <w:rsid w:val="00BE429C"/>
    <w:rsid w:val="00BE69E1"/>
    <w:rsid w:val="00BE6FCC"/>
    <w:rsid w:val="00BE7CEB"/>
    <w:rsid w:val="00BE7D8E"/>
    <w:rsid w:val="00BF0A96"/>
    <w:rsid w:val="00BF1523"/>
    <w:rsid w:val="00BF1A07"/>
    <w:rsid w:val="00BF1E40"/>
    <w:rsid w:val="00BF2C80"/>
    <w:rsid w:val="00BF3830"/>
    <w:rsid w:val="00BF4436"/>
    <w:rsid w:val="00BF4BE0"/>
    <w:rsid w:val="00BF622D"/>
    <w:rsid w:val="00BF6501"/>
    <w:rsid w:val="00C00A02"/>
    <w:rsid w:val="00C01175"/>
    <w:rsid w:val="00C013EE"/>
    <w:rsid w:val="00C01946"/>
    <w:rsid w:val="00C01D57"/>
    <w:rsid w:val="00C02E66"/>
    <w:rsid w:val="00C06076"/>
    <w:rsid w:val="00C076EA"/>
    <w:rsid w:val="00C10500"/>
    <w:rsid w:val="00C11175"/>
    <w:rsid w:val="00C135FA"/>
    <w:rsid w:val="00C13FE8"/>
    <w:rsid w:val="00C141A3"/>
    <w:rsid w:val="00C159BF"/>
    <w:rsid w:val="00C15AAA"/>
    <w:rsid w:val="00C1619E"/>
    <w:rsid w:val="00C16D20"/>
    <w:rsid w:val="00C1749C"/>
    <w:rsid w:val="00C174FD"/>
    <w:rsid w:val="00C177CA"/>
    <w:rsid w:val="00C17FC7"/>
    <w:rsid w:val="00C2053A"/>
    <w:rsid w:val="00C21176"/>
    <w:rsid w:val="00C2126F"/>
    <w:rsid w:val="00C22122"/>
    <w:rsid w:val="00C2272C"/>
    <w:rsid w:val="00C229A6"/>
    <w:rsid w:val="00C23DFD"/>
    <w:rsid w:val="00C2546F"/>
    <w:rsid w:val="00C26705"/>
    <w:rsid w:val="00C2673E"/>
    <w:rsid w:val="00C26749"/>
    <w:rsid w:val="00C269E0"/>
    <w:rsid w:val="00C277F2"/>
    <w:rsid w:val="00C27E78"/>
    <w:rsid w:val="00C30266"/>
    <w:rsid w:val="00C3108E"/>
    <w:rsid w:val="00C316A8"/>
    <w:rsid w:val="00C320F4"/>
    <w:rsid w:val="00C33049"/>
    <w:rsid w:val="00C331D2"/>
    <w:rsid w:val="00C33368"/>
    <w:rsid w:val="00C333BC"/>
    <w:rsid w:val="00C339A6"/>
    <w:rsid w:val="00C35B0B"/>
    <w:rsid w:val="00C35E5C"/>
    <w:rsid w:val="00C368E6"/>
    <w:rsid w:val="00C37721"/>
    <w:rsid w:val="00C40041"/>
    <w:rsid w:val="00C4046F"/>
    <w:rsid w:val="00C40726"/>
    <w:rsid w:val="00C40C8E"/>
    <w:rsid w:val="00C428B0"/>
    <w:rsid w:val="00C429DB"/>
    <w:rsid w:val="00C42E1D"/>
    <w:rsid w:val="00C43666"/>
    <w:rsid w:val="00C436BF"/>
    <w:rsid w:val="00C438E4"/>
    <w:rsid w:val="00C43A8F"/>
    <w:rsid w:val="00C45466"/>
    <w:rsid w:val="00C463BB"/>
    <w:rsid w:val="00C4788C"/>
    <w:rsid w:val="00C50608"/>
    <w:rsid w:val="00C511DB"/>
    <w:rsid w:val="00C513D9"/>
    <w:rsid w:val="00C518E2"/>
    <w:rsid w:val="00C519D6"/>
    <w:rsid w:val="00C52001"/>
    <w:rsid w:val="00C53C52"/>
    <w:rsid w:val="00C5707F"/>
    <w:rsid w:val="00C5722D"/>
    <w:rsid w:val="00C576DC"/>
    <w:rsid w:val="00C616CD"/>
    <w:rsid w:val="00C62BE5"/>
    <w:rsid w:val="00C62C72"/>
    <w:rsid w:val="00C63832"/>
    <w:rsid w:val="00C645EA"/>
    <w:rsid w:val="00C64DB1"/>
    <w:rsid w:val="00C67531"/>
    <w:rsid w:val="00C704FF"/>
    <w:rsid w:val="00C70C9E"/>
    <w:rsid w:val="00C714F4"/>
    <w:rsid w:val="00C71C46"/>
    <w:rsid w:val="00C74A62"/>
    <w:rsid w:val="00C74D96"/>
    <w:rsid w:val="00C75319"/>
    <w:rsid w:val="00C75670"/>
    <w:rsid w:val="00C75FA4"/>
    <w:rsid w:val="00C76ACC"/>
    <w:rsid w:val="00C776AB"/>
    <w:rsid w:val="00C776B7"/>
    <w:rsid w:val="00C80372"/>
    <w:rsid w:val="00C80689"/>
    <w:rsid w:val="00C83484"/>
    <w:rsid w:val="00C8441A"/>
    <w:rsid w:val="00C84B66"/>
    <w:rsid w:val="00C855D0"/>
    <w:rsid w:val="00C8596F"/>
    <w:rsid w:val="00C85DE4"/>
    <w:rsid w:val="00C870C4"/>
    <w:rsid w:val="00C87A14"/>
    <w:rsid w:val="00C87A15"/>
    <w:rsid w:val="00C87D94"/>
    <w:rsid w:val="00C9189C"/>
    <w:rsid w:val="00C91ABA"/>
    <w:rsid w:val="00C92D5A"/>
    <w:rsid w:val="00C943BA"/>
    <w:rsid w:val="00C947FB"/>
    <w:rsid w:val="00C95A26"/>
    <w:rsid w:val="00C96DE7"/>
    <w:rsid w:val="00C973B0"/>
    <w:rsid w:val="00C979A6"/>
    <w:rsid w:val="00CA07FE"/>
    <w:rsid w:val="00CA0E1E"/>
    <w:rsid w:val="00CA13C3"/>
    <w:rsid w:val="00CA190E"/>
    <w:rsid w:val="00CA2C54"/>
    <w:rsid w:val="00CA43D2"/>
    <w:rsid w:val="00CA46DC"/>
    <w:rsid w:val="00CA55F1"/>
    <w:rsid w:val="00CB0C19"/>
    <w:rsid w:val="00CB1731"/>
    <w:rsid w:val="00CB219E"/>
    <w:rsid w:val="00CB2B42"/>
    <w:rsid w:val="00CB3D99"/>
    <w:rsid w:val="00CB4B37"/>
    <w:rsid w:val="00CB5E88"/>
    <w:rsid w:val="00CB5FB3"/>
    <w:rsid w:val="00CB729F"/>
    <w:rsid w:val="00CC29B1"/>
    <w:rsid w:val="00CC2C0D"/>
    <w:rsid w:val="00CC3DB2"/>
    <w:rsid w:val="00CC425E"/>
    <w:rsid w:val="00CC7139"/>
    <w:rsid w:val="00CC7A73"/>
    <w:rsid w:val="00CC7DB4"/>
    <w:rsid w:val="00CD05EF"/>
    <w:rsid w:val="00CD10CE"/>
    <w:rsid w:val="00CD1767"/>
    <w:rsid w:val="00CD1FA7"/>
    <w:rsid w:val="00CD2149"/>
    <w:rsid w:val="00CD288E"/>
    <w:rsid w:val="00CD2BC4"/>
    <w:rsid w:val="00CD3E14"/>
    <w:rsid w:val="00CD4598"/>
    <w:rsid w:val="00CD5159"/>
    <w:rsid w:val="00CD5F4B"/>
    <w:rsid w:val="00CD632E"/>
    <w:rsid w:val="00CD6BB7"/>
    <w:rsid w:val="00CD7795"/>
    <w:rsid w:val="00CE02A7"/>
    <w:rsid w:val="00CE1D83"/>
    <w:rsid w:val="00CE2BE8"/>
    <w:rsid w:val="00CE2D85"/>
    <w:rsid w:val="00CE2F7B"/>
    <w:rsid w:val="00CE34A1"/>
    <w:rsid w:val="00CE37E2"/>
    <w:rsid w:val="00CE3971"/>
    <w:rsid w:val="00CE6568"/>
    <w:rsid w:val="00CE670F"/>
    <w:rsid w:val="00CE68B7"/>
    <w:rsid w:val="00CE6A87"/>
    <w:rsid w:val="00CE6CC2"/>
    <w:rsid w:val="00CE6F08"/>
    <w:rsid w:val="00CF0FA9"/>
    <w:rsid w:val="00CF31A0"/>
    <w:rsid w:val="00CF3453"/>
    <w:rsid w:val="00CF3A40"/>
    <w:rsid w:val="00CF40FE"/>
    <w:rsid w:val="00CF5CAC"/>
    <w:rsid w:val="00CF603D"/>
    <w:rsid w:val="00D001A0"/>
    <w:rsid w:val="00D0075C"/>
    <w:rsid w:val="00D00E47"/>
    <w:rsid w:val="00D01862"/>
    <w:rsid w:val="00D01E37"/>
    <w:rsid w:val="00D03B38"/>
    <w:rsid w:val="00D041B8"/>
    <w:rsid w:val="00D05D4C"/>
    <w:rsid w:val="00D06884"/>
    <w:rsid w:val="00D1024D"/>
    <w:rsid w:val="00D1217E"/>
    <w:rsid w:val="00D123F7"/>
    <w:rsid w:val="00D1377F"/>
    <w:rsid w:val="00D13B01"/>
    <w:rsid w:val="00D13E0B"/>
    <w:rsid w:val="00D14644"/>
    <w:rsid w:val="00D14936"/>
    <w:rsid w:val="00D14F5C"/>
    <w:rsid w:val="00D15864"/>
    <w:rsid w:val="00D1652A"/>
    <w:rsid w:val="00D173C6"/>
    <w:rsid w:val="00D179E3"/>
    <w:rsid w:val="00D2062D"/>
    <w:rsid w:val="00D2094C"/>
    <w:rsid w:val="00D20D11"/>
    <w:rsid w:val="00D21C5D"/>
    <w:rsid w:val="00D21C66"/>
    <w:rsid w:val="00D22715"/>
    <w:rsid w:val="00D24C1F"/>
    <w:rsid w:val="00D2549B"/>
    <w:rsid w:val="00D26AAB"/>
    <w:rsid w:val="00D26E93"/>
    <w:rsid w:val="00D26EC0"/>
    <w:rsid w:val="00D2774C"/>
    <w:rsid w:val="00D309D2"/>
    <w:rsid w:val="00D31C44"/>
    <w:rsid w:val="00D335FD"/>
    <w:rsid w:val="00D35C86"/>
    <w:rsid w:val="00D36A1C"/>
    <w:rsid w:val="00D378AD"/>
    <w:rsid w:val="00D4046D"/>
    <w:rsid w:val="00D4091B"/>
    <w:rsid w:val="00D41F00"/>
    <w:rsid w:val="00D42096"/>
    <w:rsid w:val="00D424CB"/>
    <w:rsid w:val="00D42887"/>
    <w:rsid w:val="00D428BF"/>
    <w:rsid w:val="00D43705"/>
    <w:rsid w:val="00D43C90"/>
    <w:rsid w:val="00D43EEE"/>
    <w:rsid w:val="00D448DB"/>
    <w:rsid w:val="00D44D45"/>
    <w:rsid w:val="00D4560D"/>
    <w:rsid w:val="00D4587E"/>
    <w:rsid w:val="00D46624"/>
    <w:rsid w:val="00D46C3F"/>
    <w:rsid w:val="00D47290"/>
    <w:rsid w:val="00D4783A"/>
    <w:rsid w:val="00D502FE"/>
    <w:rsid w:val="00D50C0E"/>
    <w:rsid w:val="00D5144D"/>
    <w:rsid w:val="00D528A7"/>
    <w:rsid w:val="00D53131"/>
    <w:rsid w:val="00D5344A"/>
    <w:rsid w:val="00D53BDA"/>
    <w:rsid w:val="00D54B1B"/>
    <w:rsid w:val="00D5605F"/>
    <w:rsid w:val="00D57082"/>
    <w:rsid w:val="00D5731B"/>
    <w:rsid w:val="00D5737F"/>
    <w:rsid w:val="00D60422"/>
    <w:rsid w:val="00D60451"/>
    <w:rsid w:val="00D61A92"/>
    <w:rsid w:val="00D61D6B"/>
    <w:rsid w:val="00D61F88"/>
    <w:rsid w:val="00D62044"/>
    <w:rsid w:val="00D6287B"/>
    <w:rsid w:val="00D64DE0"/>
    <w:rsid w:val="00D669CA"/>
    <w:rsid w:val="00D70D98"/>
    <w:rsid w:val="00D719BD"/>
    <w:rsid w:val="00D71B87"/>
    <w:rsid w:val="00D7269B"/>
    <w:rsid w:val="00D7335C"/>
    <w:rsid w:val="00D735B9"/>
    <w:rsid w:val="00D73A48"/>
    <w:rsid w:val="00D73F8D"/>
    <w:rsid w:val="00D74185"/>
    <w:rsid w:val="00D7589C"/>
    <w:rsid w:val="00D76D12"/>
    <w:rsid w:val="00D7735C"/>
    <w:rsid w:val="00D8048D"/>
    <w:rsid w:val="00D82460"/>
    <w:rsid w:val="00D8291B"/>
    <w:rsid w:val="00D82E5F"/>
    <w:rsid w:val="00D8407C"/>
    <w:rsid w:val="00D844C0"/>
    <w:rsid w:val="00D85354"/>
    <w:rsid w:val="00D85464"/>
    <w:rsid w:val="00D86745"/>
    <w:rsid w:val="00D90749"/>
    <w:rsid w:val="00D90A04"/>
    <w:rsid w:val="00D912C4"/>
    <w:rsid w:val="00D9148F"/>
    <w:rsid w:val="00D951F8"/>
    <w:rsid w:val="00D953C6"/>
    <w:rsid w:val="00D9542B"/>
    <w:rsid w:val="00D96159"/>
    <w:rsid w:val="00D96504"/>
    <w:rsid w:val="00D9729C"/>
    <w:rsid w:val="00D974FE"/>
    <w:rsid w:val="00D978AA"/>
    <w:rsid w:val="00D97FEF"/>
    <w:rsid w:val="00DA00FF"/>
    <w:rsid w:val="00DA041F"/>
    <w:rsid w:val="00DA0AFD"/>
    <w:rsid w:val="00DA1784"/>
    <w:rsid w:val="00DA235D"/>
    <w:rsid w:val="00DA2FCD"/>
    <w:rsid w:val="00DA3899"/>
    <w:rsid w:val="00DA3953"/>
    <w:rsid w:val="00DA465A"/>
    <w:rsid w:val="00DA4841"/>
    <w:rsid w:val="00DA4A8C"/>
    <w:rsid w:val="00DA541B"/>
    <w:rsid w:val="00DA58CA"/>
    <w:rsid w:val="00DA5FE7"/>
    <w:rsid w:val="00DA7D49"/>
    <w:rsid w:val="00DB10DA"/>
    <w:rsid w:val="00DB1FC6"/>
    <w:rsid w:val="00DB2E44"/>
    <w:rsid w:val="00DB415C"/>
    <w:rsid w:val="00DB41F3"/>
    <w:rsid w:val="00DB4F67"/>
    <w:rsid w:val="00DB516E"/>
    <w:rsid w:val="00DB6700"/>
    <w:rsid w:val="00DC024A"/>
    <w:rsid w:val="00DC0A30"/>
    <w:rsid w:val="00DC10F8"/>
    <w:rsid w:val="00DC47C6"/>
    <w:rsid w:val="00DC48BF"/>
    <w:rsid w:val="00DC6015"/>
    <w:rsid w:val="00DC6510"/>
    <w:rsid w:val="00DC680D"/>
    <w:rsid w:val="00DC7148"/>
    <w:rsid w:val="00DC7159"/>
    <w:rsid w:val="00DC7531"/>
    <w:rsid w:val="00DC7C72"/>
    <w:rsid w:val="00DD049D"/>
    <w:rsid w:val="00DD05FA"/>
    <w:rsid w:val="00DD1B42"/>
    <w:rsid w:val="00DD1E24"/>
    <w:rsid w:val="00DD2220"/>
    <w:rsid w:val="00DD4378"/>
    <w:rsid w:val="00DD45B6"/>
    <w:rsid w:val="00DD4F77"/>
    <w:rsid w:val="00DD5D90"/>
    <w:rsid w:val="00DD78BF"/>
    <w:rsid w:val="00DE0135"/>
    <w:rsid w:val="00DE0BF8"/>
    <w:rsid w:val="00DE200C"/>
    <w:rsid w:val="00DE2801"/>
    <w:rsid w:val="00DE2BA8"/>
    <w:rsid w:val="00DE2BE9"/>
    <w:rsid w:val="00DE3333"/>
    <w:rsid w:val="00DE5691"/>
    <w:rsid w:val="00DE5935"/>
    <w:rsid w:val="00DE67F5"/>
    <w:rsid w:val="00DE7280"/>
    <w:rsid w:val="00DE7315"/>
    <w:rsid w:val="00DE739D"/>
    <w:rsid w:val="00DE78DE"/>
    <w:rsid w:val="00DF088D"/>
    <w:rsid w:val="00DF0C6A"/>
    <w:rsid w:val="00DF168D"/>
    <w:rsid w:val="00DF1E6C"/>
    <w:rsid w:val="00DF2927"/>
    <w:rsid w:val="00DF365D"/>
    <w:rsid w:val="00DF3DCB"/>
    <w:rsid w:val="00DF41C0"/>
    <w:rsid w:val="00DF4553"/>
    <w:rsid w:val="00DF6701"/>
    <w:rsid w:val="00E0154D"/>
    <w:rsid w:val="00E0212F"/>
    <w:rsid w:val="00E0216B"/>
    <w:rsid w:val="00E0313A"/>
    <w:rsid w:val="00E03F23"/>
    <w:rsid w:val="00E04096"/>
    <w:rsid w:val="00E0457A"/>
    <w:rsid w:val="00E05514"/>
    <w:rsid w:val="00E057D4"/>
    <w:rsid w:val="00E05D86"/>
    <w:rsid w:val="00E0608F"/>
    <w:rsid w:val="00E0617B"/>
    <w:rsid w:val="00E06192"/>
    <w:rsid w:val="00E064D8"/>
    <w:rsid w:val="00E07468"/>
    <w:rsid w:val="00E07A62"/>
    <w:rsid w:val="00E10B18"/>
    <w:rsid w:val="00E121DE"/>
    <w:rsid w:val="00E12880"/>
    <w:rsid w:val="00E12CF6"/>
    <w:rsid w:val="00E1310F"/>
    <w:rsid w:val="00E139AA"/>
    <w:rsid w:val="00E153EC"/>
    <w:rsid w:val="00E17092"/>
    <w:rsid w:val="00E20C9D"/>
    <w:rsid w:val="00E23102"/>
    <w:rsid w:val="00E23DCF"/>
    <w:rsid w:val="00E23E9B"/>
    <w:rsid w:val="00E24D90"/>
    <w:rsid w:val="00E27CF8"/>
    <w:rsid w:val="00E336F2"/>
    <w:rsid w:val="00E367CF"/>
    <w:rsid w:val="00E36C17"/>
    <w:rsid w:val="00E3788C"/>
    <w:rsid w:val="00E41411"/>
    <w:rsid w:val="00E41845"/>
    <w:rsid w:val="00E4192D"/>
    <w:rsid w:val="00E41ABC"/>
    <w:rsid w:val="00E41E6E"/>
    <w:rsid w:val="00E42631"/>
    <w:rsid w:val="00E42AA8"/>
    <w:rsid w:val="00E43147"/>
    <w:rsid w:val="00E43945"/>
    <w:rsid w:val="00E45CCB"/>
    <w:rsid w:val="00E4768D"/>
    <w:rsid w:val="00E478FA"/>
    <w:rsid w:val="00E47BCE"/>
    <w:rsid w:val="00E47E4A"/>
    <w:rsid w:val="00E518DB"/>
    <w:rsid w:val="00E52FA9"/>
    <w:rsid w:val="00E5335F"/>
    <w:rsid w:val="00E5396E"/>
    <w:rsid w:val="00E54EAC"/>
    <w:rsid w:val="00E54F3A"/>
    <w:rsid w:val="00E564EE"/>
    <w:rsid w:val="00E5774B"/>
    <w:rsid w:val="00E6007E"/>
    <w:rsid w:val="00E60EC3"/>
    <w:rsid w:val="00E61D98"/>
    <w:rsid w:val="00E638D4"/>
    <w:rsid w:val="00E638F0"/>
    <w:rsid w:val="00E63ADC"/>
    <w:rsid w:val="00E6486C"/>
    <w:rsid w:val="00E658A2"/>
    <w:rsid w:val="00E65B39"/>
    <w:rsid w:val="00E66725"/>
    <w:rsid w:val="00E66B48"/>
    <w:rsid w:val="00E66CC2"/>
    <w:rsid w:val="00E67A92"/>
    <w:rsid w:val="00E71EEC"/>
    <w:rsid w:val="00E728C9"/>
    <w:rsid w:val="00E72FBD"/>
    <w:rsid w:val="00E74621"/>
    <w:rsid w:val="00E748BC"/>
    <w:rsid w:val="00E751E7"/>
    <w:rsid w:val="00E757BB"/>
    <w:rsid w:val="00E760E8"/>
    <w:rsid w:val="00E76360"/>
    <w:rsid w:val="00E76BA5"/>
    <w:rsid w:val="00E76DD3"/>
    <w:rsid w:val="00E76EAF"/>
    <w:rsid w:val="00E7755C"/>
    <w:rsid w:val="00E776B3"/>
    <w:rsid w:val="00E80549"/>
    <w:rsid w:val="00E85137"/>
    <w:rsid w:val="00E852BC"/>
    <w:rsid w:val="00E85C94"/>
    <w:rsid w:val="00E86AB5"/>
    <w:rsid w:val="00E86FB6"/>
    <w:rsid w:val="00E873CE"/>
    <w:rsid w:val="00E878EA"/>
    <w:rsid w:val="00E87B48"/>
    <w:rsid w:val="00E90B90"/>
    <w:rsid w:val="00E91D79"/>
    <w:rsid w:val="00E9278E"/>
    <w:rsid w:val="00E92FDF"/>
    <w:rsid w:val="00E93859"/>
    <w:rsid w:val="00E93A3D"/>
    <w:rsid w:val="00E93E4B"/>
    <w:rsid w:val="00E946C9"/>
    <w:rsid w:val="00E950CD"/>
    <w:rsid w:val="00E956C0"/>
    <w:rsid w:val="00E95995"/>
    <w:rsid w:val="00E96770"/>
    <w:rsid w:val="00EA0000"/>
    <w:rsid w:val="00EA0205"/>
    <w:rsid w:val="00EA0B13"/>
    <w:rsid w:val="00EA1C0C"/>
    <w:rsid w:val="00EA347E"/>
    <w:rsid w:val="00EA39B0"/>
    <w:rsid w:val="00EA4BC9"/>
    <w:rsid w:val="00EA5A20"/>
    <w:rsid w:val="00EA5AA4"/>
    <w:rsid w:val="00EA6761"/>
    <w:rsid w:val="00EA6AAE"/>
    <w:rsid w:val="00EA7749"/>
    <w:rsid w:val="00EA78F2"/>
    <w:rsid w:val="00EB18DE"/>
    <w:rsid w:val="00EB1E3C"/>
    <w:rsid w:val="00EB3946"/>
    <w:rsid w:val="00EB3CBC"/>
    <w:rsid w:val="00EB3DD5"/>
    <w:rsid w:val="00EB4EA8"/>
    <w:rsid w:val="00EB52F7"/>
    <w:rsid w:val="00EB6BB9"/>
    <w:rsid w:val="00EB6DAB"/>
    <w:rsid w:val="00EC09AD"/>
    <w:rsid w:val="00EC0C45"/>
    <w:rsid w:val="00EC1526"/>
    <w:rsid w:val="00EC1B4E"/>
    <w:rsid w:val="00EC2300"/>
    <w:rsid w:val="00EC28BD"/>
    <w:rsid w:val="00EC2A47"/>
    <w:rsid w:val="00EC2AEB"/>
    <w:rsid w:val="00EC2C04"/>
    <w:rsid w:val="00EC3DD8"/>
    <w:rsid w:val="00EC425A"/>
    <w:rsid w:val="00EC4A35"/>
    <w:rsid w:val="00EC60E0"/>
    <w:rsid w:val="00EC61CB"/>
    <w:rsid w:val="00ED0088"/>
    <w:rsid w:val="00ED1F0D"/>
    <w:rsid w:val="00ED1FA0"/>
    <w:rsid w:val="00ED2A0F"/>
    <w:rsid w:val="00ED2C9C"/>
    <w:rsid w:val="00ED33CE"/>
    <w:rsid w:val="00ED4028"/>
    <w:rsid w:val="00ED409D"/>
    <w:rsid w:val="00ED420C"/>
    <w:rsid w:val="00ED484B"/>
    <w:rsid w:val="00ED57DE"/>
    <w:rsid w:val="00ED6334"/>
    <w:rsid w:val="00ED6C33"/>
    <w:rsid w:val="00ED79EE"/>
    <w:rsid w:val="00ED7E57"/>
    <w:rsid w:val="00EE2F11"/>
    <w:rsid w:val="00EE40CA"/>
    <w:rsid w:val="00EE4972"/>
    <w:rsid w:val="00EE51AB"/>
    <w:rsid w:val="00EE5A2B"/>
    <w:rsid w:val="00EE6483"/>
    <w:rsid w:val="00EE6EE5"/>
    <w:rsid w:val="00EE7D07"/>
    <w:rsid w:val="00EF0566"/>
    <w:rsid w:val="00EF12A9"/>
    <w:rsid w:val="00EF1490"/>
    <w:rsid w:val="00EF17BB"/>
    <w:rsid w:val="00EF3974"/>
    <w:rsid w:val="00EF4600"/>
    <w:rsid w:val="00EF4F41"/>
    <w:rsid w:val="00EF5AF3"/>
    <w:rsid w:val="00EF6DA0"/>
    <w:rsid w:val="00EF76A0"/>
    <w:rsid w:val="00EF7748"/>
    <w:rsid w:val="00F00D2B"/>
    <w:rsid w:val="00F01115"/>
    <w:rsid w:val="00F01F5E"/>
    <w:rsid w:val="00F0234C"/>
    <w:rsid w:val="00F04E31"/>
    <w:rsid w:val="00F04F0B"/>
    <w:rsid w:val="00F05AF2"/>
    <w:rsid w:val="00F10A1E"/>
    <w:rsid w:val="00F12747"/>
    <w:rsid w:val="00F12776"/>
    <w:rsid w:val="00F12C97"/>
    <w:rsid w:val="00F132A1"/>
    <w:rsid w:val="00F13398"/>
    <w:rsid w:val="00F13564"/>
    <w:rsid w:val="00F158D5"/>
    <w:rsid w:val="00F171BB"/>
    <w:rsid w:val="00F17DF4"/>
    <w:rsid w:val="00F21B60"/>
    <w:rsid w:val="00F23653"/>
    <w:rsid w:val="00F23DA6"/>
    <w:rsid w:val="00F276BE"/>
    <w:rsid w:val="00F276C7"/>
    <w:rsid w:val="00F2773E"/>
    <w:rsid w:val="00F27965"/>
    <w:rsid w:val="00F30F8E"/>
    <w:rsid w:val="00F30F99"/>
    <w:rsid w:val="00F314C9"/>
    <w:rsid w:val="00F337A5"/>
    <w:rsid w:val="00F34233"/>
    <w:rsid w:val="00F36E5A"/>
    <w:rsid w:val="00F371C2"/>
    <w:rsid w:val="00F40702"/>
    <w:rsid w:val="00F42C48"/>
    <w:rsid w:val="00F45FF0"/>
    <w:rsid w:val="00F46A22"/>
    <w:rsid w:val="00F47435"/>
    <w:rsid w:val="00F47685"/>
    <w:rsid w:val="00F50359"/>
    <w:rsid w:val="00F50938"/>
    <w:rsid w:val="00F518C2"/>
    <w:rsid w:val="00F52C80"/>
    <w:rsid w:val="00F53A0D"/>
    <w:rsid w:val="00F53BBF"/>
    <w:rsid w:val="00F55522"/>
    <w:rsid w:val="00F56036"/>
    <w:rsid w:val="00F5694C"/>
    <w:rsid w:val="00F56DD2"/>
    <w:rsid w:val="00F63702"/>
    <w:rsid w:val="00F6449A"/>
    <w:rsid w:val="00F65B9F"/>
    <w:rsid w:val="00F703EF"/>
    <w:rsid w:val="00F70B49"/>
    <w:rsid w:val="00F70D9C"/>
    <w:rsid w:val="00F7138D"/>
    <w:rsid w:val="00F7347C"/>
    <w:rsid w:val="00F73667"/>
    <w:rsid w:val="00F738ED"/>
    <w:rsid w:val="00F743EF"/>
    <w:rsid w:val="00F74657"/>
    <w:rsid w:val="00F74B0F"/>
    <w:rsid w:val="00F7607E"/>
    <w:rsid w:val="00F76129"/>
    <w:rsid w:val="00F7615A"/>
    <w:rsid w:val="00F76A03"/>
    <w:rsid w:val="00F778CE"/>
    <w:rsid w:val="00F77D89"/>
    <w:rsid w:val="00F80D8F"/>
    <w:rsid w:val="00F81662"/>
    <w:rsid w:val="00F82298"/>
    <w:rsid w:val="00F838EC"/>
    <w:rsid w:val="00F84640"/>
    <w:rsid w:val="00F84C4B"/>
    <w:rsid w:val="00F84DF4"/>
    <w:rsid w:val="00F8572C"/>
    <w:rsid w:val="00F857CA"/>
    <w:rsid w:val="00F85943"/>
    <w:rsid w:val="00F85F9F"/>
    <w:rsid w:val="00F865C7"/>
    <w:rsid w:val="00F86626"/>
    <w:rsid w:val="00F875A0"/>
    <w:rsid w:val="00F879C7"/>
    <w:rsid w:val="00F9110B"/>
    <w:rsid w:val="00F9261C"/>
    <w:rsid w:val="00F92B00"/>
    <w:rsid w:val="00F92B62"/>
    <w:rsid w:val="00F92E94"/>
    <w:rsid w:val="00F93E64"/>
    <w:rsid w:val="00F94CB1"/>
    <w:rsid w:val="00F95389"/>
    <w:rsid w:val="00F9686C"/>
    <w:rsid w:val="00F96933"/>
    <w:rsid w:val="00F973BE"/>
    <w:rsid w:val="00F97EE7"/>
    <w:rsid w:val="00FA3B96"/>
    <w:rsid w:val="00FA3D5F"/>
    <w:rsid w:val="00FA46F9"/>
    <w:rsid w:val="00FA56E4"/>
    <w:rsid w:val="00FA622A"/>
    <w:rsid w:val="00FA6E07"/>
    <w:rsid w:val="00FA6F7D"/>
    <w:rsid w:val="00FA7CBC"/>
    <w:rsid w:val="00FB0108"/>
    <w:rsid w:val="00FB3A7D"/>
    <w:rsid w:val="00FB4375"/>
    <w:rsid w:val="00FB48F2"/>
    <w:rsid w:val="00FB4DB9"/>
    <w:rsid w:val="00FB4E00"/>
    <w:rsid w:val="00FB562C"/>
    <w:rsid w:val="00FB60D9"/>
    <w:rsid w:val="00FB6468"/>
    <w:rsid w:val="00FB6C71"/>
    <w:rsid w:val="00FB72C6"/>
    <w:rsid w:val="00FB7416"/>
    <w:rsid w:val="00FC0049"/>
    <w:rsid w:val="00FC17FE"/>
    <w:rsid w:val="00FC1B0E"/>
    <w:rsid w:val="00FC28AB"/>
    <w:rsid w:val="00FC2C2C"/>
    <w:rsid w:val="00FC53BF"/>
    <w:rsid w:val="00FC5E7A"/>
    <w:rsid w:val="00FC6BC7"/>
    <w:rsid w:val="00FD094E"/>
    <w:rsid w:val="00FD1BF9"/>
    <w:rsid w:val="00FD21CB"/>
    <w:rsid w:val="00FD3235"/>
    <w:rsid w:val="00FD407E"/>
    <w:rsid w:val="00FD456F"/>
    <w:rsid w:val="00FD485B"/>
    <w:rsid w:val="00FD5417"/>
    <w:rsid w:val="00FD5CF8"/>
    <w:rsid w:val="00FD5D66"/>
    <w:rsid w:val="00FD5E21"/>
    <w:rsid w:val="00FD6843"/>
    <w:rsid w:val="00FD68A1"/>
    <w:rsid w:val="00FD764C"/>
    <w:rsid w:val="00FE0C81"/>
    <w:rsid w:val="00FE15DB"/>
    <w:rsid w:val="00FE163E"/>
    <w:rsid w:val="00FE2194"/>
    <w:rsid w:val="00FE35D7"/>
    <w:rsid w:val="00FE487F"/>
    <w:rsid w:val="00FE5156"/>
    <w:rsid w:val="00FE5D99"/>
    <w:rsid w:val="00FE6EC0"/>
    <w:rsid w:val="00FF13C5"/>
    <w:rsid w:val="00FF16C1"/>
    <w:rsid w:val="00FF2D36"/>
    <w:rsid w:val="00FF327B"/>
    <w:rsid w:val="00FF3672"/>
    <w:rsid w:val="00FF4BB7"/>
    <w:rsid w:val="00FF645E"/>
    <w:rsid w:val="00FF6AE2"/>
    <w:rsid w:val="00FF6C0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CE3C67"/>
  <w15:docId w15:val="{A2EA5A5C-336C-4C9B-86D1-055FDFA13E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34E1F"/>
    <w:pPr>
      <w:spacing w:after="0" w:line="240" w:lineRule="auto"/>
    </w:pPr>
    <w:rPr>
      <w:rFonts w:ascii="Times New Roman" w:eastAsia="Times New Roman" w:hAnsi="Times New Roman" w:cs="Times New Roman"/>
      <w:sz w:val="24"/>
      <w:szCs w:val="24"/>
      <w:lang w:eastAsia="ru-RU"/>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111,Section,Б1"/>
    <w:basedOn w:val="a"/>
    <w:next w:val="a"/>
    <w:link w:val="12"/>
    <w:qFormat/>
    <w:rsid w:val="00217C2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1">
    <w:name w:val="heading 2"/>
    <w:aliases w:val="H2,H2 Знак"/>
    <w:basedOn w:val="a"/>
    <w:next w:val="a"/>
    <w:link w:val="22"/>
    <w:unhideWhenUsed/>
    <w:qFormat/>
    <w:rsid w:val="00217C2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0">
    <w:name w:val="heading 3"/>
    <w:aliases w:val=" Знак2,Знак2"/>
    <w:basedOn w:val="a"/>
    <w:next w:val="a"/>
    <w:link w:val="31"/>
    <w:uiPriority w:val="99"/>
    <w:qFormat/>
    <w:rsid w:val="004103CF"/>
    <w:pPr>
      <w:keepNext/>
      <w:keepLines/>
      <w:spacing w:before="200"/>
      <w:outlineLvl w:val="2"/>
    </w:pPr>
    <w:rPr>
      <w:rFonts w:ascii="Cambria" w:hAnsi="Cambria"/>
      <w:b/>
      <w:bCs/>
      <w:color w:val="4F81BD"/>
    </w:rPr>
  </w:style>
  <w:style w:type="paragraph" w:styleId="40">
    <w:name w:val="heading 4"/>
    <w:basedOn w:val="a"/>
    <w:next w:val="a"/>
    <w:link w:val="41"/>
    <w:uiPriority w:val="9"/>
    <w:qFormat/>
    <w:rsid w:val="004103CF"/>
    <w:pPr>
      <w:keepNext/>
      <w:keepLines/>
      <w:spacing w:before="200"/>
      <w:outlineLvl w:val="3"/>
    </w:pPr>
    <w:rPr>
      <w:rFonts w:ascii="Cambria" w:hAnsi="Cambria"/>
      <w:b/>
      <w:bCs/>
      <w:i/>
      <w:iCs/>
      <w:color w:val="4F81BD"/>
    </w:rPr>
  </w:style>
  <w:style w:type="paragraph" w:styleId="5">
    <w:name w:val="heading 5"/>
    <w:basedOn w:val="a"/>
    <w:next w:val="a"/>
    <w:link w:val="50"/>
    <w:uiPriority w:val="9"/>
    <w:qFormat/>
    <w:rsid w:val="004103CF"/>
    <w:pPr>
      <w:keepNext/>
      <w:outlineLvl w:val="4"/>
    </w:pPr>
    <w:rPr>
      <w:b/>
      <w:i/>
      <w:sz w:val="26"/>
      <w:szCs w:val="26"/>
    </w:rPr>
  </w:style>
  <w:style w:type="paragraph" w:styleId="60">
    <w:name w:val="heading 6"/>
    <w:basedOn w:val="a"/>
    <w:next w:val="a"/>
    <w:link w:val="61"/>
    <w:uiPriority w:val="9"/>
    <w:qFormat/>
    <w:rsid w:val="004103CF"/>
    <w:pPr>
      <w:keepNext/>
      <w:ind w:firstLine="709"/>
      <w:jc w:val="right"/>
      <w:outlineLvl w:val="5"/>
    </w:pPr>
    <w:rPr>
      <w:b/>
      <w:sz w:val="26"/>
      <w:szCs w:val="26"/>
    </w:rPr>
  </w:style>
  <w:style w:type="paragraph" w:styleId="7">
    <w:name w:val="heading 7"/>
    <w:basedOn w:val="a"/>
    <w:next w:val="a"/>
    <w:link w:val="70"/>
    <w:qFormat/>
    <w:rsid w:val="004103CF"/>
    <w:pPr>
      <w:tabs>
        <w:tab w:val="num" w:pos="3469"/>
      </w:tabs>
      <w:spacing w:before="240" w:after="60"/>
      <w:ind w:left="3469" w:hanging="1296"/>
      <w:outlineLvl w:val="6"/>
    </w:pPr>
  </w:style>
  <w:style w:type="paragraph" w:styleId="8">
    <w:name w:val="heading 8"/>
    <w:basedOn w:val="a"/>
    <w:next w:val="a"/>
    <w:link w:val="80"/>
    <w:uiPriority w:val="9"/>
    <w:qFormat/>
    <w:rsid w:val="004103CF"/>
    <w:pPr>
      <w:keepNext/>
      <w:keepLines/>
      <w:spacing w:before="200"/>
      <w:outlineLvl w:val="7"/>
    </w:pPr>
    <w:rPr>
      <w:rFonts w:ascii="Cambria" w:hAnsi="Cambria"/>
      <w:color w:val="404040"/>
      <w:sz w:val="20"/>
      <w:szCs w:val="20"/>
    </w:rPr>
  </w:style>
  <w:style w:type="paragraph" w:styleId="9">
    <w:name w:val="heading 9"/>
    <w:basedOn w:val="a"/>
    <w:next w:val="a"/>
    <w:link w:val="90"/>
    <w:uiPriority w:val="9"/>
    <w:qFormat/>
    <w:rsid w:val="004103CF"/>
    <w:pPr>
      <w:keepNext/>
      <w:overflowPunct w:val="0"/>
      <w:autoSpaceDE w:val="0"/>
      <w:autoSpaceDN w:val="0"/>
      <w:adjustRightInd w:val="0"/>
      <w:jc w:val="center"/>
      <w:outlineLvl w:val="8"/>
    </w:pPr>
    <w:rPr>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34E1F"/>
    <w:pPr>
      <w:tabs>
        <w:tab w:val="center" w:pos="4677"/>
        <w:tab w:val="right" w:pos="9355"/>
      </w:tabs>
    </w:pPr>
  </w:style>
  <w:style w:type="character" w:customStyle="1" w:styleId="a4">
    <w:name w:val="Верхний колонтитул Знак"/>
    <w:basedOn w:val="a0"/>
    <w:link w:val="a3"/>
    <w:uiPriority w:val="99"/>
    <w:rsid w:val="00534E1F"/>
  </w:style>
  <w:style w:type="paragraph" w:styleId="a5">
    <w:name w:val="footer"/>
    <w:basedOn w:val="a"/>
    <w:link w:val="a6"/>
    <w:uiPriority w:val="99"/>
    <w:unhideWhenUsed/>
    <w:rsid w:val="00534E1F"/>
    <w:pPr>
      <w:tabs>
        <w:tab w:val="center" w:pos="4677"/>
        <w:tab w:val="right" w:pos="9355"/>
      </w:tabs>
    </w:pPr>
  </w:style>
  <w:style w:type="character" w:customStyle="1" w:styleId="a6">
    <w:name w:val="Нижний колонтитул Знак"/>
    <w:basedOn w:val="a0"/>
    <w:link w:val="a5"/>
    <w:uiPriority w:val="99"/>
    <w:rsid w:val="00534E1F"/>
  </w:style>
  <w:style w:type="paragraph" w:customStyle="1" w:styleId="110">
    <w:name w:val="заголовок 11"/>
    <w:basedOn w:val="a"/>
    <w:next w:val="a"/>
    <w:qFormat/>
    <w:rsid w:val="00534E1F"/>
    <w:pPr>
      <w:keepNext/>
      <w:snapToGrid w:val="0"/>
      <w:jc w:val="center"/>
    </w:pPr>
    <w:rPr>
      <w:szCs w:val="20"/>
    </w:rPr>
  </w:style>
  <w:style w:type="paragraph" w:customStyle="1" w:styleId="rvps1">
    <w:name w:val="rvps1"/>
    <w:basedOn w:val="a"/>
    <w:qFormat/>
    <w:rsid w:val="00534E1F"/>
    <w:pPr>
      <w:jc w:val="center"/>
    </w:pPr>
  </w:style>
  <w:style w:type="character" w:styleId="a7">
    <w:name w:val="Hyperlink"/>
    <w:uiPriority w:val="99"/>
    <w:unhideWhenUsed/>
    <w:rsid w:val="00534E1F"/>
    <w:rPr>
      <w:color w:val="0000FF"/>
      <w:u w:val="single"/>
    </w:rPr>
  </w:style>
  <w:style w:type="paragraph" w:customStyle="1" w:styleId="ConsPlusNormal">
    <w:name w:val="ConsPlusNormal"/>
    <w:link w:val="ConsPlusNormal0"/>
    <w:qFormat/>
    <w:rsid w:val="00534E1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Default">
    <w:name w:val="Default"/>
    <w:qFormat/>
    <w:rsid w:val="00534E1F"/>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normaltextrun">
    <w:name w:val="normaltextrun"/>
    <w:basedOn w:val="a0"/>
    <w:rsid w:val="00534E1F"/>
  </w:style>
  <w:style w:type="character" w:customStyle="1" w:styleId="ConsPlusNormal0">
    <w:name w:val="ConsPlusNormal Знак"/>
    <w:link w:val="ConsPlusNormal"/>
    <w:locked/>
    <w:rsid w:val="00534E1F"/>
    <w:rPr>
      <w:rFonts w:ascii="Arial" w:eastAsia="Times New Roman" w:hAnsi="Arial" w:cs="Arial"/>
      <w:sz w:val="20"/>
      <w:szCs w:val="20"/>
      <w:lang w:eastAsia="ru-RU"/>
    </w:rPr>
  </w:style>
  <w:style w:type="character" w:customStyle="1" w:styleId="12">
    <w:name w:val="Заголовок 1 Знак"/>
    <w:aliases w:val="Document Header1 Знак,H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Б1 Знак"/>
    <w:basedOn w:val="a0"/>
    <w:link w:val="11"/>
    <w:rsid w:val="00217C26"/>
    <w:rPr>
      <w:rFonts w:asciiTheme="majorHAnsi" w:eastAsiaTheme="majorEastAsia" w:hAnsiTheme="majorHAnsi" w:cstheme="majorBidi"/>
      <w:b/>
      <w:bCs/>
      <w:color w:val="365F91" w:themeColor="accent1" w:themeShade="BF"/>
      <w:sz w:val="28"/>
      <w:szCs w:val="28"/>
      <w:lang w:eastAsia="ru-RU"/>
    </w:rPr>
  </w:style>
  <w:style w:type="paragraph" w:styleId="a8">
    <w:name w:val="TOC Heading"/>
    <w:basedOn w:val="11"/>
    <w:next w:val="a"/>
    <w:uiPriority w:val="39"/>
    <w:unhideWhenUsed/>
    <w:qFormat/>
    <w:rsid w:val="00217C26"/>
    <w:pPr>
      <w:spacing w:line="276" w:lineRule="auto"/>
      <w:outlineLvl w:val="9"/>
    </w:pPr>
    <w:rPr>
      <w:lang w:eastAsia="en-US"/>
    </w:rPr>
  </w:style>
  <w:style w:type="paragraph" w:styleId="a9">
    <w:name w:val="Balloon Text"/>
    <w:basedOn w:val="a"/>
    <w:link w:val="aa"/>
    <w:uiPriority w:val="99"/>
    <w:unhideWhenUsed/>
    <w:rsid w:val="00217C26"/>
    <w:rPr>
      <w:rFonts w:ascii="Tahoma" w:hAnsi="Tahoma" w:cs="Tahoma"/>
      <w:sz w:val="16"/>
      <w:szCs w:val="16"/>
    </w:rPr>
  </w:style>
  <w:style w:type="character" w:customStyle="1" w:styleId="aa">
    <w:name w:val="Текст выноски Знак"/>
    <w:basedOn w:val="a0"/>
    <w:link w:val="a9"/>
    <w:uiPriority w:val="99"/>
    <w:rsid w:val="00217C26"/>
    <w:rPr>
      <w:rFonts w:ascii="Tahoma" w:eastAsia="Times New Roman" w:hAnsi="Tahoma" w:cs="Tahoma"/>
      <w:sz w:val="16"/>
      <w:szCs w:val="16"/>
      <w:lang w:eastAsia="ru-RU"/>
    </w:rPr>
  </w:style>
  <w:style w:type="paragraph" w:styleId="13">
    <w:name w:val="toc 1"/>
    <w:basedOn w:val="a"/>
    <w:next w:val="a"/>
    <w:autoRedefine/>
    <w:uiPriority w:val="39"/>
    <w:unhideWhenUsed/>
    <w:qFormat/>
    <w:rsid w:val="00790AF7"/>
    <w:pPr>
      <w:spacing w:after="100"/>
      <w:ind w:left="35"/>
    </w:pPr>
  </w:style>
  <w:style w:type="character" w:customStyle="1" w:styleId="22">
    <w:name w:val="Заголовок 2 Знак"/>
    <w:aliases w:val="H2 Знак1,H2 Знак Знак"/>
    <w:basedOn w:val="a0"/>
    <w:link w:val="21"/>
    <w:rsid w:val="00217C26"/>
    <w:rPr>
      <w:rFonts w:asciiTheme="majorHAnsi" w:eastAsiaTheme="majorEastAsia" w:hAnsiTheme="majorHAnsi" w:cstheme="majorBidi"/>
      <w:b/>
      <w:bCs/>
      <w:color w:val="4F81BD" w:themeColor="accent1"/>
      <w:sz w:val="26"/>
      <w:szCs w:val="26"/>
      <w:lang w:eastAsia="ru-RU"/>
    </w:rPr>
  </w:style>
  <w:style w:type="paragraph" w:styleId="ab">
    <w:name w:val="List Paragraph"/>
    <w:aliases w:val="????,????1,?????1,Bulletr List Paragraph,Colorful List - Accent 11,FooterText,List Paragraph11,List Paragraph2,Lists,Paragraphe de liste1,Parágrafo da Lista1,Párrafo de lista1,numbered,リスト段落1,列出段落,列出段落1,AC List 01"/>
    <w:basedOn w:val="a"/>
    <w:link w:val="ac"/>
    <w:uiPriority w:val="34"/>
    <w:qFormat/>
    <w:rsid w:val="00217C26"/>
    <w:pPr>
      <w:ind w:left="720"/>
      <w:contextualSpacing/>
    </w:pPr>
  </w:style>
  <w:style w:type="paragraph" w:styleId="ad">
    <w:name w:val="Normal (Web)"/>
    <w:aliases w:val="Обычный (Web),Обычный (веб) Знак Знак,Обычный (Web) Знак Знак Знак"/>
    <w:basedOn w:val="a"/>
    <w:link w:val="ae"/>
    <w:uiPriority w:val="99"/>
    <w:qFormat/>
    <w:rsid w:val="00217C26"/>
    <w:pPr>
      <w:spacing w:before="100" w:beforeAutospacing="1" w:after="100" w:afterAutospacing="1"/>
    </w:pPr>
  </w:style>
  <w:style w:type="paragraph" w:customStyle="1" w:styleId="rvps9">
    <w:name w:val="rvps9"/>
    <w:basedOn w:val="a"/>
    <w:qFormat/>
    <w:rsid w:val="00217C26"/>
    <w:pPr>
      <w:jc w:val="both"/>
    </w:pPr>
  </w:style>
  <w:style w:type="character" w:customStyle="1" w:styleId="ae">
    <w:name w:val="Обычный (Интернет) Знак"/>
    <w:aliases w:val="Обычный (Web) Знак,Обычный (веб) Знак Знак Знак,Обычный (Web) Знак Знак Знак Знак"/>
    <w:link w:val="ad"/>
    <w:locked/>
    <w:rsid w:val="00217C26"/>
    <w:rPr>
      <w:rFonts w:ascii="Times New Roman" w:eastAsia="Times New Roman" w:hAnsi="Times New Roman" w:cs="Times New Roman"/>
      <w:sz w:val="24"/>
      <w:szCs w:val="24"/>
      <w:lang w:eastAsia="ru-RU"/>
    </w:rPr>
  </w:style>
  <w:style w:type="paragraph" w:styleId="af">
    <w:name w:val="Revision"/>
    <w:hidden/>
    <w:uiPriority w:val="99"/>
    <w:semiHidden/>
    <w:rsid w:val="00217C26"/>
    <w:pPr>
      <w:spacing w:after="0" w:line="240" w:lineRule="auto"/>
    </w:pPr>
    <w:rPr>
      <w:rFonts w:ascii="Times New Roman" w:eastAsia="Times New Roman" w:hAnsi="Times New Roman" w:cs="Times New Roman"/>
      <w:sz w:val="24"/>
      <w:szCs w:val="24"/>
      <w:lang w:eastAsia="ru-RU"/>
    </w:rPr>
  </w:style>
  <w:style w:type="character" w:customStyle="1" w:styleId="ac">
    <w:name w:val="Абзац списка Знак"/>
    <w:aliases w:val="???? Знак,????1 Знак,?????1 Знак,Bulletr List Paragraph Знак,Colorful List - Accent 11 Знак,FooterText Знак,List Paragraph11 Знак,List Paragraph2 Знак,Lists Знак,Paragraphe de liste1 Знак,Parágrafo da Lista1 Знак,Párrafo de lista1 Знак"/>
    <w:basedOn w:val="a0"/>
    <w:link w:val="ab"/>
    <w:uiPriority w:val="34"/>
    <w:locked/>
    <w:rsid w:val="00217C26"/>
    <w:rPr>
      <w:rFonts w:ascii="Times New Roman" w:eastAsia="Times New Roman" w:hAnsi="Times New Roman" w:cs="Times New Roman"/>
      <w:sz w:val="24"/>
      <w:szCs w:val="24"/>
      <w:lang w:eastAsia="ru-RU"/>
    </w:rPr>
  </w:style>
  <w:style w:type="paragraph" w:customStyle="1" w:styleId="western">
    <w:name w:val="western"/>
    <w:basedOn w:val="a"/>
    <w:qFormat/>
    <w:rsid w:val="00217C26"/>
    <w:pPr>
      <w:spacing w:before="100" w:beforeAutospacing="1" w:after="100" w:afterAutospacing="1"/>
    </w:pPr>
  </w:style>
  <w:style w:type="paragraph" w:styleId="af0">
    <w:name w:val="Plain Text"/>
    <w:basedOn w:val="a"/>
    <w:link w:val="af1"/>
    <w:rsid w:val="00630153"/>
    <w:pPr>
      <w:snapToGrid w:val="0"/>
    </w:pPr>
    <w:rPr>
      <w:rFonts w:ascii="Courier New" w:hAnsi="Courier New"/>
      <w:sz w:val="20"/>
      <w:szCs w:val="20"/>
    </w:rPr>
  </w:style>
  <w:style w:type="character" w:customStyle="1" w:styleId="af1">
    <w:name w:val="Текст Знак"/>
    <w:basedOn w:val="a0"/>
    <w:link w:val="af0"/>
    <w:rsid w:val="00630153"/>
    <w:rPr>
      <w:rFonts w:ascii="Courier New" w:eastAsia="Times New Roman" w:hAnsi="Courier New" w:cs="Times New Roman"/>
      <w:sz w:val="20"/>
      <w:szCs w:val="20"/>
      <w:lang w:eastAsia="ru-RU"/>
    </w:rPr>
  </w:style>
  <w:style w:type="paragraph" w:styleId="23">
    <w:name w:val="toc 2"/>
    <w:basedOn w:val="a"/>
    <w:next w:val="a"/>
    <w:autoRedefine/>
    <w:uiPriority w:val="39"/>
    <w:unhideWhenUsed/>
    <w:qFormat/>
    <w:rsid w:val="00C80372"/>
    <w:pPr>
      <w:tabs>
        <w:tab w:val="right" w:leader="dot" w:pos="10065"/>
      </w:tabs>
      <w:spacing w:after="100"/>
      <w:ind w:firstLine="567"/>
      <w:jc w:val="both"/>
    </w:pPr>
  </w:style>
  <w:style w:type="paragraph" w:styleId="32">
    <w:name w:val="Body Text 3"/>
    <w:basedOn w:val="a"/>
    <w:link w:val="33"/>
    <w:uiPriority w:val="99"/>
    <w:unhideWhenUsed/>
    <w:rsid w:val="004103CF"/>
    <w:pPr>
      <w:autoSpaceDE w:val="0"/>
      <w:autoSpaceDN w:val="0"/>
      <w:adjustRightInd w:val="0"/>
    </w:pPr>
    <w:rPr>
      <w:sz w:val="26"/>
      <w:szCs w:val="26"/>
    </w:rPr>
  </w:style>
  <w:style w:type="character" w:customStyle="1" w:styleId="33">
    <w:name w:val="Основной текст 3 Знак"/>
    <w:basedOn w:val="a0"/>
    <w:link w:val="32"/>
    <w:uiPriority w:val="99"/>
    <w:rsid w:val="004103CF"/>
    <w:rPr>
      <w:rFonts w:ascii="Times New Roman" w:eastAsia="Times New Roman" w:hAnsi="Times New Roman" w:cs="Times New Roman"/>
      <w:sz w:val="26"/>
      <w:szCs w:val="26"/>
      <w:lang w:eastAsia="ru-RU"/>
    </w:rPr>
  </w:style>
  <w:style w:type="paragraph" w:customStyle="1" w:styleId="xl24">
    <w:name w:val="xl24"/>
    <w:basedOn w:val="a"/>
    <w:qFormat/>
    <w:rsid w:val="004103CF"/>
    <w:pPr>
      <w:spacing w:before="100" w:after="100"/>
      <w:jc w:val="center"/>
    </w:pPr>
    <w:rPr>
      <w:szCs w:val="20"/>
    </w:rPr>
  </w:style>
  <w:style w:type="character" w:customStyle="1" w:styleId="31">
    <w:name w:val="Заголовок 3 Знак"/>
    <w:aliases w:val=" Знак2 Знак,Знак2 Знак"/>
    <w:basedOn w:val="a0"/>
    <w:link w:val="30"/>
    <w:uiPriority w:val="99"/>
    <w:rsid w:val="004103CF"/>
    <w:rPr>
      <w:rFonts w:ascii="Cambria" w:eastAsia="Times New Roman" w:hAnsi="Cambria" w:cs="Times New Roman"/>
      <w:b/>
      <w:bCs/>
      <w:color w:val="4F81BD"/>
      <w:sz w:val="24"/>
      <w:szCs w:val="24"/>
      <w:lang w:eastAsia="ru-RU"/>
    </w:rPr>
  </w:style>
  <w:style w:type="character" w:customStyle="1" w:styleId="41">
    <w:name w:val="Заголовок 4 Знак"/>
    <w:basedOn w:val="a0"/>
    <w:link w:val="40"/>
    <w:uiPriority w:val="9"/>
    <w:rsid w:val="004103CF"/>
    <w:rPr>
      <w:rFonts w:ascii="Cambria" w:eastAsia="Times New Roman" w:hAnsi="Cambria" w:cs="Times New Roman"/>
      <w:b/>
      <w:bCs/>
      <w:i/>
      <w:iCs/>
      <w:color w:val="4F81BD"/>
      <w:sz w:val="24"/>
      <w:szCs w:val="24"/>
      <w:lang w:eastAsia="ru-RU"/>
    </w:rPr>
  </w:style>
  <w:style w:type="character" w:customStyle="1" w:styleId="50">
    <w:name w:val="Заголовок 5 Знак"/>
    <w:basedOn w:val="a0"/>
    <w:link w:val="5"/>
    <w:uiPriority w:val="9"/>
    <w:rsid w:val="004103CF"/>
    <w:rPr>
      <w:rFonts w:ascii="Times New Roman" w:eastAsia="Times New Roman" w:hAnsi="Times New Roman" w:cs="Times New Roman"/>
      <w:b/>
      <w:i/>
      <w:sz w:val="26"/>
      <w:szCs w:val="26"/>
      <w:lang w:eastAsia="ru-RU"/>
    </w:rPr>
  </w:style>
  <w:style w:type="character" w:customStyle="1" w:styleId="61">
    <w:name w:val="Заголовок 6 Знак"/>
    <w:basedOn w:val="a0"/>
    <w:link w:val="60"/>
    <w:uiPriority w:val="9"/>
    <w:rsid w:val="004103CF"/>
    <w:rPr>
      <w:rFonts w:ascii="Times New Roman" w:eastAsia="Times New Roman" w:hAnsi="Times New Roman" w:cs="Times New Roman"/>
      <w:b/>
      <w:sz w:val="26"/>
      <w:szCs w:val="26"/>
      <w:lang w:eastAsia="ru-RU"/>
    </w:rPr>
  </w:style>
  <w:style w:type="character" w:customStyle="1" w:styleId="70">
    <w:name w:val="Заголовок 7 Знак"/>
    <w:basedOn w:val="a0"/>
    <w:link w:val="7"/>
    <w:rsid w:val="004103CF"/>
    <w:rPr>
      <w:rFonts w:ascii="Times New Roman" w:eastAsia="Times New Roman" w:hAnsi="Times New Roman" w:cs="Times New Roman"/>
      <w:sz w:val="24"/>
      <w:szCs w:val="24"/>
      <w:lang w:eastAsia="ru-RU"/>
    </w:rPr>
  </w:style>
  <w:style w:type="character" w:customStyle="1" w:styleId="80">
    <w:name w:val="Заголовок 8 Знак"/>
    <w:basedOn w:val="a0"/>
    <w:link w:val="8"/>
    <w:uiPriority w:val="9"/>
    <w:rsid w:val="004103CF"/>
    <w:rPr>
      <w:rFonts w:ascii="Cambria" w:eastAsia="Times New Roman" w:hAnsi="Cambria" w:cs="Times New Roman"/>
      <w:color w:val="404040"/>
      <w:sz w:val="20"/>
      <w:szCs w:val="20"/>
      <w:lang w:eastAsia="ru-RU"/>
    </w:rPr>
  </w:style>
  <w:style w:type="character" w:customStyle="1" w:styleId="90">
    <w:name w:val="Заголовок 9 Знак"/>
    <w:basedOn w:val="a0"/>
    <w:link w:val="9"/>
    <w:uiPriority w:val="9"/>
    <w:rsid w:val="004103CF"/>
    <w:rPr>
      <w:rFonts w:ascii="Times New Roman" w:eastAsia="Times New Roman" w:hAnsi="Times New Roman" w:cs="Times New Roman"/>
      <w:bCs/>
      <w:i/>
      <w:iCs/>
      <w:sz w:val="26"/>
      <w:szCs w:val="26"/>
      <w:lang w:eastAsia="ru-RU"/>
    </w:rPr>
  </w:style>
  <w:style w:type="table" w:styleId="af2">
    <w:name w:val="Table Grid"/>
    <w:basedOn w:val="a1"/>
    <w:uiPriority w:val="59"/>
    <w:rsid w:val="004103CF"/>
    <w:pPr>
      <w:spacing w:after="0" w:line="240" w:lineRule="auto"/>
    </w:pPr>
    <w:rPr>
      <w:rFonts w:ascii="Times New Roman" w:eastAsia="Calibri" w:hAnsi="Times New Roman" w:cs="Arial"/>
      <w:color w:val="000000"/>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mes12">
    <w:name w:val="Times 12"/>
    <w:basedOn w:val="a"/>
    <w:uiPriority w:val="99"/>
    <w:qFormat/>
    <w:rsid w:val="004103CF"/>
    <w:pPr>
      <w:overflowPunct w:val="0"/>
      <w:autoSpaceDE w:val="0"/>
      <w:autoSpaceDN w:val="0"/>
      <w:adjustRightInd w:val="0"/>
      <w:ind w:firstLine="567"/>
      <w:jc w:val="both"/>
    </w:pPr>
    <w:rPr>
      <w:bCs/>
      <w:szCs w:val="22"/>
    </w:rPr>
  </w:style>
  <w:style w:type="paragraph" w:customStyle="1" w:styleId="34">
    <w:name w:val="Стиль3"/>
    <w:basedOn w:val="24"/>
    <w:qFormat/>
    <w:rsid w:val="004103CF"/>
    <w:pPr>
      <w:widowControl w:val="0"/>
      <w:tabs>
        <w:tab w:val="num" w:pos="1307"/>
      </w:tabs>
      <w:adjustRightInd w:val="0"/>
      <w:spacing w:after="0" w:line="240" w:lineRule="auto"/>
      <w:ind w:left="1080"/>
      <w:jc w:val="both"/>
    </w:pPr>
    <w:rPr>
      <w:szCs w:val="20"/>
    </w:rPr>
  </w:style>
  <w:style w:type="paragraph" w:styleId="24">
    <w:name w:val="Body Text Indent 2"/>
    <w:aliases w:val=" Знак,Знак,Основной текст с отступом 2 Знак Знак, Знак Знак1 Знак,Основной текст с отступом 2 Знак Знак1, Знак Знак1 Знак Знак Знак,Основной текст с отступом 2 Зна,Знак Знак1 Знак,Знак Знак1 Знак Знак Знак"/>
    <w:basedOn w:val="a"/>
    <w:link w:val="25"/>
    <w:unhideWhenUsed/>
    <w:qFormat/>
    <w:rsid w:val="004103CF"/>
    <w:pPr>
      <w:spacing w:after="120" w:line="480" w:lineRule="auto"/>
      <w:ind w:left="283"/>
    </w:pPr>
  </w:style>
  <w:style w:type="character" w:customStyle="1" w:styleId="25">
    <w:name w:val="Основной текст с отступом 2 Знак"/>
    <w:aliases w:val=" Знак Знак,Знак Знак,Основной текст с отступом 2 Знак Знак Знак, Знак Знак1 Знак Знак,Основной текст с отступом 2 Знак Знак1 Знак, Знак Знак1 Знак Знак Знак Знак,Основной текст с отступом 2 Зна Знак,Знак Знак1 Знак Знак"/>
    <w:basedOn w:val="a0"/>
    <w:link w:val="24"/>
    <w:rsid w:val="004103CF"/>
    <w:rPr>
      <w:rFonts w:ascii="Times New Roman" w:eastAsia="Times New Roman" w:hAnsi="Times New Roman" w:cs="Times New Roman"/>
      <w:sz w:val="24"/>
      <w:szCs w:val="24"/>
      <w:lang w:eastAsia="ru-RU"/>
    </w:rPr>
  </w:style>
  <w:style w:type="paragraph" w:customStyle="1" w:styleId="af3">
    <w:name w:val="Таблица шапка"/>
    <w:basedOn w:val="a"/>
    <w:qFormat/>
    <w:rsid w:val="004103CF"/>
    <w:pPr>
      <w:keepNext/>
      <w:snapToGrid w:val="0"/>
      <w:spacing w:before="40" w:after="40"/>
      <w:ind w:left="57" w:right="57"/>
    </w:pPr>
    <w:rPr>
      <w:sz w:val="22"/>
      <w:szCs w:val="20"/>
    </w:rPr>
  </w:style>
  <w:style w:type="paragraph" w:customStyle="1" w:styleId="af4">
    <w:name w:val="Таблица текст"/>
    <w:basedOn w:val="a"/>
    <w:link w:val="af5"/>
    <w:qFormat/>
    <w:rsid w:val="004103CF"/>
    <w:pPr>
      <w:snapToGrid w:val="0"/>
      <w:spacing w:before="40" w:after="40"/>
      <w:ind w:left="57" w:right="57"/>
    </w:pPr>
    <w:rPr>
      <w:szCs w:val="20"/>
    </w:rPr>
  </w:style>
  <w:style w:type="character" w:customStyle="1" w:styleId="14">
    <w:name w:val="Ариал Знак1"/>
    <w:link w:val="af6"/>
    <w:locked/>
    <w:rsid w:val="004103CF"/>
    <w:rPr>
      <w:rFonts w:ascii="Arial" w:hAnsi="Arial" w:cs="Arial"/>
    </w:rPr>
  </w:style>
  <w:style w:type="paragraph" w:customStyle="1" w:styleId="af6">
    <w:name w:val="Ариал"/>
    <w:basedOn w:val="a"/>
    <w:link w:val="14"/>
    <w:qFormat/>
    <w:rsid w:val="004103CF"/>
    <w:pPr>
      <w:spacing w:before="120" w:after="120" w:line="360" w:lineRule="auto"/>
      <w:ind w:firstLine="851"/>
      <w:jc w:val="both"/>
    </w:pPr>
    <w:rPr>
      <w:rFonts w:ascii="Arial" w:eastAsiaTheme="minorHAnsi" w:hAnsi="Arial" w:cs="Arial"/>
      <w:sz w:val="22"/>
      <w:szCs w:val="22"/>
      <w:lang w:eastAsia="en-US"/>
    </w:rPr>
  </w:style>
  <w:style w:type="paragraph" w:customStyle="1" w:styleId="af7">
    <w:name w:val="Пункт б/н"/>
    <w:basedOn w:val="a"/>
    <w:qFormat/>
    <w:rsid w:val="004103CF"/>
    <w:pPr>
      <w:tabs>
        <w:tab w:val="left" w:pos="1134"/>
      </w:tabs>
      <w:snapToGrid w:val="0"/>
      <w:spacing w:line="360" w:lineRule="auto"/>
      <w:ind w:firstLine="567"/>
      <w:jc w:val="both"/>
    </w:pPr>
    <w:rPr>
      <w:bCs/>
      <w:sz w:val="22"/>
      <w:szCs w:val="22"/>
    </w:rPr>
  </w:style>
  <w:style w:type="character" w:customStyle="1" w:styleId="af8">
    <w:name w:val="Ариал Таблица Знак"/>
    <w:link w:val="af9"/>
    <w:locked/>
    <w:rsid w:val="004103CF"/>
    <w:rPr>
      <w:rFonts w:ascii="Arial" w:hAnsi="Arial" w:cs="Arial"/>
    </w:rPr>
  </w:style>
  <w:style w:type="paragraph" w:customStyle="1" w:styleId="af9">
    <w:name w:val="Ариал Таблица"/>
    <w:basedOn w:val="af6"/>
    <w:link w:val="af8"/>
    <w:qFormat/>
    <w:rsid w:val="004103CF"/>
    <w:pPr>
      <w:widowControl w:val="0"/>
      <w:adjustRightInd w:val="0"/>
      <w:spacing w:before="0" w:after="0" w:line="240" w:lineRule="auto"/>
      <w:ind w:firstLine="0"/>
    </w:pPr>
  </w:style>
  <w:style w:type="paragraph" w:styleId="afa">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
    <w:link w:val="afb"/>
    <w:unhideWhenUsed/>
    <w:qFormat/>
    <w:rsid w:val="004103CF"/>
    <w:rPr>
      <w:sz w:val="20"/>
      <w:szCs w:val="20"/>
    </w:rPr>
  </w:style>
  <w:style w:type="character" w:customStyle="1" w:styleId="afb">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0"/>
    <w:link w:val="afa"/>
    <w:rsid w:val="004103CF"/>
    <w:rPr>
      <w:rFonts w:ascii="Times New Roman" w:eastAsia="Times New Roman" w:hAnsi="Times New Roman" w:cs="Times New Roman"/>
      <w:sz w:val="20"/>
      <w:szCs w:val="20"/>
      <w:lang w:eastAsia="ru-RU"/>
    </w:rPr>
  </w:style>
  <w:style w:type="character" w:styleId="afc">
    <w:name w:val="footnote reference"/>
    <w:unhideWhenUsed/>
    <w:rsid w:val="004103CF"/>
    <w:rPr>
      <w:vertAlign w:val="superscript"/>
    </w:rPr>
  </w:style>
  <w:style w:type="character" w:styleId="afd">
    <w:name w:val="page number"/>
    <w:basedOn w:val="a0"/>
    <w:rsid w:val="004103CF"/>
  </w:style>
  <w:style w:type="paragraph" w:customStyle="1" w:styleId="rvps46">
    <w:name w:val="rvps46"/>
    <w:basedOn w:val="a"/>
    <w:qFormat/>
    <w:rsid w:val="004103CF"/>
    <w:pPr>
      <w:spacing w:before="120" w:after="120"/>
    </w:pPr>
  </w:style>
  <w:style w:type="character" w:styleId="afe">
    <w:name w:val="annotation reference"/>
    <w:uiPriority w:val="99"/>
    <w:unhideWhenUsed/>
    <w:rsid w:val="004103CF"/>
    <w:rPr>
      <w:sz w:val="16"/>
      <w:szCs w:val="16"/>
    </w:rPr>
  </w:style>
  <w:style w:type="paragraph" w:styleId="aff">
    <w:name w:val="annotation text"/>
    <w:basedOn w:val="a"/>
    <w:link w:val="aff0"/>
    <w:uiPriority w:val="99"/>
    <w:unhideWhenUsed/>
    <w:rsid w:val="004103CF"/>
    <w:rPr>
      <w:sz w:val="20"/>
      <w:szCs w:val="20"/>
    </w:rPr>
  </w:style>
  <w:style w:type="character" w:customStyle="1" w:styleId="aff0">
    <w:name w:val="Текст примечания Знак"/>
    <w:basedOn w:val="a0"/>
    <w:link w:val="aff"/>
    <w:uiPriority w:val="99"/>
    <w:rsid w:val="004103CF"/>
    <w:rPr>
      <w:rFonts w:ascii="Times New Roman" w:eastAsia="Times New Roman" w:hAnsi="Times New Roman" w:cs="Times New Roman"/>
      <w:sz w:val="20"/>
      <w:szCs w:val="20"/>
      <w:lang w:eastAsia="ru-RU"/>
    </w:rPr>
  </w:style>
  <w:style w:type="paragraph" w:styleId="aff1">
    <w:name w:val="annotation subject"/>
    <w:basedOn w:val="aff"/>
    <w:next w:val="aff"/>
    <w:link w:val="aff2"/>
    <w:uiPriority w:val="99"/>
    <w:unhideWhenUsed/>
    <w:rsid w:val="004103CF"/>
    <w:rPr>
      <w:b/>
      <w:bCs/>
    </w:rPr>
  </w:style>
  <w:style w:type="character" w:customStyle="1" w:styleId="aff2">
    <w:name w:val="Тема примечания Знак"/>
    <w:basedOn w:val="aff0"/>
    <w:link w:val="aff1"/>
    <w:uiPriority w:val="99"/>
    <w:rsid w:val="004103CF"/>
    <w:rPr>
      <w:rFonts w:ascii="Times New Roman" w:eastAsia="Times New Roman" w:hAnsi="Times New Roman" w:cs="Times New Roman"/>
      <w:b/>
      <w:bCs/>
      <w:sz w:val="20"/>
      <w:szCs w:val="20"/>
      <w:lang w:eastAsia="ru-RU"/>
    </w:rPr>
  </w:style>
  <w:style w:type="paragraph" w:styleId="aff3">
    <w:name w:val="Body Text Indent"/>
    <w:basedOn w:val="a"/>
    <w:link w:val="aff4"/>
    <w:uiPriority w:val="99"/>
    <w:unhideWhenUsed/>
    <w:rsid w:val="004103CF"/>
    <w:pPr>
      <w:ind w:firstLine="567"/>
      <w:jc w:val="both"/>
    </w:pPr>
    <w:rPr>
      <w:b/>
      <w:sz w:val="26"/>
      <w:szCs w:val="26"/>
    </w:rPr>
  </w:style>
  <w:style w:type="character" w:customStyle="1" w:styleId="aff4">
    <w:name w:val="Основной текст с отступом Знак"/>
    <w:basedOn w:val="a0"/>
    <w:link w:val="aff3"/>
    <w:uiPriority w:val="99"/>
    <w:rsid w:val="004103CF"/>
    <w:rPr>
      <w:rFonts w:ascii="Times New Roman" w:eastAsia="Times New Roman" w:hAnsi="Times New Roman" w:cs="Times New Roman"/>
      <w:b/>
      <w:sz w:val="26"/>
      <w:szCs w:val="26"/>
      <w:lang w:eastAsia="ru-RU"/>
    </w:rPr>
  </w:style>
  <w:style w:type="paragraph" w:styleId="aff5">
    <w:name w:val="Body Text"/>
    <w:basedOn w:val="a"/>
    <w:link w:val="aff6"/>
    <w:uiPriority w:val="99"/>
    <w:unhideWhenUsed/>
    <w:rsid w:val="004103CF"/>
    <w:rPr>
      <w:i/>
      <w:sz w:val="26"/>
      <w:szCs w:val="26"/>
    </w:rPr>
  </w:style>
  <w:style w:type="character" w:customStyle="1" w:styleId="aff6">
    <w:name w:val="Основной текст Знак"/>
    <w:basedOn w:val="a0"/>
    <w:link w:val="aff5"/>
    <w:uiPriority w:val="99"/>
    <w:rsid w:val="004103CF"/>
    <w:rPr>
      <w:rFonts w:ascii="Times New Roman" w:eastAsia="Times New Roman" w:hAnsi="Times New Roman" w:cs="Times New Roman"/>
      <w:i/>
      <w:sz w:val="26"/>
      <w:szCs w:val="26"/>
      <w:lang w:eastAsia="ru-RU"/>
    </w:rPr>
  </w:style>
  <w:style w:type="paragraph" w:styleId="26">
    <w:name w:val="Body Text 2"/>
    <w:basedOn w:val="a"/>
    <w:link w:val="27"/>
    <w:uiPriority w:val="99"/>
    <w:unhideWhenUsed/>
    <w:rsid w:val="004103CF"/>
    <w:rPr>
      <w:i/>
      <w:color w:val="FF0000"/>
      <w:sz w:val="26"/>
      <w:szCs w:val="26"/>
    </w:rPr>
  </w:style>
  <w:style w:type="character" w:customStyle="1" w:styleId="27">
    <w:name w:val="Основной текст 2 Знак"/>
    <w:basedOn w:val="a0"/>
    <w:link w:val="26"/>
    <w:uiPriority w:val="99"/>
    <w:rsid w:val="004103CF"/>
    <w:rPr>
      <w:rFonts w:ascii="Times New Roman" w:eastAsia="Times New Roman" w:hAnsi="Times New Roman" w:cs="Times New Roman"/>
      <w:i/>
      <w:color w:val="FF0000"/>
      <w:sz w:val="26"/>
      <w:szCs w:val="26"/>
      <w:lang w:eastAsia="ru-RU"/>
    </w:rPr>
  </w:style>
  <w:style w:type="paragraph" w:customStyle="1" w:styleId="aff7">
    <w:name w:val="Пункт"/>
    <w:basedOn w:val="a"/>
    <w:link w:val="15"/>
    <w:qFormat/>
    <w:rsid w:val="004103CF"/>
    <w:pPr>
      <w:tabs>
        <w:tab w:val="num" w:pos="1980"/>
      </w:tabs>
      <w:ind w:left="1404" w:hanging="504"/>
      <w:jc w:val="both"/>
    </w:pPr>
    <w:rPr>
      <w:szCs w:val="28"/>
    </w:rPr>
  </w:style>
  <w:style w:type="paragraph" w:customStyle="1" w:styleId="ConsPlusNonformat">
    <w:name w:val="ConsPlusNonformat"/>
    <w:qFormat/>
    <w:rsid w:val="004103C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35">
    <w:name w:val="toc 3"/>
    <w:basedOn w:val="a"/>
    <w:next w:val="a"/>
    <w:autoRedefine/>
    <w:uiPriority w:val="39"/>
    <w:unhideWhenUsed/>
    <w:qFormat/>
    <w:rsid w:val="004103CF"/>
    <w:pPr>
      <w:spacing w:after="100" w:line="276" w:lineRule="auto"/>
      <w:ind w:left="440"/>
    </w:pPr>
    <w:rPr>
      <w:rFonts w:ascii="Calibri" w:hAnsi="Calibri"/>
      <w:sz w:val="22"/>
      <w:szCs w:val="22"/>
    </w:rPr>
  </w:style>
  <w:style w:type="paragraph" w:styleId="36">
    <w:name w:val="Body Text Indent 3"/>
    <w:basedOn w:val="a"/>
    <w:link w:val="37"/>
    <w:uiPriority w:val="99"/>
    <w:unhideWhenUsed/>
    <w:rsid w:val="004103CF"/>
    <w:pPr>
      <w:tabs>
        <w:tab w:val="num" w:pos="1200"/>
      </w:tabs>
      <w:ind w:left="16"/>
      <w:jc w:val="both"/>
    </w:pPr>
    <w:rPr>
      <w:i/>
      <w:color w:val="808080"/>
    </w:rPr>
  </w:style>
  <w:style w:type="character" w:customStyle="1" w:styleId="37">
    <w:name w:val="Основной текст с отступом 3 Знак"/>
    <w:basedOn w:val="a0"/>
    <w:link w:val="36"/>
    <w:uiPriority w:val="99"/>
    <w:rsid w:val="004103CF"/>
    <w:rPr>
      <w:rFonts w:ascii="Times New Roman" w:eastAsia="Times New Roman" w:hAnsi="Times New Roman" w:cs="Times New Roman"/>
      <w:i/>
      <w:color w:val="808080"/>
      <w:sz w:val="24"/>
      <w:szCs w:val="24"/>
      <w:lang w:eastAsia="ru-RU"/>
    </w:rPr>
  </w:style>
  <w:style w:type="paragraph" w:styleId="aff8">
    <w:name w:val="Block Text"/>
    <w:basedOn w:val="a"/>
    <w:uiPriority w:val="99"/>
    <w:unhideWhenUsed/>
    <w:rsid w:val="004103CF"/>
    <w:pPr>
      <w:tabs>
        <w:tab w:val="left" w:pos="16"/>
      </w:tabs>
      <w:spacing w:after="200" w:line="276" w:lineRule="auto"/>
      <w:ind w:left="16" w:right="113"/>
      <w:contextualSpacing/>
      <w:jc w:val="both"/>
    </w:pPr>
    <w:rPr>
      <w:sz w:val="26"/>
      <w:szCs w:val="26"/>
      <w:lang w:eastAsia="en-US"/>
    </w:rPr>
  </w:style>
  <w:style w:type="paragraph" w:customStyle="1" w:styleId="28">
    <w:name w:val="çàãîëîâîê 2"/>
    <w:basedOn w:val="a"/>
    <w:next w:val="a"/>
    <w:qFormat/>
    <w:rsid w:val="004103CF"/>
    <w:pPr>
      <w:keepNext/>
      <w:jc w:val="both"/>
    </w:pPr>
    <w:rPr>
      <w:szCs w:val="20"/>
      <w:lang w:val="en-GB"/>
    </w:rPr>
  </w:style>
  <w:style w:type="paragraph" w:customStyle="1" w:styleId="16">
    <w:name w:val="Абзац списка1"/>
    <w:basedOn w:val="a"/>
    <w:qFormat/>
    <w:rsid w:val="004103CF"/>
    <w:pPr>
      <w:spacing w:after="200" w:line="276" w:lineRule="auto"/>
      <w:ind w:left="720"/>
      <w:contextualSpacing/>
    </w:pPr>
    <w:rPr>
      <w:rFonts w:ascii="Calibri" w:hAnsi="Calibri"/>
      <w:sz w:val="22"/>
      <w:szCs w:val="22"/>
      <w:lang w:eastAsia="en-US"/>
    </w:rPr>
  </w:style>
  <w:style w:type="paragraph" w:customStyle="1" w:styleId="aff9">
    <w:name w:val="Текст документа"/>
    <w:basedOn w:val="a"/>
    <w:link w:val="affa"/>
    <w:uiPriority w:val="99"/>
    <w:qFormat/>
    <w:rsid w:val="004103CF"/>
    <w:pPr>
      <w:spacing w:line="360" w:lineRule="auto"/>
      <w:ind w:firstLine="720"/>
      <w:jc w:val="both"/>
    </w:pPr>
  </w:style>
  <w:style w:type="character" w:customStyle="1" w:styleId="affa">
    <w:name w:val="Текст документа Знак"/>
    <w:link w:val="aff9"/>
    <w:uiPriority w:val="99"/>
    <w:locked/>
    <w:rsid w:val="004103CF"/>
    <w:rPr>
      <w:rFonts w:ascii="Times New Roman" w:eastAsia="Times New Roman" w:hAnsi="Times New Roman" w:cs="Times New Roman"/>
      <w:sz w:val="24"/>
      <w:szCs w:val="24"/>
      <w:lang w:eastAsia="ru-RU"/>
    </w:rPr>
  </w:style>
  <w:style w:type="character" w:styleId="affb">
    <w:name w:val="FollowedHyperlink"/>
    <w:uiPriority w:val="99"/>
    <w:unhideWhenUsed/>
    <w:rsid w:val="004103CF"/>
    <w:rPr>
      <w:color w:val="800080"/>
      <w:u w:val="single"/>
    </w:rPr>
  </w:style>
  <w:style w:type="numbering" w:customStyle="1" w:styleId="4">
    <w:name w:val="Стиль4"/>
    <w:rsid w:val="004103CF"/>
    <w:pPr>
      <w:numPr>
        <w:numId w:val="3"/>
      </w:numPr>
    </w:pPr>
  </w:style>
  <w:style w:type="paragraph" w:customStyle="1" w:styleId="CharChar4CharCharCharCharCharChar">
    <w:name w:val="Char Char4 Знак Знак Char Char Знак Знак Char Char Знак Char Char"/>
    <w:basedOn w:val="a"/>
    <w:semiHidden/>
    <w:qFormat/>
    <w:rsid w:val="004103CF"/>
    <w:pPr>
      <w:widowControl w:val="0"/>
      <w:adjustRightInd w:val="0"/>
      <w:spacing w:after="160" w:line="240" w:lineRule="exact"/>
      <w:jc w:val="right"/>
    </w:pPr>
    <w:rPr>
      <w:sz w:val="20"/>
      <w:szCs w:val="20"/>
      <w:lang w:val="en-GB" w:eastAsia="en-US"/>
    </w:rPr>
  </w:style>
  <w:style w:type="character" w:styleId="affc">
    <w:name w:val="Emphasis"/>
    <w:qFormat/>
    <w:rsid w:val="004103CF"/>
    <w:rPr>
      <w:i/>
      <w:iCs/>
    </w:rPr>
  </w:style>
  <w:style w:type="character" w:customStyle="1" w:styleId="29">
    <w:name w:val="Основной текст (2)"/>
    <w:rsid w:val="004103CF"/>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17">
    <w:name w:val="Неразрешенное упоминание1"/>
    <w:uiPriority w:val="99"/>
    <w:semiHidden/>
    <w:unhideWhenUsed/>
    <w:rsid w:val="004103CF"/>
    <w:rPr>
      <w:color w:val="605E5C"/>
      <w:shd w:val="clear" w:color="auto" w:fill="E1DFDD"/>
    </w:rPr>
  </w:style>
  <w:style w:type="character" w:styleId="affd">
    <w:name w:val="Strong"/>
    <w:uiPriority w:val="22"/>
    <w:qFormat/>
    <w:rsid w:val="004103CF"/>
    <w:rPr>
      <w:b/>
      <w:bCs/>
    </w:rPr>
  </w:style>
  <w:style w:type="paragraph" w:customStyle="1" w:styleId="affe">
    <w:name w:val="Обычный + по ширине"/>
    <w:basedOn w:val="a"/>
    <w:uiPriority w:val="99"/>
    <w:qFormat/>
    <w:rsid w:val="004103CF"/>
    <w:pPr>
      <w:jc w:val="both"/>
    </w:pPr>
  </w:style>
  <w:style w:type="paragraph" w:customStyle="1" w:styleId="ConsNormal">
    <w:name w:val="ConsNormal"/>
    <w:link w:val="ConsNormal0"/>
    <w:qFormat/>
    <w:rsid w:val="004103CF"/>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formattext">
    <w:name w:val="formattext"/>
    <w:basedOn w:val="a"/>
    <w:qFormat/>
    <w:rsid w:val="004103CF"/>
    <w:pPr>
      <w:spacing w:before="100" w:beforeAutospacing="1" w:after="100" w:afterAutospacing="1"/>
    </w:pPr>
  </w:style>
  <w:style w:type="character" w:customStyle="1" w:styleId="afff">
    <w:name w:val="Название Знак"/>
    <w:locked/>
    <w:rsid w:val="004103CF"/>
    <w:rPr>
      <w:rFonts w:ascii="Cambria" w:hAnsi="Cambria" w:cs="Cambria"/>
      <w:b/>
      <w:bCs/>
      <w:kern w:val="28"/>
      <w:sz w:val="32"/>
      <w:szCs w:val="32"/>
    </w:rPr>
  </w:style>
  <w:style w:type="paragraph" w:customStyle="1" w:styleId="afff0">
    <w:name w:val="Подраздел"/>
    <w:basedOn w:val="a"/>
    <w:semiHidden/>
    <w:qFormat/>
    <w:rsid w:val="004103CF"/>
    <w:pPr>
      <w:suppressAutoHyphens/>
      <w:spacing w:before="240" w:after="120"/>
      <w:jc w:val="center"/>
    </w:pPr>
    <w:rPr>
      <w:rFonts w:ascii="TimesDL" w:hAnsi="TimesDL" w:cs="TimesDL"/>
      <w:b/>
      <w:bCs/>
      <w:smallCaps/>
      <w:spacing w:val="-2"/>
    </w:rPr>
  </w:style>
  <w:style w:type="paragraph" w:customStyle="1" w:styleId="afff1">
    <w:basedOn w:val="a"/>
    <w:next w:val="a"/>
    <w:uiPriority w:val="10"/>
    <w:qFormat/>
    <w:rsid w:val="004103CF"/>
    <w:pPr>
      <w:spacing w:before="240" w:after="60"/>
      <w:jc w:val="center"/>
      <w:outlineLvl w:val="0"/>
    </w:pPr>
    <w:rPr>
      <w:rFonts w:ascii="Calibri Light" w:hAnsi="Calibri Light"/>
      <w:b/>
      <w:bCs/>
      <w:kern w:val="28"/>
      <w:sz w:val="32"/>
      <w:szCs w:val="32"/>
    </w:rPr>
  </w:style>
  <w:style w:type="character" w:customStyle="1" w:styleId="18">
    <w:name w:val="Заголовок Знак1"/>
    <w:link w:val="afff2"/>
    <w:rsid w:val="004103CF"/>
    <w:rPr>
      <w:rFonts w:ascii="Calibri Light" w:eastAsia="Times New Roman" w:hAnsi="Calibri Light" w:cs="Times New Roman"/>
      <w:b/>
      <w:bCs/>
      <w:kern w:val="28"/>
      <w:sz w:val="32"/>
      <w:szCs w:val="32"/>
    </w:rPr>
  </w:style>
  <w:style w:type="paragraph" w:styleId="afff3">
    <w:name w:val="No Spacing"/>
    <w:link w:val="afff4"/>
    <w:uiPriority w:val="1"/>
    <w:qFormat/>
    <w:rsid w:val="004103CF"/>
    <w:pPr>
      <w:spacing w:after="0" w:line="240" w:lineRule="auto"/>
    </w:pPr>
    <w:rPr>
      <w:rFonts w:ascii="Calibri" w:eastAsia="Times New Roman" w:hAnsi="Calibri" w:cs="Times New Roman"/>
      <w:lang w:eastAsia="ru-RU"/>
    </w:rPr>
  </w:style>
  <w:style w:type="character" w:customStyle="1" w:styleId="afff5">
    <w:name w:val="Основной текст_"/>
    <w:link w:val="38"/>
    <w:rsid w:val="004103CF"/>
    <w:rPr>
      <w:rFonts w:ascii="Consolas" w:eastAsia="Consolas" w:hAnsi="Consolas" w:cs="Consolas"/>
      <w:sz w:val="21"/>
      <w:szCs w:val="21"/>
      <w:shd w:val="clear" w:color="auto" w:fill="FFFFFF"/>
    </w:rPr>
  </w:style>
  <w:style w:type="character" w:customStyle="1" w:styleId="62">
    <w:name w:val="Основной текст (6)_"/>
    <w:link w:val="63"/>
    <w:rsid w:val="004103CF"/>
    <w:rPr>
      <w:rFonts w:ascii="Dotum" w:eastAsia="Dotum" w:hAnsi="Dotum" w:cs="Dotum"/>
      <w:sz w:val="19"/>
      <w:szCs w:val="19"/>
      <w:shd w:val="clear" w:color="auto" w:fill="FFFFFF"/>
    </w:rPr>
  </w:style>
  <w:style w:type="character" w:customStyle="1" w:styleId="2a">
    <w:name w:val="Основной текст2"/>
    <w:rsid w:val="004103CF"/>
    <w:rPr>
      <w:rFonts w:ascii="Consolas" w:eastAsia="Consolas" w:hAnsi="Consolas" w:cs="Consolas"/>
      <w:b w:val="0"/>
      <w:bCs w:val="0"/>
      <w:i w:val="0"/>
      <w:iCs w:val="0"/>
      <w:smallCaps w:val="0"/>
      <w:strike w:val="0"/>
      <w:spacing w:val="0"/>
      <w:sz w:val="21"/>
      <w:szCs w:val="21"/>
    </w:rPr>
  </w:style>
  <w:style w:type="paragraph" w:customStyle="1" w:styleId="38">
    <w:name w:val="Основной текст3"/>
    <w:basedOn w:val="a"/>
    <w:link w:val="afff5"/>
    <w:qFormat/>
    <w:rsid w:val="004103CF"/>
    <w:pPr>
      <w:shd w:val="clear" w:color="auto" w:fill="FFFFFF"/>
      <w:spacing w:line="0" w:lineRule="atLeast"/>
    </w:pPr>
    <w:rPr>
      <w:rFonts w:ascii="Consolas" w:eastAsia="Consolas" w:hAnsi="Consolas" w:cs="Consolas"/>
      <w:sz w:val="21"/>
      <w:szCs w:val="21"/>
      <w:lang w:eastAsia="en-US"/>
    </w:rPr>
  </w:style>
  <w:style w:type="paragraph" w:customStyle="1" w:styleId="63">
    <w:name w:val="Основной текст (6)"/>
    <w:basedOn w:val="a"/>
    <w:link w:val="62"/>
    <w:qFormat/>
    <w:rsid w:val="004103CF"/>
    <w:pPr>
      <w:shd w:val="clear" w:color="auto" w:fill="FFFFFF"/>
      <w:spacing w:line="0" w:lineRule="atLeast"/>
    </w:pPr>
    <w:rPr>
      <w:rFonts w:ascii="Dotum" w:eastAsia="Dotum" w:hAnsi="Dotum" w:cs="Dotum"/>
      <w:sz w:val="19"/>
      <w:szCs w:val="19"/>
      <w:lang w:eastAsia="en-US"/>
    </w:rPr>
  </w:style>
  <w:style w:type="table" w:customStyle="1" w:styleId="19">
    <w:name w:val="Сетка таблицы1"/>
    <w:basedOn w:val="a1"/>
    <w:next w:val="af2"/>
    <w:uiPriority w:val="59"/>
    <w:rsid w:val="004103C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6">
    <w:name w:val="endnote text"/>
    <w:basedOn w:val="a"/>
    <w:link w:val="afff7"/>
    <w:unhideWhenUsed/>
    <w:rsid w:val="004103CF"/>
    <w:rPr>
      <w:rFonts w:ascii="Calibri" w:eastAsia="Calibri" w:hAnsi="Calibri"/>
      <w:sz w:val="20"/>
      <w:szCs w:val="20"/>
      <w:lang w:eastAsia="en-US"/>
    </w:rPr>
  </w:style>
  <w:style w:type="character" w:customStyle="1" w:styleId="afff7">
    <w:name w:val="Текст концевой сноски Знак"/>
    <w:basedOn w:val="a0"/>
    <w:link w:val="afff6"/>
    <w:rsid w:val="004103CF"/>
    <w:rPr>
      <w:rFonts w:ascii="Calibri" w:eastAsia="Calibri" w:hAnsi="Calibri" w:cs="Times New Roman"/>
      <w:sz w:val="20"/>
      <w:szCs w:val="20"/>
    </w:rPr>
  </w:style>
  <w:style w:type="character" w:styleId="afff8">
    <w:name w:val="endnote reference"/>
    <w:unhideWhenUsed/>
    <w:rsid w:val="004103CF"/>
    <w:rPr>
      <w:vertAlign w:val="superscript"/>
    </w:rPr>
  </w:style>
  <w:style w:type="character" w:customStyle="1" w:styleId="apple-converted-space">
    <w:name w:val="apple-converted-space"/>
    <w:rsid w:val="004103CF"/>
  </w:style>
  <w:style w:type="numbering" w:customStyle="1" w:styleId="1a">
    <w:name w:val="Нет списка1"/>
    <w:next w:val="a2"/>
    <w:uiPriority w:val="99"/>
    <w:semiHidden/>
    <w:unhideWhenUsed/>
    <w:rsid w:val="004103CF"/>
  </w:style>
  <w:style w:type="paragraph" w:styleId="afff9">
    <w:name w:val="Date"/>
    <w:basedOn w:val="a"/>
    <w:next w:val="a"/>
    <w:link w:val="afffa"/>
    <w:rsid w:val="004103CF"/>
    <w:pPr>
      <w:spacing w:after="60"/>
      <w:jc w:val="both"/>
    </w:pPr>
    <w:rPr>
      <w:szCs w:val="20"/>
      <w:lang w:eastAsia="en-US"/>
    </w:rPr>
  </w:style>
  <w:style w:type="character" w:customStyle="1" w:styleId="afffa">
    <w:name w:val="Дата Знак"/>
    <w:basedOn w:val="a0"/>
    <w:link w:val="afff9"/>
    <w:rsid w:val="004103CF"/>
    <w:rPr>
      <w:rFonts w:ascii="Times New Roman" w:eastAsia="Times New Roman" w:hAnsi="Times New Roman" w:cs="Times New Roman"/>
      <w:sz w:val="24"/>
      <w:szCs w:val="20"/>
    </w:rPr>
  </w:style>
  <w:style w:type="paragraph" w:styleId="afffb">
    <w:name w:val="Subtitle"/>
    <w:basedOn w:val="a"/>
    <w:next w:val="a"/>
    <w:link w:val="afffc"/>
    <w:uiPriority w:val="99"/>
    <w:qFormat/>
    <w:rsid w:val="004103CF"/>
    <w:pPr>
      <w:spacing w:after="60"/>
      <w:jc w:val="center"/>
      <w:outlineLvl w:val="1"/>
    </w:pPr>
    <w:rPr>
      <w:rFonts w:ascii="Cambria" w:hAnsi="Cambria"/>
      <w:lang w:eastAsia="en-US"/>
    </w:rPr>
  </w:style>
  <w:style w:type="character" w:customStyle="1" w:styleId="afffc">
    <w:name w:val="Подзаголовок Знак"/>
    <w:basedOn w:val="a0"/>
    <w:link w:val="afffb"/>
    <w:uiPriority w:val="99"/>
    <w:rsid w:val="004103CF"/>
    <w:rPr>
      <w:rFonts w:ascii="Cambria" w:eastAsia="Times New Roman" w:hAnsi="Cambria" w:cs="Times New Roman"/>
      <w:sz w:val="24"/>
      <w:szCs w:val="24"/>
    </w:rPr>
  </w:style>
  <w:style w:type="paragraph" w:customStyle="1" w:styleId="Iauiue">
    <w:name w:val="Iau?iue"/>
    <w:qFormat/>
    <w:rsid w:val="004103CF"/>
    <w:pPr>
      <w:spacing w:after="0" w:line="240" w:lineRule="auto"/>
    </w:pPr>
    <w:rPr>
      <w:rFonts w:ascii="Times New Roman" w:eastAsia="Times New Roman" w:hAnsi="Times New Roman" w:cs="Times New Roman"/>
      <w:sz w:val="20"/>
      <w:szCs w:val="20"/>
      <w:lang w:val="en-US" w:eastAsia="ru-RU"/>
    </w:rPr>
  </w:style>
  <w:style w:type="paragraph" w:customStyle="1" w:styleId="FR2">
    <w:name w:val="FR2"/>
    <w:qFormat/>
    <w:rsid w:val="004103CF"/>
    <w:pPr>
      <w:widowControl w:val="0"/>
      <w:autoSpaceDE w:val="0"/>
      <w:autoSpaceDN w:val="0"/>
      <w:adjustRightInd w:val="0"/>
      <w:spacing w:after="0" w:line="240" w:lineRule="auto"/>
    </w:pPr>
    <w:rPr>
      <w:rFonts w:ascii="Arial" w:eastAsia="Times New Roman" w:hAnsi="Arial" w:cs="Arial"/>
      <w:i/>
      <w:iCs/>
      <w:lang w:eastAsia="ru-RU"/>
    </w:rPr>
  </w:style>
  <w:style w:type="paragraph" w:styleId="HTML">
    <w:name w:val="HTML Preformatted"/>
    <w:basedOn w:val="a"/>
    <w:link w:val="HTML0"/>
    <w:rsid w:val="004103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eastAsia="en-US"/>
    </w:rPr>
  </w:style>
  <w:style w:type="character" w:customStyle="1" w:styleId="HTML0">
    <w:name w:val="Стандартный HTML Знак"/>
    <w:basedOn w:val="a0"/>
    <w:link w:val="HTML"/>
    <w:rsid w:val="004103CF"/>
    <w:rPr>
      <w:rFonts w:ascii="Courier New" w:eastAsia="Times New Roman" w:hAnsi="Courier New" w:cs="Times New Roman"/>
      <w:sz w:val="20"/>
      <w:szCs w:val="20"/>
    </w:rPr>
  </w:style>
  <w:style w:type="paragraph" w:customStyle="1" w:styleId="afffd">
    <w:name w:val="Таблицы (моноширинный)"/>
    <w:basedOn w:val="a"/>
    <w:next w:val="a"/>
    <w:qFormat/>
    <w:rsid w:val="004103CF"/>
    <w:pPr>
      <w:widowControl w:val="0"/>
      <w:autoSpaceDE w:val="0"/>
      <w:autoSpaceDN w:val="0"/>
      <w:adjustRightInd w:val="0"/>
      <w:jc w:val="both"/>
    </w:pPr>
    <w:rPr>
      <w:rFonts w:ascii="Courier New" w:hAnsi="Courier New" w:cs="Courier New"/>
      <w:sz w:val="18"/>
      <w:szCs w:val="18"/>
    </w:rPr>
  </w:style>
  <w:style w:type="paragraph" w:customStyle="1" w:styleId="Style4">
    <w:name w:val="Style4"/>
    <w:basedOn w:val="a"/>
    <w:qFormat/>
    <w:rsid w:val="004103CF"/>
    <w:pPr>
      <w:widowControl w:val="0"/>
      <w:autoSpaceDE w:val="0"/>
      <w:autoSpaceDN w:val="0"/>
      <w:adjustRightInd w:val="0"/>
      <w:spacing w:line="322" w:lineRule="exact"/>
      <w:jc w:val="center"/>
    </w:pPr>
  </w:style>
  <w:style w:type="character" w:customStyle="1" w:styleId="FontStyle13">
    <w:name w:val="Font Style13"/>
    <w:rsid w:val="004103CF"/>
    <w:rPr>
      <w:rFonts w:ascii="Times New Roman" w:hAnsi="Times New Roman" w:cs="Times New Roman"/>
      <w:b/>
      <w:bCs/>
      <w:color w:val="000000"/>
      <w:sz w:val="26"/>
      <w:szCs w:val="26"/>
    </w:rPr>
  </w:style>
  <w:style w:type="character" w:customStyle="1" w:styleId="BodyTextIndentChar">
    <w:name w:val="Body Text Indent Char"/>
    <w:locked/>
    <w:rsid w:val="004103CF"/>
    <w:rPr>
      <w:rFonts w:cs="Times New Roman"/>
      <w:sz w:val="24"/>
      <w:szCs w:val="24"/>
    </w:rPr>
  </w:style>
  <w:style w:type="paragraph" w:customStyle="1" w:styleId="Preformat">
    <w:name w:val="Preformat"/>
    <w:qFormat/>
    <w:rsid w:val="004103CF"/>
    <w:pPr>
      <w:widowControl w:val="0"/>
      <w:spacing w:after="0" w:line="240" w:lineRule="auto"/>
    </w:pPr>
    <w:rPr>
      <w:rFonts w:ascii="Courier New" w:eastAsia="Times New Roman" w:hAnsi="Courier New" w:cs="Times New Roman"/>
      <w:sz w:val="20"/>
      <w:szCs w:val="20"/>
      <w:lang w:eastAsia="ru-RU"/>
    </w:rPr>
  </w:style>
  <w:style w:type="character" w:customStyle="1" w:styleId="1b">
    <w:name w:val="Текст выноски Знак1"/>
    <w:uiPriority w:val="99"/>
    <w:rsid w:val="004103CF"/>
    <w:rPr>
      <w:rFonts w:ascii="Segoe UI" w:hAnsi="Segoe UI" w:cs="Segoe UI"/>
      <w:sz w:val="18"/>
      <w:szCs w:val="18"/>
    </w:rPr>
  </w:style>
  <w:style w:type="paragraph" w:customStyle="1" w:styleId="120">
    <w:name w:val="Обычный + 12 пт"/>
    <w:aliases w:val="По ширине,После:  0 пт,Черный,Первая строка:  0,95 см,Междустр.и...,полужирный,По центру"/>
    <w:basedOn w:val="a"/>
    <w:uiPriority w:val="99"/>
    <w:qFormat/>
    <w:rsid w:val="004103CF"/>
    <w:pPr>
      <w:tabs>
        <w:tab w:val="num" w:pos="900"/>
      </w:tabs>
      <w:autoSpaceDE w:val="0"/>
      <w:autoSpaceDN w:val="0"/>
      <w:adjustRightInd w:val="0"/>
      <w:ind w:firstLine="540"/>
      <w:jc w:val="both"/>
    </w:pPr>
    <w:rPr>
      <w:lang w:eastAsia="en-US"/>
    </w:rPr>
  </w:style>
  <w:style w:type="table" w:customStyle="1" w:styleId="2b">
    <w:name w:val="Сетка таблицы2"/>
    <w:basedOn w:val="a1"/>
    <w:next w:val="af2"/>
    <w:uiPriority w:val="59"/>
    <w:rsid w:val="004103C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етка таблицы11"/>
    <w:basedOn w:val="a1"/>
    <w:next w:val="af2"/>
    <w:uiPriority w:val="59"/>
    <w:rsid w:val="004103CF"/>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Нет списка11"/>
    <w:next w:val="a2"/>
    <w:semiHidden/>
    <w:unhideWhenUsed/>
    <w:rsid w:val="004103CF"/>
  </w:style>
  <w:style w:type="paragraph" w:customStyle="1" w:styleId="10">
    <w:name w:val="Стиль1"/>
    <w:basedOn w:val="a"/>
    <w:qFormat/>
    <w:rsid w:val="004103CF"/>
    <w:pPr>
      <w:keepNext/>
      <w:keepLines/>
      <w:widowControl w:val="0"/>
      <w:numPr>
        <w:numId w:val="4"/>
      </w:numPr>
      <w:suppressLineNumbers/>
      <w:suppressAutoHyphens/>
      <w:spacing w:after="60"/>
      <w:jc w:val="both"/>
    </w:pPr>
    <w:rPr>
      <w:b/>
      <w:sz w:val="28"/>
    </w:rPr>
  </w:style>
  <w:style w:type="paragraph" w:customStyle="1" w:styleId="2c">
    <w:name w:val="Стиль2"/>
    <w:basedOn w:val="2d"/>
    <w:qFormat/>
    <w:rsid w:val="004103CF"/>
    <w:pPr>
      <w:keepNext/>
      <w:keepLines/>
      <w:widowControl w:val="0"/>
      <w:numPr>
        <w:ilvl w:val="1"/>
      </w:numPr>
      <w:suppressLineNumbers/>
      <w:tabs>
        <w:tab w:val="num" w:pos="432"/>
      </w:tabs>
      <w:suppressAutoHyphens/>
      <w:ind w:left="432" w:hanging="432"/>
    </w:pPr>
    <w:rPr>
      <w:b/>
      <w:szCs w:val="20"/>
    </w:rPr>
  </w:style>
  <w:style w:type="paragraph" w:styleId="2d">
    <w:name w:val="List Number 2"/>
    <w:basedOn w:val="a"/>
    <w:rsid w:val="004103CF"/>
    <w:pPr>
      <w:tabs>
        <w:tab w:val="num" w:pos="432"/>
      </w:tabs>
      <w:spacing w:after="60"/>
      <w:ind w:left="432" w:hanging="432"/>
      <w:jc w:val="both"/>
    </w:pPr>
  </w:style>
  <w:style w:type="paragraph" w:customStyle="1" w:styleId="3">
    <w:name w:val="Стиль3 Знак"/>
    <w:basedOn w:val="24"/>
    <w:qFormat/>
    <w:rsid w:val="004103CF"/>
    <w:pPr>
      <w:widowControl w:val="0"/>
      <w:numPr>
        <w:ilvl w:val="2"/>
        <w:numId w:val="4"/>
      </w:numPr>
      <w:adjustRightInd w:val="0"/>
      <w:spacing w:after="0" w:line="240" w:lineRule="auto"/>
      <w:jc w:val="both"/>
      <w:textAlignment w:val="baseline"/>
    </w:pPr>
    <w:rPr>
      <w:szCs w:val="20"/>
      <w:lang w:eastAsia="en-US"/>
    </w:rPr>
  </w:style>
  <w:style w:type="paragraph" w:customStyle="1" w:styleId="39">
    <w:name w:val="Стиль3 Знак Знак"/>
    <w:basedOn w:val="24"/>
    <w:qFormat/>
    <w:rsid w:val="004103CF"/>
    <w:pPr>
      <w:widowControl w:val="0"/>
      <w:tabs>
        <w:tab w:val="num" w:pos="227"/>
      </w:tabs>
      <w:adjustRightInd w:val="0"/>
      <w:spacing w:after="0" w:line="240" w:lineRule="auto"/>
      <w:ind w:left="0"/>
      <w:jc w:val="both"/>
      <w:textAlignment w:val="baseline"/>
    </w:pPr>
    <w:rPr>
      <w:szCs w:val="20"/>
      <w:lang w:eastAsia="en-US"/>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qFormat/>
    <w:rsid w:val="004103CF"/>
    <w:pPr>
      <w:spacing w:before="100" w:beforeAutospacing="1" w:after="100" w:afterAutospacing="1"/>
    </w:pPr>
    <w:rPr>
      <w:rFonts w:ascii="Tahoma" w:hAnsi="Tahoma"/>
      <w:sz w:val="20"/>
      <w:szCs w:val="20"/>
      <w:lang w:val="en-US" w:eastAsia="en-US"/>
    </w:rPr>
  </w:style>
  <w:style w:type="paragraph" w:styleId="2">
    <w:name w:val="List Bullet 2"/>
    <w:basedOn w:val="a"/>
    <w:autoRedefine/>
    <w:rsid w:val="004103CF"/>
    <w:pPr>
      <w:numPr>
        <w:numId w:val="5"/>
      </w:numPr>
      <w:spacing w:after="60"/>
      <w:jc w:val="both"/>
    </w:pPr>
  </w:style>
  <w:style w:type="paragraph" w:customStyle="1" w:styleId="BodyText22">
    <w:name w:val="Body Text 22"/>
    <w:basedOn w:val="a"/>
    <w:qFormat/>
    <w:rsid w:val="004103CF"/>
    <w:pPr>
      <w:jc w:val="both"/>
    </w:pPr>
    <w:rPr>
      <w:sz w:val="28"/>
      <w:szCs w:val="20"/>
    </w:rPr>
  </w:style>
  <w:style w:type="character" w:customStyle="1" w:styleId="1c">
    <w:name w:val="Текст примечания Знак1"/>
    <w:uiPriority w:val="99"/>
    <w:rsid w:val="004103CF"/>
  </w:style>
  <w:style w:type="character" w:customStyle="1" w:styleId="1d">
    <w:name w:val="Тема примечания Знак1"/>
    <w:uiPriority w:val="99"/>
    <w:rsid w:val="004103CF"/>
    <w:rPr>
      <w:b/>
      <w:bCs/>
    </w:rPr>
  </w:style>
  <w:style w:type="table" w:customStyle="1" w:styleId="210">
    <w:name w:val="Сетка таблицы21"/>
    <w:basedOn w:val="a1"/>
    <w:next w:val="af2"/>
    <w:rsid w:val="004103CF"/>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Сетка таблицы211"/>
    <w:basedOn w:val="a1"/>
    <w:next w:val="af2"/>
    <w:rsid w:val="004103C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e">
    <w:name w:val="Основной текст (2)_"/>
    <w:rsid w:val="004103CF"/>
    <w:rPr>
      <w:sz w:val="17"/>
      <w:szCs w:val="17"/>
      <w:shd w:val="clear" w:color="auto" w:fill="FFFFFF"/>
    </w:rPr>
  </w:style>
  <w:style w:type="character" w:customStyle="1" w:styleId="85pt">
    <w:name w:val="Основной текст + 8;5 pt"/>
    <w:rsid w:val="004103CF"/>
    <w:rPr>
      <w:rFonts w:ascii="Times New Roman" w:eastAsia="Times New Roman" w:hAnsi="Times New Roman" w:cs="Times New Roman"/>
      <w:b w:val="0"/>
      <w:bCs w:val="0"/>
      <w:i w:val="0"/>
      <w:iCs w:val="0"/>
      <w:smallCaps w:val="0"/>
      <w:strike w:val="0"/>
      <w:spacing w:val="0"/>
      <w:sz w:val="17"/>
      <w:szCs w:val="17"/>
    </w:rPr>
  </w:style>
  <w:style w:type="paragraph" w:customStyle="1" w:styleId="1e">
    <w:name w:val="Основной текст1"/>
    <w:basedOn w:val="a"/>
    <w:qFormat/>
    <w:rsid w:val="004103CF"/>
    <w:pPr>
      <w:shd w:val="clear" w:color="auto" w:fill="FFFFFF"/>
      <w:spacing w:after="480" w:line="274" w:lineRule="exact"/>
      <w:ind w:hanging="1700"/>
    </w:pPr>
    <w:rPr>
      <w:sz w:val="22"/>
      <w:szCs w:val="22"/>
      <w:lang w:eastAsia="en-US"/>
    </w:rPr>
  </w:style>
  <w:style w:type="character" w:customStyle="1" w:styleId="3a">
    <w:name w:val="Основной текст (3)_"/>
    <w:link w:val="3b"/>
    <w:rsid w:val="004103CF"/>
    <w:rPr>
      <w:shd w:val="clear" w:color="auto" w:fill="FFFFFF"/>
    </w:rPr>
  </w:style>
  <w:style w:type="character" w:customStyle="1" w:styleId="42">
    <w:name w:val="Основной текст (4)_"/>
    <w:link w:val="43"/>
    <w:rsid w:val="004103CF"/>
    <w:rPr>
      <w:sz w:val="13"/>
      <w:szCs w:val="13"/>
      <w:shd w:val="clear" w:color="auto" w:fill="FFFFFF"/>
    </w:rPr>
  </w:style>
  <w:style w:type="character" w:customStyle="1" w:styleId="51">
    <w:name w:val="Основной текст (5)_"/>
    <w:link w:val="52"/>
    <w:rsid w:val="004103CF"/>
    <w:rPr>
      <w:sz w:val="15"/>
      <w:szCs w:val="15"/>
      <w:shd w:val="clear" w:color="auto" w:fill="FFFFFF"/>
    </w:rPr>
  </w:style>
  <w:style w:type="paragraph" w:customStyle="1" w:styleId="3b">
    <w:name w:val="Основной текст (3)"/>
    <w:basedOn w:val="a"/>
    <w:link w:val="3a"/>
    <w:qFormat/>
    <w:rsid w:val="004103CF"/>
    <w:pPr>
      <w:shd w:val="clear" w:color="auto" w:fill="FFFFFF"/>
      <w:spacing w:line="0" w:lineRule="atLeast"/>
    </w:pPr>
    <w:rPr>
      <w:rFonts w:asciiTheme="minorHAnsi" w:eastAsiaTheme="minorHAnsi" w:hAnsiTheme="minorHAnsi" w:cstheme="minorBidi"/>
      <w:sz w:val="22"/>
      <w:szCs w:val="22"/>
      <w:lang w:eastAsia="en-US"/>
    </w:rPr>
  </w:style>
  <w:style w:type="paragraph" w:customStyle="1" w:styleId="43">
    <w:name w:val="Основной текст (4)"/>
    <w:basedOn w:val="a"/>
    <w:link w:val="42"/>
    <w:qFormat/>
    <w:rsid w:val="004103CF"/>
    <w:pPr>
      <w:shd w:val="clear" w:color="auto" w:fill="FFFFFF"/>
      <w:spacing w:line="0" w:lineRule="atLeast"/>
      <w:jc w:val="right"/>
    </w:pPr>
    <w:rPr>
      <w:rFonts w:asciiTheme="minorHAnsi" w:eastAsiaTheme="minorHAnsi" w:hAnsiTheme="minorHAnsi" w:cstheme="minorBidi"/>
      <w:sz w:val="13"/>
      <w:szCs w:val="13"/>
      <w:lang w:eastAsia="en-US"/>
    </w:rPr>
  </w:style>
  <w:style w:type="paragraph" w:customStyle="1" w:styleId="52">
    <w:name w:val="Основной текст (5)"/>
    <w:basedOn w:val="a"/>
    <w:link w:val="51"/>
    <w:qFormat/>
    <w:rsid w:val="004103CF"/>
    <w:pPr>
      <w:shd w:val="clear" w:color="auto" w:fill="FFFFFF"/>
      <w:spacing w:line="0" w:lineRule="atLeast"/>
      <w:jc w:val="right"/>
    </w:pPr>
    <w:rPr>
      <w:rFonts w:asciiTheme="minorHAnsi" w:eastAsiaTheme="minorHAnsi" w:hAnsiTheme="minorHAnsi" w:cstheme="minorBidi"/>
      <w:sz w:val="15"/>
      <w:szCs w:val="15"/>
      <w:lang w:eastAsia="en-US"/>
    </w:rPr>
  </w:style>
  <w:style w:type="paragraph" w:customStyle="1" w:styleId="headertext">
    <w:name w:val="headertext"/>
    <w:basedOn w:val="a"/>
    <w:qFormat/>
    <w:rsid w:val="004103CF"/>
    <w:pPr>
      <w:spacing w:before="100" w:beforeAutospacing="1" w:after="100" w:afterAutospacing="1"/>
    </w:pPr>
  </w:style>
  <w:style w:type="paragraph" w:customStyle="1" w:styleId="font5">
    <w:name w:val="font5"/>
    <w:basedOn w:val="a"/>
    <w:qFormat/>
    <w:rsid w:val="004103CF"/>
    <w:pPr>
      <w:spacing w:before="100" w:beforeAutospacing="1" w:after="100" w:afterAutospacing="1"/>
    </w:pPr>
    <w:rPr>
      <w:sz w:val="18"/>
      <w:szCs w:val="18"/>
    </w:rPr>
  </w:style>
  <w:style w:type="paragraph" w:customStyle="1" w:styleId="font6">
    <w:name w:val="font6"/>
    <w:basedOn w:val="a"/>
    <w:qFormat/>
    <w:rsid w:val="004103CF"/>
    <w:pPr>
      <w:spacing w:before="100" w:beforeAutospacing="1" w:after="100" w:afterAutospacing="1"/>
    </w:pPr>
    <w:rPr>
      <w:sz w:val="18"/>
      <w:szCs w:val="18"/>
    </w:rPr>
  </w:style>
  <w:style w:type="paragraph" w:customStyle="1" w:styleId="font7">
    <w:name w:val="font7"/>
    <w:basedOn w:val="a"/>
    <w:qFormat/>
    <w:rsid w:val="004103CF"/>
    <w:pPr>
      <w:spacing w:before="100" w:beforeAutospacing="1" w:after="100" w:afterAutospacing="1"/>
    </w:pPr>
    <w:rPr>
      <w:rFonts w:ascii="Tahoma" w:hAnsi="Tahoma" w:cs="Tahoma"/>
      <w:b/>
      <w:bCs/>
      <w:color w:val="000000"/>
      <w:sz w:val="16"/>
      <w:szCs w:val="16"/>
    </w:rPr>
  </w:style>
  <w:style w:type="paragraph" w:customStyle="1" w:styleId="font8">
    <w:name w:val="font8"/>
    <w:basedOn w:val="a"/>
    <w:qFormat/>
    <w:rsid w:val="004103CF"/>
    <w:pPr>
      <w:spacing w:before="100" w:beforeAutospacing="1" w:after="100" w:afterAutospacing="1"/>
    </w:pPr>
    <w:rPr>
      <w:rFonts w:ascii="Tahoma" w:hAnsi="Tahoma" w:cs="Tahoma"/>
      <w:color w:val="000000"/>
      <w:sz w:val="16"/>
      <w:szCs w:val="16"/>
    </w:rPr>
  </w:style>
  <w:style w:type="paragraph" w:customStyle="1" w:styleId="font9">
    <w:name w:val="font9"/>
    <w:basedOn w:val="a"/>
    <w:qFormat/>
    <w:rsid w:val="004103CF"/>
    <w:pPr>
      <w:spacing w:before="100" w:beforeAutospacing="1" w:after="100" w:afterAutospacing="1"/>
    </w:pPr>
    <w:rPr>
      <w:rFonts w:ascii="Tahoma" w:hAnsi="Tahoma" w:cs="Tahoma"/>
      <w:b/>
      <w:bCs/>
      <w:color w:val="000000"/>
      <w:sz w:val="18"/>
      <w:szCs w:val="18"/>
    </w:rPr>
  </w:style>
  <w:style w:type="paragraph" w:customStyle="1" w:styleId="font10">
    <w:name w:val="font10"/>
    <w:basedOn w:val="a"/>
    <w:qFormat/>
    <w:rsid w:val="004103CF"/>
    <w:pPr>
      <w:spacing w:before="100" w:beforeAutospacing="1" w:after="100" w:afterAutospacing="1"/>
    </w:pPr>
    <w:rPr>
      <w:rFonts w:ascii="Tahoma" w:hAnsi="Tahoma" w:cs="Tahoma"/>
      <w:color w:val="000000"/>
      <w:sz w:val="18"/>
      <w:szCs w:val="18"/>
    </w:rPr>
  </w:style>
  <w:style w:type="paragraph" w:customStyle="1" w:styleId="xl65">
    <w:name w:val="xl65"/>
    <w:basedOn w:val="a"/>
    <w:qFormat/>
    <w:rsid w:val="004103CF"/>
    <w:pPr>
      <w:spacing w:before="100" w:beforeAutospacing="1" w:after="100" w:afterAutospacing="1"/>
      <w:jc w:val="center"/>
    </w:pPr>
  </w:style>
  <w:style w:type="paragraph" w:customStyle="1" w:styleId="xl66">
    <w:name w:val="xl66"/>
    <w:basedOn w:val="a"/>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67">
    <w:name w:val="xl67"/>
    <w:basedOn w:val="a"/>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68">
    <w:name w:val="xl68"/>
    <w:basedOn w:val="a"/>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69">
    <w:name w:val="xl69"/>
    <w:basedOn w:val="a"/>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70">
    <w:name w:val="xl70"/>
    <w:basedOn w:val="a"/>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18"/>
      <w:szCs w:val="18"/>
    </w:rPr>
  </w:style>
  <w:style w:type="paragraph" w:customStyle="1" w:styleId="xl71">
    <w:name w:val="xl71"/>
    <w:basedOn w:val="a"/>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72">
    <w:name w:val="xl72"/>
    <w:basedOn w:val="a"/>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3">
    <w:name w:val="xl73"/>
    <w:basedOn w:val="a"/>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4">
    <w:name w:val="xl74"/>
    <w:basedOn w:val="a"/>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75">
    <w:name w:val="xl75"/>
    <w:basedOn w:val="a"/>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76">
    <w:name w:val="xl76"/>
    <w:basedOn w:val="a"/>
    <w:qFormat/>
    <w:rsid w:val="004103CF"/>
    <w:pPr>
      <w:spacing w:before="100" w:beforeAutospacing="1" w:after="100" w:afterAutospacing="1"/>
    </w:pPr>
    <w:rPr>
      <w:sz w:val="16"/>
      <w:szCs w:val="16"/>
    </w:rPr>
  </w:style>
  <w:style w:type="paragraph" w:customStyle="1" w:styleId="xl77">
    <w:name w:val="xl77"/>
    <w:basedOn w:val="a"/>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78">
    <w:name w:val="xl78"/>
    <w:basedOn w:val="a"/>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79">
    <w:name w:val="xl79"/>
    <w:basedOn w:val="a"/>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80">
    <w:name w:val="xl80"/>
    <w:basedOn w:val="a"/>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18"/>
      <w:szCs w:val="18"/>
    </w:rPr>
  </w:style>
  <w:style w:type="paragraph" w:customStyle="1" w:styleId="xl81">
    <w:name w:val="xl81"/>
    <w:basedOn w:val="a"/>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82">
    <w:name w:val="xl82"/>
    <w:basedOn w:val="a"/>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pPr>
    <w:rPr>
      <w:b/>
      <w:bCs/>
      <w:i/>
      <w:iCs/>
    </w:rPr>
  </w:style>
  <w:style w:type="paragraph" w:customStyle="1" w:styleId="xl83">
    <w:name w:val="xl83"/>
    <w:basedOn w:val="a"/>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84">
    <w:name w:val="xl84"/>
    <w:basedOn w:val="a"/>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85">
    <w:name w:val="xl85"/>
    <w:basedOn w:val="a"/>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6">
    <w:name w:val="xl86"/>
    <w:basedOn w:val="a"/>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7">
    <w:name w:val="xl87"/>
    <w:basedOn w:val="a"/>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8">
    <w:name w:val="xl88"/>
    <w:basedOn w:val="a"/>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9">
    <w:name w:val="xl89"/>
    <w:basedOn w:val="a"/>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90">
    <w:name w:val="xl90"/>
    <w:basedOn w:val="a"/>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1">
    <w:name w:val="xl91"/>
    <w:basedOn w:val="a"/>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92">
    <w:name w:val="xl92"/>
    <w:basedOn w:val="a"/>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93">
    <w:name w:val="xl93"/>
    <w:basedOn w:val="a"/>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94">
    <w:name w:val="xl94"/>
    <w:basedOn w:val="a"/>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5">
    <w:name w:val="xl95"/>
    <w:basedOn w:val="a"/>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6">
    <w:name w:val="xl96"/>
    <w:basedOn w:val="a"/>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i/>
      <w:iCs/>
    </w:rPr>
  </w:style>
  <w:style w:type="paragraph" w:customStyle="1" w:styleId="xl97">
    <w:name w:val="xl97"/>
    <w:basedOn w:val="a"/>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98">
    <w:name w:val="xl98"/>
    <w:basedOn w:val="a"/>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99">
    <w:name w:val="xl99"/>
    <w:basedOn w:val="a"/>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i/>
      <w:iCs/>
    </w:rPr>
  </w:style>
  <w:style w:type="paragraph" w:customStyle="1" w:styleId="xl100">
    <w:name w:val="xl100"/>
    <w:basedOn w:val="a"/>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01">
    <w:name w:val="xl101"/>
    <w:basedOn w:val="a"/>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02">
    <w:name w:val="xl102"/>
    <w:basedOn w:val="a"/>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03">
    <w:name w:val="xl103"/>
    <w:basedOn w:val="a"/>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04">
    <w:name w:val="xl104"/>
    <w:basedOn w:val="a"/>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05">
    <w:name w:val="xl105"/>
    <w:basedOn w:val="a"/>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06">
    <w:name w:val="xl106"/>
    <w:basedOn w:val="a"/>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07">
    <w:name w:val="xl107"/>
    <w:basedOn w:val="a"/>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08">
    <w:name w:val="xl108"/>
    <w:basedOn w:val="a"/>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09">
    <w:name w:val="xl109"/>
    <w:basedOn w:val="a"/>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b/>
      <w:bCs/>
      <w:i/>
      <w:iCs/>
    </w:rPr>
  </w:style>
  <w:style w:type="paragraph" w:customStyle="1" w:styleId="xl110">
    <w:name w:val="xl110"/>
    <w:basedOn w:val="a"/>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11">
    <w:name w:val="xl111"/>
    <w:basedOn w:val="a"/>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12">
    <w:name w:val="xl112"/>
    <w:basedOn w:val="a"/>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pPr>
    <w:rPr>
      <w:b/>
      <w:bCs/>
      <w:i/>
      <w:iCs/>
    </w:rPr>
  </w:style>
  <w:style w:type="paragraph" w:customStyle="1" w:styleId="xl113">
    <w:name w:val="xl113"/>
    <w:basedOn w:val="a"/>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rPr>
  </w:style>
  <w:style w:type="paragraph" w:customStyle="1" w:styleId="xl114">
    <w:name w:val="xl114"/>
    <w:basedOn w:val="a"/>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15">
    <w:name w:val="xl115"/>
    <w:basedOn w:val="a"/>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16">
    <w:name w:val="xl116"/>
    <w:basedOn w:val="a"/>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117">
    <w:name w:val="xl117"/>
    <w:basedOn w:val="a"/>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18">
    <w:name w:val="xl118"/>
    <w:basedOn w:val="a"/>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pPr>
    <w:rPr>
      <w:b/>
      <w:bCs/>
      <w:i/>
      <w:iCs/>
    </w:rPr>
  </w:style>
  <w:style w:type="paragraph" w:customStyle="1" w:styleId="xl119">
    <w:name w:val="xl119"/>
    <w:basedOn w:val="a"/>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20">
    <w:name w:val="xl120"/>
    <w:basedOn w:val="a"/>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121">
    <w:name w:val="xl121"/>
    <w:basedOn w:val="a"/>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122">
    <w:name w:val="xl122"/>
    <w:basedOn w:val="a"/>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123">
    <w:name w:val="xl123"/>
    <w:basedOn w:val="a"/>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124">
    <w:name w:val="xl124"/>
    <w:basedOn w:val="a"/>
    <w:qFormat/>
    <w:rsid w:val="004103CF"/>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25">
    <w:name w:val="xl125"/>
    <w:basedOn w:val="a"/>
    <w:qFormat/>
    <w:rsid w:val="004103CF"/>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8"/>
      <w:szCs w:val="18"/>
    </w:rPr>
  </w:style>
  <w:style w:type="paragraph" w:customStyle="1" w:styleId="xl126">
    <w:name w:val="xl126"/>
    <w:basedOn w:val="a"/>
    <w:qFormat/>
    <w:rsid w:val="004103CF"/>
    <w:pPr>
      <w:pBdr>
        <w:top w:val="single" w:sz="4" w:space="0" w:color="auto"/>
        <w:left w:val="single" w:sz="4" w:space="0" w:color="auto"/>
        <w:bottom w:val="single" w:sz="4" w:space="0" w:color="auto"/>
      </w:pBdr>
      <w:spacing w:before="100" w:beforeAutospacing="1" w:after="100" w:afterAutospacing="1"/>
      <w:textAlignment w:val="center"/>
    </w:pPr>
    <w:rPr>
      <w:b/>
      <w:bCs/>
      <w:sz w:val="18"/>
      <w:szCs w:val="18"/>
    </w:rPr>
  </w:style>
  <w:style w:type="paragraph" w:customStyle="1" w:styleId="xl127">
    <w:name w:val="xl127"/>
    <w:basedOn w:val="a"/>
    <w:qFormat/>
    <w:rsid w:val="004103CF"/>
    <w:pPr>
      <w:pBdr>
        <w:top w:val="single" w:sz="4" w:space="0" w:color="auto"/>
        <w:bottom w:val="single" w:sz="4" w:space="0" w:color="auto"/>
      </w:pBdr>
      <w:spacing w:before="100" w:beforeAutospacing="1" w:after="100" w:afterAutospacing="1"/>
      <w:textAlignment w:val="center"/>
    </w:pPr>
    <w:rPr>
      <w:b/>
      <w:bCs/>
      <w:sz w:val="18"/>
      <w:szCs w:val="18"/>
    </w:rPr>
  </w:style>
  <w:style w:type="paragraph" w:customStyle="1" w:styleId="xl128">
    <w:name w:val="xl128"/>
    <w:basedOn w:val="a"/>
    <w:qFormat/>
    <w:rsid w:val="004103CF"/>
    <w:pPr>
      <w:pBdr>
        <w:top w:val="single" w:sz="4" w:space="0" w:color="auto"/>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129">
    <w:name w:val="xl129"/>
    <w:basedOn w:val="a"/>
    <w:qFormat/>
    <w:rsid w:val="004103C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130">
    <w:name w:val="xl130"/>
    <w:basedOn w:val="a"/>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0"/>
      <w:szCs w:val="20"/>
    </w:rPr>
  </w:style>
  <w:style w:type="paragraph" w:customStyle="1" w:styleId="xl131">
    <w:name w:val="xl131"/>
    <w:basedOn w:val="a"/>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32">
    <w:name w:val="xl132"/>
    <w:basedOn w:val="a"/>
    <w:qFormat/>
    <w:rsid w:val="004103C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33">
    <w:name w:val="xl133"/>
    <w:basedOn w:val="a"/>
    <w:qFormat/>
    <w:rsid w:val="004103CF"/>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b/>
      <w:bCs/>
    </w:rPr>
  </w:style>
  <w:style w:type="paragraph" w:customStyle="1" w:styleId="xl134">
    <w:name w:val="xl134"/>
    <w:basedOn w:val="a"/>
    <w:qFormat/>
    <w:rsid w:val="004103CF"/>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35">
    <w:name w:val="xl135"/>
    <w:basedOn w:val="a"/>
    <w:qFormat/>
    <w:rsid w:val="004103CF"/>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212">
    <w:name w:val="Основной текст 21"/>
    <w:basedOn w:val="a"/>
    <w:qFormat/>
    <w:rsid w:val="004103CF"/>
    <w:pPr>
      <w:ind w:firstLine="567"/>
      <w:jc w:val="both"/>
    </w:pPr>
  </w:style>
  <w:style w:type="character" w:styleId="afffe">
    <w:name w:val="line number"/>
    <w:uiPriority w:val="99"/>
    <w:unhideWhenUsed/>
    <w:rsid w:val="004103CF"/>
  </w:style>
  <w:style w:type="paragraph" w:customStyle="1" w:styleId="font11">
    <w:name w:val="font11"/>
    <w:basedOn w:val="a"/>
    <w:qFormat/>
    <w:rsid w:val="004103CF"/>
    <w:pPr>
      <w:spacing w:before="100" w:beforeAutospacing="1" w:after="100" w:afterAutospacing="1"/>
    </w:pPr>
    <w:rPr>
      <w:rFonts w:ascii="Tahoma" w:hAnsi="Tahoma" w:cs="Tahoma"/>
      <w:color w:val="000000"/>
      <w:sz w:val="18"/>
      <w:szCs w:val="18"/>
    </w:rPr>
  </w:style>
  <w:style w:type="paragraph" w:customStyle="1" w:styleId="xl136">
    <w:name w:val="xl136"/>
    <w:basedOn w:val="a"/>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8"/>
      <w:szCs w:val="18"/>
    </w:rPr>
  </w:style>
  <w:style w:type="paragraph" w:customStyle="1" w:styleId="xl137">
    <w:name w:val="xl137"/>
    <w:basedOn w:val="a"/>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b/>
      <w:bCs/>
      <w:sz w:val="20"/>
      <w:szCs w:val="20"/>
    </w:rPr>
  </w:style>
  <w:style w:type="paragraph" w:customStyle="1" w:styleId="xl138">
    <w:name w:val="xl138"/>
    <w:basedOn w:val="a"/>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0"/>
      <w:szCs w:val="20"/>
    </w:rPr>
  </w:style>
  <w:style w:type="paragraph" w:customStyle="1" w:styleId="xl139">
    <w:name w:val="xl139"/>
    <w:basedOn w:val="a"/>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0"/>
      <w:szCs w:val="20"/>
    </w:rPr>
  </w:style>
  <w:style w:type="paragraph" w:customStyle="1" w:styleId="xl140">
    <w:name w:val="xl140"/>
    <w:basedOn w:val="a"/>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8"/>
      <w:szCs w:val="18"/>
    </w:rPr>
  </w:style>
  <w:style w:type="paragraph" w:customStyle="1" w:styleId="xl141">
    <w:name w:val="xl141"/>
    <w:basedOn w:val="a"/>
    <w:qFormat/>
    <w:rsid w:val="004103CF"/>
    <w:pPr>
      <w:pBdr>
        <w:top w:val="single" w:sz="4" w:space="0" w:color="auto"/>
        <w:left w:val="single" w:sz="4" w:space="0" w:color="auto"/>
        <w:bottom w:val="single" w:sz="4" w:space="0" w:color="auto"/>
      </w:pBdr>
      <w:spacing w:before="100" w:beforeAutospacing="1" w:after="100" w:afterAutospacing="1"/>
      <w:jc w:val="center"/>
    </w:pPr>
    <w:rPr>
      <w:sz w:val="18"/>
      <w:szCs w:val="18"/>
    </w:rPr>
  </w:style>
  <w:style w:type="paragraph" w:customStyle="1" w:styleId="xl142">
    <w:name w:val="xl142"/>
    <w:basedOn w:val="a"/>
    <w:qFormat/>
    <w:rsid w:val="004103CF"/>
    <w:pPr>
      <w:pBdr>
        <w:top w:val="single" w:sz="4" w:space="0" w:color="auto"/>
        <w:bottom w:val="single" w:sz="4" w:space="0" w:color="auto"/>
      </w:pBdr>
      <w:spacing w:before="100" w:beforeAutospacing="1" w:after="100" w:afterAutospacing="1"/>
    </w:pPr>
    <w:rPr>
      <w:b/>
      <w:bCs/>
      <w:sz w:val="18"/>
      <w:szCs w:val="18"/>
    </w:rPr>
  </w:style>
  <w:style w:type="paragraph" w:customStyle="1" w:styleId="xl143">
    <w:name w:val="xl143"/>
    <w:basedOn w:val="a"/>
    <w:qFormat/>
    <w:rsid w:val="004103CF"/>
    <w:pPr>
      <w:pBdr>
        <w:top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144">
    <w:name w:val="xl144"/>
    <w:basedOn w:val="a"/>
    <w:qFormat/>
    <w:rsid w:val="004103CF"/>
    <w:pPr>
      <w:pBdr>
        <w:top w:val="single" w:sz="4" w:space="0" w:color="auto"/>
        <w:bottom w:val="single" w:sz="4" w:space="0" w:color="auto"/>
      </w:pBdr>
      <w:spacing w:before="100" w:beforeAutospacing="1" w:after="100" w:afterAutospacing="1"/>
      <w:jc w:val="center"/>
      <w:textAlignment w:val="center"/>
    </w:pPr>
    <w:rPr>
      <w:b/>
      <w:bCs/>
      <w:sz w:val="18"/>
      <w:szCs w:val="18"/>
    </w:rPr>
  </w:style>
  <w:style w:type="paragraph" w:customStyle="1" w:styleId="xl145">
    <w:name w:val="xl145"/>
    <w:basedOn w:val="a"/>
    <w:qFormat/>
    <w:rsid w:val="004103CF"/>
    <w:pPr>
      <w:pBdr>
        <w:top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146">
    <w:name w:val="xl146"/>
    <w:basedOn w:val="a"/>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147">
    <w:name w:val="xl147"/>
    <w:basedOn w:val="a"/>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18"/>
      <w:szCs w:val="18"/>
    </w:rPr>
  </w:style>
  <w:style w:type="paragraph" w:customStyle="1" w:styleId="xl148">
    <w:name w:val="xl148"/>
    <w:basedOn w:val="a"/>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18"/>
      <w:szCs w:val="18"/>
    </w:rPr>
  </w:style>
  <w:style w:type="paragraph" w:customStyle="1" w:styleId="xl149">
    <w:name w:val="xl149"/>
    <w:basedOn w:val="a"/>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18"/>
      <w:szCs w:val="18"/>
    </w:rPr>
  </w:style>
  <w:style w:type="paragraph" w:customStyle="1" w:styleId="xl150">
    <w:name w:val="xl150"/>
    <w:basedOn w:val="a"/>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18"/>
      <w:szCs w:val="18"/>
    </w:rPr>
  </w:style>
  <w:style w:type="paragraph" w:customStyle="1" w:styleId="xl151">
    <w:name w:val="xl151"/>
    <w:basedOn w:val="a"/>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18"/>
      <w:szCs w:val="18"/>
    </w:rPr>
  </w:style>
  <w:style w:type="paragraph" w:customStyle="1" w:styleId="xl152">
    <w:name w:val="xl152"/>
    <w:basedOn w:val="a"/>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18"/>
      <w:szCs w:val="18"/>
    </w:rPr>
  </w:style>
  <w:style w:type="paragraph" w:customStyle="1" w:styleId="xl153">
    <w:name w:val="xl153"/>
    <w:basedOn w:val="a"/>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18"/>
      <w:szCs w:val="18"/>
    </w:rPr>
  </w:style>
  <w:style w:type="paragraph" w:customStyle="1" w:styleId="xl154">
    <w:name w:val="xl154"/>
    <w:basedOn w:val="a"/>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18"/>
      <w:szCs w:val="18"/>
    </w:rPr>
  </w:style>
  <w:style w:type="paragraph" w:customStyle="1" w:styleId="xl155">
    <w:name w:val="xl155"/>
    <w:basedOn w:val="a"/>
    <w:qFormat/>
    <w:rsid w:val="004103CF"/>
    <w:pPr>
      <w:spacing w:before="100" w:beforeAutospacing="1" w:after="100" w:afterAutospacing="1"/>
    </w:pPr>
    <w:rPr>
      <w:sz w:val="18"/>
      <w:szCs w:val="18"/>
    </w:rPr>
  </w:style>
  <w:style w:type="paragraph" w:customStyle="1" w:styleId="xl156">
    <w:name w:val="xl156"/>
    <w:basedOn w:val="a"/>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18"/>
      <w:szCs w:val="18"/>
    </w:rPr>
  </w:style>
  <w:style w:type="paragraph" w:customStyle="1" w:styleId="xl157">
    <w:name w:val="xl157"/>
    <w:basedOn w:val="a"/>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158">
    <w:name w:val="xl158"/>
    <w:basedOn w:val="a"/>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0"/>
      <w:szCs w:val="20"/>
    </w:rPr>
  </w:style>
  <w:style w:type="paragraph" w:customStyle="1" w:styleId="xl159">
    <w:name w:val="xl159"/>
    <w:basedOn w:val="a"/>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60">
    <w:name w:val="xl160"/>
    <w:basedOn w:val="a"/>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161">
    <w:name w:val="xl161"/>
    <w:basedOn w:val="a"/>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62">
    <w:name w:val="xl162"/>
    <w:basedOn w:val="a"/>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18"/>
      <w:szCs w:val="18"/>
    </w:rPr>
  </w:style>
  <w:style w:type="paragraph" w:customStyle="1" w:styleId="xl163">
    <w:name w:val="xl163"/>
    <w:basedOn w:val="a"/>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b/>
      <w:bCs/>
      <w:sz w:val="18"/>
      <w:szCs w:val="18"/>
    </w:rPr>
  </w:style>
  <w:style w:type="paragraph" w:customStyle="1" w:styleId="xl164">
    <w:name w:val="xl164"/>
    <w:basedOn w:val="a"/>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b/>
      <w:bCs/>
      <w:sz w:val="18"/>
      <w:szCs w:val="18"/>
    </w:rPr>
  </w:style>
  <w:style w:type="paragraph" w:customStyle="1" w:styleId="xl165">
    <w:name w:val="xl165"/>
    <w:basedOn w:val="a"/>
    <w:qFormat/>
    <w:rsid w:val="004103CF"/>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CYR" w:hAnsi="Times New Roman CYR" w:cs="Times New Roman CYR"/>
      <w:b/>
      <w:bCs/>
      <w:sz w:val="18"/>
      <w:szCs w:val="18"/>
    </w:rPr>
  </w:style>
  <w:style w:type="paragraph" w:customStyle="1" w:styleId="xl166">
    <w:name w:val="xl166"/>
    <w:basedOn w:val="a"/>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b/>
      <w:bCs/>
      <w:sz w:val="18"/>
      <w:szCs w:val="18"/>
    </w:rPr>
  </w:style>
  <w:style w:type="paragraph" w:customStyle="1" w:styleId="xl167">
    <w:name w:val="xl167"/>
    <w:basedOn w:val="a"/>
    <w:qFormat/>
    <w:rsid w:val="004103CF"/>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168">
    <w:name w:val="xl168"/>
    <w:basedOn w:val="a"/>
    <w:qFormat/>
    <w:rsid w:val="004103CF"/>
    <w:pPr>
      <w:pBdr>
        <w:top w:val="single" w:sz="4" w:space="0" w:color="auto"/>
        <w:left w:val="single" w:sz="8"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169">
    <w:name w:val="xl169"/>
    <w:basedOn w:val="a"/>
    <w:qFormat/>
    <w:rsid w:val="004103CF"/>
    <w:pPr>
      <w:pBdr>
        <w:top w:val="single" w:sz="4" w:space="0" w:color="auto"/>
        <w:left w:val="single" w:sz="8" w:space="0" w:color="auto"/>
        <w:bottom w:val="single" w:sz="8" w:space="0" w:color="auto"/>
        <w:right w:val="single" w:sz="4" w:space="0" w:color="auto"/>
      </w:pBdr>
      <w:spacing w:before="100" w:beforeAutospacing="1" w:after="100" w:afterAutospacing="1"/>
      <w:jc w:val="center"/>
    </w:pPr>
    <w:rPr>
      <w:sz w:val="18"/>
      <w:szCs w:val="18"/>
    </w:rPr>
  </w:style>
  <w:style w:type="paragraph" w:customStyle="1" w:styleId="xl170">
    <w:name w:val="xl170"/>
    <w:basedOn w:val="a"/>
    <w:qFormat/>
    <w:rsid w:val="004103CF"/>
    <w:pPr>
      <w:pBdr>
        <w:top w:val="single" w:sz="4" w:space="0" w:color="auto"/>
        <w:left w:val="single" w:sz="4" w:space="0" w:color="auto"/>
        <w:bottom w:val="single" w:sz="8" w:space="0" w:color="auto"/>
        <w:right w:val="single" w:sz="4" w:space="0" w:color="auto"/>
      </w:pBdr>
      <w:spacing w:before="100" w:beforeAutospacing="1" w:after="100" w:afterAutospacing="1"/>
    </w:pPr>
    <w:rPr>
      <w:b/>
      <w:bCs/>
      <w:sz w:val="18"/>
      <w:szCs w:val="18"/>
    </w:rPr>
  </w:style>
  <w:style w:type="paragraph" w:customStyle="1" w:styleId="xl171">
    <w:name w:val="xl171"/>
    <w:basedOn w:val="a"/>
    <w:qFormat/>
    <w:rsid w:val="004103CF"/>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sz w:val="18"/>
      <w:szCs w:val="18"/>
    </w:rPr>
  </w:style>
  <w:style w:type="paragraph" w:customStyle="1" w:styleId="xl172">
    <w:name w:val="xl172"/>
    <w:basedOn w:val="a"/>
    <w:qFormat/>
    <w:rsid w:val="004103CF"/>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sz w:val="18"/>
      <w:szCs w:val="18"/>
    </w:rPr>
  </w:style>
  <w:style w:type="paragraph" w:customStyle="1" w:styleId="xl173">
    <w:name w:val="xl173"/>
    <w:basedOn w:val="a"/>
    <w:qFormat/>
    <w:rsid w:val="004103CF"/>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sz w:val="18"/>
      <w:szCs w:val="18"/>
    </w:rPr>
  </w:style>
  <w:style w:type="paragraph" w:customStyle="1" w:styleId="xl174">
    <w:name w:val="xl174"/>
    <w:basedOn w:val="a"/>
    <w:qFormat/>
    <w:rsid w:val="004103CF"/>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sz w:val="18"/>
      <w:szCs w:val="18"/>
    </w:rPr>
  </w:style>
  <w:style w:type="paragraph" w:customStyle="1" w:styleId="xl175">
    <w:name w:val="xl175"/>
    <w:basedOn w:val="a"/>
    <w:qFormat/>
    <w:rsid w:val="004103CF"/>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sz w:val="18"/>
      <w:szCs w:val="18"/>
    </w:rPr>
  </w:style>
  <w:style w:type="paragraph" w:customStyle="1" w:styleId="xl176">
    <w:name w:val="xl176"/>
    <w:basedOn w:val="a"/>
    <w:qFormat/>
    <w:rsid w:val="004103CF"/>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Times New Roman CYR" w:hAnsi="Times New Roman CYR" w:cs="Times New Roman CYR"/>
      <w:sz w:val="20"/>
      <w:szCs w:val="20"/>
    </w:rPr>
  </w:style>
  <w:style w:type="paragraph" w:customStyle="1" w:styleId="xl177">
    <w:name w:val="xl177"/>
    <w:basedOn w:val="a"/>
    <w:qFormat/>
    <w:rsid w:val="004103CF"/>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Times New Roman CYR" w:hAnsi="Times New Roman CYR" w:cs="Times New Roman CYR"/>
      <w:sz w:val="18"/>
      <w:szCs w:val="18"/>
    </w:rPr>
  </w:style>
  <w:style w:type="paragraph" w:customStyle="1" w:styleId="xl178">
    <w:name w:val="xl178"/>
    <w:basedOn w:val="a"/>
    <w:qFormat/>
    <w:rsid w:val="004103CF"/>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center"/>
      <w:textAlignment w:val="center"/>
    </w:pPr>
    <w:rPr>
      <w:sz w:val="18"/>
      <w:szCs w:val="18"/>
    </w:rPr>
  </w:style>
  <w:style w:type="paragraph" w:customStyle="1" w:styleId="xl179">
    <w:name w:val="xl179"/>
    <w:basedOn w:val="a"/>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180">
    <w:name w:val="xl180"/>
    <w:basedOn w:val="a"/>
    <w:qFormat/>
    <w:rsid w:val="004103CF"/>
    <w:pPr>
      <w:pBdr>
        <w:top w:val="single" w:sz="4" w:space="0" w:color="auto"/>
        <w:left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18"/>
      <w:szCs w:val="18"/>
    </w:rPr>
  </w:style>
  <w:style w:type="paragraph" w:customStyle="1" w:styleId="xl181">
    <w:name w:val="xl181"/>
    <w:basedOn w:val="a"/>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b/>
      <w:bCs/>
      <w:sz w:val="18"/>
      <w:szCs w:val="18"/>
    </w:rPr>
  </w:style>
  <w:style w:type="paragraph" w:customStyle="1" w:styleId="xl182">
    <w:name w:val="xl182"/>
    <w:basedOn w:val="a"/>
    <w:qFormat/>
    <w:rsid w:val="004103CF"/>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b/>
      <w:bCs/>
      <w:color w:val="000000"/>
      <w:sz w:val="18"/>
      <w:szCs w:val="18"/>
    </w:rPr>
  </w:style>
  <w:style w:type="paragraph" w:customStyle="1" w:styleId="xl183">
    <w:name w:val="xl183"/>
    <w:basedOn w:val="a"/>
    <w:qFormat/>
    <w:rsid w:val="004103CF"/>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color w:val="000000"/>
      <w:sz w:val="18"/>
      <w:szCs w:val="18"/>
    </w:rPr>
  </w:style>
  <w:style w:type="paragraph" w:customStyle="1" w:styleId="xl184">
    <w:name w:val="xl184"/>
    <w:basedOn w:val="a"/>
    <w:qFormat/>
    <w:rsid w:val="004103CF"/>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b/>
      <w:bCs/>
      <w:color w:val="000000"/>
      <w:sz w:val="18"/>
      <w:szCs w:val="18"/>
    </w:rPr>
  </w:style>
  <w:style w:type="paragraph" w:customStyle="1" w:styleId="xl185">
    <w:name w:val="xl185"/>
    <w:basedOn w:val="a"/>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18"/>
      <w:szCs w:val="18"/>
    </w:rPr>
  </w:style>
  <w:style w:type="paragraph" w:customStyle="1" w:styleId="xl186">
    <w:name w:val="xl186"/>
    <w:basedOn w:val="a"/>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18"/>
      <w:szCs w:val="18"/>
    </w:rPr>
  </w:style>
  <w:style w:type="paragraph" w:customStyle="1" w:styleId="xl187">
    <w:name w:val="xl187"/>
    <w:basedOn w:val="a"/>
    <w:qFormat/>
    <w:rsid w:val="004103CF"/>
    <w:pPr>
      <w:pBdr>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188">
    <w:name w:val="xl188"/>
    <w:basedOn w:val="a"/>
    <w:qFormat/>
    <w:rsid w:val="004103CF"/>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89">
    <w:name w:val="xl189"/>
    <w:basedOn w:val="a"/>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18"/>
      <w:szCs w:val="18"/>
    </w:rPr>
  </w:style>
  <w:style w:type="paragraph" w:customStyle="1" w:styleId="xl190">
    <w:name w:val="xl190"/>
    <w:basedOn w:val="a"/>
    <w:qFormat/>
    <w:rsid w:val="004103CF"/>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center"/>
      <w:textAlignment w:val="center"/>
    </w:pPr>
    <w:rPr>
      <w:sz w:val="18"/>
      <w:szCs w:val="18"/>
    </w:rPr>
  </w:style>
  <w:style w:type="paragraph" w:customStyle="1" w:styleId="xl191">
    <w:name w:val="xl191"/>
    <w:basedOn w:val="a"/>
    <w:qFormat/>
    <w:rsid w:val="004103CF"/>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center"/>
      <w:textAlignment w:val="center"/>
    </w:pPr>
    <w:rPr>
      <w:sz w:val="20"/>
      <w:szCs w:val="20"/>
    </w:rPr>
  </w:style>
  <w:style w:type="paragraph" w:customStyle="1" w:styleId="xl192">
    <w:name w:val="xl192"/>
    <w:basedOn w:val="a"/>
    <w:qFormat/>
    <w:rsid w:val="004103CF"/>
    <w:pPr>
      <w:pBdr>
        <w:left w:val="single" w:sz="4" w:space="0" w:color="auto"/>
        <w:bottom w:val="single" w:sz="4" w:space="0" w:color="auto"/>
        <w:right w:val="single" w:sz="4" w:space="0" w:color="auto"/>
      </w:pBdr>
      <w:shd w:val="clear" w:color="000000" w:fill="FFC000"/>
      <w:spacing w:before="100" w:beforeAutospacing="1" w:after="100" w:afterAutospacing="1"/>
      <w:jc w:val="center"/>
      <w:textAlignment w:val="center"/>
    </w:pPr>
    <w:rPr>
      <w:sz w:val="18"/>
      <w:szCs w:val="18"/>
    </w:rPr>
  </w:style>
  <w:style w:type="paragraph" w:customStyle="1" w:styleId="xl193">
    <w:name w:val="xl193"/>
    <w:basedOn w:val="a"/>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8"/>
      <w:szCs w:val="18"/>
    </w:rPr>
  </w:style>
  <w:style w:type="paragraph" w:customStyle="1" w:styleId="xl194">
    <w:name w:val="xl194"/>
    <w:basedOn w:val="a"/>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8"/>
      <w:szCs w:val="18"/>
    </w:rPr>
  </w:style>
  <w:style w:type="paragraph" w:customStyle="1" w:styleId="xl195">
    <w:name w:val="xl195"/>
    <w:basedOn w:val="a"/>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8"/>
      <w:szCs w:val="18"/>
    </w:rPr>
  </w:style>
  <w:style w:type="paragraph" w:customStyle="1" w:styleId="xl196">
    <w:name w:val="xl196"/>
    <w:basedOn w:val="a"/>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8"/>
      <w:szCs w:val="18"/>
    </w:rPr>
  </w:style>
  <w:style w:type="paragraph" w:customStyle="1" w:styleId="xl197">
    <w:name w:val="xl197"/>
    <w:basedOn w:val="a"/>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sz w:val="18"/>
      <w:szCs w:val="18"/>
    </w:rPr>
  </w:style>
  <w:style w:type="paragraph" w:customStyle="1" w:styleId="xl198">
    <w:name w:val="xl198"/>
    <w:basedOn w:val="a"/>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i/>
      <w:iCs/>
      <w:sz w:val="18"/>
      <w:szCs w:val="18"/>
    </w:rPr>
  </w:style>
  <w:style w:type="paragraph" w:customStyle="1" w:styleId="xl199">
    <w:name w:val="xl199"/>
    <w:basedOn w:val="a"/>
    <w:qFormat/>
    <w:rsid w:val="004103C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sz w:val="20"/>
      <w:szCs w:val="20"/>
    </w:rPr>
  </w:style>
  <w:style w:type="paragraph" w:customStyle="1" w:styleId="xl200">
    <w:name w:val="xl200"/>
    <w:basedOn w:val="a"/>
    <w:qFormat/>
    <w:rsid w:val="004103CF"/>
    <w:pPr>
      <w:pBdr>
        <w:top w:val="single" w:sz="4" w:space="0" w:color="auto"/>
        <w:left w:val="single" w:sz="4" w:space="0" w:color="auto"/>
        <w:bottom w:val="single" w:sz="4" w:space="0" w:color="auto"/>
        <w:right w:val="single" w:sz="4" w:space="0" w:color="auto"/>
      </w:pBdr>
      <w:shd w:val="clear" w:color="000000" w:fill="00FF00"/>
      <w:spacing w:before="100" w:beforeAutospacing="1" w:after="100" w:afterAutospacing="1"/>
      <w:jc w:val="center"/>
      <w:textAlignment w:val="center"/>
    </w:pPr>
    <w:rPr>
      <w:b/>
      <w:bCs/>
      <w:sz w:val="18"/>
      <w:szCs w:val="18"/>
    </w:rPr>
  </w:style>
  <w:style w:type="paragraph" w:customStyle="1" w:styleId="xl201">
    <w:name w:val="xl201"/>
    <w:basedOn w:val="a"/>
    <w:qFormat/>
    <w:rsid w:val="004103CF"/>
    <w:pPr>
      <w:pBdr>
        <w:top w:val="single" w:sz="4" w:space="0" w:color="auto"/>
        <w:left w:val="single" w:sz="4" w:space="0" w:color="auto"/>
        <w:bottom w:val="single" w:sz="4" w:space="0" w:color="auto"/>
        <w:right w:val="single" w:sz="4" w:space="0" w:color="auto"/>
      </w:pBdr>
      <w:shd w:val="clear" w:color="000000" w:fill="00FF00"/>
      <w:spacing w:before="100" w:beforeAutospacing="1" w:after="100" w:afterAutospacing="1"/>
      <w:jc w:val="center"/>
      <w:textAlignment w:val="center"/>
    </w:pPr>
    <w:rPr>
      <w:b/>
      <w:bCs/>
      <w:sz w:val="18"/>
      <w:szCs w:val="18"/>
    </w:rPr>
  </w:style>
  <w:style w:type="paragraph" w:customStyle="1" w:styleId="xl202">
    <w:name w:val="xl202"/>
    <w:basedOn w:val="a"/>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203">
    <w:name w:val="xl203"/>
    <w:basedOn w:val="a"/>
    <w:qFormat/>
    <w:rsid w:val="004103CF"/>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textAlignment w:val="center"/>
    </w:pPr>
    <w:rPr>
      <w:sz w:val="18"/>
      <w:szCs w:val="18"/>
    </w:rPr>
  </w:style>
  <w:style w:type="paragraph" w:customStyle="1" w:styleId="xl204">
    <w:name w:val="xl204"/>
    <w:basedOn w:val="a"/>
    <w:qFormat/>
    <w:rsid w:val="004103CF"/>
    <w:pPr>
      <w:pBdr>
        <w:left w:val="single" w:sz="4" w:space="0" w:color="auto"/>
        <w:right w:val="single" w:sz="4" w:space="0" w:color="auto"/>
      </w:pBdr>
      <w:shd w:val="clear" w:color="000000" w:fill="92D050"/>
      <w:spacing w:before="100" w:beforeAutospacing="1" w:after="100" w:afterAutospacing="1"/>
      <w:jc w:val="center"/>
      <w:textAlignment w:val="center"/>
    </w:pPr>
    <w:rPr>
      <w:sz w:val="18"/>
      <w:szCs w:val="18"/>
    </w:rPr>
  </w:style>
  <w:style w:type="paragraph" w:customStyle="1" w:styleId="xl205">
    <w:name w:val="xl205"/>
    <w:basedOn w:val="a"/>
    <w:qFormat/>
    <w:rsid w:val="004103CF"/>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Times New Roman CYR" w:hAnsi="Times New Roman CYR" w:cs="Times New Roman CYR"/>
      <w:sz w:val="18"/>
      <w:szCs w:val="18"/>
    </w:rPr>
  </w:style>
  <w:style w:type="paragraph" w:customStyle="1" w:styleId="xl206">
    <w:name w:val="xl206"/>
    <w:basedOn w:val="a"/>
    <w:qFormat/>
    <w:rsid w:val="004103CF"/>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sz w:val="18"/>
      <w:szCs w:val="18"/>
    </w:rPr>
  </w:style>
  <w:style w:type="paragraph" w:customStyle="1" w:styleId="xl207">
    <w:name w:val="xl207"/>
    <w:basedOn w:val="a"/>
    <w:qFormat/>
    <w:rsid w:val="004103CF"/>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Times New Roman CYR" w:hAnsi="Times New Roman CYR" w:cs="Times New Roman CYR"/>
      <w:sz w:val="18"/>
      <w:szCs w:val="18"/>
    </w:rPr>
  </w:style>
  <w:style w:type="paragraph" w:customStyle="1" w:styleId="xl208">
    <w:name w:val="xl208"/>
    <w:basedOn w:val="a"/>
    <w:qFormat/>
    <w:rsid w:val="004103CF"/>
    <w:pPr>
      <w:shd w:val="clear" w:color="000000" w:fill="92D050"/>
      <w:spacing w:before="100" w:beforeAutospacing="1" w:after="100" w:afterAutospacing="1"/>
      <w:jc w:val="center"/>
      <w:textAlignment w:val="center"/>
    </w:pPr>
    <w:rPr>
      <w:sz w:val="18"/>
      <w:szCs w:val="18"/>
    </w:rPr>
  </w:style>
  <w:style w:type="paragraph" w:customStyle="1" w:styleId="xl209">
    <w:name w:val="xl209"/>
    <w:basedOn w:val="a"/>
    <w:qFormat/>
    <w:rsid w:val="004103CF"/>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sz w:val="18"/>
      <w:szCs w:val="18"/>
    </w:rPr>
  </w:style>
  <w:style w:type="paragraph" w:customStyle="1" w:styleId="xl210">
    <w:name w:val="xl210"/>
    <w:basedOn w:val="a"/>
    <w:qFormat/>
    <w:rsid w:val="004103CF"/>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pPr>
    <w:rPr>
      <w:sz w:val="18"/>
      <w:szCs w:val="18"/>
    </w:rPr>
  </w:style>
  <w:style w:type="paragraph" w:customStyle="1" w:styleId="xl211">
    <w:name w:val="xl211"/>
    <w:basedOn w:val="a"/>
    <w:qFormat/>
    <w:rsid w:val="004103CF"/>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sz w:val="18"/>
      <w:szCs w:val="18"/>
    </w:rPr>
  </w:style>
  <w:style w:type="paragraph" w:customStyle="1" w:styleId="xl212">
    <w:name w:val="xl212"/>
    <w:basedOn w:val="a"/>
    <w:qFormat/>
    <w:rsid w:val="004103CF"/>
    <w:pPr>
      <w:pBdr>
        <w:left w:val="single" w:sz="4" w:space="0" w:color="auto"/>
        <w:bottom w:val="single" w:sz="4" w:space="0" w:color="auto"/>
        <w:right w:val="single" w:sz="4" w:space="0" w:color="auto"/>
      </w:pBdr>
      <w:spacing w:before="100" w:beforeAutospacing="1" w:after="100" w:afterAutospacing="1"/>
    </w:pPr>
    <w:rPr>
      <w:b/>
      <w:bCs/>
      <w:i/>
      <w:iCs/>
      <w:sz w:val="18"/>
      <w:szCs w:val="18"/>
    </w:rPr>
  </w:style>
  <w:style w:type="paragraph" w:customStyle="1" w:styleId="xl213">
    <w:name w:val="xl213"/>
    <w:basedOn w:val="a"/>
    <w:qFormat/>
    <w:rsid w:val="004103CF"/>
    <w:pPr>
      <w:pBdr>
        <w:left w:val="single" w:sz="4" w:space="0" w:color="auto"/>
        <w:bottom w:val="single" w:sz="4" w:space="0" w:color="auto"/>
        <w:right w:val="single" w:sz="4" w:space="0" w:color="auto"/>
      </w:pBdr>
      <w:spacing w:before="100" w:beforeAutospacing="1" w:after="100" w:afterAutospacing="1"/>
      <w:jc w:val="center"/>
      <w:textAlignment w:val="center"/>
    </w:pPr>
    <w:rPr>
      <w:b/>
      <w:bCs/>
      <w:i/>
      <w:iCs/>
      <w:sz w:val="18"/>
      <w:szCs w:val="18"/>
    </w:rPr>
  </w:style>
  <w:style w:type="paragraph" w:customStyle="1" w:styleId="xl214">
    <w:name w:val="xl214"/>
    <w:basedOn w:val="a"/>
    <w:qFormat/>
    <w:rsid w:val="004103CF"/>
    <w:pPr>
      <w:pBdr>
        <w:left w:val="single" w:sz="4" w:space="0" w:color="auto"/>
        <w:bottom w:val="single" w:sz="4" w:space="0" w:color="auto"/>
        <w:right w:val="single" w:sz="4" w:space="0" w:color="auto"/>
      </w:pBdr>
      <w:spacing w:before="100" w:beforeAutospacing="1" w:after="100" w:afterAutospacing="1"/>
      <w:jc w:val="center"/>
      <w:textAlignment w:val="center"/>
    </w:pPr>
    <w:rPr>
      <w:b/>
      <w:bCs/>
      <w:i/>
      <w:iCs/>
      <w:sz w:val="18"/>
      <w:szCs w:val="18"/>
    </w:rPr>
  </w:style>
  <w:style w:type="paragraph" w:customStyle="1" w:styleId="xl215">
    <w:name w:val="xl215"/>
    <w:basedOn w:val="a"/>
    <w:qFormat/>
    <w:rsid w:val="004103CF"/>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textAlignment w:val="center"/>
    </w:pPr>
    <w:rPr>
      <w:rFonts w:ascii="Times New Roman CYR" w:hAnsi="Times New Roman CYR" w:cs="Times New Roman CYR"/>
      <w:sz w:val="20"/>
      <w:szCs w:val="20"/>
    </w:rPr>
  </w:style>
  <w:style w:type="paragraph" w:customStyle="1" w:styleId="xl216">
    <w:name w:val="xl216"/>
    <w:basedOn w:val="a"/>
    <w:qFormat/>
    <w:rsid w:val="004103CF"/>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textAlignment w:val="center"/>
    </w:pPr>
    <w:rPr>
      <w:sz w:val="20"/>
      <w:szCs w:val="20"/>
    </w:rPr>
  </w:style>
  <w:style w:type="paragraph" w:customStyle="1" w:styleId="xl217">
    <w:name w:val="xl217"/>
    <w:basedOn w:val="a"/>
    <w:qFormat/>
    <w:rsid w:val="004103CF"/>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color w:val="000000"/>
      <w:sz w:val="18"/>
      <w:szCs w:val="18"/>
    </w:rPr>
  </w:style>
  <w:style w:type="paragraph" w:customStyle="1" w:styleId="xl218">
    <w:name w:val="xl218"/>
    <w:basedOn w:val="a"/>
    <w:qFormat/>
    <w:rsid w:val="004103CF"/>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textAlignment w:val="center"/>
    </w:pPr>
    <w:rPr>
      <w:sz w:val="18"/>
      <w:szCs w:val="18"/>
    </w:rPr>
  </w:style>
  <w:style w:type="paragraph" w:customStyle="1" w:styleId="xl219">
    <w:name w:val="xl219"/>
    <w:basedOn w:val="a"/>
    <w:qFormat/>
    <w:rsid w:val="004103CF"/>
    <w:pPr>
      <w:pBdr>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sz w:val="18"/>
      <w:szCs w:val="18"/>
    </w:rPr>
  </w:style>
  <w:style w:type="paragraph" w:customStyle="1" w:styleId="xl220">
    <w:name w:val="xl220"/>
    <w:basedOn w:val="a"/>
    <w:qFormat/>
    <w:rsid w:val="004103C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221">
    <w:name w:val="xl221"/>
    <w:basedOn w:val="a"/>
    <w:qFormat/>
    <w:rsid w:val="004103CF"/>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pPr>
    <w:rPr>
      <w:sz w:val="18"/>
      <w:szCs w:val="18"/>
    </w:rPr>
  </w:style>
  <w:style w:type="paragraph" w:customStyle="1" w:styleId="xl222">
    <w:name w:val="xl222"/>
    <w:basedOn w:val="a"/>
    <w:qFormat/>
    <w:rsid w:val="004103CF"/>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sz w:val="20"/>
      <w:szCs w:val="20"/>
    </w:rPr>
  </w:style>
  <w:style w:type="paragraph" w:customStyle="1" w:styleId="xl223">
    <w:name w:val="xl223"/>
    <w:basedOn w:val="a"/>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0"/>
      <w:szCs w:val="20"/>
    </w:rPr>
  </w:style>
  <w:style w:type="paragraph" w:customStyle="1" w:styleId="xl224">
    <w:name w:val="xl224"/>
    <w:basedOn w:val="a"/>
    <w:qFormat/>
    <w:rsid w:val="004103CF"/>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225">
    <w:name w:val="xl225"/>
    <w:basedOn w:val="a"/>
    <w:qFormat/>
    <w:rsid w:val="004103CF"/>
    <w:pPr>
      <w:pBdr>
        <w:left w:val="single" w:sz="4" w:space="0" w:color="auto"/>
        <w:bottom w:val="single" w:sz="4" w:space="0" w:color="auto"/>
        <w:right w:val="single" w:sz="4" w:space="0" w:color="auto"/>
      </w:pBdr>
      <w:spacing w:before="100" w:beforeAutospacing="1" w:after="100" w:afterAutospacing="1"/>
      <w:jc w:val="center"/>
    </w:pPr>
    <w:rPr>
      <w:b/>
      <w:bCs/>
      <w:sz w:val="20"/>
      <w:szCs w:val="20"/>
    </w:rPr>
  </w:style>
  <w:style w:type="paragraph" w:customStyle="1" w:styleId="xl226">
    <w:name w:val="xl226"/>
    <w:basedOn w:val="a"/>
    <w:qFormat/>
    <w:rsid w:val="004103CF"/>
    <w:pPr>
      <w:pBdr>
        <w:top w:val="single" w:sz="8" w:space="0" w:color="auto"/>
        <w:left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227">
    <w:name w:val="xl227"/>
    <w:basedOn w:val="a"/>
    <w:qFormat/>
    <w:rsid w:val="004103CF"/>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228">
    <w:name w:val="xl228"/>
    <w:basedOn w:val="a"/>
    <w:qFormat/>
    <w:rsid w:val="004103CF"/>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18"/>
      <w:szCs w:val="18"/>
    </w:rPr>
  </w:style>
  <w:style w:type="paragraph" w:customStyle="1" w:styleId="xl229">
    <w:name w:val="xl229"/>
    <w:basedOn w:val="a"/>
    <w:qFormat/>
    <w:rsid w:val="004103CF"/>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18"/>
      <w:szCs w:val="18"/>
    </w:rPr>
  </w:style>
  <w:style w:type="paragraph" w:customStyle="1" w:styleId="xl230">
    <w:name w:val="xl230"/>
    <w:basedOn w:val="a"/>
    <w:qFormat/>
    <w:rsid w:val="004103CF"/>
    <w:pPr>
      <w:pBdr>
        <w:top w:val="single" w:sz="8" w:space="0" w:color="auto"/>
        <w:left w:val="single" w:sz="4" w:space="0" w:color="auto"/>
        <w:right w:val="single" w:sz="4" w:space="0" w:color="auto"/>
      </w:pBdr>
      <w:spacing w:before="100" w:beforeAutospacing="1" w:after="100" w:afterAutospacing="1"/>
      <w:jc w:val="center"/>
    </w:pPr>
    <w:rPr>
      <w:b/>
      <w:bCs/>
      <w:sz w:val="20"/>
      <w:szCs w:val="20"/>
    </w:rPr>
  </w:style>
  <w:style w:type="paragraph" w:customStyle="1" w:styleId="xl231">
    <w:name w:val="xl231"/>
    <w:basedOn w:val="a"/>
    <w:qFormat/>
    <w:rsid w:val="004103CF"/>
    <w:pPr>
      <w:pBdr>
        <w:top w:val="single" w:sz="8" w:space="0" w:color="auto"/>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232">
    <w:name w:val="xl232"/>
    <w:basedOn w:val="a"/>
    <w:qFormat/>
    <w:rsid w:val="004103CF"/>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CYR" w:hAnsi="Times New Roman CYR" w:cs="Times New Roman CYR"/>
      <w:b/>
      <w:bCs/>
      <w:sz w:val="20"/>
      <w:szCs w:val="20"/>
    </w:rPr>
  </w:style>
  <w:style w:type="paragraph" w:customStyle="1" w:styleId="xl233">
    <w:name w:val="xl233"/>
    <w:basedOn w:val="a"/>
    <w:qFormat/>
    <w:rsid w:val="004103CF"/>
    <w:pPr>
      <w:pBdr>
        <w:top w:val="single" w:sz="4" w:space="0" w:color="auto"/>
        <w:bottom w:val="single" w:sz="4" w:space="0" w:color="auto"/>
      </w:pBdr>
      <w:spacing w:before="100" w:beforeAutospacing="1" w:after="100" w:afterAutospacing="1"/>
      <w:jc w:val="center"/>
      <w:textAlignment w:val="center"/>
    </w:pPr>
    <w:rPr>
      <w:rFonts w:ascii="Times New Roman CYR" w:hAnsi="Times New Roman CYR" w:cs="Times New Roman CYR"/>
      <w:b/>
      <w:bCs/>
      <w:sz w:val="20"/>
      <w:szCs w:val="20"/>
    </w:rPr>
  </w:style>
  <w:style w:type="paragraph" w:customStyle="1" w:styleId="xl234">
    <w:name w:val="xl234"/>
    <w:basedOn w:val="a"/>
    <w:qFormat/>
    <w:rsid w:val="004103CF"/>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b/>
      <w:bCs/>
      <w:sz w:val="20"/>
      <w:szCs w:val="20"/>
    </w:rPr>
  </w:style>
  <w:style w:type="paragraph" w:customStyle="1" w:styleId="xl235">
    <w:name w:val="xl235"/>
    <w:basedOn w:val="a"/>
    <w:qFormat/>
    <w:rsid w:val="004103CF"/>
    <w:pPr>
      <w:pBdr>
        <w:top w:val="single" w:sz="8" w:space="0" w:color="auto"/>
        <w:left w:val="single" w:sz="4" w:space="0" w:color="auto"/>
        <w:right w:val="single" w:sz="8" w:space="0" w:color="auto"/>
      </w:pBdr>
      <w:spacing w:before="100" w:beforeAutospacing="1" w:after="100" w:afterAutospacing="1"/>
      <w:jc w:val="center"/>
      <w:textAlignment w:val="center"/>
    </w:pPr>
    <w:rPr>
      <w:b/>
      <w:bCs/>
      <w:sz w:val="18"/>
      <w:szCs w:val="18"/>
    </w:rPr>
  </w:style>
  <w:style w:type="paragraph" w:customStyle="1" w:styleId="xl236">
    <w:name w:val="xl236"/>
    <w:basedOn w:val="a"/>
    <w:qFormat/>
    <w:rsid w:val="004103CF"/>
    <w:pPr>
      <w:pBdr>
        <w:left w:val="single" w:sz="4" w:space="0" w:color="auto"/>
        <w:bottom w:val="single" w:sz="4" w:space="0" w:color="auto"/>
        <w:right w:val="single" w:sz="8" w:space="0" w:color="auto"/>
      </w:pBdr>
      <w:spacing w:before="100" w:beforeAutospacing="1" w:after="100" w:afterAutospacing="1"/>
      <w:jc w:val="center"/>
      <w:textAlignment w:val="center"/>
    </w:pPr>
    <w:rPr>
      <w:b/>
      <w:bCs/>
      <w:sz w:val="18"/>
      <w:szCs w:val="18"/>
    </w:rPr>
  </w:style>
  <w:style w:type="paragraph" w:customStyle="1" w:styleId="xl237">
    <w:name w:val="xl237"/>
    <w:basedOn w:val="a"/>
    <w:qFormat/>
    <w:rsid w:val="004103CF"/>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18"/>
      <w:szCs w:val="18"/>
    </w:rPr>
  </w:style>
  <w:style w:type="paragraph" w:customStyle="1" w:styleId="xl238">
    <w:name w:val="xl238"/>
    <w:basedOn w:val="a"/>
    <w:qFormat/>
    <w:rsid w:val="004103CF"/>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18"/>
      <w:szCs w:val="18"/>
    </w:rPr>
  </w:style>
  <w:style w:type="paragraph" w:customStyle="1" w:styleId="xl239">
    <w:name w:val="xl239"/>
    <w:basedOn w:val="a"/>
    <w:qFormat/>
    <w:rsid w:val="004103CF"/>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b/>
      <w:bCs/>
      <w:sz w:val="18"/>
      <w:szCs w:val="18"/>
    </w:rPr>
  </w:style>
  <w:style w:type="paragraph" w:customStyle="1" w:styleId="xl240">
    <w:name w:val="xl240"/>
    <w:basedOn w:val="a"/>
    <w:qFormat/>
    <w:rsid w:val="004103CF"/>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b/>
      <w:bCs/>
      <w:sz w:val="18"/>
      <w:szCs w:val="18"/>
    </w:rPr>
  </w:style>
  <w:style w:type="paragraph" w:customStyle="1" w:styleId="xl241">
    <w:name w:val="xl241"/>
    <w:basedOn w:val="a"/>
    <w:qFormat/>
    <w:rsid w:val="004103CF"/>
    <w:pPr>
      <w:pBdr>
        <w:top w:val="single" w:sz="8" w:space="0" w:color="auto"/>
        <w:left w:val="single" w:sz="8" w:space="0" w:color="auto"/>
        <w:right w:val="single" w:sz="4" w:space="0" w:color="auto"/>
      </w:pBdr>
      <w:spacing w:before="100" w:beforeAutospacing="1" w:after="100" w:afterAutospacing="1"/>
      <w:jc w:val="center"/>
    </w:pPr>
    <w:rPr>
      <w:sz w:val="18"/>
      <w:szCs w:val="18"/>
    </w:rPr>
  </w:style>
  <w:style w:type="paragraph" w:customStyle="1" w:styleId="xl242">
    <w:name w:val="xl242"/>
    <w:basedOn w:val="a"/>
    <w:qFormat/>
    <w:rsid w:val="004103CF"/>
    <w:pPr>
      <w:pBdr>
        <w:left w:val="single" w:sz="8"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243">
    <w:name w:val="xl243"/>
    <w:basedOn w:val="a"/>
    <w:qFormat/>
    <w:rsid w:val="004103CF"/>
    <w:pPr>
      <w:pBdr>
        <w:top w:val="single" w:sz="4" w:space="0" w:color="auto"/>
        <w:left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244">
    <w:name w:val="xl244"/>
    <w:basedOn w:val="a"/>
    <w:qFormat/>
    <w:rsid w:val="004103CF"/>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245">
    <w:name w:val="xl245"/>
    <w:basedOn w:val="a"/>
    <w:qFormat/>
    <w:rsid w:val="004103CF"/>
    <w:pPr>
      <w:pBdr>
        <w:top w:val="single" w:sz="4" w:space="0" w:color="auto"/>
        <w:left w:val="single" w:sz="4" w:space="0" w:color="auto"/>
        <w:right w:val="single" w:sz="4" w:space="0" w:color="auto"/>
      </w:pBdr>
      <w:shd w:val="clear" w:color="000000" w:fill="00FF00"/>
      <w:spacing w:before="100" w:beforeAutospacing="1" w:after="100" w:afterAutospacing="1"/>
      <w:jc w:val="center"/>
      <w:textAlignment w:val="center"/>
    </w:pPr>
    <w:rPr>
      <w:b/>
      <w:bCs/>
      <w:sz w:val="18"/>
      <w:szCs w:val="18"/>
    </w:rPr>
  </w:style>
  <w:style w:type="paragraph" w:customStyle="1" w:styleId="xl246">
    <w:name w:val="xl246"/>
    <w:basedOn w:val="a"/>
    <w:qFormat/>
    <w:rsid w:val="004103CF"/>
    <w:pPr>
      <w:pBdr>
        <w:left w:val="single" w:sz="4" w:space="0" w:color="auto"/>
        <w:bottom w:val="single" w:sz="4" w:space="0" w:color="auto"/>
        <w:right w:val="single" w:sz="4" w:space="0" w:color="auto"/>
      </w:pBdr>
      <w:shd w:val="clear" w:color="000000" w:fill="00FF00"/>
      <w:spacing w:before="100" w:beforeAutospacing="1" w:after="100" w:afterAutospacing="1"/>
      <w:jc w:val="center"/>
      <w:textAlignment w:val="center"/>
    </w:pPr>
    <w:rPr>
      <w:b/>
      <w:bCs/>
      <w:sz w:val="18"/>
      <w:szCs w:val="18"/>
    </w:rPr>
  </w:style>
  <w:style w:type="paragraph" w:customStyle="1" w:styleId="xl247">
    <w:name w:val="xl247"/>
    <w:basedOn w:val="a"/>
    <w:qFormat/>
    <w:rsid w:val="004103CF"/>
    <w:pPr>
      <w:pBdr>
        <w:top w:val="single" w:sz="4" w:space="0" w:color="auto"/>
        <w:left w:val="single" w:sz="4" w:space="0" w:color="auto"/>
        <w:right w:val="single" w:sz="4" w:space="0" w:color="auto"/>
      </w:pBdr>
      <w:shd w:val="clear" w:color="000000" w:fill="00FF00"/>
      <w:spacing w:before="100" w:beforeAutospacing="1" w:after="100" w:afterAutospacing="1"/>
      <w:jc w:val="center"/>
      <w:textAlignment w:val="center"/>
    </w:pPr>
    <w:rPr>
      <w:sz w:val="18"/>
      <w:szCs w:val="18"/>
    </w:rPr>
  </w:style>
  <w:style w:type="paragraph" w:customStyle="1" w:styleId="xl248">
    <w:name w:val="xl248"/>
    <w:basedOn w:val="a"/>
    <w:qFormat/>
    <w:rsid w:val="004103CF"/>
    <w:pPr>
      <w:pBdr>
        <w:left w:val="single" w:sz="4" w:space="0" w:color="auto"/>
        <w:bottom w:val="single" w:sz="4" w:space="0" w:color="auto"/>
        <w:right w:val="single" w:sz="4" w:space="0" w:color="auto"/>
      </w:pBdr>
      <w:shd w:val="clear" w:color="000000" w:fill="00FF00"/>
      <w:spacing w:before="100" w:beforeAutospacing="1" w:after="100" w:afterAutospacing="1"/>
      <w:jc w:val="center"/>
      <w:textAlignment w:val="center"/>
    </w:pPr>
    <w:rPr>
      <w:sz w:val="18"/>
      <w:szCs w:val="18"/>
    </w:rPr>
  </w:style>
  <w:style w:type="paragraph" w:customStyle="1" w:styleId="xl249">
    <w:name w:val="xl249"/>
    <w:basedOn w:val="a"/>
    <w:qFormat/>
    <w:rsid w:val="004103CF"/>
    <w:pPr>
      <w:pBdr>
        <w:top w:val="single" w:sz="4" w:space="0" w:color="auto"/>
        <w:left w:val="single" w:sz="4" w:space="0" w:color="auto"/>
        <w:right w:val="single" w:sz="4" w:space="0" w:color="auto"/>
      </w:pBdr>
      <w:shd w:val="clear" w:color="000000" w:fill="00FF00"/>
      <w:spacing w:before="100" w:beforeAutospacing="1" w:after="100" w:afterAutospacing="1"/>
      <w:jc w:val="center"/>
    </w:pPr>
    <w:rPr>
      <w:b/>
      <w:bCs/>
      <w:sz w:val="18"/>
      <w:szCs w:val="18"/>
    </w:rPr>
  </w:style>
  <w:style w:type="paragraph" w:customStyle="1" w:styleId="xl250">
    <w:name w:val="xl250"/>
    <w:basedOn w:val="a"/>
    <w:qFormat/>
    <w:rsid w:val="004103CF"/>
    <w:pPr>
      <w:pBdr>
        <w:left w:val="single" w:sz="4" w:space="0" w:color="auto"/>
        <w:bottom w:val="single" w:sz="4" w:space="0" w:color="auto"/>
        <w:right w:val="single" w:sz="4" w:space="0" w:color="auto"/>
      </w:pBdr>
      <w:shd w:val="clear" w:color="000000" w:fill="00FF00"/>
      <w:spacing w:before="100" w:beforeAutospacing="1" w:after="100" w:afterAutospacing="1"/>
      <w:jc w:val="center"/>
    </w:pPr>
    <w:rPr>
      <w:b/>
      <w:bCs/>
      <w:sz w:val="18"/>
      <w:szCs w:val="18"/>
    </w:rPr>
  </w:style>
  <w:style w:type="paragraph" w:customStyle="1" w:styleId="xl251">
    <w:name w:val="xl251"/>
    <w:basedOn w:val="a"/>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b/>
      <w:bCs/>
      <w:sz w:val="20"/>
      <w:szCs w:val="20"/>
    </w:rPr>
  </w:style>
  <w:style w:type="paragraph" w:customStyle="1" w:styleId="xl252">
    <w:name w:val="xl252"/>
    <w:basedOn w:val="a"/>
    <w:qFormat/>
    <w:rsid w:val="004103CF"/>
    <w:pPr>
      <w:pBdr>
        <w:top w:val="single" w:sz="4" w:space="0" w:color="auto"/>
        <w:left w:val="single" w:sz="4" w:space="0" w:color="auto"/>
      </w:pBdr>
      <w:spacing w:before="100" w:beforeAutospacing="1" w:after="100" w:afterAutospacing="1"/>
      <w:jc w:val="center"/>
      <w:textAlignment w:val="center"/>
    </w:pPr>
    <w:rPr>
      <w:b/>
      <w:bCs/>
      <w:sz w:val="18"/>
      <w:szCs w:val="18"/>
    </w:rPr>
  </w:style>
  <w:style w:type="paragraph" w:customStyle="1" w:styleId="xl253">
    <w:name w:val="xl253"/>
    <w:basedOn w:val="a"/>
    <w:qFormat/>
    <w:rsid w:val="004103CF"/>
    <w:pPr>
      <w:pBdr>
        <w:top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254">
    <w:name w:val="xl254"/>
    <w:basedOn w:val="a"/>
    <w:qFormat/>
    <w:rsid w:val="004103CF"/>
    <w:pPr>
      <w:pBdr>
        <w:top w:val="single" w:sz="4" w:space="0" w:color="auto"/>
        <w:left w:val="single" w:sz="4" w:space="0" w:color="auto"/>
        <w:right w:val="single" w:sz="4" w:space="0" w:color="auto"/>
      </w:pBdr>
      <w:shd w:val="clear" w:color="000000" w:fill="00FF00"/>
      <w:spacing w:before="100" w:beforeAutospacing="1" w:after="100" w:afterAutospacing="1"/>
      <w:jc w:val="center"/>
    </w:pPr>
    <w:rPr>
      <w:sz w:val="18"/>
      <w:szCs w:val="18"/>
    </w:rPr>
  </w:style>
  <w:style w:type="paragraph" w:customStyle="1" w:styleId="xl255">
    <w:name w:val="xl255"/>
    <w:basedOn w:val="a"/>
    <w:qFormat/>
    <w:rsid w:val="004103CF"/>
    <w:pPr>
      <w:pBdr>
        <w:left w:val="single" w:sz="4" w:space="0" w:color="auto"/>
        <w:bottom w:val="single" w:sz="4" w:space="0" w:color="auto"/>
        <w:right w:val="single" w:sz="4" w:space="0" w:color="auto"/>
      </w:pBdr>
      <w:shd w:val="clear" w:color="000000" w:fill="00FF00"/>
      <w:spacing w:before="100" w:beforeAutospacing="1" w:after="100" w:afterAutospacing="1"/>
      <w:jc w:val="center"/>
    </w:pPr>
    <w:rPr>
      <w:sz w:val="18"/>
      <w:szCs w:val="18"/>
    </w:rPr>
  </w:style>
  <w:style w:type="table" w:customStyle="1" w:styleId="3c">
    <w:name w:val="Сетка таблицы3"/>
    <w:basedOn w:val="a1"/>
    <w:next w:val="af2"/>
    <w:rsid w:val="004103C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
    <w:name w:val="Нет списка2"/>
    <w:next w:val="a2"/>
    <w:uiPriority w:val="99"/>
    <w:semiHidden/>
    <w:rsid w:val="004103CF"/>
  </w:style>
  <w:style w:type="table" w:customStyle="1" w:styleId="44">
    <w:name w:val="Сетка таблицы4"/>
    <w:basedOn w:val="a1"/>
    <w:next w:val="af2"/>
    <w:uiPriority w:val="59"/>
    <w:rsid w:val="004103C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Сетка таблицы12"/>
    <w:basedOn w:val="a1"/>
    <w:next w:val="af2"/>
    <w:uiPriority w:val="59"/>
    <w:rsid w:val="004103CF"/>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Нет списка12"/>
    <w:next w:val="a2"/>
    <w:semiHidden/>
    <w:unhideWhenUsed/>
    <w:rsid w:val="004103CF"/>
  </w:style>
  <w:style w:type="table" w:customStyle="1" w:styleId="220">
    <w:name w:val="Сетка таблицы22"/>
    <w:basedOn w:val="a1"/>
    <w:next w:val="af2"/>
    <w:rsid w:val="004103CF"/>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Сетка таблицы212"/>
    <w:basedOn w:val="a1"/>
    <w:next w:val="af2"/>
    <w:rsid w:val="004103C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Сетка таблицы31"/>
    <w:basedOn w:val="a1"/>
    <w:next w:val="af2"/>
    <w:rsid w:val="004103C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3">
    <w:name w:val="xl63"/>
    <w:basedOn w:val="a"/>
    <w:qFormat/>
    <w:rsid w:val="004103CF"/>
    <w:pPr>
      <w:spacing w:before="100" w:beforeAutospacing="1" w:after="100" w:afterAutospacing="1"/>
      <w:textAlignment w:val="top"/>
    </w:pPr>
    <w:rPr>
      <w:rFonts w:ascii="Arial" w:hAnsi="Arial" w:cs="Arial"/>
    </w:rPr>
  </w:style>
  <w:style w:type="paragraph" w:customStyle="1" w:styleId="xl64">
    <w:name w:val="xl64"/>
    <w:basedOn w:val="a"/>
    <w:qFormat/>
    <w:rsid w:val="004103CF"/>
    <w:pPr>
      <w:spacing w:before="100" w:beforeAutospacing="1" w:after="100" w:afterAutospacing="1"/>
    </w:pPr>
    <w:rPr>
      <w:rFonts w:ascii="Arial" w:hAnsi="Arial" w:cs="Arial"/>
    </w:rPr>
  </w:style>
  <w:style w:type="character" w:customStyle="1" w:styleId="2f0">
    <w:name w:val="Заголовок №2_"/>
    <w:link w:val="2f1"/>
    <w:rsid w:val="004103CF"/>
    <w:rPr>
      <w:rFonts w:ascii="Arial" w:eastAsia="Arial" w:hAnsi="Arial" w:cs="Arial"/>
      <w:shd w:val="clear" w:color="auto" w:fill="FFFFFF"/>
    </w:rPr>
  </w:style>
  <w:style w:type="paragraph" w:customStyle="1" w:styleId="2f1">
    <w:name w:val="Заголовок №2"/>
    <w:basedOn w:val="a"/>
    <w:link w:val="2f0"/>
    <w:qFormat/>
    <w:rsid w:val="004103CF"/>
    <w:pPr>
      <w:widowControl w:val="0"/>
      <w:shd w:val="clear" w:color="auto" w:fill="FFFFFF"/>
      <w:spacing w:line="224" w:lineRule="exact"/>
      <w:ind w:hanging="760"/>
      <w:outlineLvl w:val="1"/>
    </w:pPr>
    <w:rPr>
      <w:rFonts w:ascii="Arial" w:eastAsia="Arial" w:hAnsi="Arial" w:cs="Arial"/>
      <w:sz w:val="22"/>
      <w:szCs w:val="22"/>
      <w:lang w:eastAsia="en-US"/>
    </w:rPr>
  </w:style>
  <w:style w:type="character" w:customStyle="1" w:styleId="affff">
    <w:name w:val="комментарий"/>
    <w:rsid w:val="004103CF"/>
    <w:rPr>
      <w:b/>
      <w:i/>
      <w:shd w:val="clear" w:color="auto" w:fill="FFFF99"/>
    </w:rPr>
  </w:style>
  <w:style w:type="character" w:customStyle="1" w:styleId="af5">
    <w:name w:val="Таблица текст Знак"/>
    <w:link w:val="af4"/>
    <w:rsid w:val="004103CF"/>
    <w:rPr>
      <w:rFonts w:ascii="Times New Roman" w:eastAsia="Times New Roman" w:hAnsi="Times New Roman" w:cs="Times New Roman"/>
      <w:sz w:val="24"/>
      <w:szCs w:val="20"/>
    </w:rPr>
  </w:style>
  <w:style w:type="character" w:customStyle="1" w:styleId="ConsNormal0">
    <w:name w:val="ConsNormal Знак"/>
    <w:link w:val="ConsNormal"/>
    <w:locked/>
    <w:rsid w:val="004103CF"/>
    <w:rPr>
      <w:rFonts w:ascii="Arial" w:eastAsia="Times New Roman" w:hAnsi="Arial" w:cs="Arial"/>
      <w:sz w:val="20"/>
      <w:szCs w:val="20"/>
      <w:lang w:eastAsia="ru-RU"/>
    </w:rPr>
  </w:style>
  <w:style w:type="paragraph" w:styleId="afff2">
    <w:name w:val="Title"/>
    <w:basedOn w:val="a"/>
    <w:next w:val="a"/>
    <w:link w:val="18"/>
    <w:uiPriority w:val="10"/>
    <w:qFormat/>
    <w:rsid w:val="004103CF"/>
    <w:pPr>
      <w:pBdr>
        <w:bottom w:val="single" w:sz="8" w:space="4" w:color="4F81BD" w:themeColor="accent1"/>
      </w:pBdr>
      <w:spacing w:after="300"/>
      <w:contextualSpacing/>
    </w:pPr>
    <w:rPr>
      <w:rFonts w:ascii="Calibri Light" w:hAnsi="Calibri Light"/>
      <w:b/>
      <w:bCs/>
      <w:kern w:val="28"/>
      <w:sz w:val="32"/>
      <w:szCs w:val="32"/>
      <w:lang w:eastAsia="en-US"/>
    </w:rPr>
  </w:style>
  <w:style w:type="character" w:customStyle="1" w:styleId="1f">
    <w:name w:val="Название Знак1"/>
    <w:basedOn w:val="a0"/>
    <w:uiPriority w:val="10"/>
    <w:rsid w:val="004103CF"/>
    <w:rPr>
      <w:rFonts w:asciiTheme="majorHAnsi" w:eastAsiaTheme="majorEastAsia" w:hAnsiTheme="majorHAnsi" w:cstheme="majorBidi"/>
      <w:color w:val="17365D" w:themeColor="text2" w:themeShade="BF"/>
      <w:spacing w:val="5"/>
      <w:kern w:val="28"/>
      <w:sz w:val="52"/>
      <w:szCs w:val="52"/>
      <w:lang w:eastAsia="ru-RU"/>
    </w:rPr>
  </w:style>
  <w:style w:type="character" w:customStyle="1" w:styleId="2f2">
    <w:name w:val="Неразрешенное упоминание2"/>
    <w:basedOn w:val="a0"/>
    <w:uiPriority w:val="99"/>
    <w:semiHidden/>
    <w:unhideWhenUsed/>
    <w:rsid w:val="007F0444"/>
    <w:rPr>
      <w:color w:val="605E5C"/>
      <w:shd w:val="clear" w:color="auto" w:fill="E1DFDD"/>
    </w:rPr>
  </w:style>
  <w:style w:type="paragraph" w:styleId="affff0">
    <w:name w:val="List Bullet"/>
    <w:basedOn w:val="a"/>
    <w:autoRedefine/>
    <w:semiHidden/>
    <w:rsid w:val="008E75EB"/>
    <w:pPr>
      <w:keepLines/>
      <w:widowControl w:val="0"/>
      <w:spacing w:after="120" w:line="280" w:lineRule="atLeast"/>
      <w:jc w:val="both"/>
    </w:pPr>
    <w:rPr>
      <w:sz w:val="22"/>
      <w:szCs w:val="20"/>
      <w:lang w:eastAsia="en-US"/>
    </w:rPr>
  </w:style>
  <w:style w:type="paragraph" w:customStyle="1" w:styleId="1">
    <w:name w:val="Заголовок ТУ №1"/>
    <w:basedOn w:val="11"/>
    <w:qFormat/>
    <w:rsid w:val="008E75EB"/>
    <w:pPr>
      <w:keepLines w:val="0"/>
      <w:numPr>
        <w:numId w:val="7"/>
      </w:numPr>
      <w:tabs>
        <w:tab w:val="clear" w:pos="1494"/>
        <w:tab w:val="num" w:pos="360"/>
        <w:tab w:val="left" w:pos="993"/>
      </w:tabs>
      <w:spacing w:before="0"/>
      <w:ind w:left="0" w:firstLine="284"/>
    </w:pPr>
    <w:rPr>
      <w:rFonts w:ascii="Arial" w:eastAsia="Times New Roman" w:hAnsi="Arial" w:cs="Times New Roman"/>
      <w:bCs w:val="0"/>
      <w:color w:val="auto"/>
      <w:sz w:val="20"/>
      <w:szCs w:val="20"/>
    </w:rPr>
  </w:style>
  <w:style w:type="paragraph" w:customStyle="1" w:styleId="20">
    <w:name w:val="Заголовок ТУ №2"/>
    <w:basedOn w:val="21"/>
    <w:qFormat/>
    <w:rsid w:val="008E75EB"/>
    <w:pPr>
      <w:keepNext w:val="0"/>
      <w:keepLines w:val="0"/>
      <w:numPr>
        <w:ilvl w:val="1"/>
        <w:numId w:val="7"/>
      </w:numPr>
      <w:tabs>
        <w:tab w:val="clear" w:pos="862"/>
        <w:tab w:val="num" w:pos="360"/>
        <w:tab w:val="num" w:pos="993"/>
      </w:tabs>
      <w:spacing w:before="0"/>
      <w:ind w:left="0" w:firstLine="284"/>
      <w:jc w:val="both"/>
    </w:pPr>
    <w:rPr>
      <w:rFonts w:ascii="Arial" w:eastAsia="Times New Roman" w:hAnsi="Arial" w:cs="Times New Roman"/>
      <w:bCs w:val="0"/>
      <w:color w:val="auto"/>
      <w:sz w:val="20"/>
      <w:szCs w:val="20"/>
    </w:rPr>
  </w:style>
  <w:style w:type="paragraph" w:customStyle="1" w:styleId="affff1">
    <w:name w:val="Подпункт"/>
    <w:basedOn w:val="a"/>
    <w:link w:val="1f0"/>
    <w:qFormat/>
    <w:rsid w:val="008E75EB"/>
    <w:pPr>
      <w:tabs>
        <w:tab w:val="num" w:pos="1134"/>
      </w:tabs>
      <w:ind w:left="1134" w:hanging="1134"/>
    </w:pPr>
    <w:rPr>
      <w:snapToGrid w:val="0"/>
      <w:szCs w:val="20"/>
    </w:rPr>
  </w:style>
  <w:style w:type="character" w:customStyle="1" w:styleId="1f0">
    <w:name w:val="Подпункт Знак1"/>
    <w:basedOn w:val="a0"/>
    <w:link w:val="affff1"/>
    <w:rsid w:val="008E75EB"/>
    <w:rPr>
      <w:rFonts w:ascii="Times New Roman" w:eastAsia="Times New Roman" w:hAnsi="Times New Roman" w:cs="Times New Roman"/>
      <w:snapToGrid w:val="0"/>
      <w:sz w:val="24"/>
      <w:szCs w:val="20"/>
      <w:lang w:eastAsia="ru-RU"/>
    </w:rPr>
  </w:style>
  <w:style w:type="paragraph" w:customStyle="1" w:styleId="m-1474751641237837533msoplaintext">
    <w:name w:val="m_-1474751641237837533msoplaintext"/>
    <w:basedOn w:val="a"/>
    <w:qFormat/>
    <w:rsid w:val="008E75EB"/>
    <w:pPr>
      <w:spacing w:before="100" w:beforeAutospacing="1" w:after="100" w:afterAutospacing="1"/>
    </w:pPr>
  </w:style>
  <w:style w:type="paragraph" w:customStyle="1" w:styleId="s3">
    <w:name w:val="s_3"/>
    <w:basedOn w:val="a"/>
    <w:qFormat/>
    <w:rsid w:val="00C8441A"/>
    <w:pPr>
      <w:jc w:val="center"/>
    </w:pPr>
    <w:rPr>
      <w:rFonts w:ascii="Arial" w:hAnsi="Arial" w:cs="Arial"/>
      <w:b/>
      <w:bCs/>
      <w:color w:val="26282F"/>
      <w:sz w:val="26"/>
      <w:szCs w:val="26"/>
    </w:rPr>
  </w:style>
  <w:style w:type="character" w:customStyle="1" w:styleId="3d">
    <w:name w:val="Неразрешенное упоминание3"/>
    <w:basedOn w:val="a0"/>
    <w:uiPriority w:val="99"/>
    <w:semiHidden/>
    <w:unhideWhenUsed/>
    <w:rsid w:val="009F318B"/>
    <w:rPr>
      <w:color w:val="605E5C"/>
      <w:shd w:val="clear" w:color="auto" w:fill="E1DFDD"/>
    </w:rPr>
  </w:style>
  <w:style w:type="character" w:customStyle="1" w:styleId="bold">
    <w:name w:val="bold"/>
    <w:rsid w:val="009B3727"/>
    <w:rPr>
      <w:b/>
      <w:noProof w:val="0"/>
      <w:lang w:val="ru-RU"/>
    </w:rPr>
  </w:style>
  <w:style w:type="paragraph" w:customStyle="1" w:styleId="atent3">
    <w:name w:val="atent3"/>
    <w:basedOn w:val="a"/>
    <w:qFormat/>
    <w:rsid w:val="009B3727"/>
    <w:pPr>
      <w:spacing w:before="100" w:beforeAutospacing="1" w:after="100" w:afterAutospacing="1"/>
    </w:pPr>
  </w:style>
  <w:style w:type="character" w:customStyle="1" w:styleId="lsc2">
    <w:name w:val="lsc2"/>
    <w:basedOn w:val="a0"/>
    <w:rsid w:val="009B3727"/>
  </w:style>
  <w:style w:type="paragraph" w:customStyle="1" w:styleId="ListNum">
    <w:name w:val="ListNum"/>
    <w:basedOn w:val="a"/>
    <w:qFormat/>
    <w:rsid w:val="0046681C"/>
    <w:pPr>
      <w:tabs>
        <w:tab w:val="left" w:pos="284"/>
      </w:tabs>
      <w:spacing w:before="60"/>
      <w:jc w:val="both"/>
    </w:pPr>
    <w:rPr>
      <w:sz w:val="22"/>
    </w:rPr>
  </w:style>
  <w:style w:type="paragraph" w:customStyle="1" w:styleId="ListBul2">
    <w:name w:val="ListBul2"/>
    <w:basedOn w:val="a"/>
    <w:qFormat/>
    <w:rsid w:val="0046681C"/>
    <w:pPr>
      <w:tabs>
        <w:tab w:val="left" w:pos="567"/>
      </w:tabs>
      <w:jc w:val="both"/>
    </w:pPr>
    <w:rPr>
      <w:sz w:val="22"/>
    </w:rPr>
  </w:style>
  <w:style w:type="character" w:customStyle="1" w:styleId="2f3">
    <w:name w:val="Основной текст (2) + Полужирный"/>
    <w:rsid w:val="007271BD"/>
    <w:rPr>
      <w:rFonts w:ascii="Times New Roman" w:eastAsia="Times New Roman" w:hAnsi="Times New Roman" w:cs="Times New Roman"/>
      <w:b/>
      <w:bCs/>
      <w:color w:val="000000"/>
      <w:spacing w:val="0"/>
      <w:w w:val="100"/>
      <w:position w:val="0"/>
      <w:sz w:val="24"/>
      <w:szCs w:val="24"/>
      <w:shd w:val="clear" w:color="auto" w:fill="FFFFFF"/>
      <w:lang w:val="ru-RU" w:eastAsia="ru-RU" w:bidi="ru-RU"/>
    </w:rPr>
  </w:style>
  <w:style w:type="character" w:customStyle="1" w:styleId="1f1">
    <w:name w:val="Заголовок №1_"/>
    <w:basedOn w:val="a0"/>
    <w:link w:val="1f2"/>
    <w:rsid w:val="00417185"/>
    <w:rPr>
      <w:rFonts w:ascii="Times New Roman" w:eastAsia="Times New Roman" w:hAnsi="Times New Roman" w:cs="Times New Roman"/>
      <w:b/>
      <w:bCs/>
      <w:shd w:val="clear" w:color="auto" w:fill="FFFFFF"/>
    </w:rPr>
  </w:style>
  <w:style w:type="paragraph" w:customStyle="1" w:styleId="1f2">
    <w:name w:val="Заголовок №1"/>
    <w:basedOn w:val="a"/>
    <w:link w:val="1f1"/>
    <w:qFormat/>
    <w:rsid w:val="00417185"/>
    <w:pPr>
      <w:widowControl w:val="0"/>
      <w:shd w:val="clear" w:color="auto" w:fill="FFFFFF"/>
      <w:spacing w:line="550" w:lineRule="exact"/>
      <w:jc w:val="center"/>
      <w:outlineLvl w:val="0"/>
    </w:pPr>
    <w:rPr>
      <w:b/>
      <w:bCs/>
      <w:sz w:val="22"/>
      <w:szCs w:val="22"/>
      <w:lang w:eastAsia="en-US"/>
    </w:rPr>
  </w:style>
  <w:style w:type="paragraph" w:customStyle="1" w:styleId="ListBul">
    <w:name w:val="ListBul"/>
    <w:basedOn w:val="a"/>
    <w:uiPriority w:val="99"/>
    <w:qFormat/>
    <w:rsid w:val="00053577"/>
    <w:pPr>
      <w:tabs>
        <w:tab w:val="left" w:pos="284"/>
      </w:tabs>
      <w:jc w:val="both"/>
    </w:pPr>
    <w:rPr>
      <w:sz w:val="22"/>
    </w:rPr>
  </w:style>
  <w:style w:type="paragraph" w:customStyle="1" w:styleId="affff2">
    <w:basedOn w:val="a"/>
    <w:next w:val="ad"/>
    <w:uiPriority w:val="99"/>
    <w:unhideWhenUsed/>
    <w:rsid w:val="00053577"/>
    <w:pPr>
      <w:spacing w:after="160" w:line="259" w:lineRule="auto"/>
    </w:pPr>
    <w:rPr>
      <w:rFonts w:eastAsia="Calibri"/>
      <w:lang w:eastAsia="en-US"/>
    </w:rPr>
  </w:style>
  <w:style w:type="paragraph" w:customStyle="1" w:styleId="affff3">
    <w:basedOn w:val="a"/>
    <w:next w:val="ad"/>
    <w:uiPriority w:val="99"/>
    <w:unhideWhenUsed/>
    <w:rsid w:val="00C616CD"/>
    <w:pPr>
      <w:spacing w:after="160" w:line="259" w:lineRule="auto"/>
    </w:pPr>
    <w:rPr>
      <w:rFonts w:eastAsia="Calibri"/>
      <w:lang w:eastAsia="en-US"/>
    </w:rPr>
  </w:style>
  <w:style w:type="character" w:customStyle="1" w:styleId="15">
    <w:name w:val="Пункт Знак1"/>
    <w:link w:val="aff7"/>
    <w:locked/>
    <w:rsid w:val="00D26EC0"/>
    <w:rPr>
      <w:rFonts w:ascii="Times New Roman" w:eastAsia="Times New Roman" w:hAnsi="Times New Roman" w:cs="Times New Roman"/>
      <w:sz w:val="24"/>
      <w:szCs w:val="28"/>
      <w:lang w:eastAsia="ru-RU"/>
    </w:rPr>
  </w:style>
  <w:style w:type="character" w:customStyle="1" w:styleId="extended-textshort">
    <w:name w:val="extended-text__short"/>
    <w:basedOn w:val="a0"/>
    <w:rsid w:val="00226715"/>
  </w:style>
  <w:style w:type="paragraph" w:customStyle="1" w:styleId="170">
    <w:name w:val="Абзац списка17"/>
    <w:basedOn w:val="a"/>
    <w:qFormat/>
    <w:rsid w:val="00F703EF"/>
    <w:pPr>
      <w:spacing w:after="200" w:line="276" w:lineRule="auto"/>
      <w:ind w:left="720"/>
    </w:pPr>
    <w:rPr>
      <w:rFonts w:ascii="Calibri" w:hAnsi="Calibri" w:cs="Calibri"/>
      <w:sz w:val="22"/>
      <w:szCs w:val="22"/>
    </w:rPr>
  </w:style>
  <w:style w:type="character" w:customStyle="1" w:styleId="45">
    <w:name w:val="Неразрешенное упоминание4"/>
    <w:uiPriority w:val="99"/>
    <w:semiHidden/>
    <w:unhideWhenUsed/>
    <w:rsid w:val="00E950CD"/>
    <w:rPr>
      <w:color w:val="605E5C"/>
      <w:shd w:val="clear" w:color="auto" w:fill="E1DFDD"/>
    </w:rPr>
  </w:style>
  <w:style w:type="paragraph" w:customStyle="1" w:styleId="affff4">
    <w:basedOn w:val="a"/>
    <w:next w:val="a"/>
    <w:link w:val="affff5"/>
    <w:uiPriority w:val="10"/>
    <w:qFormat/>
    <w:rsid w:val="00E950CD"/>
    <w:pPr>
      <w:spacing w:before="240" w:after="60"/>
      <w:jc w:val="center"/>
      <w:outlineLvl w:val="0"/>
    </w:pPr>
    <w:rPr>
      <w:rFonts w:ascii="Calibri Light" w:hAnsi="Calibri Light"/>
      <w:b/>
      <w:bCs/>
      <w:kern w:val="28"/>
      <w:sz w:val="32"/>
      <w:szCs w:val="32"/>
      <w:lang w:eastAsia="en-US"/>
    </w:rPr>
  </w:style>
  <w:style w:type="character" w:customStyle="1" w:styleId="affff5">
    <w:name w:val="Заголовок Знак"/>
    <w:link w:val="affff4"/>
    <w:uiPriority w:val="10"/>
    <w:rsid w:val="00E950CD"/>
    <w:rPr>
      <w:rFonts w:ascii="Calibri Light" w:eastAsia="Times New Roman" w:hAnsi="Calibri Light" w:cs="Times New Roman"/>
      <w:b/>
      <w:bCs/>
      <w:kern w:val="28"/>
      <w:sz w:val="32"/>
      <w:szCs w:val="32"/>
    </w:rPr>
  </w:style>
  <w:style w:type="numbering" w:customStyle="1" w:styleId="3e">
    <w:name w:val="Нет списка3"/>
    <w:next w:val="a2"/>
    <w:uiPriority w:val="99"/>
    <w:semiHidden/>
    <w:unhideWhenUsed/>
    <w:rsid w:val="00FB3A7D"/>
  </w:style>
  <w:style w:type="table" w:customStyle="1" w:styleId="53">
    <w:name w:val="Сетка таблицы5"/>
    <w:basedOn w:val="a1"/>
    <w:next w:val="af2"/>
    <w:rsid w:val="00FB3A7D"/>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6">
    <w:basedOn w:val="a"/>
    <w:next w:val="ad"/>
    <w:unhideWhenUsed/>
    <w:rsid w:val="00FB3A7D"/>
    <w:pPr>
      <w:spacing w:before="100" w:beforeAutospacing="1" w:after="100" w:afterAutospacing="1"/>
    </w:pPr>
  </w:style>
  <w:style w:type="paragraph" w:customStyle="1" w:styleId="affff7">
    <w:basedOn w:val="a"/>
    <w:next w:val="ad"/>
    <w:uiPriority w:val="99"/>
    <w:unhideWhenUsed/>
    <w:rsid w:val="00E87B48"/>
    <w:pPr>
      <w:spacing w:before="100" w:beforeAutospacing="1" w:after="100" w:afterAutospacing="1"/>
    </w:pPr>
  </w:style>
  <w:style w:type="paragraph" w:styleId="46">
    <w:name w:val="toc 4"/>
    <w:basedOn w:val="a"/>
    <w:next w:val="a"/>
    <w:autoRedefine/>
    <w:uiPriority w:val="39"/>
    <w:unhideWhenUsed/>
    <w:rsid w:val="005D2E44"/>
    <w:pPr>
      <w:spacing w:after="100" w:line="259" w:lineRule="auto"/>
      <w:ind w:left="660"/>
    </w:pPr>
    <w:rPr>
      <w:rFonts w:asciiTheme="minorHAnsi" w:eastAsiaTheme="minorEastAsia" w:hAnsiTheme="minorHAnsi" w:cstheme="minorBidi"/>
      <w:sz w:val="22"/>
      <w:szCs w:val="22"/>
    </w:rPr>
  </w:style>
  <w:style w:type="paragraph" w:styleId="54">
    <w:name w:val="toc 5"/>
    <w:basedOn w:val="a"/>
    <w:next w:val="a"/>
    <w:autoRedefine/>
    <w:uiPriority w:val="39"/>
    <w:unhideWhenUsed/>
    <w:rsid w:val="005D2E44"/>
    <w:pPr>
      <w:spacing w:after="100" w:line="259" w:lineRule="auto"/>
      <w:ind w:left="880"/>
    </w:pPr>
    <w:rPr>
      <w:rFonts w:asciiTheme="minorHAnsi" w:eastAsiaTheme="minorEastAsia" w:hAnsiTheme="minorHAnsi" w:cstheme="minorBidi"/>
      <w:sz w:val="22"/>
      <w:szCs w:val="22"/>
    </w:rPr>
  </w:style>
  <w:style w:type="paragraph" w:styleId="64">
    <w:name w:val="toc 6"/>
    <w:basedOn w:val="a"/>
    <w:next w:val="a"/>
    <w:autoRedefine/>
    <w:uiPriority w:val="39"/>
    <w:unhideWhenUsed/>
    <w:rsid w:val="005D2E44"/>
    <w:pPr>
      <w:spacing w:after="100" w:line="259" w:lineRule="auto"/>
      <w:ind w:left="1100"/>
    </w:pPr>
    <w:rPr>
      <w:rFonts w:asciiTheme="minorHAnsi" w:eastAsiaTheme="minorEastAsia" w:hAnsiTheme="minorHAnsi" w:cstheme="minorBidi"/>
      <w:sz w:val="22"/>
      <w:szCs w:val="22"/>
    </w:rPr>
  </w:style>
  <w:style w:type="paragraph" w:styleId="71">
    <w:name w:val="toc 7"/>
    <w:basedOn w:val="a"/>
    <w:next w:val="a"/>
    <w:autoRedefine/>
    <w:uiPriority w:val="39"/>
    <w:unhideWhenUsed/>
    <w:rsid w:val="005D2E44"/>
    <w:pPr>
      <w:spacing w:after="100" w:line="259" w:lineRule="auto"/>
      <w:ind w:left="1320"/>
    </w:pPr>
    <w:rPr>
      <w:rFonts w:asciiTheme="minorHAnsi" w:eastAsiaTheme="minorEastAsia" w:hAnsiTheme="minorHAnsi" w:cstheme="minorBidi"/>
      <w:sz w:val="22"/>
      <w:szCs w:val="22"/>
    </w:rPr>
  </w:style>
  <w:style w:type="paragraph" w:styleId="81">
    <w:name w:val="toc 8"/>
    <w:basedOn w:val="a"/>
    <w:next w:val="a"/>
    <w:autoRedefine/>
    <w:uiPriority w:val="39"/>
    <w:unhideWhenUsed/>
    <w:rsid w:val="005D2E44"/>
    <w:pPr>
      <w:spacing w:after="100" w:line="259" w:lineRule="auto"/>
      <w:ind w:left="1540"/>
    </w:pPr>
    <w:rPr>
      <w:rFonts w:asciiTheme="minorHAnsi" w:eastAsiaTheme="minorEastAsia" w:hAnsiTheme="minorHAnsi" w:cstheme="minorBidi"/>
      <w:sz w:val="22"/>
      <w:szCs w:val="22"/>
    </w:rPr>
  </w:style>
  <w:style w:type="paragraph" w:styleId="91">
    <w:name w:val="toc 9"/>
    <w:basedOn w:val="a"/>
    <w:next w:val="a"/>
    <w:autoRedefine/>
    <w:uiPriority w:val="39"/>
    <w:unhideWhenUsed/>
    <w:rsid w:val="005D2E44"/>
    <w:pPr>
      <w:spacing w:after="100" w:line="259" w:lineRule="auto"/>
      <w:ind w:left="1760"/>
    </w:pPr>
    <w:rPr>
      <w:rFonts w:asciiTheme="minorHAnsi" w:eastAsiaTheme="minorEastAsia" w:hAnsiTheme="minorHAnsi" w:cstheme="minorBidi"/>
      <w:sz w:val="22"/>
      <w:szCs w:val="22"/>
    </w:rPr>
  </w:style>
  <w:style w:type="character" w:customStyle="1" w:styleId="55">
    <w:name w:val="Неразрешенное упоминание5"/>
    <w:basedOn w:val="a0"/>
    <w:uiPriority w:val="99"/>
    <w:semiHidden/>
    <w:unhideWhenUsed/>
    <w:rsid w:val="005D2E44"/>
    <w:rPr>
      <w:color w:val="605E5C"/>
      <w:shd w:val="clear" w:color="auto" w:fill="E1DFDD"/>
    </w:rPr>
  </w:style>
  <w:style w:type="paragraph" w:customStyle="1" w:styleId="3f">
    <w:name w:val="3"/>
    <w:basedOn w:val="a"/>
    <w:next w:val="a"/>
    <w:uiPriority w:val="10"/>
    <w:qFormat/>
    <w:rsid w:val="00A751B2"/>
    <w:pPr>
      <w:spacing w:before="240" w:after="60"/>
      <w:jc w:val="center"/>
      <w:outlineLvl w:val="0"/>
    </w:pPr>
    <w:rPr>
      <w:rFonts w:ascii="Calibri Light" w:hAnsi="Calibri Light"/>
      <w:b/>
      <w:bCs/>
      <w:kern w:val="28"/>
      <w:sz w:val="32"/>
      <w:szCs w:val="32"/>
    </w:rPr>
  </w:style>
  <w:style w:type="paragraph" w:customStyle="1" w:styleId="2f4">
    <w:name w:val="2"/>
    <w:basedOn w:val="a"/>
    <w:next w:val="ad"/>
    <w:uiPriority w:val="99"/>
    <w:unhideWhenUsed/>
    <w:rsid w:val="00A751B2"/>
    <w:pPr>
      <w:spacing w:after="160" w:line="259" w:lineRule="auto"/>
    </w:pPr>
    <w:rPr>
      <w:rFonts w:eastAsia="Calibri"/>
      <w:lang w:eastAsia="en-US"/>
    </w:rPr>
  </w:style>
  <w:style w:type="paragraph" w:customStyle="1" w:styleId="1f3">
    <w:name w:val="1"/>
    <w:basedOn w:val="a"/>
    <w:next w:val="ad"/>
    <w:uiPriority w:val="99"/>
    <w:unhideWhenUsed/>
    <w:rsid w:val="00A751B2"/>
    <w:pPr>
      <w:spacing w:after="160" w:line="259" w:lineRule="auto"/>
    </w:pPr>
    <w:rPr>
      <w:rFonts w:eastAsia="Calibri"/>
      <w:lang w:eastAsia="en-US"/>
    </w:rPr>
  </w:style>
  <w:style w:type="paragraph" w:styleId="affff8">
    <w:name w:val="caption"/>
    <w:basedOn w:val="a"/>
    <w:next w:val="a"/>
    <w:uiPriority w:val="35"/>
    <w:semiHidden/>
    <w:unhideWhenUsed/>
    <w:qFormat/>
    <w:rsid w:val="00A751B2"/>
    <w:pPr>
      <w:spacing w:after="200"/>
    </w:pPr>
    <w:rPr>
      <w:rFonts w:eastAsia="Calibri"/>
      <w:b/>
      <w:bCs/>
      <w:color w:val="4F81BD"/>
      <w:sz w:val="18"/>
      <w:szCs w:val="18"/>
      <w:lang w:val="en-US" w:eastAsia="en-US" w:bidi="en-US"/>
    </w:rPr>
  </w:style>
  <w:style w:type="paragraph" w:styleId="2f5">
    <w:name w:val="Quote"/>
    <w:basedOn w:val="a"/>
    <w:next w:val="a"/>
    <w:link w:val="2f6"/>
    <w:uiPriority w:val="29"/>
    <w:qFormat/>
    <w:rsid w:val="00A751B2"/>
    <w:pPr>
      <w:spacing w:after="200" w:line="276" w:lineRule="auto"/>
    </w:pPr>
    <w:rPr>
      <w:rFonts w:eastAsia="Calibri"/>
      <w:i/>
      <w:iCs/>
      <w:color w:val="000000"/>
      <w:sz w:val="20"/>
      <w:szCs w:val="20"/>
    </w:rPr>
  </w:style>
  <w:style w:type="character" w:customStyle="1" w:styleId="2f6">
    <w:name w:val="Цитата 2 Знак"/>
    <w:basedOn w:val="a0"/>
    <w:link w:val="2f5"/>
    <w:uiPriority w:val="29"/>
    <w:rsid w:val="00A751B2"/>
    <w:rPr>
      <w:rFonts w:ascii="Times New Roman" w:eastAsia="Calibri" w:hAnsi="Times New Roman" w:cs="Times New Roman"/>
      <w:i/>
      <w:iCs/>
      <w:color w:val="000000"/>
      <w:sz w:val="20"/>
      <w:szCs w:val="20"/>
      <w:lang w:eastAsia="ru-RU"/>
    </w:rPr>
  </w:style>
  <w:style w:type="paragraph" w:styleId="affff9">
    <w:name w:val="Intense Quote"/>
    <w:basedOn w:val="a"/>
    <w:next w:val="a"/>
    <w:link w:val="affffa"/>
    <w:uiPriority w:val="30"/>
    <w:qFormat/>
    <w:rsid w:val="00A751B2"/>
    <w:pPr>
      <w:pBdr>
        <w:bottom w:val="single" w:sz="4" w:space="4" w:color="4F81BD"/>
      </w:pBdr>
      <w:spacing w:before="200" w:after="280" w:line="276" w:lineRule="auto"/>
      <w:ind w:left="936" w:right="936"/>
    </w:pPr>
    <w:rPr>
      <w:rFonts w:eastAsia="Calibri"/>
      <w:b/>
      <w:bCs/>
      <w:i/>
      <w:iCs/>
      <w:color w:val="4F81BD"/>
      <w:sz w:val="20"/>
      <w:szCs w:val="20"/>
    </w:rPr>
  </w:style>
  <w:style w:type="character" w:customStyle="1" w:styleId="affffa">
    <w:name w:val="Выделенная цитата Знак"/>
    <w:basedOn w:val="a0"/>
    <w:link w:val="affff9"/>
    <w:uiPriority w:val="30"/>
    <w:rsid w:val="00A751B2"/>
    <w:rPr>
      <w:rFonts w:ascii="Times New Roman" w:eastAsia="Calibri" w:hAnsi="Times New Roman" w:cs="Times New Roman"/>
      <w:b/>
      <w:bCs/>
      <w:i/>
      <w:iCs/>
      <w:color w:val="4F81BD"/>
      <w:sz w:val="20"/>
      <w:szCs w:val="20"/>
      <w:lang w:eastAsia="ru-RU"/>
    </w:rPr>
  </w:style>
  <w:style w:type="character" w:styleId="affffb">
    <w:name w:val="Subtle Emphasis"/>
    <w:uiPriority w:val="19"/>
    <w:qFormat/>
    <w:rsid w:val="00A751B2"/>
    <w:rPr>
      <w:i/>
      <w:iCs/>
      <w:color w:val="808080"/>
    </w:rPr>
  </w:style>
  <w:style w:type="character" w:styleId="affffc">
    <w:name w:val="Intense Emphasis"/>
    <w:uiPriority w:val="21"/>
    <w:qFormat/>
    <w:rsid w:val="00A751B2"/>
    <w:rPr>
      <w:b/>
      <w:bCs/>
      <w:i/>
      <w:iCs/>
      <w:color w:val="4F81BD"/>
    </w:rPr>
  </w:style>
  <w:style w:type="character" w:styleId="affffd">
    <w:name w:val="Subtle Reference"/>
    <w:uiPriority w:val="31"/>
    <w:qFormat/>
    <w:rsid w:val="00A751B2"/>
    <w:rPr>
      <w:smallCaps/>
      <w:color w:val="C0504D"/>
      <w:u w:val="single"/>
    </w:rPr>
  </w:style>
  <w:style w:type="character" w:styleId="affffe">
    <w:name w:val="Intense Reference"/>
    <w:uiPriority w:val="32"/>
    <w:qFormat/>
    <w:rsid w:val="00A751B2"/>
    <w:rPr>
      <w:b/>
      <w:bCs/>
      <w:smallCaps/>
      <w:color w:val="C0504D"/>
      <w:spacing w:val="5"/>
      <w:u w:val="single"/>
    </w:rPr>
  </w:style>
  <w:style w:type="character" w:styleId="afffff">
    <w:name w:val="Book Title"/>
    <w:uiPriority w:val="33"/>
    <w:qFormat/>
    <w:rsid w:val="00A751B2"/>
    <w:rPr>
      <w:b/>
      <w:bCs/>
      <w:smallCaps/>
      <w:spacing w:val="5"/>
    </w:rPr>
  </w:style>
  <w:style w:type="paragraph" w:customStyle="1" w:styleId="Style3">
    <w:name w:val="Style3"/>
    <w:basedOn w:val="a"/>
    <w:uiPriority w:val="99"/>
    <w:rsid w:val="00A751B2"/>
    <w:pPr>
      <w:widowControl w:val="0"/>
      <w:autoSpaceDE w:val="0"/>
      <w:autoSpaceDN w:val="0"/>
      <w:adjustRightInd w:val="0"/>
      <w:spacing w:line="283" w:lineRule="exact"/>
      <w:jc w:val="center"/>
    </w:pPr>
  </w:style>
  <w:style w:type="paragraph" w:customStyle="1" w:styleId="1f4">
    <w:name w:val="Обычный1"/>
    <w:rsid w:val="00A751B2"/>
    <w:pPr>
      <w:spacing w:after="0" w:line="240" w:lineRule="auto"/>
    </w:pPr>
    <w:rPr>
      <w:rFonts w:ascii="Times New Roman" w:eastAsia="Times New Roman" w:hAnsi="Times New Roman" w:cs="Times New Roman"/>
      <w:sz w:val="20"/>
      <w:szCs w:val="20"/>
      <w:lang w:eastAsia="ru-RU"/>
    </w:rPr>
  </w:style>
  <w:style w:type="character" w:customStyle="1" w:styleId="1f5">
    <w:name w:val="Основной текст Знак1"/>
    <w:basedOn w:val="a0"/>
    <w:rsid w:val="00A751B2"/>
    <w:rPr>
      <w:rFonts w:ascii="Times New Roman" w:hAnsi="Times New Roman" w:cs="Times New Roman"/>
      <w:b/>
      <w:bCs/>
      <w:sz w:val="22"/>
      <w:szCs w:val="22"/>
      <w:u w:val="none"/>
    </w:rPr>
  </w:style>
  <w:style w:type="character" w:customStyle="1" w:styleId="Calibri">
    <w:name w:val="Основной текст + Calibri"/>
    <w:aliases w:val="11,5 pt,Не полужирный,Основной текст + 8"/>
    <w:basedOn w:val="1f5"/>
    <w:rsid w:val="00A751B2"/>
    <w:rPr>
      <w:rFonts w:ascii="Calibri" w:hAnsi="Calibri" w:cs="Calibri"/>
      <w:b w:val="0"/>
      <w:bCs w:val="0"/>
      <w:sz w:val="23"/>
      <w:szCs w:val="23"/>
      <w:u w:val="none"/>
    </w:rPr>
  </w:style>
  <w:style w:type="character" w:customStyle="1" w:styleId="92">
    <w:name w:val="Основной текст + 9"/>
    <w:aliases w:val="5 pt1,Не полужирный1"/>
    <w:basedOn w:val="1f5"/>
    <w:uiPriority w:val="99"/>
    <w:rsid w:val="00A751B2"/>
    <w:rPr>
      <w:rFonts w:ascii="Times New Roman" w:hAnsi="Times New Roman" w:cs="Times New Roman"/>
      <w:b w:val="0"/>
      <w:bCs w:val="0"/>
      <w:sz w:val="19"/>
      <w:szCs w:val="19"/>
      <w:u w:val="none"/>
    </w:rPr>
  </w:style>
  <w:style w:type="character" w:customStyle="1" w:styleId="afff4">
    <w:name w:val="Без интервала Знак"/>
    <w:link w:val="afff3"/>
    <w:uiPriority w:val="1"/>
    <w:locked/>
    <w:rsid w:val="00A751B2"/>
    <w:rPr>
      <w:rFonts w:ascii="Calibri" w:eastAsia="Times New Roman" w:hAnsi="Calibri" w:cs="Times New Roman"/>
      <w:lang w:eastAsia="ru-RU"/>
    </w:rPr>
  </w:style>
  <w:style w:type="character" w:customStyle="1" w:styleId="text">
    <w:name w:val="text"/>
    <w:basedOn w:val="a0"/>
    <w:rsid w:val="00A751B2"/>
  </w:style>
  <w:style w:type="character" w:customStyle="1" w:styleId="banners-top-itemtitle">
    <w:name w:val="banners-top-item__title"/>
    <w:basedOn w:val="a0"/>
    <w:rsid w:val="00A751B2"/>
  </w:style>
  <w:style w:type="character" w:customStyle="1" w:styleId="navbreadcrumbicon">
    <w:name w:val="navbreadcrumb__icon"/>
    <w:basedOn w:val="a0"/>
    <w:rsid w:val="00A751B2"/>
  </w:style>
  <w:style w:type="character" w:customStyle="1" w:styleId="navbreadcrumbtext">
    <w:name w:val="navbreadcrumb__text"/>
    <w:basedOn w:val="a0"/>
    <w:rsid w:val="00A751B2"/>
  </w:style>
  <w:style w:type="character" w:customStyle="1" w:styleId="cardmaininfopurchaselink">
    <w:name w:val="cardmaininfo__purchaselink"/>
    <w:basedOn w:val="a0"/>
    <w:rsid w:val="00A751B2"/>
  </w:style>
  <w:style w:type="character" w:customStyle="1" w:styleId="cardmaininfocontent">
    <w:name w:val="cardmaininfo__content"/>
    <w:basedOn w:val="a0"/>
    <w:rsid w:val="00A751B2"/>
  </w:style>
  <w:style w:type="character" w:customStyle="1" w:styleId="cardmaininfotitle">
    <w:name w:val="cardmaininfo__title"/>
    <w:basedOn w:val="a0"/>
    <w:rsid w:val="00A751B2"/>
  </w:style>
  <w:style w:type="character" w:customStyle="1" w:styleId="cost">
    <w:name w:val="cost"/>
    <w:basedOn w:val="a0"/>
    <w:rsid w:val="00A751B2"/>
  </w:style>
  <w:style w:type="character" w:customStyle="1" w:styleId="timezonename">
    <w:name w:val="timezonename"/>
    <w:basedOn w:val="a0"/>
    <w:rsid w:val="00A751B2"/>
  </w:style>
  <w:style w:type="character" w:customStyle="1" w:styleId="product-informationcriterion">
    <w:name w:val="product-information__criterion"/>
    <w:rsid w:val="00A751B2"/>
  </w:style>
  <w:style w:type="character" w:customStyle="1" w:styleId="113">
    <w:name w:val="Заголовок 1 Знак1"/>
    <w:aliases w:val="Document Header1 Знак1,H1 Знак2,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basedOn w:val="a0"/>
    <w:rsid w:val="00DF1E6C"/>
    <w:rPr>
      <w:rFonts w:asciiTheme="majorHAnsi" w:eastAsiaTheme="majorEastAsia" w:hAnsiTheme="majorHAnsi" w:cstheme="majorBidi"/>
      <w:color w:val="365F91" w:themeColor="accent1" w:themeShade="BF"/>
      <w:sz w:val="32"/>
      <w:szCs w:val="32"/>
      <w:lang w:eastAsia="ru-RU"/>
    </w:rPr>
  </w:style>
  <w:style w:type="character" w:customStyle="1" w:styleId="213">
    <w:name w:val="Заголовок 2 Знак1"/>
    <w:aliases w:val="H2 Знак2,H2 Знак Знак1"/>
    <w:basedOn w:val="a0"/>
    <w:semiHidden/>
    <w:rsid w:val="00DF1E6C"/>
    <w:rPr>
      <w:rFonts w:asciiTheme="majorHAnsi" w:eastAsiaTheme="majorEastAsia" w:hAnsiTheme="majorHAnsi" w:cstheme="majorBidi"/>
      <w:color w:val="365F91" w:themeColor="accent1" w:themeShade="BF"/>
      <w:sz w:val="26"/>
      <w:szCs w:val="26"/>
      <w:lang w:eastAsia="ru-RU"/>
    </w:rPr>
  </w:style>
  <w:style w:type="character" w:customStyle="1" w:styleId="311">
    <w:name w:val="Заголовок 3 Знак1"/>
    <w:aliases w:val="Знак2 Знак1"/>
    <w:basedOn w:val="a0"/>
    <w:semiHidden/>
    <w:rsid w:val="00DF1E6C"/>
    <w:rPr>
      <w:rFonts w:asciiTheme="majorHAnsi" w:eastAsiaTheme="majorEastAsia" w:hAnsiTheme="majorHAnsi" w:cstheme="majorBidi"/>
      <w:color w:val="243F60" w:themeColor="accent1" w:themeShade="7F"/>
      <w:sz w:val="24"/>
      <w:szCs w:val="24"/>
      <w:lang w:eastAsia="ru-RU"/>
    </w:rPr>
  </w:style>
  <w:style w:type="character" w:customStyle="1" w:styleId="2f7">
    <w:name w:val="Текст сноски Знак2"/>
    <w:aliases w:val="Текст сноски Знак1 Знак1,Знак1 Знак1 Знак1,Текст сноски Знак Знак1 Знак1,Текст сноски Знак Знак Знак1 Знак1,Текст сноски Знак Знак Знак Знак Знак1,Текст сноски Знак1 Знак Знак Знак Знак Знак1,Знак1 Знак Знак Знак Знак Знак Знак Знак"/>
    <w:basedOn w:val="a0"/>
    <w:semiHidden/>
    <w:rsid w:val="00DF1E6C"/>
    <w:rPr>
      <w:rFonts w:ascii="Times New Roman" w:eastAsia="Times New Roman" w:hAnsi="Times New Roman" w:cs="Times New Roman"/>
      <w:lang w:eastAsia="ru-RU"/>
    </w:rPr>
  </w:style>
  <w:style w:type="character" w:customStyle="1" w:styleId="214">
    <w:name w:val="Основной текст с отступом 2 Знак1"/>
    <w:aliases w:val="Знак Знак1,Основной текст с отступом 2 Знак Знак Знак1,Знак Знак1 Знак Знак1,Основной текст с отступом 2 Знак Знак1 Знак1,Знак Знак1 Знак Знак Знак Знак1,Основной текст с отступом 2 Зна Знак1"/>
    <w:basedOn w:val="a0"/>
    <w:semiHidden/>
    <w:rsid w:val="00DF1E6C"/>
    <w:rPr>
      <w:rFonts w:eastAsia="Times New Roman" w:cs="Times New Roman"/>
      <w:lang w:eastAsia="ru-RU"/>
    </w:rPr>
  </w:style>
  <w:style w:type="character" w:customStyle="1" w:styleId="710">
    <w:name w:val="Заголовок 7 Знак1"/>
    <w:basedOn w:val="a0"/>
    <w:semiHidden/>
    <w:rsid w:val="00DF1E6C"/>
    <w:rPr>
      <w:rFonts w:asciiTheme="majorHAnsi" w:eastAsiaTheme="majorEastAsia" w:hAnsiTheme="majorHAnsi" w:cstheme="majorBidi"/>
      <w:i/>
      <w:iCs/>
      <w:color w:val="243F60" w:themeColor="accent1" w:themeShade="7F"/>
      <w:sz w:val="24"/>
      <w:szCs w:val="24"/>
      <w:lang w:eastAsia="ru-RU"/>
    </w:rPr>
  </w:style>
  <w:style w:type="character" w:customStyle="1" w:styleId="810">
    <w:name w:val="Заголовок 8 Знак1"/>
    <w:basedOn w:val="a0"/>
    <w:uiPriority w:val="9"/>
    <w:semiHidden/>
    <w:rsid w:val="00DF1E6C"/>
    <w:rPr>
      <w:rFonts w:asciiTheme="majorHAnsi" w:eastAsiaTheme="majorEastAsia" w:hAnsiTheme="majorHAnsi" w:cstheme="majorBidi"/>
      <w:color w:val="272727" w:themeColor="text1" w:themeTint="D8"/>
      <w:sz w:val="21"/>
      <w:szCs w:val="21"/>
      <w:lang w:eastAsia="ru-RU"/>
    </w:rPr>
  </w:style>
  <w:style w:type="character" w:customStyle="1" w:styleId="910">
    <w:name w:val="Заголовок 9 Знак1"/>
    <w:basedOn w:val="a0"/>
    <w:uiPriority w:val="9"/>
    <w:semiHidden/>
    <w:rsid w:val="00DF1E6C"/>
    <w:rPr>
      <w:rFonts w:asciiTheme="majorHAnsi" w:eastAsiaTheme="majorEastAsia" w:hAnsiTheme="majorHAnsi" w:cstheme="majorBidi"/>
      <w:i/>
      <w:iCs/>
      <w:color w:val="272727" w:themeColor="text1" w:themeTint="D8"/>
      <w:sz w:val="21"/>
      <w:szCs w:val="21"/>
      <w:lang w:eastAsia="ru-RU"/>
    </w:rPr>
  </w:style>
  <w:style w:type="character" w:customStyle="1" w:styleId="1f6">
    <w:name w:val="Верхний колонтитул Знак1"/>
    <w:basedOn w:val="a0"/>
    <w:uiPriority w:val="99"/>
    <w:semiHidden/>
    <w:rsid w:val="00DF1E6C"/>
    <w:rPr>
      <w:rFonts w:eastAsia="Times New Roman" w:cs="Times New Roman"/>
      <w:lang w:eastAsia="ru-RU"/>
    </w:rPr>
  </w:style>
  <w:style w:type="character" w:customStyle="1" w:styleId="1f7">
    <w:name w:val="Нижний колонтитул Знак1"/>
    <w:basedOn w:val="a0"/>
    <w:uiPriority w:val="99"/>
    <w:semiHidden/>
    <w:rsid w:val="00DF1E6C"/>
    <w:rPr>
      <w:rFonts w:eastAsia="Times New Roman" w:cs="Times New Roman"/>
      <w:lang w:eastAsia="ru-RU"/>
    </w:rPr>
  </w:style>
  <w:style w:type="character" w:customStyle="1" w:styleId="1f8">
    <w:name w:val="Текст Знак1"/>
    <w:basedOn w:val="a0"/>
    <w:semiHidden/>
    <w:rsid w:val="00DF1E6C"/>
    <w:rPr>
      <w:rFonts w:ascii="Consolas" w:eastAsia="Times New Roman" w:hAnsi="Consolas" w:cs="Times New Roman"/>
      <w:sz w:val="21"/>
      <w:szCs w:val="21"/>
      <w:lang w:eastAsia="ru-RU"/>
    </w:rPr>
  </w:style>
  <w:style w:type="character" w:customStyle="1" w:styleId="312">
    <w:name w:val="Основной текст 3 Знак1"/>
    <w:basedOn w:val="a0"/>
    <w:semiHidden/>
    <w:rsid w:val="00DF1E6C"/>
    <w:rPr>
      <w:rFonts w:eastAsia="Times New Roman" w:cs="Times New Roman"/>
      <w:sz w:val="16"/>
      <w:szCs w:val="16"/>
      <w:lang w:eastAsia="ru-RU"/>
    </w:rPr>
  </w:style>
  <w:style w:type="character" w:customStyle="1" w:styleId="1f9">
    <w:name w:val="Основной текст с отступом Знак1"/>
    <w:basedOn w:val="a0"/>
    <w:uiPriority w:val="99"/>
    <w:semiHidden/>
    <w:rsid w:val="00DF1E6C"/>
    <w:rPr>
      <w:rFonts w:eastAsia="Times New Roman" w:cs="Times New Roman"/>
      <w:lang w:eastAsia="ru-RU"/>
    </w:rPr>
  </w:style>
  <w:style w:type="character" w:customStyle="1" w:styleId="215">
    <w:name w:val="Основной текст 2 Знак1"/>
    <w:basedOn w:val="a0"/>
    <w:uiPriority w:val="99"/>
    <w:semiHidden/>
    <w:rsid w:val="00DF1E6C"/>
    <w:rPr>
      <w:rFonts w:eastAsia="Times New Roman" w:cs="Times New Roman"/>
      <w:lang w:eastAsia="ru-RU"/>
    </w:rPr>
  </w:style>
  <w:style w:type="character" w:customStyle="1" w:styleId="313">
    <w:name w:val="Основной текст с отступом 3 Знак1"/>
    <w:basedOn w:val="a0"/>
    <w:uiPriority w:val="99"/>
    <w:semiHidden/>
    <w:rsid w:val="00DF1E6C"/>
    <w:rPr>
      <w:rFonts w:eastAsia="Times New Roman" w:cs="Times New Roman"/>
      <w:sz w:val="16"/>
      <w:szCs w:val="16"/>
      <w:lang w:eastAsia="ru-RU"/>
    </w:rPr>
  </w:style>
  <w:style w:type="character" w:customStyle="1" w:styleId="1fa">
    <w:name w:val="Текст концевой сноски Знак1"/>
    <w:basedOn w:val="a0"/>
    <w:semiHidden/>
    <w:rsid w:val="00DF1E6C"/>
    <w:rPr>
      <w:rFonts w:eastAsia="Times New Roman" w:cs="Times New Roman"/>
      <w:sz w:val="20"/>
      <w:szCs w:val="20"/>
      <w:lang w:eastAsia="ru-RU"/>
    </w:rPr>
  </w:style>
  <w:style w:type="character" w:customStyle="1" w:styleId="1fb">
    <w:name w:val="Дата Знак1"/>
    <w:basedOn w:val="a0"/>
    <w:semiHidden/>
    <w:rsid w:val="00DF1E6C"/>
    <w:rPr>
      <w:rFonts w:eastAsia="Times New Roman" w:cs="Times New Roman"/>
      <w:lang w:eastAsia="ru-RU"/>
    </w:rPr>
  </w:style>
  <w:style w:type="character" w:customStyle="1" w:styleId="1fc">
    <w:name w:val="Подзаголовок Знак1"/>
    <w:basedOn w:val="a0"/>
    <w:uiPriority w:val="99"/>
    <w:rsid w:val="00DF1E6C"/>
    <w:rPr>
      <w:rFonts w:asciiTheme="minorHAnsi" w:eastAsiaTheme="minorEastAsia" w:hAnsiTheme="minorHAnsi"/>
      <w:color w:val="5A5A5A" w:themeColor="text1" w:themeTint="A5"/>
      <w:spacing w:val="15"/>
      <w:sz w:val="22"/>
      <w:szCs w:val="22"/>
      <w:lang w:eastAsia="ru-RU"/>
    </w:rPr>
  </w:style>
  <w:style w:type="table" w:customStyle="1" w:styleId="65">
    <w:name w:val="Сетка таблицы6"/>
    <w:basedOn w:val="a1"/>
    <w:next w:val="af2"/>
    <w:rsid w:val="00DF1E6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6">
    <w:name w:val="Неразрешенное упоминание6"/>
    <w:basedOn w:val="a0"/>
    <w:uiPriority w:val="99"/>
    <w:semiHidden/>
    <w:unhideWhenUsed/>
    <w:rsid w:val="00BF3830"/>
    <w:rPr>
      <w:color w:val="605E5C"/>
      <w:shd w:val="clear" w:color="auto" w:fill="E1DFDD"/>
    </w:rPr>
  </w:style>
  <w:style w:type="paragraph" w:customStyle="1" w:styleId="afffff0">
    <w:basedOn w:val="a"/>
    <w:next w:val="ad"/>
    <w:qFormat/>
    <w:rsid w:val="0033583B"/>
    <w:pPr>
      <w:spacing w:before="100" w:beforeAutospacing="1" w:after="100" w:afterAutospacing="1"/>
    </w:pPr>
    <w:rPr>
      <w:lang w:val="x-none"/>
    </w:rPr>
  </w:style>
  <w:style w:type="character" w:customStyle="1" w:styleId="72">
    <w:name w:val="Неразрешенное упоминание7"/>
    <w:uiPriority w:val="99"/>
    <w:semiHidden/>
    <w:unhideWhenUsed/>
    <w:rsid w:val="00492F29"/>
    <w:rPr>
      <w:color w:val="605E5C"/>
      <w:shd w:val="clear" w:color="auto" w:fill="E1DFDD"/>
    </w:rPr>
  </w:style>
  <w:style w:type="paragraph" w:customStyle="1" w:styleId="afffff1">
    <w:basedOn w:val="a"/>
    <w:next w:val="a"/>
    <w:uiPriority w:val="10"/>
    <w:qFormat/>
    <w:rsid w:val="00492F29"/>
    <w:pPr>
      <w:spacing w:before="240" w:after="60"/>
      <w:jc w:val="center"/>
      <w:outlineLvl w:val="0"/>
    </w:pPr>
    <w:rPr>
      <w:rFonts w:ascii="Calibri Light" w:hAnsi="Calibri Light"/>
      <w:b/>
      <w:bCs/>
      <w:kern w:val="28"/>
      <w:sz w:val="32"/>
      <w:szCs w:val="32"/>
      <w:lang w:val="x-none" w:eastAsia="x-none"/>
    </w:rPr>
  </w:style>
  <w:style w:type="numbering" w:customStyle="1" w:styleId="6">
    <w:name w:val="Стиль6"/>
    <w:uiPriority w:val="99"/>
    <w:rsid w:val="00390CFB"/>
    <w:pPr>
      <w:numPr>
        <w:numId w:val="12"/>
      </w:numPr>
    </w:pPr>
  </w:style>
  <w:style w:type="paragraph" w:customStyle="1" w:styleId="afffff2">
    <w:basedOn w:val="a"/>
    <w:next w:val="ad"/>
    <w:unhideWhenUsed/>
    <w:rsid w:val="003F5F0D"/>
    <w:pPr>
      <w:spacing w:before="100" w:beforeAutospacing="1" w:after="100" w:afterAutospacing="1"/>
    </w:pPr>
  </w:style>
  <w:style w:type="character" w:customStyle="1" w:styleId="s8">
    <w:name w:val="s8"/>
    <w:basedOn w:val="a0"/>
    <w:rsid w:val="009E4391"/>
  </w:style>
  <w:style w:type="numbering" w:customStyle="1" w:styleId="47">
    <w:name w:val="Нет списка4"/>
    <w:next w:val="a2"/>
    <w:uiPriority w:val="99"/>
    <w:semiHidden/>
    <w:unhideWhenUsed/>
    <w:rsid w:val="00893AF9"/>
  </w:style>
  <w:style w:type="numbering" w:customStyle="1" w:styleId="610">
    <w:name w:val="Стиль61"/>
    <w:uiPriority w:val="99"/>
    <w:rsid w:val="00893AF9"/>
  </w:style>
  <w:style w:type="character" w:customStyle="1" w:styleId="82">
    <w:name w:val="Неразрешенное упоминание8"/>
    <w:uiPriority w:val="99"/>
    <w:semiHidden/>
    <w:unhideWhenUsed/>
    <w:rsid w:val="00447143"/>
    <w:rPr>
      <w:color w:val="605E5C"/>
      <w:shd w:val="clear" w:color="auto" w:fill="E1DFDD"/>
    </w:rPr>
  </w:style>
  <w:style w:type="character" w:customStyle="1" w:styleId="product-classificationunit">
    <w:name w:val="product-classification__unit"/>
    <w:basedOn w:val="a0"/>
    <w:rsid w:val="00447143"/>
  </w:style>
  <w:style w:type="paragraph" w:customStyle="1" w:styleId="afffff3">
    <w:basedOn w:val="a"/>
    <w:next w:val="ad"/>
    <w:unhideWhenUsed/>
    <w:rsid w:val="00782F37"/>
    <w:pPr>
      <w:spacing w:before="100" w:beforeAutospacing="1" w:after="100" w:afterAutospacing="1"/>
    </w:pPr>
  </w:style>
  <w:style w:type="paragraph" w:customStyle="1" w:styleId="afffff4">
    <w:basedOn w:val="a"/>
    <w:next w:val="ad"/>
    <w:qFormat/>
    <w:rsid w:val="00B52FB5"/>
    <w:pPr>
      <w:spacing w:before="100" w:beforeAutospacing="1" w:after="100" w:afterAutospacing="1"/>
    </w:pPr>
    <w:rPr>
      <w:lang w:val="x-none"/>
    </w:rPr>
  </w:style>
  <w:style w:type="character" w:customStyle="1" w:styleId="93">
    <w:name w:val="Неразрешенное упоминание9"/>
    <w:uiPriority w:val="99"/>
    <w:semiHidden/>
    <w:unhideWhenUsed/>
    <w:rsid w:val="00B52FB5"/>
    <w:rPr>
      <w:color w:val="605E5C"/>
      <w:shd w:val="clear" w:color="auto" w:fill="E1DFDD"/>
    </w:rPr>
  </w:style>
  <w:style w:type="paragraph" w:customStyle="1" w:styleId="afffff5">
    <w:basedOn w:val="a"/>
    <w:next w:val="ad"/>
    <w:uiPriority w:val="99"/>
    <w:unhideWhenUsed/>
    <w:rsid w:val="00420816"/>
    <w:pPr>
      <w:spacing w:before="100" w:beforeAutospacing="1" w:after="100" w:afterAutospacing="1"/>
    </w:pPr>
  </w:style>
  <w:style w:type="paragraph" w:customStyle="1" w:styleId="TableParagraph">
    <w:name w:val="Table Paragraph"/>
    <w:basedOn w:val="a"/>
    <w:uiPriority w:val="1"/>
    <w:qFormat/>
    <w:rsid w:val="00D978AA"/>
    <w:pPr>
      <w:widowControl w:val="0"/>
      <w:autoSpaceDE w:val="0"/>
      <w:autoSpaceDN w:val="0"/>
    </w:pPr>
    <w:rPr>
      <w:sz w:val="22"/>
      <w:szCs w:val="22"/>
      <w:lang w:eastAsia="en-US"/>
    </w:rPr>
  </w:style>
  <w:style w:type="paragraph" w:customStyle="1" w:styleId="314">
    <w:name w:val="Основной текст 31"/>
    <w:basedOn w:val="a"/>
    <w:rsid w:val="006455F5"/>
    <w:pPr>
      <w:suppressAutoHyphens/>
      <w:spacing w:after="120"/>
    </w:pPr>
    <w:rPr>
      <w:sz w:val="16"/>
      <w:szCs w:val="16"/>
      <w:lang w:val="x-none" w:eastAsia="zh-CN"/>
    </w:rPr>
  </w:style>
  <w:style w:type="character" w:customStyle="1" w:styleId="fontstyle01">
    <w:name w:val="fontstyle01"/>
    <w:rsid w:val="006455F5"/>
    <w:rPr>
      <w:rFonts w:ascii="TimesNewRomanPSMT" w:hAnsi="TimesNewRomanPSMT"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71909">
      <w:bodyDiv w:val="1"/>
      <w:marLeft w:val="0"/>
      <w:marRight w:val="0"/>
      <w:marTop w:val="0"/>
      <w:marBottom w:val="0"/>
      <w:divBdr>
        <w:top w:val="none" w:sz="0" w:space="0" w:color="auto"/>
        <w:left w:val="none" w:sz="0" w:space="0" w:color="auto"/>
        <w:bottom w:val="none" w:sz="0" w:space="0" w:color="auto"/>
        <w:right w:val="none" w:sz="0" w:space="0" w:color="auto"/>
      </w:divBdr>
    </w:div>
    <w:div w:id="51467040">
      <w:bodyDiv w:val="1"/>
      <w:marLeft w:val="0"/>
      <w:marRight w:val="0"/>
      <w:marTop w:val="0"/>
      <w:marBottom w:val="0"/>
      <w:divBdr>
        <w:top w:val="none" w:sz="0" w:space="0" w:color="auto"/>
        <w:left w:val="none" w:sz="0" w:space="0" w:color="auto"/>
        <w:bottom w:val="none" w:sz="0" w:space="0" w:color="auto"/>
        <w:right w:val="none" w:sz="0" w:space="0" w:color="auto"/>
      </w:divBdr>
    </w:div>
    <w:div w:id="52625767">
      <w:bodyDiv w:val="1"/>
      <w:marLeft w:val="0"/>
      <w:marRight w:val="0"/>
      <w:marTop w:val="0"/>
      <w:marBottom w:val="0"/>
      <w:divBdr>
        <w:top w:val="none" w:sz="0" w:space="0" w:color="auto"/>
        <w:left w:val="none" w:sz="0" w:space="0" w:color="auto"/>
        <w:bottom w:val="none" w:sz="0" w:space="0" w:color="auto"/>
        <w:right w:val="none" w:sz="0" w:space="0" w:color="auto"/>
      </w:divBdr>
    </w:div>
    <w:div w:id="54357745">
      <w:bodyDiv w:val="1"/>
      <w:marLeft w:val="0"/>
      <w:marRight w:val="0"/>
      <w:marTop w:val="0"/>
      <w:marBottom w:val="0"/>
      <w:divBdr>
        <w:top w:val="none" w:sz="0" w:space="0" w:color="auto"/>
        <w:left w:val="none" w:sz="0" w:space="0" w:color="auto"/>
        <w:bottom w:val="none" w:sz="0" w:space="0" w:color="auto"/>
        <w:right w:val="none" w:sz="0" w:space="0" w:color="auto"/>
      </w:divBdr>
    </w:div>
    <w:div w:id="74477076">
      <w:bodyDiv w:val="1"/>
      <w:marLeft w:val="0"/>
      <w:marRight w:val="0"/>
      <w:marTop w:val="0"/>
      <w:marBottom w:val="0"/>
      <w:divBdr>
        <w:top w:val="none" w:sz="0" w:space="0" w:color="auto"/>
        <w:left w:val="none" w:sz="0" w:space="0" w:color="auto"/>
        <w:bottom w:val="none" w:sz="0" w:space="0" w:color="auto"/>
        <w:right w:val="none" w:sz="0" w:space="0" w:color="auto"/>
      </w:divBdr>
    </w:div>
    <w:div w:id="112871884">
      <w:bodyDiv w:val="1"/>
      <w:marLeft w:val="0"/>
      <w:marRight w:val="0"/>
      <w:marTop w:val="0"/>
      <w:marBottom w:val="0"/>
      <w:divBdr>
        <w:top w:val="none" w:sz="0" w:space="0" w:color="auto"/>
        <w:left w:val="none" w:sz="0" w:space="0" w:color="auto"/>
        <w:bottom w:val="none" w:sz="0" w:space="0" w:color="auto"/>
        <w:right w:val="none" w:sz="0" w:space="0" w:color="auto"/>
      </w:divBdr>
    </w:div>
    <w:div w:id="150216868">
      <w:bodyDiv w:val="1"/>
      <w:marLeft w:val="0"/>
      <w:marRight w:val="0"/>
      <w:marTop w:val="0"/>
      <w:marBottom w:val="0"/>
      <w:divBdr>
        <w:top w:val="none" w:sz="0" w:space="0" w:color="auto"/>
        <w:left w:val="none" w:sz="0" w:space="0" w:color="auto"/>
        <w:bottom w:val="none" w:sz="0" w:space="0" w:color="auto"/>
        <w:right w:val="none" w:sz="0" w:space="0" w:color="auto"/>
      </w:divBdr>
    </w:div>
    <w:div w:id="188222362">
      <w:bodyDiv w:val="1"/>
      <w:marLeft w:val="0"/>
      <w:marRight w:val="0"/>
      <w:marTop w:val="0"/>
      <w:marBottom w:val="0"/>
      <w:divBdr>
        <w:top w:val="none" w:sz="0" w:space="0" w:color="auto"/>
        <w:left w:val="none" w:sz="0" w:space="0" w:color="auto"/>
        <w:bottom w:val="none" w:sz="0" w:space="0" w:color="auto"/>
        <w:right w:val="none" w:sz="0" w:space="0" w:color="auto"/>
      </w:divBdr>
    </w:div>
    <w:div w:id="232738491">
      <w:bodyDiv w:val="1"/>
      <w:marLeft w:val="0"/>
      <w:marRight w:val="0"/>
      <w:marTop w:val="0"/>
      <w:marBottom w:val="0"/>
      <w:divBdr>
        <w:top w:val="none" w:sz="0" w:space="0" w:color="auto"/>
        <w:left w:val="none" w:sz="0" w:space="0" w:color="auto"/>
        <w:bottom w:val="none" w:sz="0" w:space="0" w:color="auto"/>
        <w:right w:val="none" w:sz="0" w:space="0" w:color="auto"/>
      </w:divBdr>
    </w:div>
    <w:div w:id="245459102">
      <w:bodyDiv w:val="1"/>
      <w:marLeft w:val="0"/>
      <w:marRight w:val="0"/>
      <w:marTop w:val="0"/>
      <w:marBottom w:val="0"/>
      <w:divBdr>
        <w:top w:val="none" w:sz="0" w:space="0" w:color="auto"/>
        <w:left w:val="none" w:sz="0" w:space="0" w:color="auto"/>
        <w:bottom w:val="none" w:sz="0" w:space="0" w:color="auto"/>
        <w:right w:val="none" w:sz="0" w:space="0" w:color="auto"/>
      </w:divBdr>
    </w:div>
    <w:div w:id="261304145">
      <w:bodyDiv w:val="1"/>
      <w:marLeft w:val="0"/>
      <w:marRight w:val="0"/>
      <w:marTop w:val="0"/>
      <w:marBottom w:val="0"/>
      <w:divBdr>
        <w:top w:val="none" w:sz="0" w:space="0" w:color="auto"/>
        <w:left w:val="none" w:sz="0" w:space="0" w:color="auto"/>
        <w:bottom w:val="none" w:sz="0" w:space="0" w:color="auto"/>
        <w:right w:val="none" w:sz="0" w:space="0" w:color="auto"/>
      </w:divBdr>
    </w:div>
    <w:div w:id="277760370">
      <w:bodyDiv w:val="1"/>
      <w:marLeft w:val="0"/>
      <w:marRight w:val="0"/>
      <w:marTop w:val="0"/>
      <w:marBottom w:val="0"/>
      <w:divBdr>
        <w:top w:val="none" w:sz="0" w:space="0" w:color="auto"/>
        <w:left w:val="none" w:sz="0" w:space="0" w:color="auto"/>
        <w:bottom w:val="none" w:sz="0" w:space="0" w:color="auto"/>
        <w:right w:val="none" w:sz="0" w:space="0" w:color="auto"/>
      </w:divBdr>
    </w:div>
    <w:div w:id="278997604">
      <w:bodyDiv w:val="1"/>
      <w:marLeft w:val="0"/>
      <w:marRight w:val="0"/>
      <w:marTop w:val="0"/>
      <w:marBottom w:val="0"/>
      <w:divBdr>
        <w:top w:val="none" w:sz="0" w:space="0" w:color="auto"/>
        <w:left w:val="none" w:sz="0" w:space="0" w:color="auto"/>
        <w:bottom w:val="none" w:sz="0" w:space="0" w:color="auto"/>
        <w:right w:val="none" w:sz="0" w:space="0" w:color="auto"/>
      </w:divBdr>
    </w:div>
    <w:div w:id="286353367">
      <w:bodyDiv w:val="1"/>
      <w:marLeft w:val="0"/>
      <w:marRight w:val="0"/>
      <w:marTop w:val="0"/>
      <w:marBottom w:val="0"/>
      <w:divBdr>
        <w:top w:val="none" w:sz="0" w:space="0" w:color="auto"/>
        <w:left w:val="none" w:sz="0" w:space="0" w:color="auto"/>
        <w:bottom w:val="none" w:sz="0" w:space="0" w:color="auto"/>
        <w:right w:val="none" w:sz="0" w:space="0" w:color="auto"/>
      </w:divBdr>
    </w:div>
    <w:div w:id="289939768">
      <w:bodyDiv w:val="1"/>
      <w:marLeft w:val="0"/>
      <w:marRight w:val="0"/>
      <w:marTop w:val="0"/>
      <w:marBottom w:val="0"/>
      <w:divBdr>
        <w:top w:val="none" w:sz="0" w:space="0" w:color="auto"/>
        <w:left w:val="none" w:sz="0" w:space="0" w:color="auto"/>
        <w:bottom w:val="none" w:sz="0" w:space="0" w:color="auto"/>
        <w:right w:val="none" w:sz="0" w:space="0" w:color="auto"/>
      </w:divBdr>
    </w:div>
    <w:div w:id="291835694">
      <w:bodyDiv w:val="1"/>
      <w:marLeft w:val="0"/>
      <w:marRight w:val="0"/>
      <w:marTop w:val="0"/>
      <w:marBottom w:val="0"/>
      <w:divBdr>
        <w:top w:val="none" w:sz="0" w:space="0" w:color="auto"/>
        <w:left w:val="none" w:sz="0" w:space="0" w:color="auto"/>
        <w:bottom w:val="none" w:sz="0" w:space="0" w:color="auto"/>
        <w:right w:val="none" w:sz="0" w:space="0" w:color="auto"/>
      </w:divBdr>
    </w:div>
    <w:div w:id="307973920">
      <w:bodyDiv w:val="1"/>
      <w:marLeft w:val="0"/>
      <w:marRight w:val="0"/>
      <w:marTop w:val="0"/>
      <w:marBottom w:val="0"/>
      <w:divBdr>
        <w:top w:val="none" w:sz="0" w:space="0" w:color="auto"/>
        <w:left w:val="none" w:sz="0" w:space="0" w:color="auto"/>
        <w:bottom w:val="none" w:sz="0" w:space="0" w:color="auto"/>
        <w:right w:val="none" w:sz="0" w:space="0" w:color="auto"/>
      </w:divBdr>
    </w:div>
    <w:div w:id="312950228">
      <w:bodyDiv w:val="1"/>
      <w:marLeft w:val="0"/>
      <w:marRight w:val="0"/>
      <w:marTop w:val="0"/>
      <w:marBottom w:val="0"/>
      <w:divBdr>
        <w:top w:val="none" w:sz="0" w:space="0" w:color="auto"/>
        <w:left w:val="none" w:sz="0" w:space="0" w:color="auto"/>
        <w:bottom w:val="none" w:sz="0" w:space="0" w:color="auto"/>
        <w:right w:val="none" w:sz="0" w:space="0" w:color="auto"/>
      </w:divBdr>
    </w:div>
    <w:div w:id="320890887">
      <w:bodyDiv w:val="1"/>
      <w:marLeft w:val="0"/>
      <w:marRight w:val="0"/>
      <w:marTop w:val="0"/>
      <w:marBottom w:val="0"/>
      <w:divBdr>
        <w:top w:val="none" w:sz="0" w:space="0" w:color="auto"/>
        <w:left w:val="none" w:sz="0" w:space="0" w:color="auto"/>
        <w:bottom w:val="none" w:sz="0" w:space="0" w:color="auto"/>
        <w:right w:val="none" w:sz="0" w:space="0" w:color="auto"/>
      </w:divBdr>
    </w:div>
    <w:div w:id="329482130">
      <w:bodyDiv w:val="1"/>
      <w:marLeft w:val="0"/>
      <w:marRight w:val="0"/>
      <w:marTop w:val="0"/>
      <w:marBottom w:val="0"/>
      <w:divBdr>
        <w:top w:val="none" w:sz="0" w:space="0" w:color="auto"/>
        <w:left w:val="none" w:sz="0" w:space="0" w:color="auto"/>
        <w:bottom w:val="none" w:sz="0" w:space="0" w:color="auto"/>
        <w:right w:val="none" w:sz="0" w:space="0" w:color="auto"/>
      </w:divBdr>
    </w:div>
    <w:div w:id="331421684">
      <w:bodyDiv w:val="1"/>
      <w:marLeft w:val="0"/>
      <w:marRight w:val="0"/>
      <w:marTop w:val="0"/>
      <w:marBottom w:val="0"/>
      <w:divBdr>
        <w:top w:val="none" w:sz="0" w:space="0" w:color="auto"/>
        <w:left w:val="none" w:sz="0" w:space="0" w:color="auto"/>
        <w:bottom w:val="none" w:sz="0" w:space="0" w:color="auto"/>
        <w:right w:val="none" w:sz="0" w:space="0" w:color="auto"/>
      </w:divBdr>
    </w:div>
    <w:div w:id="332687224">
      <w:bodyDiv w:val="1"/>
      <w:marLeft w:val="0"/>
      <w:marRight w:val="0"/>
      <w:marTop w:val="0"/>
      <w:marBottom w:val="0"/>
      <w:divBdr>
        <w:top w:val="none" w:sz="0" w:space="0" w:color="auto"/>
        <w:left w:val="none" w:sz="0" w:space="0" w:color="auto"/>
        <w:bottom w:val="none" w:sz="0" w:space="0" w:color="auto"/>
        <w:right w:val="none" w:sz="0" w:space="0" w:color="auto"/>
      </w:divBdr>
    </w:div>
    <w:div w:id="334652150">
      <w:bodyDiv w:val="1"/>
      <w:marLeft w:val="0"/>
      <w:marRight w:val="0"/>
      <w:marTop w:val="0"/>
      <w:marBottom w:val="0"/>
      <w:divBdr>
        <w:top w:val="none" w:sz="0" w:space="0" w:color="auto"/>
        <w:left w:val="none" w:sz="0" w:space="0" w:color="auto"/>
        <w:bottom w:val="none" w:sz="0" w:space="0" w:color="auto"/>
        <w:right w:val="none" w:sz="0" w:space="0" w:color="auto"/>
      </w:divBdr>
    </w:div>
    <w:div w:id="348874994">
      <w:bodyDiv w:val="1"/>
      <w:marLeft w:val="0"/>
      <w:marRight w:val="0"/>
      <w:marTop w:val="0"/>
      <w:marBottom w:val="0"/>
      <w:divBdr>
        <w:top w:val="none" w:sz="0" w:space="0" w:color="auto"/>
        <w:left w:val="none" w:sz="0" w:space="0" w:color="auto"/>
        <w:bottom w:val="none" w:sz="0" w:space="0" w:color="auto"/>
        <w:right w:val="none" w:sz="0" w:space="0" w:color="auto"/>
      </w:divBdr>
    </w:div>
    <w:div w:id="352190803">
      <w:bodyDiv w:val="1"/>
      <w:marLeft w:val="0"/>
      <w:marRight w:val="0"/>
      <w:marTop w:val="0"/>
      <w:marBottom w:val="0"/>
      <w:divBdr>
        <w:top w:val="none" w:sz="0" w:space="0" w:color="auto"/>
        <w:left w:val="none" w:sz="0" w:space="0" w:color="auto"/>
        <w:bottom w:val="none" w:sz="0" w:space="0" w:color="auto"/>
        <w:right w:val="none" w:sz="0" w:space="0" w:color="auto"/>
      </w:divBdr>
    </w:div>
    <w:div w:id="354503460">
      <w:bodyDiv w:val="1"/>
      <w:marLeft w:val="0"/>
      <w:marRight w:val="0"/>
      <w:marTop w:val="0"/>
      <w:marBottom w:val="0"/>
      <w:divBdr>
        <w:top w:val="none" w:sz="0" w:space="0" w:color="auto"/>
        <w:left w:val="none" w:sz="0" w:space="0" w:color="auto"/>
        <w:bottom w:val="none" w:sz="0" w:space="0" w:color="auto"/>
        <w:right w:val="none" w:sz="0" w:space="0" w:color="auto"/>
      </w:divBdr>
    </w:div>
    <w:div w:id="365520681">
      <w:bodyDiv w:val="1"/>
      <w:marLeft w:val="0"/>
      <w:marRight w:val="0"/>
      <w:marTop w:val="0"/>
      <w:marBottom w:val="0"/>
      <w:divBdr>
        <w:top w:val="none" w:sz="0" w:space="0" w:color="auto"/>
        <w:left w:val="none" w:sz="0" w:space="0" w:color="auto"/>
        <w:bottom w:val="none" w:sz="0" w:space="0" w:color="auto"/>
        <w:right w:val="none" w:sz="0" w:space="0" w:color="auto"/>
      </w:divBdr>
    </w:div>
    <w:div w:id="374358298">
      <w:bodyDiv w:val="1"/>
      <w:marLeft w:val="0"/>
      <w:marRight w:val="0"/>
      <w:marTop w:val="0"/>
      <w:marBottom w:val="0"/>
      <w:divBdr>
        <w:top w:val="none" w:sz="0" w:space="0" w:color="auto"/>
        <w:left w:val="none" w:sz="0" w:space="0" w:color="auto"/>
        <w:bottom w:val="none" w:sz="0" w:space="0" w:color="auto"/>
        <w:right w:val="none" w:sz="0" w:space="0" w:color="auto"/>
      </w:divBdr>
    </w:div>
    <w:div w:id="379131454">
      <w:bodyDiv w:val="1"/>
      <w:marLeft w:val="0"/>
      <w:marRight w:val="0"/>
      <w:marTop w:val="0"/>
      <w:marBottom w:val="0"/>
      <w:divBdr>
        <w:top w:val="none" w:sz="0" w:space="0" w:color="auto"/>
        <w:left w:val="none" w:sz="0" w:space="0" w:color="auto"/>
        <w:bottom w:val="none" w:sz="0" w:space="0" w:color="auto"/>
        <w:right w:val="none" w:sz="0" w:space="0" w:color="auto"/>
      </w:divBdr>
    </w:div>
    <w:div w:id="404109813">
      <w:bodyDiv w:val="1"/>
      <w:marLeft w:val="0"/>
      <w:marRight w:val="0"/>
      <w:marTop w:val="0"/>
      <w:marBottom w:val="0"/>
      <w:divBdr>
        <w:top w:val="none" w:sz="0" w:space="0" w:color="auto"/>
        <w:left w:val="none" w:sz="0" w:space="0" w:color="auto"/>
        <w:bottom w:val="none" w:sz="0" w:space="0" w:color="auto"/>
        <w:right w:val="none" w:sz="0" w:space="0" w:color="auto"/>
      </w:divBdr>
    </w:div>
    <w:div w:id="414522051">
      <w:bodyDiv w:val="1"/>
      <w:marLeft w:val="0"/>
      <w:marRight w:val="0"/>
      <w:marTop w:val="0"/>
      <w:marBottom w:val="0"/>
      <w:divBdr>
        <w:top w:val="none" w:sz="0" w:space="0" w:color="auto"/>
        <w:left w:val="none" w:sz="0" w:space="0" w:color="auto"/>
        <w:bottom w:val="none" w:sz="0" w:space="0" w:color="auto"/>
        <w:right w:val="none" w:sz="0" w:space="0" w:color="auto"/>
      </w:divBdr>
    </w:div>
    <w:div w:id="425619645">
      <w:bodyDiv w:val="1"/>
      <w:marLeft w:val="0"/>
      <w:marRight w:val="0"/>
      <w:marTop w:val="0"/>
      <w:marBottom w:val="0"/>
      <w:divBdr>
        <w:top w:val="none" w:sz="0" w:space="0" w:color="auto"/>
        <w:left w:val="none" w:sz="0" w:space="0" w:color="auto"/>
        <w:bottom w:val="none" w:sz="0" w:space="0" w:color="auto"/>
        <w:right w:val="none" w:sz="0" w:space="0" w:color="auto"/>
      </w:divBdr>
    </w:div>
    <w:div w:id="425807599">
      <w:bodyDiv w:val="1"/>
      <w:marLeft w:val="0"/>
      <w:marRight w:val="0"/>
      <w:marTop w:val="0"/>
      <w:marBottom w:val="0"/>
      <w:divBdr>
        <w:top w:val="none" w:sz="0" w:space="0" w:color="auto"/>
        <w:left w:val="none" w:sz="0" w:space="0" w:color="auto"/>
        <w:bottom w:val="none" w:sz="0" w:space="0" w:color="auto"/>
        <w:right w:val="none" w:sz="0" w:space="0" w:color="auto"/>
      </w:divBdr>
    </w:div>
    <w:div w:id="428236740">
      <w:bodyDiv w:val="1"/>
      <w:marLeft w:val="0"/>
      <w:marRight w:val="0"/>
      <w:marTop w:val="0"/>
      <w:marBottom w:val="0"/>
      <w:divBdr>
        <w:top w:val="none" w:sz="0" w:space="0" w:color="auto"/>
        <w:left w:val="none" w:sz="0" w:space="0" w:color="auto"/>
        <w:bottom w:val="none" w:sz="0" w:space="0" w:color="auto"/>
        <w:right w:val="none" w:sz="0" w:space="0" w:color="auto"/>
      </w:divBdr>
    </w:div>
    <w:div w:id="431047648">
      <w:bodyDiv w:val="1"/>
      <w:marLeft w:val="0"/>
      <w:marRight w:val="0"/>
      <w:marTop w:val="0"/>
      <w:marBottom w:val="0"/>
      <w:divBdr>
        <w:top w:val="none" w:sz="0" w:space="0" w:color="auto"/>
        <w:left w:val="none" w:sz="0" w:space="0" w:color="auto"/>
        <w:bottom w:val="none" w:sz="0" w:space="0" w:color="auto"/>
        <w:right w:val="none" w:sz="0" w:space="0" w:color="auto"/>
      </w:divBdr>
    </w:div>
    <w:div w:id="450829435">
      <w:bodyDiv w:val="1"/>
      <w:marLeft w:val="0"/>
      <w:marRight w:val="0"/>
      <w:marTop w:val="0"/>
      <w:marBottom w:val="0"/>
      <w:divBdr>
        <w:top w:val="none" w:sz="0" w:space="0" w:color="auto"/>
        <w:left w:val="none" w:sz="0" w:space="0" w:color="auto"/>
        <w:bottom w:val="none" w:sz="0" w:space="0" w:color="auto"/>
        <w:right w:val="none" w:sz="0" w:space="0" w:color="auto"/>
      </w:divBdr>
    </w:div>
    <w:div w:id="456683995">
      <w:bodyDiv w:val="1"/>
      <w:marLeft w:val="0"/>
      <w:marRight w:val="0"/>
      <w:marTop w:val="0"/>
      <w:marBottom w:val="0"/>
      <w:divBdr>
        <w:top w:val="none" w:sz="0" w:space="0" w:color="auto"/>
        <w:left w:val="none" w:sz="0" w:space="0" w:color="auto"/>
        <w:bottom w:val="none" w:sz="0" w:space="0" w:color="auto"/>
        <w:right w:val="none" w:sz="0" w:space="0" w:color="auto"/>
      </w:divBdr>
    </w:div>
    <w:div w:id="459956695">
      <w:bodyDiv w:val="1"/>
      <w:marLeft w:val="0"/>
      <w:marRight w:val="0"/>
      <w:marTop w:val="0"/>
      <w:marBottom w:val="0"/>
      <w:divBdr>
        <w:top w:val="none" w:sz="0" w:space="0" w:color="auto"/>
        <w:left w:val="none" w:sz="0" w:space="0" w:color="auto"/>
        <w:bottom w:val="none" w:sz="0" w:space="0" w:color="auto"/>
        <w:right w:val="none" w:sz="0" w:space="0" w:color="auto"/>
      </w:divBdr>
    </w:div>
    <w:div w:id="465976816">
      <w:bodyDiv w:val="1"/>
      <w:marLeft w:val="0"/>
      <w:marRight w:val="0"/>
      <w:marTop w:val="0"/>
      <w:marBottom w:val="0"/>
      <w:divBdr>
        <w:top w:val="none" w:sz="0" w:space="0" w:color="auto"/>
        <w:left w:val="none" w:sz="0" w:space="0" w:color="auto"/>
        <w:bottom w:val="none" w:sz="0" w:space="0" w:color="auto"/>
        <w:right w:val="none" w:sz="0" w:space="0" w:color="auto"/>
      </w:divBdr>
    </w:div>
    <w:div w:id="476382589">
      <w:bodyDiv w:val="1"/>
      <w:marLeft w:val="0"/>
      <w:marRight w:val="0"/>
      <w:marTop w:val="0"/>
      <w:marBottom w:val="0"/>
      <w:divBdr>
        <w:top w:val="none" w:sz="0" w:space="0" w:color="auto"/>
        <w:left w:val="none" w:sz="0" w:space="0" w:color="auto"/>
        <w:bottom w:val="none" w:sz="0" w:space="0" w:color="auto"/>
        <w:right w:val="none" w:sz="0" w:space="0" w:color="auto"/>
      </w:divBdr>
    </w:div>
    <w:div w:id="496381141">
      <w:bodyDiv w:val="1"/>
      <w:marLeft w:val="0"/>
      <w:marRight w:val="0"/>
      <w:marTop w:val="0"/>
      <w:marBottom w:val="0"/>
      <w:divBdr>
        <w:top w:val="none" w:sz="0" w:space="0" w:color="auto"/>
        <w:left w:val="none" w:sz="0" w:space="0" w:color="auto"/>
        <w:bottom w:val="none" w:sz="0" w:space="0" w:color="auto"/>
        <w:right w:val="none" w:sz="0" w:space="0" w:color="auto"/>
      </w:divBdr>
    </w:div>
    <w:div w:id="506750392">
      <w:bodyDiv w:val="1"/>
      <w:marLeft w:val="0"/>
      <w:marRight w:val="0"/>
      <w:marTop w:val="0"/>
      <w:marBottom w:val="0"/>
      <w:divBdr>
        <w:top w:val="none" w:sz="0" w:space="0" w:color="auto"/>
        <w:left w:val="none" w:sz="0" w:space="0" w:color="auto"/>
        <w:bottom w:val="none" w:sz="0" w:space="0" w:color="auto"/>
        <w:right w:val="none" w:sz="0" w:space="0" w:color="auto"/>
      </w:divBdr>
    </w:div>
    <w:div w:id="512841649">
      <w:bodyDiv w:val="1"/>
      <w:marLeft w:val="0"/>
      <w:marRight w:val="0"/>
      <w:marTop w:val="0"/>
      <w:marBottom w:val="0"/>
      <w:divBdr>
        <w:top w:val="none" w:sz="0" w:space="0" w:color="auto"/>
        <w:left w:val="none" w:sz="0" w:space="0" w:color="auto"/>
        <w:bottom w:val="none" w:sz="0" w:space="0" w:color="auto"/>
        <w:right w:val="none" w:sz="0" w:space="0" w:color="auto"/>
      </w:divBdr>
    </w:div>
    <w:div w:id="518088519">
      <w:bodyDiv w:val="1"/>
      <w:marLeft w:val="0"/>
      <w:marRight w:val="0"/>
      <w:marTop w:val="0"/>
      <w:marBottom w:val="0"/>
      <w:divBdr>
        <w:top w:val="none" w:sz="0" w:space="0" w:color="auto"/>
        <w:left w:val="none" w:sz="0" w:space="0" w:color="auto"/>
        <w:bottom w:val="none" w:sz="0" w:space="0" w:color="auto"/>
        <w:right w:val="none" w:sz="0" w:space="0" w:color="auto"/>
      </w:divBdr>
    </w:div>
    <w:div w:id="518156920">
      <w:bodyDiv w:val="1"/>
      <w:marLeft w:val="0"/>
      <w:marRight w:val="0"/>
      <w:marTop w:val="0"/>
      <w:marBottom w:val="0"/>
      <w:divBdr>
        <w:top w:val="none" w:sz="0" w:space="0" w:color="auto"/>
        <w:left w:val="none" w:sz="0" w:space="0" w:color="auto"/>
        <w:bottom w:val="none" w:sz="0" w:space="0" w:color="auto"/>
        <w:right w:val="none" w:sz="0" w:space="0" w:color="auto"/>
      </w:divBdr>
    </w:div>
    <w:div w:id="522934962">
      <w:bodyDiv w:val="1"/>
      <w:marLeft w:val="0"/>
      <w:marRight w:val="0"/>
      <w:marTop w:val="0"/>
      <w:marBottom w:val="0"/>
      <w:divBdr>
        <w:top w:val="none" w:sz="0" w:space="0" w:color="auto"/>
        <w:left w:val="none" w:sz="0" w:space="0" w:color="auto"/>
        <w:bottom w:val="none" w:sz="0" w:space="0" w:color="auto"/>
        <w:right w:val="none" w:sz="0" w:space="0" w:color="auto"/>
      </w:divBdr>
    </w:div>
    <w:div w:id="529953843">
      <w:bodyDiv w:val="1"/>
      <w:marLeft w:val="0"/>
      <w:marRight w:val="0"/>
      <w:marTop w:val="0"/>
      <w:marBottom w:val="0"/>
      <w:divBdr>
        <w:top w:val="none" w:sz="0" w:space="0" w:color="auto"/>
        <w:left w:val="none" w:sz="0" w:space="0" w:color="auto"/>
        <w:bottom w:val="none" w:sz="0" w:space="0" w:color="auto"/>
        <w:right w:val="none" w:sz="0" w:space="0" w:color="auto"/>
      </w:divBdr>
    </w:div>
    <w:div w:id="531571974">
      <w:bodyDiv w:val="1"/>
      <w:marLeft w:val="0"/>
      <w:marRight w:val="0"/>
      <w:marTop w:val="0"/>
      <w:marBottom w:val="0"/>
      <w:divBdr>
        <w:top w:val="none" w:sz="0" w:space="0" w:color="auto"/>
        <w:left w:val="none" w:sz="0" w:space="0" w:color="auto"/>
        <w:bottom w:val="none" w:sz="0" w:space="0" w:color="auto"/>
        <w:right w:val="none" w:sz="0" w:space="0" w:color="auto"/>
      </w:divBdr>
    </w:div>
    <w:div w:id="537084495">
      <w:bodyDiv w:val="1"/>
      <w:marLeft w:val="0"/>
      <w:marRight w:val="0"/>
      <w:marTop w:val="0"/>
      <w:marBottom w:val="0"/>
      <w:divBdr>
        <w:top w:val="none" w:sz="0" w:space="0" w:color="auto"/>
        <w:left w:val="none" w:sz="0" w:space="0" w:color="auto"/>
        <w:bottom w:val="none" w:sz="0" w:space="0" w:color="auto"/>
        <w:right w:val="none" w:sz="0" w:space="0" w:color="auto"/>
      </w:divBdr>
    </w:div>
    <w:div w:id="539829743">
      <w:bodyDiv w:val="1"/>
      <w:marLeft w:val="0"/>
      <w:marRight w:val="0"/>
      <w:marTop w:val="0"/>
      <w:marBottom w:val="0"/>
      <w:divBdr>
        <w:top w:val="none" w:sz="0" w:space="0" w:color="auto"/>
        <w:left w:val="none" w:sz="0" w:space="0" w:color="auto"/>
        <w:bottom w:val="none" w:sz="0" w:space="0" w:color="auto"/>
        <w:right w:val="none" w:sz="0" w:space="0" w:color="auto"/>
      </w:divBdr>
    </w:div>
    <w:div w:id="552470226">
      <w:bodyDiv w:val="1"/>
      <w:marLeft w:val="0"/>
      <w:marRight w:val="0"/>
      <w:marTop w:val="0"/>
      <w:marBottom w:val="0"/>
      <w:divBdr>
        <w:top w:val="none" w:sz="0" w:space="0" w:color="auto"/>
        <w:left w:val="none" w:sz="0" w:space="0" w:color="auto"/>
        <w:bottom w:val="none" w:sz="0" w:space="0" w:color="auto"/>
        <w:right w:val="none" w:sz="0" w:space="0" w:color="auto"/>
      </w:divBdr>
    </w:div>
    <w:div w:id="557474424">
      <w:bodyDiv w:val="1"/>
      <w:marLeft w:val="0"/>
      <w:marRight w:val="0"/>
      <w:marTop w:val="0"/>
      <w:marBottom w:val="0"/>
      <w:divBdr>
        <w:top w:val="none" w:sz="0" w:space="0" w:color="auto"/>
        <w:left w:val="none" w:sz="0" w:space="0" w:color="auto"/>
        <w:bottom w:val="none" w:sz="0" w:space="0" w:color="auto"/>
        <w:right w:val="none" w:sz="0" w:space="0" w:color="auto"/>
      </w:divBdr>
    </w:div>
    <w:div w:id="564074192">
      <w:bodyDiv w:val="1"/>
      <w:marLeft w:val="0"/>
      <w:marRight w:val="0"/>
      <w:marTop w:val="0"/>
      <w:marBottom w:val="0"/>
      <w:divBdr>
        <w:top w:val="none" w:sz="0" w:space="0" w:color="auto"/>
        <w:left w:val="none" w:sz="0" w:space="0" w:color="auto"/>
        <w:bottom w:val="none" w:sz="0" w:space="0" w:color="auto"/>
        <w:right w:val="none" w:sz="0" w:space="0" w:color="auto"/>
      </w:divBdr>
    </w:div>
    <w:div w:id="569118728">
      <w:bodyDiv w:val="1"/>
      <w:marLeft w:val="0"/>
      <w:marRight w:val="0"/>
      <w:marTop w:val="0"/>
      <w:marBottom w:val="0"/>
      <w:divBdr>
        <w:top w:val="none" w:sz="0" w:space="0" w:color="auto"/>
        <w:left w:val="none" w:sz="0" w:space="0" w:color="auto"/>
        <w:bottom w:val="none" w:sz="0" w:space="0" w:color="auto"/>
        <w:right w:val="none" w:sz="0" w:space="0" w:color="auto"/>
      </w:divBdr>
    </w:div>
    <w:div w:id="573202815">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
    <w:div w:id="598297102">
      <w:bodyDiv w:val="1"/>
      <w:marLeft w:val="0"/>
      <w:marRight w:val="0"/>
      <w:marTop w:val="0"/>
      <w:marBottom w:val="0"/>
      <w:divBdr>
        <w:top w:val="none" w:sz="0" w:space="0" w:color="auto"/>
        <w:left w:val="none" w:sz="0" w:space="0" w:color="auto"/>
        <w:bottom w:val="none" w:sz="0" w:space="0" w:color="auto"/>
        <w:right w:val="none" w:sz="0" w:space="0" w:color="auto"/>
      </w:divBdr>
    </w:div>
    <w:div w:id="626787567">
      <w:bodyDiv w:val="1"/>
      <w:marLeft w:val="0"/>
      <w:marRight w:val="0"/>
      <w:marTop w:val="0"/>
      <w:marBottom w:val="0"/>
      <w:divBdr>
        <w:top w:val="none" w:sz="0" w:space="0" w:color="auto"/>
        <w:left w:val="none" w:sz="0" w:space="0" w:color="auto"/>
        <w:bottom w:val="none" w:sz="0" w:space="0" w:color="auto"/>
        <w:right w:val="none" w:sz="0" w:space="0" w:color="auto"/>
      </w:divBdr>
    </w:div>
    <w:div w:id="651833334">
      <w:bodyDiv w:val="1"/>
      <w:marLeft w:val="0"/>
      <w:marRight w:val="0"/>
      <w:marTop w:val="0"/>
      <w:marBottom w:val="0"/>
      <w:divBdr>
        <w:top w:val="none" w:sz="0" w:space="0" w:color="auto"/>
        <w:left w:val="none" w:sz="0" w:space="0" w:color="auto"/>
        <w:bottom w:val="none" w:sz="0" w:space="0" w:color="auto"/>
        <w:right w:val="none" w:sz="0" w:space="0" w:color="auto"/>
      </w:divBdr>
    </w:div>
    <w:div w:id="655494446">
      <w:bodyDiv w:val="1"/>
      <w:marLeft w:val="0"/>
      <w:marRight w:val="0"/>
      <w:marTop w:val="0"/>
      <w:marBottom w:val="0"/>
      <w:divBdr>
        <w:top w:val="none" w:sz="0" w:space="0" w:color="auto"/>
        <w:left w:val="none" w:sz="0" w:space="0" w:color="auto"/>
        <w:bottom w:val="none" w:sz="0" w:space="0" w:color="auto"/>
        <w:right w:val="none" w:sz="0" w:space="0" w:color="auto"/>
      </w:divBdr>
    </w:div>
    <w:div w:id="663169657">
      <w:bodyDiv w:val="1"/>
      <w:marLeft w:val="0"/>
      <w:marRight w:val="0"/>
      <w:marTop w:val="0"/>
      <w:marBottom w:val="0"/>
      <w:divBdr>
        <w:top w:val="none" w:sz="0" w:space="0" w:color="auto"/>
        <w:left w:val="none" w:sz="0" w:space="0" w:color="auto"/>
        <w:bottom w:val="none" w:sz="0" w:space="0" w:color="auto"/>
        <w:right w:val="none" w:sz="0" w:space="0" w:color="auto"/>
      </w:divBdr>
    </w:div>
    <w:div w:id="681206567">
      <w:bodyDiv w:val="1"/>
      <w:marLeft w:val="0"/>
      <w:marRight w:val="0"/>
      <w:marTop w:val="0"/>
      <w:marBottom w:val="0"/>
      <w:divBdr>
        <w:top w:val="none" w:sz="0" w:space="0" w:color="auto"/>
        <w:left w:val="none" w:sz="0" w:space="0" w:color="auto"/>
        <w:bottom w:val="none" w:sz="0" w:space="0" w:color="auto"/>
        <w:right w:val="none" w:sz="0" w:space="0" w:color="auto"/>
      </w:divBdr>
    </w:div>
    <w:div w:id="681472863">
      <w:bodyDiv w:val="1"/>
      <w:marLeft w:val="0"/>
      <w:marRight w:val="0"/>
      <w:marTop w:val="0"/>
      <w:marBottom w:val="0"/>
      <w:divBdr>
        <w:top w:val="none" w:sz="0" w:space="0" w:color="auto"/>
        <w:left w:val="none" w:sz="0" w:space="0" w:color="auto"/>
        <w:bottom w:val="none" w:sz="0" w:space="0" w:color="auto"/>
        <w:right w:val="none" w:sz="0" w:space="0" w:color="auto"/>
      </w:divBdr>
    </w:div>
    <w:div w:id="687220897">
      <w:bodyDiv w:val="1"/>
      <w:marLeft w:val="0"/>
      <w:marRight w:val="0"/>
      <w:marTop w:val="0"/>
      <w:marBottom w:val="0"/>
      <w:divBdr>
        <w:top w:val="none" w:sz="0" w:space="0" w:color="auto"/>
        <w:left w:val="none" w:sz="0" w:space="0" w:color="auto"/>
        <w:bottom w:val="none" w:sz="0" w:space="0" w:color="auto"/>
        <w:right w:val="none" w:sz="0" w:space="0" w:color="auto"/>
      </w:divBdr>
    </w:div>
    <w:div w:id="704644958">
      <w:bodyDiv w:val="1"/>
      <w:marLeft w:val="0"/>
      <w:marRight w:val="0"/>
      <w:marTop w:val="0"/>
      <w:marBottom w:val="0"/>
      <w:divBdr>
        <w:top w:val="none" w:sz="0" w:space="0" w:color="auto"/>
        <w:left w:val="none" w:sz="0" w:space="0" w:color="auto"/>
        <w:bottom w:val="none" w:sz="0" w:space="0" w:color="auto"/>
        <w:right w:val="none" w:sz="0" w:space="0" w:color="auto"/>
      </w:divBdr>
    </w:div>
    <w:div w:id="716780598">
      <w:bodyDiv w:val="1"/>
      <w:marLeft w:val="0"/>
      <w:marRight w:val="0"/>
      <w:marTop w:val="0"/>
      <w:marBottom w:val="0"/>
      <w:divBdr>
        <w:top w:val="none" w:sz="0" w:space="0" w:color="auto"/>
        <w:left w:val="none" w:sz="0" w:space="0" w:color="auto"/>
        <w:bottom w:val="none" w:sz="0" w:space="0" w:color="auto"/>
        <w:right w:val="none" w:sz="0" w:space="0" w:color="auto"/>
      </w:divBdr>
    </w:div>
    <w:div w:id="735468252">
      <w:bodyDiv w:val="1"/>
      <w:marLeft w:val="0"/>
      <w:marRight w:val="0"/>
      <w:marTop w:val="0"/>
      <w:marBottom w:val="0"/>
      <w:divBdr>
        <w:top w:val="none" w:sz="0" w:space="0" w:color="auto"/>
        <w:left w:val="none" w:sz="0" w:space="0" w:color="auto"/>
        <w:bottom w:val="none" w:sz="0" w:space="0" w:color="auto"/>
        <w:right w:val="none" w:sz="0" w:space="0" w:color="auto"/>
      </w:divBdr>
    </w:div>
    <w:div w:id="746732339">
      <w:bodyDiv w:val="1"/>
      <w:marLeft w:val="0"/>
      <w:marRight w:val="0"/>
      <w:marTop w:val="0"/>
      <w:marBottom w:val="0"/>
      <w:divBdr>
        <w:top w:val="none" w:sz="0" w:space="0" w:color="auto"/>
        <w:left w:val="none" w:sz="0" w:space="0" w:color="auto"/>
        <w:bottom w:val="none" w:sz="0" w:space="0" w:color="auto"/>
        <w:right w:val="none" w:sz="0" w:space="0" w:color="auto"/>
      </w:divBdr>
    </w:div>
    <w:div w:id="747843470">
      <w:bodyDiv w:val="1"/>
      <w:marLeft w:val="0"/>
      <w:marRight w:val="0"/>
      <w:marTop w:val="0"/>
      <w:marBottom w:val="0"/>
      <w:divBdr>
        <w:top w:val="none" w:sz="0" w:space="0" w:color="auto"/>
        <w:left w:val="none" w:sz="0" w:space="0" w:color="auto"/>
        <w:bottom w:val="none" w:sz="0" w:space="0" w:color="auto"/>
        <w:right w:val="none" w:sz="0" w:space="0" w:color="auto"/>
      </w:divBdr>
    </w:div>
    <w:div w:id="749616374">
      <w:bodyDiv w:val="1"/>
      <w:marLeft w:val="0"/>
      <w:marRight w:val="0"/>
      <w:marTop w:val="0"/>
      <w:marBottom w:val="0"/>
      <w:divBdr>
        <w:top w:val="none" w:sz="0" w:space="0" w:color="auto"/>
        <w:left w:val="none" w:sz="0" w:space="0" w:color="auto"/>
        <w:bottom w:val="none" w:sz="0" w:space="0" w:color="auto"/>
        <w:right w:val="none" w:sz="0" w:space="0" w:color="auto"/>
      </w:divBdr>
    </w:div>
    <w:div w:id="760218632">
      <w:bodyDiv w:val="1"/>
      <w:marLeft w:val="0"/>
      <w:marRight w:val="0"/>
      <w:marTop w:val="0"/>
      <w:marBottom w:val="0"/>
      <w:divBdr>
        <w:top w:val="none" w:sz="0" w:space="0" w:color="auto"/>
        <w:left w:val="none" w:sz="0" w:space="0" w:color="auto"/>
        <w:bottom w:val="none" w:sz="0" w:space="0" w:color="auto"/>
        <w:right w:val="none" w:sz="0" w:space="0" w:color="auto"/>
      </w:divBdr>
    </w:div>
    <w:div w:id="763186602">
      <w:bodyDiv w:val="1"/>
      <w:marLeft w:val="0"/>
      <w:marRight w:val="0"/>
      <w:marTop w:val="0"/>
      <w:marBottom w:val="0"/>
      <w:divBdr>
        <w:top w:val="none" w:sz="0" w:space="0" w:color="auto"/>
        <w:left w:val="none" w:sz="0" w:space="0" w:color="auto"/>
        <w:bottom w:val="none" w:sz="0" w:space="0" w:color="auto"/>
        <w:right w:val="none" w:sz="0" w:space="0" w:color="auto"/>
      </w:divBdr>
    </w:div>
    <w:div w:id="770473440">
      <w:bodyDiv w:val="1"/>
      <w:marLeft w:val="0"/>
      <w:marRight w:val="0"/>
      <w:marTop w:val="0"/>
      <w:marBottom w:val="0"/>
      <w:divBdr>
        <w:top w:val="none" w:sz="0" w:space="0" w:color="auto"/>
        <w:left w:val="none" w:sz="0" w:space="0" w:color="auto"/>
        <w:bottom w:val="none" w:sz="0" w:space="0" w:color="auto"/>
        <w:right w:val="none" w:sz="0" w:space="0" w:color="auto"/>
      </w:divBdr>
    </w:div>
    <w:div w:id="772827517">
      <w:bodyDiv w:val="1"/>
      <w:marLeft w:val="0"/>
      <w:marRight w:val="0"/>
      <w:marTop w:val="0"/>
      <w:marBottom w:val="0"/>
      <w:divBdr>
        <w:top w:val="none" w:sz="0" w:space="0" w:color="auto"/>
        <w:left w:val="none" w:sz="0" w:space="0" w:color="auto"/>
        <w:bottom w:val="none" w:sz="0" w:space="0" w:color="auto"/>
        <w:right w:val="none" w:sz="0" w:space="0" w:color="auto"/>
      </w:divBdr>
    </w:div>
    <w:div w:id="798687976">
      <w:bodyDiv w:val="1"/>
      <w:marLeft w:val="0"/>
      <w:marRight w:val="0"/>
      <w:marTop w:val="0"/>
      <w:marBottom w:val="0"/>
      <w:divBdr>
        <w:top w:val="none" w:sz="0" w:space="0" w:color="auto"/>
        <w:left w:val="none" w:sz="0" w:space="0" w:color="auto"/>
        <w:bottom w:val="none" w:sz="0" w:space="0" w:color="auto"/>
        <w:right w:val="none" w:sz="0" w:space="0" w:color="auto"/>
      </w:divBdr>
    </w:div>
    <w:div w:id="817503999">
      <w:bodyDiv w:val="1"/>
      <w:marLeft w:val="0"/>
      <w:marRight w:val="0"/>
      <w:marTop w:val="0"/>
      <w:marBottom w:val="0"/>
      <w:divBdr>
        <w:top w:val="none" w:sz="0" w:space="0" w:color="auto"/>
        <w:left w:val="none" w:sz="0" w:space="0" w:color="auto"/>
        <w:bottom w:val="none" w:sz="0" w:space="0" w:color="auto"/>
        <w:right w:val="none" w:sz="0" w:space="0" w:color="auto"/>
      </w:divBdr>
    </w:div>
    <w:div w:id="819225551">
      <w:bodyDiv w:val="1"/>
      <w:marLeft w:val="0"/>
      <w:marRight w:val="0"/>
      <w:marTop w:val="0"/>
      <w:marBottom w:val="0"/>
      <w:divBdr>
        <w:top w:val="none" w:sz="0" w:space="0" w:color="auto"/>
        <w:left w:val="none" w:sz="0" w:space="0" w:color="auto"/>
        <w:bottom w:val="none" w:sz="0" w:space="0" w:color="auto"/>
        <w:right w:val="none" w:sz="0" w:space="0" w:color="auto"/>
      </w:divBdr>
    </w:div>
    <w:div w:id="834422788">
      <w:bodyDiv w:val="1"/>
      <w:marLeft w:val="0"/>
      <w:marRight w:val="0"/>
      <w:marTop w:val="0"/>
      <w:marBottom w:val="0"/>
      <w:divBdr>
        <w:top w:val="none" w:sz="0" w:space="0" w:color="auto"/>
        <w:left w:val="none" w:sz="0" w:space="0" w:color="auto"/>
        <w:bottom w:val="none" w:sz="0" w:space="0" w:color="auto"/>
        <w:right w:val="none" w:sz="0" w:space="0" w:color="auto"/>
      </w:divBdr>
    </w:div>
    <w:div w:id="835419253">
      <w:bodyDiv w:val="1"/>
      <w:marLeft w:val="0"/>
      <w:marRight w:val="0"/>
      <w:marTop w:val="0"/>
      <w:marBottom w:val="0"/>
      <w:divBdr>
        <w:top w:val="none" w:sz="0" w:space="0" w:color="auto"/>
        <w:left w:val="none" w:sz="0" w:space="0" w:color="auto"/>
        <w:bottom w:val="none" w:sz="0" w:space="0" w:color="auto"/>
        <w:right w:val="none" w:sz="0" w:space="0" w:color="auto"/>
      </w:divBdr>
    </w:div>
    <w:div w:id="899481694">
      <w:bodyDiv w:val="1"/>
      <w:marLeft w:val="0"/>
      <w:marRight w:val="0"/>
      <w:marTop w:val="0"/>
      <w:marBottom w:val="0"/>
      <w:divBdr>
        <w:top w:val="none" w:sz="0" w:space="0" w:color="auto"/>
        <w:left w:val="none" w:sz="0" w:space="0" w:color="auto"/>
        <w:bottom w:val="none" w:sz="0" w:space="0" w:color="auto"/>
        <w:right w:val="none" w:sz="0" w:space="0" w:color="auto"/>
      </w:divBdr>
    </w:div>
    <w:div w:id="920914691">
      <w:bodyDiv w:val="1"/>
      <w:marLeft w:val="0"/>
      <w:marRight w:val="0"/>
      <w:marTop w:val="0"/>
      <w:marBottom w:val="0"/>
      <w:divBdr>
        <w:top w:val="none" w:sz="0" w:space="0" w:color="auto"/>
        <w:left w:val="none" w:sz="0" w:space="0" w:color="auto"/>
        <w:bottom w:val="none" w:sz="0" w:space="0" w:color="auto"/>
        <w:right w:val="none" w:sz="0" w:space="0" w:color="auto"/>
      </w:divBdr>
    </w:div>
    <w:div w:id="921791648">
      <w:bodyDiv w:val="1"/>
      <w:marLeft w:val="0"/>
      <w:marRight w:val="0"/>
      <w:marTop w:val="0"/>
      <w:marBottom w:val="0"/>
      <w:divBdr>
        <w:top w:val="none" w:sz="0" w:space="0" w:color="auto"/>
        <w:left w:val="none" w:sz="0" w:space="0" w:color="auto"/>
        <w:bottom w:val="none" w:sz="0" w:space="0" w:color="auto"/>
        <w:right w:val="none" w:sz="0" w:space="0" w:color="auto"/>
      </w:divBdr>
    </w:div>
    <w:div w:id="922490261">
      <w:bodyDiv w:val="1"/>
      <w:marLeft w:val="0"/>
      <w:marRight w:val="0"/>
      <w:marTop w:val="0"/>
      <w:marBottom w:val="0"/>
      <w:divBdr>
        <w:top w:val="none" w:sz="0" w:space="0" w:color="auto"/>
        <w:left w:val="none" w:sz="0" w:space="0" w:color="auto"/>
        <w:bottom w:val="none" w:sz="0" w:space="0" w:color="auto"/>
        <w:right w:val="none" w:sz="0" w:space="0" w:color="auto"/>
      </w:divBdr>
    </w:div>
    <w:div w:id="935986990">
      <w:bodyDiv w:val="1"/>
      <w:marLeft w:val="0"/>
      <w:marRight w:val="0"/>
      <w:marTop w:val="0"/>
      <w:marBottom w:val="0"/>
      <w:divBdr>
        <w:top w:val="none" w:sz="0" w:space="0" w:color="auto"/>
        <w:left w:val="none" w:sz="0" w:space="0" w:color="auto"/>
        <w:bottom w:val="none" w:sz="0" w:space="0" w:color="auto"/>
        <w:right w:val="none" w:sz="0" w:space="0" w:color="auto"/>
      </w:divBdr>
    </w:div>
    <w:div w:id="943075019">
      <w:bodyDiv w:val="1"/>
      <w:marLeft w:val="0"/>
      <w:marRight w:val="0"/>
      <w:marTop w:val="0"/>
      <w:marBottom w:val="0"/>
      <w:divBdr>
        <w:top w:val="none" w:sz="0" w:space="0" w:color="auto"/>
        <w:left w:val="none" w:sz="0" w:space="0" w:color="auto"/>
        <w:bottom w:val="none" w:sz="0" w:space="0" w:color="auto"/>
        <w:right w:val="none" w:sz="0" w:space="0" w:color="auto"/>
      </w:divBdr>
    </w:div>
    <w:div w:id="946887795">
      <w:bodyDiv w:val="1"/>
      <w:marLeft w:val="0"/>
      <w:marRight w:val="0"/>
      <w:marTop w:val="0"/>
      <w:marBottom w:val="0"/>
      <w:divBdr>
        <w:top w:val="none" w:sz="0" w:space="0" w:color="auto"/>
        <w:left w:val="none" w:sz="0" w:space="0" w:color="auto"/>
        <w:bottom w:val="none" w:sz="0" w:space="0" w:color="auto"/>
        <w:right w:val="none" w:sz="0" w:space="0" w:color="auto"/>
      </w:divBdr>
    </w:div>
    <w:div w:id="953318918">
      <w:bodyDiv w:val="1"/>
      <w:marLeft w:val="0"/>
      <w:marRight w:val="0"/>
      <w:marTop w:val="0"/>
      <w:marBottom w:val="0"/>
      <w:divBdr>
        <w:top w:val="none" w:sz="0" w:space="0" w:color="auto"/>
        <w:left w:val="none" w:sz="0" w:space="0" w:color="auto"/>
        <w:bottom w:val="none" w:sz="0" w:space="0" w:color="auto"/>
        <w:right w:val="none" w:sz="0" w:space="0" w:color="auto"/>
      </w:divBdr>
    </w:div>
    <w:div w:id="955672690">
      <w:bodyDiv w:val="1"/>
      <w:marLeft w:val="0"/>
      <w:marRight w:val="0"/>
      <w:marTop w:val="0"/>
      <w:marBottom w:val="0"/>
      <w:divBdr>
        <w:top w:val="none" w:sz="0" w:space="0" w:color="auto"/>
        <w:left w:val="none" w:sz="0" w:space="0" w:color="auto"/>
        <w:bottom w:val="none" w:sz="0" w:space="0" w:color="auto"/>
        <w:right w:val="none" w:sz="0" w:space="0" w:color="auto"/>
      </w:divBdr>
    </w:div>
    <w:div w:id="970746511">
      <w:bodyDiv w:val="1"/>
      <w:marLeft w:val="0"/>
      <w:marRight w:val="0"/>
      <w:marTop w:val="0"/>
      <w:marBottom w:val="0"/>
      <w:divBdr>
        <w:top w:val="none" w:sz="0" w:space="0" w:color="auto"/>
        <w:left w:val="none" w:sz="0" w:space="0" w:color="auto"/>
        <w:bottom w:val="none" w:sz="0" w:space="0" w:color="auto"/>
        <w:right w:val="none" w:sz="0" w:space="0" w:color="auto"/>
      </w:divBdr>
    </w:div>
    <w:div w:id="982466279">
      <w:bodyDiv w:val="1"/>
      <w:marLeft w:val="0"/>
      <w:marRight w:val="0"/>
      <w:marTop w:val="0"/>
      <w:marBottom w:val="0"/>
      <w:divBdr>
        <w:top w:val="none" w:sz="0" w:space="0" w:color="auto"/>
        <w:left w:val="none" w:sz="0" w:space="0" w:color="auto"/>
        <w:bottom w:val="none" w:sz="0" w:space="0" w:color="auto"/>
        <w:right w:val="none" w:sz="0" w:space="0" w:color="auto"/>
      </w:divBdr>
    </w:div>
    <w:div w:id="987514471">
      <w:bodyDiv w:val="1"/>
      <w:marLeft w:val="0"/>
      <w:marRight w:val="0"/>
      <w:marTop w:val="0"/>
      <w:marBottom w:val="0"/>
      <w:divBdr>
        <w:top w:val="none" w:sz="0" w:space="0" w:color="auto"/>
        <w:left w:val="none" w:sz="0" w:space="0" w:color="auto"/>
        <w:bottom w:val="none" w:sz="0" w:space="0" w:color="auto"/>
        <w:right w:val="none" w:sz="0" w:space="0" w:color="auto"/>
      </w:divBdr>
    </w:div>
    <w:div w:id="995569057">
      <w:bodyDiv w:val="1"/>
      <w:marLeft w:val="0"/>
      <w:marRight w:val="0"/>
      <w:marTop w:val="0"/>
      <w:marBottom w:val="0"/>
      <w:divBdr>
        <w:top w:val="none" w:sz="0" w:space="0" w:color="auto"/>
        <w:left w:val="none" w:sz="0" w:space="0" w:color="auto"/>
        <w:bottom w:val="none" w:sz="0" w:space="0" w:color="auto"/>
        <w:right w:val="none" w:sz="0" w:space="0" w:color="auto"/>
      </w:divBdr>
    </w:div>
    <w:div w:id="1000547280">
      <w:bodyDiv w:val="1"/>
      <w:marLeft w:val="0"/>
      <w:marRight w:val="0"/>
      <w:marTop w:val="0"/>
      <w:marBottom w:val="0"/>
      <w:divBdr>
        <w:top w:val="none" w:sz="0" w:space="0" w:color="auto"/>
        <w:left w:val="none" w:sz="0" w:space="0" w:color="auto"/>
        <w:bottom w:val="none" w:sz="0" w:space="0" w:color="auto"/>
        <w:right w:val="none" w:sz="0" w:space="0" w:color="auto"/>
      </w:divBdr>
    </w:div>
    <w:div w:id="1009911374">
      <w:bodyDiv w:val="1"/>
      <w:marLeft w:val="0"/>
      <w:marRight w:val="0"/>
      <w:marTop w:val="0"/>
      <w:marBottom w:val="0"/>
      <w:divBdr>
        <w:top w:val="none" w:sz="0" w:space="0" w:color="auto"/>
        <w:left w:val="none" w:sz="0" w:space="0" w:color="auto"/>
        <w:bottom w:val="none" w:sz="0" w:space="0" w:color="auto"/>
        <w:right w:val="none" w:sz="0" w:space="0" w:color="auto"/>
      </w:divBdr>
    </w:div>
    <w:div w:id="1013606733">
      <w:bodyDiv w:val="1"/>
      <w:marLeft w:val="0"/>
      <w:marRight w:val="0"/>
      <w:marTop w:val="0"/>
      <w:marBottom w:val="0"/>
      <w:divBdr>
        <w:top w:val="none" w:sz="0" w:space="0" w:color="auto"/>
        <w:left w:val="none" w:sz="0" w:space="0" w:color="auto"/>
        <w:bottom w:val="none" w:sz="0" w:space="0" w:color="auto"/>
        <w:right w:val="none" w:sz="0" w:space="0" w:color="auto"/>
      </w:divBdr>
    </w:div>
    <w:div w:id="1014041013">
      <w:bodyDiv w:val="1"/>
      <w:marLeft w:val="0"/>
      <w:marRight w:val="0"/>
      <w:marTop w:val="0"/>
      <w:marBottom w:val="0"/>
      <w:divBdr>
        <w:top w:val="none" w:sz="0" w:space="0" w:color="auto"/>
        <w:left w:val="none" w:sz="0" w:space="0" w:color="auto"/>
        <w:bottom w:val="none" w:sz="0" w:space="0" w:color="auto"/>
        <w:right w:val="none" w:sz="0" w:space="0" w:color="auto"/>
      </w:divBdr>
    </w:div>
    <w:div w:id="1090548032">
      <w:bodyDiv w:val="1"/>
      <w:marLeft w:val="0"/>
      <w:marRight w:val="0"/>
      <w:marTop w:val="0"/>
      <w:marBottom w:val="0"/>
      <w:divBdr>
        <w:top w:val="none" w:sz="0" w:space="0" w:color="auto"/>
        <w:left w:val="none" w:sz="0" w:space="0" w:color="auto"/>
        <w:bottom w:val="none" w:sz="0" w:space="0" w:color="auto"/>
        <w:right w:val="none" w:sz="0" w:space="0" w:color="auto"/>
      </w:divBdr>
    </w:div>
    <w:div w:id="1095637341">
      <w:bodyDiv w:val="1"/>
      <w:marLeft w:val="0"/>
      <w:marRight w:val="0"/>
      <w:marTop w:val="0"/>
      <w:marBottom w:val="0"/>
      <w:divBdr>
        <w:top w:val="none" w:sz="0" w:space="0" w:color="auto"/>
        <w:left w:val="none" w:sz="0" w:space="0" w:color="auto"/>
        <w:bottom w:val="none" w:sz="0" w:space="0" w:color="auto"/>
        <w:right w:val="none" w:sz="0" w:space="0" w:color="auto"/>
      </w:divBdr>
    </w:div>
    <w:div w:id="1144274412">
      <w:bodyDiv w:val="1"/>
      <w:marLeft w:val="0"/>
      <w:marRight w:val="0"/>
      <w:marTop w:val="0"/>
      <w:marBottom w:val="0"/>
      <w:divBdr>
        <w:top w:val="none" w:sz="0" w:space="0" w:color="auto"/>
        <w:left w:val="none" w:sz="0" w:space="0" w:color="auto"/>
        <w:bottom w:val="none" w:sz="0" w:space="0" w:color="auto"/>
        <w:right w:val="none" w:sz="0" w:space="0" w:color="auto"/>
      </w:divBdr>
    </w:div>
    <w:div w:id="1161889079">
      <w:bodyDiv w:val="1"/>
      <w:marLeft w:val="0"/>
      <w:marRight w:val="0"/>
      <w:marTop w:val="0"/>
      <w:marBottom w:val="0"/>
      <w:divBdr>
        <w:top w:val="none" w:sz="0" w:space="0" w:color="auto"/>
        <w:left w:val="none" w:sz="0" w:space="0" w:color="auto"/>
        <w:bottom w:val="none" w:sz="0" w:space="0" w:color="auto"/>
        <w:right w:val="none" w:sz="0" w:space="0" w:color="auto"/>
      </w:divBdr>
    </w:div>
    <w:div w:id="1162043361">
      <w:bodyDiv w:val="1"/>
      <w:marLeft w:val="0"/>
      <w:marRight w:val="0"/>
      <w:marTop w:val="0"/>
      <w:marBottom w:val="0"/>
      <w:divBdr>
        <w:top w:val="none" w:sz="0" w:space="0" w:color="auto"/>
        <w:left w:val="none" w:sz="0" w:space="0" w:color="auto"/>
        <w:bottom w:val="none" w:sz="0" w:space="0" w:color="auto"/>
        <w:right w:val="none" w:sz="0" w:space="0" w:color="auto"/>
      </w:divBdr>
    </w:div>
    <w:div w:id="1173376166">
      <w:bodyDiv w:val="1"/>
      <w:marLeft w:val="0"/>
      <w:marRight w:val="0"/>
      <w:marTop w:val="0"/>
      <w:marBottom w:val="0"/>
      <w:divBdr>
        <w:top w:val="none" w:sz="0" w:space="0" w:color="auto"/>
        <w:left w:val="none" w:sz="0" w:space="0" w:color="auto"/>
        <w:bottom w:val="none" w:sz="0" w:space="0" w:color="auto"/>
        <w:right w:val="none" w:sz="0" w:space="0" w:color="auto"/>
      </w:divBdr>
    </w:div>
    <w:div w:id="1205216146">
      <w:bodyDiv w:val="1"/>
      <w:marLeft w:val="0"/>
      <w:marRight w:val="0"/>
      <w:marTop w:val="0"/>
      <w:marBottom w:val="0"/>
      <w:divBdr>
        <w:top w:val="none" w:sz="0" w:space="0" w:color="auto"/>
        <w:left w:val="none" w:sz="0" w:space="0" w:color="auto"/>
        <w:bottom w:val="none" w:sz="0" w:space="0" w:color="auto"/>
        <w:right w:val="none" w:sz="0" w:space="0" w:color="auto"/>
      </w:divBdr>
    </w:div>
    <w:div w:id="1206136185">
      <w:bodyDiv w:val="1"/>
      <w:marLeft w:val="0"/>
      <w:marRight w:val="0"/>
      <w:marTop w:val="0"/>
      <w:marBottom w:val="0"/>
      <w:divBdr>
        <w:top w:val="none" w:sz="0" w:space="0" w:color="auto"/>
        <w:left w:val="none" w:sz="0" w:space="0" w:color="auto"/>
        <w:bottom w:val="none" w:sz="0" w:space="0" w:color="auto"/>
        <w:right w:val="none" w:sz="0" w:space="0" w:color="auto"/>
      </w:divBdr>
    </w:div>
    <w:div w:id="1240361655">
      <w:bodyDiv w:val="1"/>
      <w:marLeft w:val="0"/>
      <w:marRight w:val="0"/>
      <w:marTop w:val="0"/>
      <w:marBottom w:val="0"/>
      <w:divBdr>
        <w:top w:val="none" w:sz="0" w:space="0" w:color="auto"/>
        <w:left w:val="none" w:sz="0" w:space="0" w:color="auto"/>
        <w:bottom w:val="none" w:sz="0" w:space="0" w:color="auto"/>
        <w:right w:val="none" w:sz="0" w:space="0" w:color="auto"/>
      </w:divBdr>
    </w:div>
    <w:div w:id="1244149194">
      <w:bodyDiv w:val="1"/>
      <w:marLeft w:val="0"/>
      <w:marRight w:val="0"/>
      <w:marTop w:val="0"/>
      <w:marBottom w:val="0"/>
      <w:divBdr>
        <w:top w:val="none" w:sz="0" w:space="0" w:color="auto"/>
        <w:left w:val="none" w:sz="0" w:space="0" w:color="auto"/>
        <w:bottom w:val="none" w:sz="0" w:space="0" w:color="auto"/>
        <w:right w:val="none" w:sz="0" w:space="0" w:color="auto"/>
      </w:divBdr>
    </w:div>
    <w:div w:id="1251424534">
      <w:bodyDiv w:val="1"/>
      <w:marLeft w:val="0"/>
      <w:marRight w:val="0"/>
      <w:marTop w:val="0"/>
      <w:marBottom w:val="0"/>
      <w:divBdr>
        <w:top w:val="none" w:sz="0" w:space="0" w:color="auto"/>
        <w:left w:val="none" w:sz="0" w:space="0" w:color="auto"/>
        <w:bottom w:val="none" w:sz="0" w:space="0" w:color="auto"/>
        <w:right w:val="none" w:sz="0" w:space="0" w:color="auto"/>
      </w:divBdr>
    </w:div>
    <w:div w:id="1258752108">
      <w:bodyDiv w:val="1"/>
      <w:marLeft w:val="0"/>
      <w:marRight w:val="0"/>
      <w:marTop w:val="0"/>
      <w:marBottom w:val="0"/>
      <w:divBdr>
        <w:top w:val="none" w:sz="0" w:space="0" w:color="auto"/>
        <w:left w:val="none" w:sz="0" w:space="0" w:color="auto"/>
        <w:bottom w:val="none" w:sz="0" w:space="0" w:color="auto"/>
        <w:right w:val="none" w:sz="0" w:space="0" w:color="auto"/>
      </w:divBdr>
    </w:div>
    <w:div w:id="1261795524">
      <w:bodyDiv w:val="1"/>
      <w:marLeft w:val="0"/>
      <w:marRight w:val="0"/>
      <w:marTop w:val="0"/>
      <w:marBottom w:val="0"/>
      <w:divBdr>
        <w:top w:val="none" w:sz="0" w:space="0" w:color="auto"/>
        <w:left w:val="none" w:sz="0" w:space="0" w:color="auto"/>
        <w:bottom w:val="none" w:sz="0" w:space="0" w:color="auto"/>
        <w:right w:val="none" w:sz="0" w:space="0" w:color="auto"/>
      </w:divBdr>
    </w:div>
    <w:div w:id="1289580377">
      <w:bodyDiv w:val="1"/>
      <w:marLeft w:val="0"/>
      <w:marRight w:val="0"/>
      <w:marTop w:val="0"/>
      <w:marBottom w:val="0"/>
      <w:divBdr>
        <w:top w:val="none" w:sz="0" w:space="0" w:color="auto"/>
        <w:left w:val="none" w:sz="0" w:space="0" w:color="auto"/>
        <w:bottom w:val="none" w:sz="0" w:space="0" w:color="auto"/>
        <w:right w:val="none" w:sz="0" w:space="0" w:color="auto"/>
      </w:divBdr>
    </w:div>
    <w:div w:id="1295284324">
      <w:bodyDiv w:val="1"/>
      <w:marLeft w:val="0"/>
      <w:marRight w:val="0"/>
      <w:marTop w:val="0"/>
      <w:marBottom w:val="0"/>
      <w:divBdr>
        <w:top w:val="none" w:sz="0" w:space="0" w:color="auto"/>
        <w:left w:val="none" w:sz="0" w:space="0" w:color="auto"/>
        <w:bottom w:val="none" w:sz="0" w:space="0" w:color="auto"/>
        <w:right w:val="none" w:sz="0" w:space="0" w:color="auto"/>
      </w:divBdr>
    </w:div>
    <w:div w:id="1301419325">
      <w:bodyDiv w:val="1"/>
      <w:marLeft w:val="0"/>
      <w:marRight w:val="0"/>
      <w:marTop w:val="0"/>
      <w:marBottom w:val="0"/>
      <w:divBdr>
        <w:top w:val="none" w:sz="0" w:space="0" w:color="auto"/>
        <w:left w:val="none" w:sz="0" w:space="0" w:color="auto"/>
        <w:bottom w:val="none" w:sz="0" w:space="0" w:color="auto"/>
        <w:right w:val="none" w:sz="0" w:space="0" w:color="auto"/>
      </w:divBdr>
    </w:div>
    <w:div w:id="1306356652">
      <w:bodyDiv w:val="1"/>
      <w:marLeft w:val="0"/>
      <w:marRight w:val="0"/>
      <w:marTop w:val="0"/>
      <w:marBottom w:val="0"/>
      <w:divBdr>
        <w:top w:val="none" w:sz="0" w:space="0" w:color="auto"/>
        <w:left w:val="none" w:sz="0" w:space="0" w:color="auto"/>
        <w:bottom w:val="none" w:sz="0" w:space="0" w:color="auto"/>
        <w:right w:val="none" w:sz="0" w:space="0" w:color="auto"/>
      </w:divBdr>
    </w:div>
    <w:div w:id="1338195463">
      <w:bodyDiv w:val="1"/>
      <w:marLeft w:val="0"/>
      <w:marRight w:val="0"/>
      <w:marTop w:val="0"/>
      <w:marBottom w:val="0"/>
      <w:divBdr>
        <w:top w:val="none" w:sz="0" w:space="0" w:color="auto"/>
        <w:left w:val="none" w:sz="0" w:space="0" w:color="auto"/>
        <w:bottom w:val="none" w:sz="0" w:space="0" w:color="auto"/>
        <w:right w:val="none" w:sz="0" w:space="0" w:color="auto"/>
      </w:divBdr>
    </w:div>
    <w:div w:id="1390837293">
      <w:bodyDiv w:val="1"/>
      <w:marLeft w:val="0"/>
      <w:marRight w:val="0"/>
      <w:marTop w:val="0"/>
      <w:marBottom w:val="0"/>
      <w:divBdr>
        <w:top w:val="none" w:sz="0" w:space="0" w:color="auto"/>
        <w:left w:val="none" w:sz="0" w:space="0" w:color="auto"/>
        <w:bottom w:val="none" w:sz="0" w:space="0" w:color="auto"/>
        <w:right w:val="none" w:sz="0" w:space="0" w:color="auto"/>
      </w:divBdr>
    </w:div>
    <w:div w:id="1400711285">
      <w:bodyDiv w:val="1"/>
      <w:marLeft w:val="0"/>
      <w:marRight w:val="0"/>
      <w:marTop w:val="0"/>
      <w:marBottom w:val="0"/>
      <w:divBdr>
        <w:top w:val="none" w:sz="0" w:space="0" w:color="auto"/>
        <w:left w:val="none" w:sz="0" w:space="0" w:color="auto"/>
        <w:bottom w:val="none" w:sz="0" w:space="0" w:color="auto"/>
        <w:right w:val="none" w:sz="0" w:space="0" w:color="auto"/>
      </w:divBdr>
    </w:div>
    <w:div w:id="1415709622">
      <w:bodyDiv w:val="1"/>
      <w:marLeft w:val="0"/>
      <w:marRight w:val="0"/>
      <w:marTop w:val="0"/>
      <w:marBottom w:val="0"/>
      <w:divBdr>
        <w:top w:val="none" w:sz="0" w:space="0" w:color="auto"/>
        <w:left w:val="none" w:sz="0" w:space="0" w:color="auto"/>
        <w:bottom w:val="none" w:sz="0" w:space="0" w:color="auto"/>
        <w:right w:val="none" w:sz="0" w:space="0" w:color="auto"/>
      </w:divBdr>
    </w:div>
    <w:div w:id="1426614576">
      <w:bodyDiv w:val="1"/>
      <w:marLeft w:val="0"/>
      <w:marRight w:val="0"/>
      <w:marTop w:val="0"/>
      <w:marBottom w:val="0"/>
      <w:divBdr>
        <w:top w:val="none" w:sz="0" w:space="0" w:color="auto"/>
        <w:left w:val="none" w:sz="0" w:space="0" w:color="auto"/>
        <w:bottom w:val="none" w:sz="0" w:space="0" w:color="auto"/>
        <w:right w:val="none" w:sz="0" w:space="0" w:color="auto"/>
      </w:divBdr>
    </w:div>
    <w:div w:id="1429501358">
      <w:bodyDiv w:val="1"/>
      <w:marLeft w:val="0"/>
      <w:marRight w:val="0"/>
      <w:marTop w:val="0"/>
      <w:marBottom w:val="0"/>
      <w:divBdr>
        <w:top w:val="none" w:sz="0" w:space="0" w:color="auto"/>
        <w:left w:val="none" w:sz="0" w:space="0" w:color="auto"/>
        <w:bottom w:val="none" w:sz="0" w:space="0" w:color="auto"/>
        <w:right w:val="none" w:sz="0" w:space="0" w:color="auto"/>
      </w:divBdr>
    </w:div>
    <w:div w:id="1450737233">
      <w:bodyDiv w:val="1"/>
      <w:marLeft w:val="0"/>
      <w:marRight w:val="0"/>
      <w:marTop w:val="0"/>
      <w:marBottom w:val="0"/>
      <w:divBdr>
        <w:top w:val="none" w:sz="0" w:space="0" w:color="auto"/>
        <w:left w:val="none" w:sz="0" w:space="0" w:color="auto"/>
        <w:bottom w:val="none" w:sz="0" w:space="0" w:color="auto"/>
        <w:right w:val="none" w:sz="0" w:space="0" w:color="auto"/>
      </w:divBdr>
    </w:div>
    <w:div w:id="1453086874">
      <w:bodyDiv w:val="1"/>
      <w:marLeft w:val="0"/>
      <w:marRight w:val="0"/>
      <w:marTop w:val="0"/>
      <w:marBottom w:val="0"/>
      <w:divBdr>
        <w:top w:val="none" w:sz="0" w:space="0" w:color="auto"/>
        <w:left w:val="none" w:sz="0" w:space="0" w:color="auto"/>
        <w:bottom w:val="none" w:sz="0" w:space="0" w:color="auto"/>
        <w:right w:val="none" w:sz="0" w:space="0" w:color="auto"/>
      </w:divBdr>
    </w:div>
    <w:div w:id="1478450628">
      <w:bodyDiv w:val="1"/>
      <w:marLeft w:val="0"/>
      <w:marRight w:val="0"/>
      <w:marTop w:val="0"/>
      <w:marBottom w:val="0"/>
      <w:divBdr>
        <w:top w:val="none" w:sz="0" w:space="0" w:color="auto"/>
        <w:left w:val="none" w:sz="0" w:space="0" w:color="auto"/>
        <w:bottom w:val="none" w:sz="0" w:space="0" w:color="auto"/>
        <w:right w:val="none" w:sz="0" w:space="0" w:color="auto"/>
      </w:divBdr>
    </w:div>
    <w:div w:id="1478917929">
      <w:bodyDiv w:val="1"/>
      <w:marLeft w:val="0"/>
      <w:marRight w:val="0"/>
      <w:marTop w:val="0"/>
      <w:marBottom w:val="0"/>
      <w:divBdr>
        <w:top w:val="none" w:sz="0" w:space="0" w:color="auto"/>
        <w:left w:val="none" w:sz="0" w:space="0" w:color="auto"/>
        <w:bottom w:val="none" w:sz="0" w:space="0" w:color="auto"/>
        <w:right w:val="none" w:sz="0" w:space="0" w:color="auto"/>
      </w:divBdr>
    </w:div>
    <w:div w:id="1480263951">
      <w:bodyDiv w:val="1"/>
      <w:marLeft w:val="0"/>
      <w:marRight w:val="0"/>
      <w:marTop w:val="0"/>
      <w:marBottom w:val="0"/>
      <w:divBdr>
        <w:top w:val="none" w:sz="0" w:space="0" w:color="auto"/>
        <w:left w:val="none" w:sz="0" w:space="0" w:color="auto"/>
        <w:bottom w:val="none" w:sz="0" w:space="0" w:color="auto"/>
        <w:right w:val="none" w:sz="0" w:space="0" w:color="auto"/>
      </w:divBdr>
    </w:div>
    <w:div w:id="1487087759">
      <w:bodyDiv w:val="1"/>
      <w:marLeft w:val="0"/>
      <w:marRight w:val="0"/>
      <w:marTop w:val="0"/>
      <w:marBottom w:val="0"/>
      <w:divBdr>
        <w:top w:val="none" w:sz="0" w:space="0" w:color="auto"/>
        <w:left w:val="none" w:sz="0" w:space="0" w:color="auto"/>
        <w:bottom w:val="none" w:sz="0" w:space="0" w:color="auto"/>
        <w:right w:val="none" w:sz="0" w:space="0" w:color="auto"/>
      </w:divBdr>
    </w:div>
    <w:div w:id="1490251979">
      <w:bodyDiv w:val="1"/>
      <w:marLeft w:val="0"/>
      <w:marRight w:val="0"/>
      <w:marTop w:val="0"/>
      <w:marBottom w:val="0"/>
      <w:divBdr>
        <w:top w:val="none" w:sz="0" w:space="0" w:color="auto"/>
        <w:left w:val="none" w:sz="0" w:space="0" w:color="auto"/>
        <w:bottom w:val="none" w:sz="0" w:space="0" w:color="auto"/>
        <w:right w:val="none" w:sz="0" w:space="0" w:color="auto"/>
      </w:divBdr>
    </w:div>
    <w:div w:id="1508905802">
      <w:bodyDiv w:val="1"/>
      <w:marLeft w:val="0"/>
      <w:marRight w:val="0"/>
      <w:marTop w:val="0"/>
      <w:marBottom w:val="0"/>
      <w:divBdr>
        <w:top w:val="none" w:sz="0" w:space="0" w:color="auto"/>
        <w:left w:val="none" w:sz="0" w:space="0" w:color="auto"/>
        <w:bottom w:val="none" w:sz="0" w:space="0" w:color="auto"/>
        <w:right w:val="none" w:sz="0" w:space="0" w:color="auto"/>
      </w:divBdr>
    </w:div>
    <w:div w:id="1528056271">
      <w:bodyDiv w:val="1"/>
      <w:marLeft w:val="0"/>
      <w:marRight w:val="0"/>
      <w:marTop w:val="0"/>
      <w:marBottom w:val="0"/>
      <w:divBdr>
        <w:top w:val="none" w:sz="0" w:space="0" w:color="auto"/>
        <w:left w:val="none" w:sz="0" w:space="0" w:color="auto"/>
        <w:bottom w:val="none" w:sz="0" w:space="0" w:color="auto"/>
        <w:right w:val="none" w:sz="0" w:space="0" w:color="auto"/>
      </w:divBdr>
    </w:div>
    <w:div w:id="1530988390">
      <w:bodyDiv w:val="1"/>
      <w:marLeft w:val="0"/>
      <w:marRight w:val="0"/>
      <w:marTop w:val="0"/>
      <w:marBottom w:val="0"/>
      <w:divBdr>
        <w:top w:val="none" w:sz="0" w:space="0" w:color="auto"/>
        <w:left w:val="none" w:sz="0" w:space="0" w:color="auto"/>
        <w:bottom w:val="none" w:sz="0" w:space="0" w:color="auto"/>
        <w:right w:val="none" w:sz="0" w:space="0" w:color="auto"/>
      </w:divBdr>
    </w:div>
    <w:div w:id="1531794494">
      <w:bodyDiv w:val="1"/>
      <w:marLeft w:val="0"/>
      <w:marRight w:val="0"/>
      <w:marTop w:val="0"/>
      <w:marBottom w:val="0"/>
      <w:divBdr>
        <w:top w:val="none" w:sz="0" w:space="0" w:color="auto"/>
        <w:left w:val="none" w:sz="0" w:space="0" w:color="auto"/>
        <w:bottom w:val="none" w:sz="0" w:space="0" w:color="auto"/>
        <w:right w:val="none" w:sz="0" w:space="0" w:color="auto"/>
      </w:divBdr>
    </w:div>
    <w:div w:id="1590307628">
      <w:bodyDiv w:val="1"/>
      <w:marLeft w:val="0"/>
      <w:marRight w:val="0"/>
      <w:marTop w:val="0"/>
      <w:marBottom w:val="0"/>
      <w:divBdr>
        <w:top w:val="none" w:sz="0" w:space="0" w:color="auto"/>
        <w:left w:val="none" w:sz="0" w:space="0" w:color="auto"/>
        <w:bottom w:val="none" w:sz="0" w:space="0" w:color="auto"/>
        <w:right w:val="none" w:sz="0" w:space="0" w:color="auto"/>
      </w:divBdr>
    </w:div>
    <w:div w:id="1610972271">
      <w:bodyDiv w:val="1"/>
      <w:marLeft w:val="0"/>
      <w:marRight w:val="0"/>
      <w:marTop w:val="0"/>
      <w:marBottom w:val="0"/>
      <w:divBdr>
        <w:top w:val="none" w:sz="0" w:space="0" w:color="auto"/>
        <w:left w:val="none" w:sz="0" w:space="0" w:color="auto"/>
        <w:bottom w:val="none" w:sz="0" w:space="0" w:color="auto"/>
        <w:right w:val="none" w:sz="0" w:space="0" w:color="auto"/>
      </w:divBdr>
    </w:div>
    <w:div w:id="1611206826">
      <w:bodyDiv w:val="1"/>
      <w:marLeft w:val="0"/>
      <w:marRight w:val="0"/>
      <w:marTop w:val="0"/>
      <w:marBottom w:val="0"/>
      <w:divBdr>
        <w:top w:val="none" w:sz="0" w:space="0" w:color="auto"/>
        <w:left w:val="none" w:sz="0" w:space="0" w:color="auto"/>
        <w:bottom w:val="none" w:sz="0" w:space="0" w:color="auto"/>
        <w:right w:val="none" w:sz="0" w:space="0" w:color="auto"/>
      </w:divBdr>
    </w:div>
    <w:div w:id="1617786998">
      <w:bodyDiv w:val="1"/>
      <w:marLeft w:val="0"/>
      <w:marRight w:val="0"/>
      <w:marTop w:val="0"/>
      <w:marBottom w:val="0"/>
      <w:divBdr>
        <w:top w:val="none" w:sz="0" w:space="0" w:color="auto"/>
        <w:left w:val="none" w:sz="0" w:space="0" w:color="auto"/>
        <w:bottom w:val="none" w:sz="0" w:space="0" w:color="auto"/>
        <w:right w:val="none" w:sz="0" w:space="0" w:color="auto"/>
      </w:divBdr>
    </w:div>
    <w:div w:id="1622027270">
      <w:bodyDiv w:val="1"/>
      <w:marLeft w:val="0"/>
      <w:marRight w:val="0"/>
      <w:marTop w:val="0"/>
      <w:marBottom w:val="0"/>
      <w:divBdr>
        <w:top w:val="none" w:sz="0" w:space="0" w:color="auto"/>
        <w:left w:val="none" w:sz="0" w:space="0" w:color="auto"/>
        <w:bottom w:val="none" w:sz="0" w:space="0" w:color="auto"/>
        <w:right w:val="none" w:sz="0" w:space="0" w:color="auto"/>
      </w:divBdr>
    </w:div>
    <w:div w:id="1640652100">
      <w:bodyDiv w:val="1"/>
      <w:marLeft w:val="0"/>
      <w:marRight w:val="0"/>
      <w:marTop w:val="0"/>
      <w:marBottom w:val="0"/>
      <w:divBdr>
        <w:top w:val="none" w:sz="0" w:space="0" w:color="auto"/>
        <w:left w:val="none" w:sz="0" w:space="0" w:color="auto"/>
        <w:bottom w:val="none" w:sz="0" w:space="0" w:color="auto"/>
        <w:right w:val="none" w:sz="0" w:space="0" w:color="auto"/>
      </w:divBdr>
    </w:div>
    <w:div w:id="1645889495">
      <w:bodyDiv w:val="1"/>
      <w:marLeft w:val="0"/>
      <w:marRight w:val="0"/>
      <w:marTop w:val="0"/>
      <w:marBottom w:val="0"/>
      <w:divBdr>
        <w:top w:val="none" w:sz="0" w:space="0" w:color="auto"/>
        <w:left w:val="none" w:sz="0" w:space="0" w:color="auto"/>
        <w:bottom w:val="none" w:sz="0" w:space="0" w:color="auto"/>
        <w:right w:val="none" w:sz="0" w:space="0" w:color="auto"/>
      </w:divBdr>
    </w:div>
    <w:div w:id="1649819584">
      <w:bodyDiv w:val="1"/>
      <w:marLeft w:val="0"/>
      <w:marRight w:val="0"/>
      <w:marTop w:val="0"/>
      <w:marBottom w:val="0"/>
      <w:divBdr>
        <w:top w:val="none" w:sz="0" w:space="0" w:color="auto"/>
        <w:left w:val="none" w:sz="0" w:space="0" w:color="auto"/>
        <w:bottom w:val="none" w:sz="0" w:space="0" w:color="auto"/>
        <w:right w:val="none" w:sz="0" w:space="0" w:color="auto"/>
      </w:divBdr>
    </w:div>
    <w:div w:id="1659964006">
      <w:bodyDiv w:val="1"/>
      <w:marLeft w:val="0"/>
      <w:marRight w:val="0"/>
      <w:marTop w:val="0"/>
      <w:marBottom w:val="0"/>
      <w:divBdr>
        <w:top w:val="none" w:sz="0" w:space="0" w:color="auto"/>
        <w:left w:val="none" w:sz="0" w:space="0" w:color="auto"/>
        <w:bottom w:val="none" w:sz="0" w:space="0" w:color="auto"/>
        <w:right w:val="none" w:sz="0" w:space="0" w:color="auto"/>
      </w:divBdr>
    </w:div>
    <w:div w:id="1663657611">
      <w:bodyDiv w:val="1"/>
      <w:marLeft w:val="0"/>
      <w:marRight w:val="0"/>
      <w:marTop w:val="0"/>
      <w:marBottom w:val="0"/>
      <w:divBdr>
        <w:top w:val="none" w:sz="0" w:space="0" w:color="auto"/>
        <w:left w:val="none" w:sz="0" w:space="0" w:color="auto"/>
        <w:bottom w:val="none" w:sz="0" w:space="0" w:color="auto"/>
        <w:right w:val="none" w:sz="0" w:space="0" w:color="auto"/>
      </w:divBdr>
    </w:div>
    <w:div w:id="1671523774">
      <w:bodyDiv w:val="1"/>
      <w:marLeft w:val="0"/>
      <w:marRight w:val="0"/>
      <w:marTop w:val="0"/>
      <w:marBottom w:val="0"/>
      <w:divBdr>
        <w:top w:val="none" w:sz="0" w:space="0" w:color="auto"/>
        <w:left w:val="none" w:sz="0" w:space="0" w:color="auto"/>
        <w:bottom w:val="none" w:sz="0" w:space="0" w:color="auto"/>
        <w:right w:val="none" w:sz="0" w:space="0" w:color="auto"/>
      </w:divBdr>
    </w:div>
    <w:div w:id="1671717494">
      <w:bodyDiv w:val="1"/>
      <w:marLeft w:val="0"/>
      <w:marRight w:val="0"/>
      <w:marTop w:val="0"/>
      <w:marBottom w:val="0"/>
      <w:divBdr>
        <w:top w:val="none" w:sz="0" w:space="0" w:color="auto"/>
        <w:left w:val="none" w:sz="0" w:space="0" w:color="auto"/>
        <w:bottom w:val="none" w:sz="0" w:space="0" w:color="auto"/>
        <w:right w:val="none" w:sz="0" w:space="0" w:color="auto"/>
      </w:divBdr>
    </w:div>
    <w:div w:id="1675836348">
      <w:bodyDiv w:val="1"/>
      <w:marLeft w:val="0"/>
      <w:marRight w:val="0"/>
      <w:marTop w:val="0"/>
      <w:marBottom w:val="0"/>
      <w:divBdr>
        <w:top w:val="none" w:sz="0" w:space="0" w:color="auto"/>
        <w:left w:val="none" w:sz="0" w:space="0" w:color="auto"/>
        <w:bottom w:val="none" w:sz="0" w:space="0" w:color="auto"/>
        <w:right w:val="none" w:sz="0" w:space="0" w:color="auto"/>
      </w:divBdr>
    </w:div>
    <w:div w:id="1743260342">
      <w:bodyDiv w:val="1"/>
      <w:marLeft w:val="0"/>
      <w:marRight w:val="0"/>
      <w:marTop w:val="0"/>
      <w:marBottom w:val="0"/>
      <w:divBdr>
        <w:top w:val="none" w:sz="0" w:space="0" w:color="auto"/>
        <w:left w:val="none" w:sz="0" w:space="0" w:color="auto"/>
        <w:bottom w:val="none" w:sz="0" w:space="0" w:color="auto"/>
        <w:right w:val="none" w:sz="0" w:space="0" w:color="auto"/>
      </w:divBdr>
    </w:div>
    <w:div w:id="1778450666">
      <w:bodyDiv w:val="1"/>
      <w:marLeft w:val="0"/>
      <w:marRight w:val="0"/>
      <w:marTop w:val="0"/>
      <w:marBottom w:val="0"/>
      <w:divBdr>
        <w:top w:val="none" w:sz="0" w:space="0" w:color="auto"/>
        <w:left w:val="none" w:sz="0" w:space="0" w:color="auto"/>
        <w:bottom w:val="none" w:sz="0" w:space="0" w:color="auto"/>
        <w:right w:val="none" w:sz="0" w:space="0" w:color="auto"/>
      </w:divBdr>
    </w:div>
    <w:div w:id="1787115055">
      <w:bodyDiv w:val="1"/>
      <w:marLeft w:val="0"/>
      <w:marRight w:val="0"/>
      <w:marTop w:val="0"/>
      <w:marBottom w:val="0"/>
      <w:divBdr>
        <w:top w:val="none" w:sz="0" w:space="0" w:color="auto"/>
        <w:left w:val="none" w:sz="0" w:space="0" w:color="auto"/>
        <w:bottom w:val="none" w:sz="0" w:space="0" w:color="auto"/>
        <w:right w:val="none" w:sz="0" w:space="0" w:color="auto"/>
      </w:divBdr>
    </w:div>
    <w:div w:id="1798647596">
      <w:bodyDiv w:val="1"/>
      <w:marLeft w:val="0"/>
      <w:marRight w:val="0"/>
      <w:marTop w:val="0"/>
      <w:marBottom w:val="0"/>
      <w:divBdr>
        <w:top w:val="none" w:sz="0" w:space="0" w:color="auto"/>
        <w:left w:val="none" w:sz="0" w:space="0" w:color="auto"/>
        <w:bottom w:val="none" w:sz="0" w:space="0" w:color="auto"/>
        <w:right w:val="none" w:sz="0" w:space="0" w:color="auto"/>
      </w:divBdr>
    </w:div>
    <w:div w:id="1830562943">
      <w:bodyDiv w:val="1"/>
      <w:marLeft w:val="0"/>
      <w:marRight w:val="0"/>
      <w:marTop w:val="0"/>
      <w:marBottom w:val="0"/>
      <w:divBdr>
        <w:top w:val="none" w:sz="0" w:space="0" w:color="auto"/>
        <w:left w:val="none" w:sz="0" w:space="0" w:color="auto"/>
        <w:bottom w:val="none" w:sz="0" w:space="0" w:color="auto"/>
        <w:right w:val="none" w:sz="0" w:space="0" w:color="auto"/>
      </w:divBdr>
    </w:div>
    <w:div w:id="1840852044">
      <w:bodyDiv w:val="1"/>
      <w:marLeft w:val="0"/>
      <w:marRight w:val="0"/>
      <w:marTop w:val="0"/>
      <w:marBottom w:val="0"/>
      <w:divBdr>
        <w:top w:val="none" w:sz="0" w:space="0" w:color="auto"/>
        <w:left w:val="none" w:sz="0" w:space="0" w:color="auto"/>
        <w:bottom w:val="none" w:sz="0" w:space="0" w:color="auto"/>
        <w:right w:val="none" w:sz="0" w:space="0" w:color="auto"/>
      </w:divBdr>
    </w:div>
    <w:div w:id="1861703877">
      <w:bodyDiv w:val="1"/>
      <w:marLeft w:val="0"/>
      <w:marRight w:val="0"/>
      <w:marTop w:val="0"/>
      <w:marBottom w:val="0"/>
      <w:divBdr>
        <w:top w:val="none" w:sz="0" w:space="0" w:color="auto"/>
        <w:left w:val="none" w:sz="0" w:space="0" w:color="auto"/>
        <w:bottom w:val="none" w:sz="0" w:space="0" w:color="auto"/>
        <w:right w:val="none" w:sz="0" w:space="0" w:color="auto"/>
      </w:divBdr>
      <w:divsChild>
        <w:div w:id="1303461955">
          <w:marLeft w:val="0"/>
          <w:marRight w:val="0"/>
          <w:marTop w:val="0"/>
          <w:marBottom w:val="0"/>
          <w:divBdr>
            <w:top w:val="none" w:sz="0" w:space="0" w:color="auto"/>
            <w:left w:val="none" w:sz="0" w:space="0" w:color="auto"/>
            <w:bottom w:val="none" w:sz="0" w:space="0" w:color="auto"/>
            <w:right w:val="none" w:sz="0" w:space="0" w:color="auto"/>
          </w:divBdr>
          <w:divsChild>
            <w:div w:id="1664039698">
              <w:marLeft w:val="0"/>
              <w:marRight w:val="0"/>
              <w:marTop w:val="0"/>
              <w:marBottom w:val="0"/>
              <w:divBdr>
                <w:top w:val="none" w:sz="0" w:space="0" w:color="auto"/>
                <w:left w:val="none" w:sz="0" w:space="0" w:color="auto"/>
                <w:bottom w:val="none" w:sz="0" w:space="0" w:color="auto"/>
                <w:right w:val="none" w:sz="0" w:space="0" w:color="auto"/>
              </w:divBdr>
              <w:divsChild>
                <w:div w:id="585381661">
                  <w:marLeft w:val="0"/>
                  <w:marRight w:val="0"/>
                  <w:marTop w:val="0"/>
                  <w:marBottom w:val="0"/>
                  <w:divBdr>
                    <w:top w:val="none" w:sz="0" w:space="0" w:color="auto"/>
                    <w:left w:val="none" w:sz="0" w:space="0" w:color="auto"/>
                    <w:bottom w:val="none" w:sz="0" w:space="0" w:color="auto"/>
                    <w:right w:val="none" w:sz="0" w:space="0" w:color="auto"/>
                  </w:divBdr>
                  <w:divsChild>
                    <w:div w:id="665786117">
                      <w:marLeft w:val="0"/>
                      <w:marRight w:val="0"/>
                      <w:marTop w:val="0"/>
                      <w:marBottom w:val="0"/>
                      <w:divBdr>
                        <w:top w:val="none" w:sz="0" w:space="0" w:color="auto"/>
                        <w:left w:val="none" w:sz="0" w:space="0" w:color="auto"/>
                        <w:bottom w:val="none" w:sz="0" w:space="0" w:color="auto"/>
                        <w:right w:val="none" w:sz="0" w:space="0" w:color="auto"/>
                      </w:divBdr>
                      <w:divsChild>
                        <w:div w:id="594939275">
                          <w:marLeft w:val="-4005"/>
                          <w:marRight w:val="-3075"/>
                          <w:marTop w:val="0"/>
                          <w:marBottom w:val="0"/>
                          <w:divBdr>
                            <w:top w:val="none" w:sz="0" w:space="0" w:color="auto"/>
                            <w:left w:val="none" w:sz="0" w:space="0" w:color="auto"/>
                            <w:bottom w:val="none" w:sz="0" w:space="0" w:color="auto"/>
                            <w:right w:val="none" w:sz="0" w:space="0" w:color="auto"/>
                          </w:divBdr>
                          <w:divsChild>
                            <w:div w:id="203370513">
                              <w:marLeft w:val="3795"/>
                              <w:marRight w:val="0"/>
                              <w:marTop w:val="0"/>
                              <w:marBottom w:val="0"/>
                              <w:divBdr>
                                <w:top w:val="none" w:sz="0" w:space="0" w:color="auto"/>
                                <w:left w:val="none" w:sz="0" w:space="0" w:color="auto"/>
                                <w:bottom w:val="none" w:sz="0" w:space="0" w:color="auto"/>
                                <w:right w:val="none" w:sz="0" w:space="0" w:color="auto"/>
                              </w:divBdr>
                              <w:divsChild>
                                <w:div w:id="2134978717">
                                  <w:marLeft w:val="0"/>
                                  <w:marRight w:val="0"/>
                                  <w:marTop w:val="225"/>
                                  <w:marBottom w:val="0"/>
                                  <w:divBdr>
                                    <w:top w:val="single" w:sz="6" w:space="0" w:color="4878B2"/>
                                    <w:left w:val="single" w:sz="6" w:space="0" w:color="4878B2"/>
                                    <w:bottom w:val="single" w:sz="6" w:space="15" w:color="4878B2"/>
                                    <w:right w:val="single" w:sz="6" w:space="0" w:color="4878B2"/>
                                  </w:divBdr>
                                  <w:divsChild>
                                    <w:div w:id="1463960480">
                                      <w:marLeft w:val="0"/>
                                      <w:marRight w:val="0"/>
                                      <w:marTop w:val="4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70407584">
      <w:bodyDiv w:val="1"/>
      <w:marLeft w:val="0"/>
      <w:marRight w:val="0"/>
      <w:marTop w:val="0"/>
      <w:marBottom w:val="0"/>
      <w:divBdr>
        <w:top w:val="none" w:sz="0" w:space="0" w:color="auto"/>
        <w:left w:val="none" w:sz="0" w:space="0" w:color="auto"/>
        <w:bottom w:val="none" w:sz="0" w:space="0" w:color="auto"/>
        <w:right w:val="none" w:sz="0" w:space="0" w:color="auto"/>
      </w:divBdr>
    </w:div>
    <w:div w:id="1873686996">
      <w:bodyDiv w:val="1"/>
      <w:marLeft w:val="0"/>
      <w:marRight w:val="0"/>
      <w:marTop w:val="0"/>
      <w:marBottom w:val="0"/>
      <w:divBdr>
        <w:top w:val="none" w:sz="0" w:space="0" w:color="auto"/>
        <w:left w:val="none" w:sz="0" w:space="0" w:color="auto"/>
        <w:bottom w:val="none" w:sz="0" w:space="0" w:color="auto"/>
        <w:right w:val="none" w:sz="0" w:space="0" w:color="auto"/>
      </w:divBdr>
    </w:div>
    <w:div w:id="1876775903">
      <w:bodyDiv w:val="1"/>
      <w:marLeft w:val="0"/>
      <w:marRight w:val="0"/>
      <w:marTop w:val="0"/>
      <w:marBottom w:val="0"/>
      <w:divBdr>
        <w:top w:val="none" w:sz="0" w:space="0" w:color="auto"/>
        <w:left w:val="none" w:sz="0" w:space="0" w:color="auto"/>
        <w:bottom w:val="none" w:sz="0" w:space="0" w:color="auto"/>
        <w:right w:val="none" w:sz="0" w:space="0" w:color="auto"/>
      </w:divBdr>
    </w:div>
    <w:div w:id="1879390390">
      <w:bodyDiv w:val="1"/>
      <w:marLeft w:val="0"/>
      <w:marRight w:val="0"/>
      <w:marTop w:val="0"/>
      <w:marBottom w:val="0"/>
      <w:divBdr>
        <w:top w:val="none" w:sz="0" w:space="0" w:color="auto"/>
        <w:left w:val="none" w:sz="0" w:space="0" w:color="auto"/>
        <w:bottom w:val="none" w:sz="0" w:space="0" w:color="auto"/>
        <w:right w:val="none" w:sz="0" w:space="0" w:color="auto"/>
      </w:divBdr>
    </w:div>
    <w:div w:id="1924488606">
      <w:bodyDiv w:val="1"/>
      <w:marLeft w:val="0"/>
      <w:marRight w:val="0"/>
      <w:marTop w:val="0"/>
      <w:marBottom w:val="0"/>
      <w:divBdr>
        <w:top w:val="none" w:sz="0" w:space="0" w:color="auto"/>
        <w:left w:val="none" w:sz="0" w:space="0" w:color="auto"/>
        <w:bottom w:val="none" w:sz="0" w:space="0" w:color="auto"/>
        <w:right w:val="none" w:sz="0" w:space="0" w:color="auto"/>
      </w:divBdr>
    </w:div>
    <w:div w:id="1941065925">
      <w:bodyDiv w:val="1"/>
      <w:marLeft w:val="0"/>
      <w:marRight w:val="0"/>
      <w:marTop w:val="0"/>
      <w:marBottom w:val="0"/>
      <w:divBdr>
        <w:top w:val="none" w:sz="0" w:space="0" w:color="auto"/>
        <w:left w:val="none" w:sz="0" w:space="0" w:color="auto"/>
        <w:bottom w:val="none" w:sz="0" w:space="0" w:color="auto"/>
        <w:right w:val="none" w:sz="0" w:space="0" w:color="auto"/>
      </w:divBdr>
    </w:div>
    <w:div w:id="1960640923">
      <w:bodyDiv w:val="1"/>
      <w:marLeft w:val="0"/>
      <w:marRight w:val="0"/>
      <w:marTop w:val="0"/>
      <w:marBottom w:val="0"/>
      <w:divBdr>
        <w:top w:val="none" w:sz="0" w:space="0" w:color="auto"/>
        <w:left w:val="none" w:sz="0" w:space="0" w:color="auto"/>
        <w:bottom w:val="none" w:sz="0" w:space="0" w:color="auto"/>
        <w:right w:val="none" w:sz="0" w:space="0" w:color="auto"/>
      </w:divBdr>
    </w:div>
    <w:div w:id="1969626262">
      <w:bodyDiv w:val="1"/>
      <w:marLeft w:val="0"/>
      <w:marRight w:val="0"/>
      <w:marTop w:val="0"/>
      <w:marBottom w:val="0"/>
      <w:divBdr>
        <w:top w:val="none" w:sz="0" w:space="0" w:color="auto"/>
        <w:left w:val="none" w:sz="0" w:space="0" w:color="auto"/>
        <w:bottom w:val="none" w:sz="0" w:space="0" w:color="auto"/>
        <w:right w:val="none" w:sz="0" w:space="0" w:color="auto"/>
      </w:divBdr>
    </w:div>
    <w:div w:id="1975403317">
      <w:bodyDiv w:val="1"/>
      <w:marLeft w:val="0"/>
      <w:marRight w:val="0"/>
      <w:marTop w:val="0"/>
      <w:marBottom w:val="0"/>
      <w:divBdr>
        <w:top w:val="none" w:sz="0" w:space="0" w:color="auto"/>
        <w:left w:val="none" w:sz="0" w:space="0" w:color="auto"/>
        <w:bottom w:val="none" w:sz="0" w:space="0" w:color="auto"/>
        <w:right w:val="none" w:sz="0" w:space="0" w:color="auto"/>
      </w:divBdr>
    </w:div>
    <w:div w:id="1977372096">
      <w:bodyDiv w:val="1"/>
      <w:marLeft w:val="0"/>
      <w:marRight w:val="0"/>
      <w:marTop w:val="0"/>
      <w:marBottom w:val="0"/>
      <w:divBdr>
        <w:top w:val="none" w:sz="0" w:space="0" w:color="auto"/>
        <w:left w:val="none" w:sz="0" w:space="0" w:color="auto"/>
        <w:bottom w:val="none" w:sz="0" w:space="0" w:color="auto"/>
        <w:right w:val="none" w:sz="0" w:space="0" w:color="auto"/>
      </w:divBdr>
    </w:div>
    <w:div w:id="1988364357">
      <w:bodyDiv w:val="1"/>
      <w:marLeft w:val="0"/>
      <w:marRight w:val="0"/>
      <w:marTop w:val="0"/>
      <w:marBottom w:val="0"/>
      <w:divBdr>
        <w:top w:val="none" w:sz="0" w:space="0" w:color="auto"/>
        <w:left w:val="none" w:sz="0" w:space="0" w:color="auto"/>
        <w:bottom w:val="none" w:sz="0" w:space="0" w:color="auto"/>
        <w:right w:val="none" w:sz="0" w:space="0" w:color="auto"/>
      </w:divBdr>
    </w:div>
    <w:div w:id="1991278552">
      <w:bodyDiv w:val="1"/>
      <w:marLeft w:val="0"/>
      <w:marRight w:val="0"/>
      <w:marTop w:val="0"/>
      <w:marBottom w:val="0"/>
      <w:divBdr>
        <w:top w:val="none" w:sz="0" w:space="0" w:color="auto"/>
        <w:left w:val="none" w:sz="0" w:space="0" w:color="auto"/>
        <w:bottom w:val="none" w:sz="0" w:space="0" w:color="auto"/>
        <w:right w:val="none" w:sz="0" w:space="0" w:color="auto"/>
      </w:divBdr>
    </w:div>
    <w:div w:id="2016567638">
      <w:bodyDiv w:val="1"/>
      <w:marLeft w:val="0"/>
      <w:marRight w:val="0"/>
      <w:marTop w:val="0"/>
      <w:marBottom w:val="0"/>
      <w:divBdr>
        <w:top w:val="none" w:sz="0" w:space="0" w:color="auto"/>
        <w:left w:val="none" w:sz="0" w:space="0" w:color="auto"/>
        <w:bottom w:val="none" w:sz="0" w:space="0" w:color="auto"/>
        <w:right w:val="none" w:sz="0" w:space="0" w:color="auto"/>
      </w:divBdr>
    </w:div>
    <w:div w:id="2039695226">
      <w:bodyDiv w:val="1"/>
      <w:marLeft w:val="0"/>
      <w:marRight w:val="0"/>
      <w:marTop w:val="0"/>
      <w:marBottom w:val="0"/>
      <w:divBdr>
        <w:top w:val="none" w:sz="0" w:space="0" w:color="auto"/>
        <w:left w:val="none" w:sz="0" w:space="0" w:color="auto"/>
        <w:bottom w:val="none" w:sz="0" w:space="0" w:color="auto"/>
        <w:right w:val="none" w:sz="0" w:space="0" w:color="auto"/>
      </w:divBdr>
    </w:div>
    <w:div w:id="2058816270">
      <w:bodyDiv w:val="1"/>
      <w:marLeft w:val="0"/>
      <w:marRight w:val="0"/>
      <w:marTop w:val="0"/>
      <w:marBottom w:val="0"/>
      <w:divBdr>
        <w:top w:val="none" w:sz="0" w:space="0" w:color="auto"/>
        <w:left w:val="none" w:sz="0" w:space="0" w:color="auto"/>
        <w:bottom w:val="none" w:sz="0" w:space="0" w:color="auto"/>
        <w:right w:val="none" w:sz="0" w:space="0" w:color="auto"/>
      </w:divBdr>
    </w:div>
    <w:div w:id="2063408621">
      <w:bodyDiv w:val="1"/>
      <w:marLeft w:val="0"/>
      <w:marRight w:val="0"/>
      <w:marTop w:val="0"/>
      <w:marBottom w:val="0"/>
      <w:divBdr>
        <w:top w:val="none" w:sz="0" w:space="0" w:color="auto"/>
        <w:left w:val="none" w:sz="0" w:space="0" w:color="auto"/>
        <w:bottom w:val="none" w:sz="0" w:space="0" w:color="auto"/>
        <w:right w:val="none" w:sz="0" w:space="0" w:color="auto"/>
      </w:divBdr>
    </w:div>
    <w:div w:id="2073503464">
      <w:bodyDiv w:val="1"/>
      <w:marLeft w:val="0"/>
      <w:marRight w:val="0"/>
      <w:marTop w:val="0"/>
      <w:marBottom w:val="0"/>
      <w:divBdr>
        <w:top w:val="none" w:sz="0" w:space="0" w:color="auto"/>
        <w:left w:val="none" w:sz="0" w:space="0" w:color="auto"/>
        <w:bottom w:val="none" w:sz="0" w:space="0" w:color="auto"/>
        <w:right w:val="none" w:sz="0" w:space="0" w:color="auto"/>
      </w:divBdr>
    </w:div>
    <w:div w:id="2077042817">
      <w:bodyDiv w:val="1"/>
      <w:marLeft w:val="0"/>
      <w:marRight w:val="0"/>
      <w:marTop w:val="0"/>
      <w:marBottom w:val="0"/>
      <w:divBdr>
        <w:top w:val="none" w:sz="0" w:space="0" w:color="auto"/>
        <w:left w:val="none" w:sz="0" w:space="0" w:color="auto"/>
        <w:bottom w:val="none" w:sz="0" w:space="0" w:color="auto"/>
        <w:right w:val="none" w:sz="0" w:space="0" w:color="auto"/>
      </w:divBdr>
    </w:div>
    <w:div w:id="2081324525">
      <w:bodyDiv w:val="1"/>
      <w:marLeft w:val="0"/>
      <w:marRight w:val="0"/>
      <w:marTop w:val="0"/>
      <w:marBottom w:val="0"/>
      <w:divBdr>
        <w:top w:val="none" w:sz="0" w:space="0" w:color="auto"/>
        <w:left w:val="none" w:sz="0" w:space="0" w:color="auto"/>
        <w:bottom w:val="none" w:sz="0" w:space="0" w:color="auto"/>
        <w:right w:val="none" w:sz="0" w:space="0" w:color="auto"/>
      </w:divBdr>
    </w:div>
    <w:div w:id="2086027982">
      <w:bodyDiv w:val="1"/>
      <w:marLeft w:val="0"/>
      <w:marRight w:val="0"/>
      <w:marTop w:val="0"/>
      <w:marBottom w:val="0"/>
      <w:divBdr>
        <w:top w:val="none" w:sz="0" w:space="0" w:color="auto"/>
        <w:left w:val="none" w:sz="0" w:space="0" w:color="auto"/>
        <w:bottom w:val="none" w:sz="0" w:space="0" w:color="auto"/>
        <w:right w:val="none" w:sz="0" w:space="0" w:color="auto"/>
      </w:divBdr>
    </w:div>
    <w:div w:id="2089231019">
      <w:bodyDiv w:val="1"/>
      <w:marLeft w:val="0"/>
      <w:marRight w:val="0"/>
      <w:marTop w:val="0"/>
      <w:marBottom w:val="0"/>
      <w:divBdr>
        <w:top w:val="none" w:sz="0" w:space="0" w:color="auto"/>
        <w:left w:val="none" w:sz="0" w:space="0" w:color="auto"/>
        <w:bottom w:val="none" w:sz="0" w:space="0" w:color="auto"/>
        <w:right w:val="none" w:sz="0" w:space="0" w:color="auto"/>
      </w:divBdr>
    </w:div>
    <w:div w:id="2102480735">
      <w:bodyDiv w:val="1"/>
      <w:marLeft w:val="0"/>
      <w:marRight w:val="0"/>
      <w:marTop w:val="0"/>
      <w:marBottom w:val="0"/>
      <w:divBdr>
        <w:top w:val="none" w:sz="0" w:space="0" w:color="auto"/>
        <w:left w:val="none" w:sz="0" w:space="0" w:color="auto"/>
        <w:bottom w:val="none" w:sz="0" w:space="0" w:color="auto"/>
        <w:right w:val="none" w:sz="0" w:space="0" w:color="auto"/>
      </w:divBdr>
    </w:div>
    <w:div w:id="2131624519">
      <w:bodyDiv w:val="1"/>
      <w:marLeft w:val="0"/>
      <w:marRight w:val="0"/>
      <w:marTop w:val="0"/>
      <w:marBottom w:val="0"/>
      <w:divBdr>
        <w:top w:val="none" w:sz="0" w:space="0" w:color="auto"/>
        <w:left w:val="none" w:sz="0" w:space="0" w:color="auto"/>
        <w:bottom w:val="none" w:sz="0" w:space="0" w:color="auto"/>
        <w:right w:val="none" w:sz="0" w:space="0" w:color="auto"/>
      </w:divBdr>
    </w:div>
    <w:div w:id="2131700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roseltorg.ru" TargetMode="External"/><Relationship Id="rId18"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zakupki.gov.ru"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s://www.surgutgts.ru/zakupki/the-principles-of-the-procurement-activities-of-the/"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harapovaE@surgutgts.ru" TargetMode="External"/><Relationship Id="rId5" Type="http://schemas.openxmlformats.org/officeDocument/2006/relationships/webSettings" Target="webSettings.xml"/><Relationship Id="rId15" Type="http://schemas.openxmlformats.org/officeDocument/2006/relationships/hyperlink" Target="https://www.surgutgts.ru/zakupki/the-principles-of-the-procurement-activities-of-the/" TargetMode="Externa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roseltor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8A2503-7657-4444-BBB9-C417D743CF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3911</TotalTime>
  <Pages>67</Pages>
  <Words>23008</Words>
  <Characters>131151</Characters>
  <Application>Microsoft Office Word</Application>
  <DocSecurity>0</DocSecurity>
  <Lines>1092</Lines>
  <Paragraphs>307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153852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ТарасоваЕЕ</dc:creator>
  <cp:lastModifiedBy>Борис Шкилев</cp:lastModifiedBy>
  <cp:revision>1128</cp:revision>
  <cp:lastPrinted>2024-08-22T10:06:00Z</cp:lastPrinted>
  <dcterms:created xsi:type="dcterms:W3CDTF">2021-04-06T03:20:00Z</dcterms:created>
  <dcterms:modified xsi:type="dcterms:W3CDTF">2024-10-22T09:47:00Z</dcterms:modified>
</cp:coreProperties>
</file>